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8A289" w14:textId="77777777" w:rsidR="00EE1DA5" w:rsidRPr="004C1532" w:rsidRDefault="00EE1DA5" w:rsidP="00FD28A5">
      <w:pPr>
        <w:framePr w:w="4612" w:hSpace="141" w:wrap="around" w:vAnchor="text" w:hAnchor="page" w:x="6521" w:y="7"/>
        <w:ind w:left="-142" w:firstLine="142"/>
        <w:rPr>
          <w:rFonts w:cs="Arial"/>
          <w:noProof/>
        </w:rPr>
      </w:pPr>
      <w:r w:rsidRPr="004C1532">
        <w:rPr>
          <w:rFonts w:cs="Arial"/>
          <w:noProof/>
          <w:lang w:eastAsia="sl-SI"/>
        </w:rPr>
        <w:drawing>
          <wp:inline distT="0" distB="0" distL="0" distR="0" wp14:anchorId="192CF0B3" wp14:editId="6C1AD0A7">
            <wp:extent cx="2770505" cy="532130"/>
            <wp:effectExtent l="1905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34E04B7F" w14:textId="77777777" w:rsidR="00EE1DA5" w:rsidRPr="004C1532" w:rsidRDefault="00EE1DA5" w:rsidP="00EE1DA5">
      <w:pPr>
        <w:pStyle w:val="BodyText2"/>
        <w:rPr>
          <w:rFonts w:ascii="Times New Roman" w:hAnsi="Times New Roman"/>
          <w:noProof/>
        </w:rPr>
      </w:pPr>
    </w:p>
    <w:p w14:paraId="1BBD0601" w14:textId="77777777" w:rsidR="00EE1DA5" w:rsidRPr="004C1532" w:rsidRDefault="00EE1DA5" w:rsidP="00EE1DA5">
      <w:pPr>
        <w:pStyle w:val="BodyText2"/>
        <w:rPr>
          <w:rFonts w:ascii="Times New Roman" w:hAnsi="Times New Roman"/>
          <w:noProof/>
        </w:rPr>
      </w:pPr>
    </w:p>
    <w:p w14:paraId="3D9C170D" w14:textId="77777777" w:rsidR="00EE1DA5" w:rsidRPr="004C1532" w:rsidRDefault="00EE1DA5" w:rsidP="00EE1DA5">
      <w:pPr>
        <w:pStyle w:val="BodyText2"/>
        <w:rPr>
          <w:rFonts w:ascii="Times New Roman" w:hAnsi="Times New Roman"/>
          <w:noProof/>
        </w:rPr>
      </w:pPr>
    </w:p>
    <w:p w14:paraId="282D1A87" w14:textId="77777777" w:rsidR="00EE1DA5" w:rsidRPr="004C1532" w:rsidRDefault="00EE1DA5" w:rsidP="00EE1DA5">
      <w:pPr>
        <w:pStyle w:val="BodyText2"/>
        <w:rPr>
          <w:rFonts w:ascii="Times New Roman" w:hAnsi="Times New Roman"/>
          <w:noProof/>
        </w:rPr>
      </w:pPr>
    </w:p>
    <w:p w14:paraId="655F677C" w14:textId="77777777" w:rsidR="00EE1DA5" w:rsidRPr="004C1532" w:rsidRDefault="00EE1DA5" w:rsidP="00EE1DA5">
      <w:pPr>
        <w:pStyle w:val="BodyText2"/>
        <w:rPr>
          <w:rFonts w:ascii="Times New Roman" w:hAnsi="Times New Roman"/>
          <w:noProof/>
        </w:rPr>
      </w:pPr>
    </w:p>
    <w:p w14:paraId="1811F3F7" w14:textId="77777777" w:rsidR="00EE1DA5" w:rsidRPr="004C1532" w:rsidRDefault="00EE1DA5" w:rsidP="00EE1DA5">
      <w:pPr>
        <w:pStyle w:val="BodyText2"/>
        <w:rPr>
          <w:rFonts w:ascii="Times New Roman" w:hAnsi="Times New Roman"/>
          <w:noProof/>
        </w:rPr>
      </w:pPr>
    </w:p>
    <w:p w14:paraId="03C8FE23" w14:textId="77777777" w:rsidR="00EE1DA5" w:rsidRPr="004C1532" w:rsidRDefault="00EE1DA5" w:rsidP="00EE1DA5">
      <w:pPr>
        <w:pStyle w:val="BodyText2"/>
        <w:rPr>
          <w:rFonts w:ascii="Times New Roman" w:hAnsi="Times New Roman"/>
          <w:noProof/>
        </w:rPr>
      </w:pPr>
    </w:p>
    <w:p w14:paraId="50CA290E" w14:textId="77777777" w:rsidR="00EE1DA5" w:rsidRPr="004C1532" w:rsidRDefault="00EE1DA5" w:rsidP="00EE1DA5">
      <w:pPr>
        <w:pStyle w:val="BodyText2"/>
        <w:rPr>
          <w:rFonts w:ascii="Times New Roman" w:hAnsi="Times New Roman"/>
          <w:noProof/>
        </w:rPr>
      </w:pPr>
    </w:p>
    <w:p w14:paraId="7695DB98" w14:textId="77777777" w:rsidR="00EE1DA5" w:rsidRPr="004C1532" w:rsidRDefault="00EE1DA5" w:rsidP="00EE1DA5">
      <w:pPr>
        <w:pStyle w:val="BodyText2"/>
        <w:rPr>
          <w:rFonts w:ascii="Times New Roman" w:hAnsi="Times New Roman"/>
          <w:noProof/>
        </w:rPr>
      </w:pPr>
    </w:p>
    <w:p w14:paraId="6E164A6E" w14:textId="77777777" w:rsidR="00EE1DA5" w:rsidRPr="004C1532" w:rsidRDefault="00EE1DA5" w:rsidP="00EE1DA5">
      <w:pPr>
        <w:pStyle w:val="BodyText2"/>
        <w:rPr>
          <w:rFonts w:ascii="Times New Roman" w:hAnsi="Times New Roman"/>
          <w:noProof/>
        </w:rPr>
      </w:pPr>
    </w:p>
    <w:p w14:paraId="683253AC" w14:textId="77777777" w:rsidR="00EE1DA5" w:rsidRPr="004C1532" w:rsidRDefault="00EE1DA5" w:rsidP="00EE1DA5">
      <w:pPr>
        <w:pStyle w:val="BodyText2"/>
        <w:rPr>
          <w:rFonts w:ascii="Times New Roman" w:hAnsi="Times New Roman"/>
          <w:noProof/>
        </w:rPr>
      </w:pPr>
    </w:p>
    <w:p w14:paraId="6DC0D51C" w14:textId="77777777" w:rsidR="00EE1DA5" w:rsidRPr="004C1532" w:rsidRDefault="00EE1DA5" w:rsidP="00EE1DA5">
      <w:pPr>
        <w:pStyle w:val="BodyText2"/>
        <w:rPr>
          <w:rFonts w:ascii="Times New Roman" w:hAnsi="Times New Roman"/>
          <w:noProof/>
        </w:rPr>
      </w:pPr>
    </w:p>
    <w:p w14:paraId="19BC7508" w14:textId="77777777" w:rsidR="00EE1DA5" w:rsidRPr="004C1532" w:rsidRDefault="00EE1DA5" w:rsidP="00EE1DA5">
      <w:pPr>
        <w:pStyle w:val="BodyText2"/>
        <w:rPr>
          <w:rFonts w:ascii="Times New Roman" w:hAnsi="Times New Roman"/>
          <w:noProof/>
        </w:rPr>
      </w:pPr>
    </w:p>
    <w:p w14:paraId="6DE27012" w14:textId="77777777" w:rsidR="00EE1DA5" w:rsidRPr="004C1532" w:rsidRDefault="00EE1DA5" w:rsidP="00EE1DA5">
      <w:pPr>
        <w:pStyle w:val="BodyText2"/>
        <w:rPr>
          <w:rFonts w:ascii="Times New Roman" w:hAnsi="Times New Roman"/>
          <w:noProof/>
        </w:rPr>
      </w:pPr>
    </w:p>
    <w:p w14:paraId="22F25D46" w14:textId="77777777" w:rsidR="00EE1DA5" w:rsidRPr="004C1532" w:rsidRDefault="00EE1DA5" w:rsidP="00EE1DA5">
      <w:pPr>
        <w:pStyle w:val="BodyText2"/>
        <w:rPr>
          <w:rFonts w:ascii="Times New Roman" w:hAnsi="Times New Roman"/>
          <w:noProof/>
        </w:rPr>
      </w:pPr>
    </w:p>
    <w:p w14:paraId="46F10E49" w14:textId="77777777" w:rsidR="00EE1DA5" w:rsidRPr="004C1532" w:rsidRDefault="00EE1DA5" w:rsidP="00EE1DA5">
      <w:pPr>
        <w:pStyle w:val="BodyText2"/>
        <w:rPr>
          <w:rFonts w:ascii="Times New Roman" w:hAnsi="Times New Roman"/>
          <w:noProof/>
        </w:rPr>
      </w:pPr>
    </w:p>
    <w:p w14:paraId="28BDE7C7" w14:textId="77777777" w:rsidR="00EE1DA5" w:rsidRPr="004C1532" w:rsidRDefault="00EE1DA5" w:rsidP="00EE1DA5">
      <w:pPr>
        <w:pStyle w:val="BodyText2"/>
        <w:rPr>
          <w:rFonts w:ascii="Times New Roman" w:hAnsi="Times New Roman"/>
          <w:noProof/>
        </w:rPr>
      </w:pPr>
    </w:p>
    <w:p w14:paraId="18718E4B" w14:textId="6CCF9CBB" w:rsidR="000574FD" w:rsidRPr="004C1532" w:rsidRDefault="00F9236E" w:rsidP="000574FD">
      <w:pPr>
        <w:pStyle w:val="BodyText2"/>
        <w:jc w:val="center"/>
        <w:rPr>
          <w:rFonts w:cs="Arial"/>
          <w:b w:val="0"/>
          <w:bCs/>
          <w:noProof/>
          <w:sz w:val="32"/>
          <w:szCs w:val="32"/>
        </w:rPr>
      </w:pPr>
      <w:r w:rsidRPr="004C1532">
        <w:rPr>
          <w:b w:val="0"/>
          <w:noProof/>
          <w:sz w:val="32"/>
          <w:szCs w:val="32"/>
        </w:rPr>
        <w:t>DOKUMENTACIJA V ZVEZI Z ODDAJO JAVNEGA NAROČILA</w:t>
      </w:r>
    </w:p>
    <w:p w14:paraId="576C9448" w14:textId="77777777" w:rsidR="000574FD" w:rsidRPr="004C1532" w:rsidRDefault="000574FD" w:rsidP="000574FD">
      <w:pPr>
        <w:pStyle w:val="BodyText2"/>
        <w:jc w:val="center"/>
        <w:rPr>
          <w:b w:val="0"/>
          <w:strike/>
          <w:noProof/>
          <w:sz w:val="32"/>
          <w:szCs w:val="32"/>
        </w:rPr>
      </w:pPr>
    </w:p>
    <w:p w14:paraId="7B818178" w14:textId="77777777" w:rsidR="000574FD" w:rsidRPr="004C1532" w:rsidRDefault="000574FD" w:rsidP="000574FD">
      <w:pPr>
        <w:pStyle w:val="BodyText2"/>
        <w:rPr>
          <w:rFonts w:cs="Arial"/>
          <w:b w:val="0"/>
          <w:bCs/>
          <w:noProof/>
          <w:sz w:val="32"/>
          <w:szCs w:val="32"/>
        </w:rPr>
      </w:pPr>
    </w:p>
    <w:p w14:paraId="3250C757" w14:textId="45B2C1B0" w:rsidR="00EE1DA5" w:rsidRPr="004C1532" w:rsidRDefault="00EE1DA5" w:rsidP="000574FD">
      <w:pPr>
        <w:pStyle w:val="BodyText2"/>
        <w:jc w:val="center"/>
        <w:rPr>
          <w:rFonts w:cs="Arial"/>
          <w:b w:val="0"/>
          <w:bCs/>
          <w:noProof/>
          <w:sz w:val="32"/>
          <w:szCs w:val="32"/>
        </w:rPr>
      </w:pPr>
      <w:r w:rsidRPr="004C1532">
        <w:rPr>
          <w:rFonts w:cs="Arial"/>
          <w:b w:val="0"/>
          <w:bCs/>
          <w:noProof/>
          <w:sz w:val="32"/>
          <w:szCs w:val="32"/>
        </w:rPr>
        <w:t xml:space="preserve">PO </w:t>
      </w:r>
      <w:r w:rsidR="004C5A95">
        <w:rPr>
          <w:rFonts w:cs="Arial"/>
          <w:b w:val="0"/>
          <w:bCs/>
          <w:noProof/>
          <w:sz w:val="32"/>
          <w:szCs w:val="32"/>
        </w:rPr>
        <w:t>ODPRTEM POSTOPKU</w:t>
      </w:r>
    </w:p>
    <w:p w14:paraId="5FFC1A10" w14:textId="77777777" w:rsidR="00EE1DA5" w:rsidRPr="004C1532" w:rsidRDefault="00EE1DA5" w:rsidP="00EE1DA5">
      <w:pPr>
        <w:pStyle w:val="BodyText2"/>
        <w:jc w:val="center"/>
        <w:rPr>
          <w:rFonts w:cs="Arial"/>
          <w:b w:val="0"/>
          <w:bCs/>
          <w:noProof/>
          <w:sz w:val="32"/>
          <w:szCs w:val="32"/>
        </w:rPr>
      </w:pPr>
    </w:p>
    <w:p w14:paraId="6580C043" w14:textId="77777777" w:rsidR="00EE1DA5" w:rsidRPr="004C1532" w:rsidRDefault="00EE1DA5" w:rsidP="00EE1DA5">
      <w:pPr>
        <w:pStyle w:val="BodyText2"/>
        <w:jc w:val="center"/>
        <w:rPr>
          <w:rFonts w:cs="Arial"/>
          <w:b w:val="0"/>
          <w:bCs/>
          <w:noProof/>
          <w:sz w:val="32"/>
          <w:szCs w:val="32"/>
        </w:rPr>
      </w:pPr>
      <w:r w:rsidRPr="004C1532">
        <w:rPr>
          <w:rFonts w:cs="Arial"/>
          <w:b w:val="0"/>
          <w:bCs/>
          <w:noProof/>
          <w:sz w:val="32"/>
          <w:szCs w:val="32"/>
        </w:rPr>
        <w:t>Z OZNAKO</w:t>
      </w:r>
    </w:p>
    <w:p w14:paraId="175CAC20" w14:textId="77777777" w:rsidR="00EE1DA5" w:rsidRPr="004C1532" w:rsidRDefault="00EE1DA5" w:rsidP="00EE1DA5">
      <w:pPr>
        <w:pStyle w:val="BodyText2"/>
        <w:jc w:val="center"/>
        <w:rPr>
          <w:rFonts w:cs="Arial"/>
          <w:b w:val="0"/>
          <w:bCs/>
          <w:noProof/>
          <w:sz w:val="32"/>
          <w:szCs w:val="32"/>
        </w:rPr>
      </w:pPr>
    </w:p>
    <w:p w14:paraId="5943FCAC" w14:textId="73E3AA91" w:rsidR="00EE1DA5" w:rsidRPr="004C1532" w:rsidRDefault="00BF1C59" w:rsidP="00EE1DA5">
      <w:pPr>
        <w:pStyle w:val="BodyText2"/>
        <w:jc w:val="center"/>
        <w:rPr>
          <w:b w:val="0"/>
          <w:noProof/>
          <w:sz w:val="32"/>
          <w:szCs w:val="32"/>
        </w:rPr>
      </w:pPr>
      <w:r w:rsidRPr="004C1532">
        <w:rPr>
          <w:b w:val="0"/>
          <w:noProof/>
          <w:sz w:val="32"/>
          <w:szCs w:val="32"/>
        </w:rPr>
        <w:t>JN-</w:t>
      </w:r>
      <w:r w:rsidR="000F7B87" w:rsidRPr="004C1532">
        <w:rPr>
          <w:b w:val="0"/>
          <w:noProof/>
          <w:sz w:val="32"/>
          <w:szCs w:val="32"/>
        </w:rPr>
        <w:t>G</w:t>
      </w:r>
      <w:r w:rsidRPr="004C1532">
        <w:rPr>
          <w:b w:val="0"/>
          <w:noProof/>
          <w:sz w:val="32"/>
          <w:szCs w:val="32"/>
        </w:rPr>
        <w:t>0</w:t>
      </w:r>
      <w:r w:rsidR="002F1B92">
        <w:rPr>
          <w:b w:val="0"/>
          <w:noProof/>
          <w:sz w:val="32"/>
          <w:szCs w:val="32"/>
        </w:rPr>
        <w:t>2</w:t>
      </w:r>
      <w:r w:rsidR="00E25EE2">
        <w:rPr>
          <w:b w:val="0"/>
          <w:noProof/>
          <w:sz w:val="32"/>
          <w:szCs w:val="32"/>
        </w:rPr>
        <w:t>14</w:t>
      </w:r>
    </w:p>
    <w:p w14:paraId="20414367" w14:textId="77777777" w:rsidR="00EE1DA5" w:rsidRPr="004C1532" w:rsidRDefault="00EE1DA5" w:rsidP="00EE1DA5">
      <w:pPr>
        <w:pStyle w:val="BodyText2"/>
        <w:rPr>
          <w:b w:val="0"/>
          <w:noProof/>
          <w:sz w:val="32"/>
          <w:szCs w:val="32"/>
        </w:rPr>
      </w:pPr>
    </w:p>
    <w:p w14:paraId="02C395FF" w14:textId="77777777" w:rsidR="00EE1DA5" w:rsidRPr="004C1532" w:rsidRDefault="00EE1DA5" w:rsidP="00EE1DA5">
      <w:pPr>
        <w:pStyle w:val="BodyText2"/>
        <w:rPr>
          <w:rFonts w:ascii="Times New Roman" w:hAnsi="Times New Roman"/>
          <w:noProof/>
          <w:sz w:val="32"/>
          <w:szCs w:val="32"/>
        </w:rPr>
      </w:pPr>
    </w:p>
    <w:p w14:paraId="245E075E" w14:textId="77777777" w:rsidR="00EE1DA5" w:rsidRPr="004C1532" w:rsidRDefault="00EE1DA5" w:rsidP="00EE1DA5">
      <w:pPr>
        <w:pStyle w:val="BodyText2"/>
        <w:rPr>
          <w:rFonts w:ascii="Times New Roman" w:hAnsi="Times New Roman"/>
          <w:noProof/>
          <w:sz w:val="32"/>
          <w:szCs w:val="32"/>
        </w:rPr>
      </w:pPr>
    </w:p>
    <w:p w14:paraId="464D6FAD" w14:textId="77777777" w:rsidR="00EE1DA5" w:rsidRPr="004C1532" w:rsidRDefault="00EE1DA5" w:rsidP="00EE1DA5">
      <w:pPr>
        <w:pStyle w:val="BodyText"/>
        <w:rPr>
          <w:noProof/>
          <w:sz w:val="32"/>
          <w:szCs w:val="32"/>
        </w:rPr>
      </w:pPr>
    </w:p>
    <w:p w14:paraId="44BAF85C" w14:textId="6A77D44A" w:rsidR="00EE1DA5" w:rsidRPr="004C1532" w:rsidRDefault="001501DB" w:rsidP="001501DB">
      <w:pPr>
        <w:pStyle w:val="BodyText"/>
        <w:jc w:val="center"/>
        <w:rPr>
          <w:rFonts w:cs="Arial"/>
          <w:b/>
          <w:caps/>
          <w:noProof/>
          <w:color w:val="000000"/>
          <w:sz w:val="32"/>
          <w:szCs w:val="32"/>
        </w:rPr>
      </w:pPr>
      <w:r w:rsidRPr="004C1532">
        <w:rPr>
          <w:rFonts w:cs="Arial"/>
          <w:b/>
          <w:caps/>
          <w:noProof/>
          <w:color w:val="000000"/>
          <w:sz w:val="32"/>
          <w:szCs w:val="32"/>
        </w:rPr>
        <w:t xml:space="preserve">zamenjava </w:t>
      </w:r>
      <w:r w:rsidR="000E6CA2">
        <w:rPr>
          <w:rFonts w:cs="Arial"/>
          <w:b/>
          <w:caps/>
          <w:noProof/>
          <w:color w:val="000000"/>
          <w:sz w:val="32"/>
          <w:szCs w:val="32"/>
        </w:rPr>
        <w:t xml:space="preserve">ALU </w:t>
      </w:r>
      <w:r w:rsidR="000B3149">
        <w:rPr>
          <w:rFonts w:cs="Arial"/>
          <w:b/>
          <w:caps/>
          <w:noProof/>
          <w:color w:val="000000"/>
          <w:sz w:val="32"/>
          <w:szCs w:val="32"/>
        </w:rPr>
        <w:t xml:space="preserve">STAVBNEGA POHIŠTVA NA </w:t>
      </w:r>
      <w:r w:rsidR="000E6CA2">
        <w:rPr>
          <w:rFonts w:cs="Arial"/>
          <w:b/>
          <w:caps/>
          <w:noProof/>
          <w:color w:val="000000"/>
          <w:sz w:val="32"/>
          <w:szCs w:val="32"/>
        </w:rPr>
        <w:t xml:space="preserve">STAVBi </w:t>
      </w:r>
      <w:r w:rsidR="000B3149">
        <w:rPr>
          <w:rFonts w:cs="Arial"/>
          <w:b/>
          <w:caps/>
          <w:noProof/>
          <w:color w:val="000000"/>
          <w:sz w:val="32"/>
          <w:szCs w:val="32"/>
        </w:rPr>
        <w:t>TV CENTRA</w:t>
      </w:r>
    </w:p>
    <w:p w14:paraId="53D6A7C7" w14:textId="77777777" w:rsidR="00EE1DA5" w:rsidRPr="004C1532" w:rsidRDefault="00EE1DA5" w:rsidP="00EE1DA5">
      <w:pPr>
        <w:pStyle w:val="BodyText"/>
        <w:rPr>
          <w:b/>
          <w:noProof/>
        </w:rPr>
      </w:pPr>
    </w:p>
    <w:p w14:paraId="6CEF6CA2" w14:textId="77777777" w:rsidR="00EE1DA5" w:rsidRPr="004C1532" w:rsidRDefault="00EE1DA5" w:rsidP="00EE1DA5">
      <w:pPr>
        <w:pStyle w:val="BodyText"/>
        <w:rPr>
          <w:b/>
          <w:noProof/>
        </w:rPr>
      </w:pPr>
    </w:p>
    <w:p w14:paraId="38277FE8" w14:textId="77777777" w:rsidR="00EE1DA5" w:rsidRPr="004C1532" w:rsidRDefault="00EE1DA5" w:rsidP="00EE1DA5">
      <w:pPr>
        <w:pStyle w:val="BodyText"/>
        <w:rPr>
          <w:b/>
          <w:noProof/>
        </w:rPr>
      </w:pPr>
    </w:p>
    <w:p w14:paraId="5E62C743" w14:textId="77777777" w:rsidR="00EE1DA5" w:rsidRPr="004C1532" w:rsidRDefault="00EE1DA5" w:rsidP="00EE1DA5">
      <w:pPr>
        <w:pStyle w:val="BodyText"/>
        <w:rPr>
          <w:b/>
          <w:noProof/>
        </w:rPr>
      </w:pPr>
    </w:p>
    <w:p w14:paraId="0E834955" w14:textId="77777777" w:rsidR="00EE1DA5" w:rsidRPr="004C1532" w:rsidRDefault="00EE1DA5" w:rsidP="00EE1DA5">
      <w:pPr>
        <w:pStyle w:val="BodyText"/>
        <w:rPr>
          <w:b/>
          <w:noProof/>
        </w:rPr>
      </w:pPr>
    </w:p>
    <w:p w14:paraId="5DA0FC3F" w14:textId="77777777" w:rsidR="00EE1DA5" w:rsidRPr="004C1532" w:rsidRDefault="00EE1DA5" w:rsidP="00EE1DA5">
      <w:pPr>
        <w:pStyle w:val="BodyText"/>
        <w:rPr>
          <w:b/>
          <w:noProof/>
        </w:rPr>
      </w:pPr>
    </w:p>
    <w:p w14:paraId="03F9E9D6" w14:textId="77777777" w:rsidR="00EE1DA5" w:rsidRPr="004C1532" w:rsidRDefault="00EE1DA5" w:rsidP="00EE1DA5">
      <w:pPr>
        <w:pStyle w:val="BodyText"/>
        <w:rPr>
          <w:b/>
          <w:noProof/>
        </w:rPr>
      </w:pPr>
    </w:p>
    <w:p w14:paraId="258C6E44" w14:textId="77777777" w:rsidR="00EE1DA5" w:rsidRPr="004C1532" w:rsidRDefault="00EE1DA5" w:rsidP="00EE1DA5">
      <w:pPr>
        <w:pStyle w:val="BodyText"/>
        <w:rPr>
          <w:b/>
          <w:noProof/>
        </w:rPr>
      </w:pPr>
    </w:p>
    <w:p w14:paraId="176EF109" w14:textId="77777777" w:rsidR="00EE1DA5" w:rsidRPr="004C1532" w:rsidRDefault="00EE1DA5" w:rsidP="00EE1DA5">
      <w:pPr>
        <w:rPr>
          <w:noProof/>
        </w:rPr>
      </w:pPr>
    </w:p>
    <w:p w14:paraId="1621A0F1" w14:textId="77777777" w:rsidR="00EE1DA5" w:rsidRPr="004C1532" w:rsidRDefault="00EE1DA5" w:rsidP="00EE1DA5">
      <w:pPr>
        <w:rPr>
          <w:noProof/>
        </w:rPr>
      </w:pPr>
    </w:p>
    <w:p w14:paraId="2327F9A5" w14:textId="77777777" w:rsidR="00EE1DA5" w:rsidRPr="004C1532" w:rsidRDefault="00EE1DA5" w:rsidP="00EE1DA5">
      <w:pPr>
        <w:pStyle w:val="FootnoteText"/>
        <w:rPr>
          <w:noProof/>
        </w:rPr>
      </w:pPr>
    </w:p>
    <w:p w14:paraId="4FA0FC57" w14:textId="77777777" w:rsidR="00EE1DA5" w:rsidRPr="004C1532" w:rsidRDefault="00EE1DA5" w:rsidP="00EE1DA5">
      <w:pPr>
        <w:pStyle w:val="FootnoteText"/>
        <w:rPr>
          <w:noProof/>
        </w:rPr>
      </w:pPr>
    </w:p>
    <w:p w14:paraId="6DFD87CB" w14:textId="77777777" w:rsidR="00EE1DA5" w:rsidRPr="004C1532" w:rsidRDefault="00EE1DA5" w:rsidP="00EE1DA5">
      <w:pPr>
        <w:pStyle w:val="FootnoteText"/>
        <w:rPr>
          <w:noProof/>
        </w:rPr>
      </w:pPr>
    </w:p>
    <w:p w14:paraId="324F700E" w14:textId="77777777" w:rsidR="00EE1DA5" w:rsidRPr="004C1532" w:rsidRDefault="00EE1DA5" w:rsidP="00EE1DA5">
      <w:pPr>
        <w:pStyle w:val="FootnoteText"/>
        <w:rPr>
          <w:noProof/>
        </w:rPr>
      </w:pPr>
    </w:p>
    <w:p w14:paraId="2C8AA5EC" w14:textId="77777777" w:rsidR="00EE1DA5" w:rsidRPr="004C1532" w:rsidRDefault="00EE1DA5" w:rsidP="00EE1DA5">
      <w:pPr>
        <w:pStyle w:val="FootnoteText"/>
        <w:rPr>
          <w:noProof/>
        </w:rPr>
      </w:pPr>
    </w:p>
    <w:p w14:paraId="5E0C2A98" w14:textId="77777777" w:rsidR="00EE1DA5" w:rsidRPr="004C1532" w:rsidRDefault="00EE1DA5" w:rsidP="00EE1DA5">
      <w:pPr>
        <w:pStyle w:val="FootnoteText"/>
        <w:rPr>
          <w:noProof/>
        </w:rPr>
      </w:pPr>
    </w:p>
    <w:p w14:paraId="13CAFD96" w14:textId="77777777" w:rsidR="00EE1DA5" w:rsidRPr="004C1532" w:rsidRDefault="00EE1DA5" w:rsidP="00EE1DA5">
      <w:pPr>
        <w:jc w:val="center"/>
        <w:rPr>
          <w:b/>
          <w:noProof/>
        </w:rPr>
      </w:pPr>
    </w:p>
    <w:p w14:paraId="6D6F1A56" w14:textId="77777777" w:rsidR="00EE1DA5" w:rsidRPr="004C1532" w:rsidRDefault="00EE1DA5" w:rsidP="00EE1DA5">
      <w:pPr>
        <w:jc w:val="center"/>
        <w:rPr>
          <w:b/>
          <w:noProof/>
        </w:rPr>
      </w:pPr>
    </w:p>
    <w:p w14:paraId="5A5253F2" w14:textId="77777777" w:rsidR="00EE1DA5" w:rsidRPr="00E526C0" w:rsidRDefault="00EE1DA5" w:rsidP="00EE1DA5">
      <w:pPr>
        <w:jc w:val="center"/>
        <w:rPr>
          <w:b/>
          <w:noProof/>
        </w:rPr>
      </w:pPr>
      <w:r w:rsidRPr="00E526C0">
        <w:rPr>
          <w:b/>
          <w:noProof/>
        </w:rPr>
        <w:lastRenderedPageBreak/>
        <w:t>VSEBINA DOKUMENTACIJE</w:t>
      </w:r>
      <w:r w:rsidR="00C20028" w:rsidRPr="00E526C0">
        <w:rPr>
          <w:b/>
          <w:noProof/>
        </w:rPr>
        <w:t xml:space="preserve"> V ZVEZI Z ODDAJO JAVNEGA NAROČILA</w:t>
      </w:r>
    </w:p>
    <w:p w14:paraId="236B4AC0" w14:textId="77777777" w:rsidR="009243A2" w:rsidRPr="00E526C0" w:rsidRDefault="009243A2" w:rsidP="00EE1DA5">
      <w:pPr>
        <w:jc w:val="center"/>
        <w:rPr>
          <w:b/>
          <w:noProof/>
        </w:rPr>
      </w:pPr>
    </w:p>
    <w:p w14:paraId="42BB3768" w14:textId="58F0A0DC" w:rsidR="00B11730" w:rsidRDefault="00D94DF4" w:rsidP="00E903F0">
      <w:pPr>
        <w:pStyle w:val="TOC1"/>
        <w:rPr>
          <w:rFonts w:asciiTheme="minorHAnsi" w:eastAsiaTheme="minorEastAsia" w:hAnsiTheme="minorHAnsi" w:cstheme="minorBidi"/>
          <w:sz w:val="22"/>
          <w:szCs w:val="22"/>
          <w:lang w:eastAsia="sl-SI"/>
        </w:rPr>
      </w:pPr>
      <w:r w:rsidRPr="00E526C0">
        <w:rPr>
          <w:szCs w:val="20"/>
        </w:rPr>
        <w:fldChar w:fldCharType="begin"/>
      </w:r>
      <w:r w:rsidR="00EE1DA5" w:rsidRPr="00E526C0">
        <w:rPr>
          <w:szCs w:val="20"/>
        </w:rPr>
        <w:instrText xml:space="preserve"> TOC \o "1-3" \h \z </w:instrText>
      </w:r>
      <w:r w:rsidRPr="00E526C0">
        <w:rPr>
          <w:szCs w:val="20"/>
        </w:rPr>
        <w:fldChar w:fldCharType="separate"/>
      </w:r>
      <w:hyperlink w:anchor="_Toc106698659" w:history="1">
        <w:r w:rsidR="00B11730" w:rsidRPr="00D26B92">
          <w:rPr>
            <w:rStyle w:val="Hyperlink"/>
          </w:rPr>
          <w:t>1</w:t>
        </w:r>
        <w:r w:rsidR="00B11730">
          <w:rPr>
            <w:rFonts w:asciiTheme="minorHAnsi" w:eastAsiaTheme="minorEastAsia" w:hAnsiTheme="minorHAnsi" w:cstheme="minorBidi"/>
            <w:sz w:val="22"/>
            <w:szCs w:val="22"/>
            <w:lang w:eastAsia="sl-SI"/>
          </w:rPr>
          <w:tab/>
        </w:r>
        <w:r w:rsidR="00B11730" w:rsidRPr="00D26B92">
          <w:rPr>
            <w:rStyle w:val="Hyperlink"/>
          </w:rPr>
          <w:t>POVABILO K ODDAJI PONUDBE</w:t>
        </w:r>
        <w:r w:rsidR="00B11730">
          <w:rPr>
            <w:webHidden/>
          </w:rPr>
          <w:tab/>
        </w:r>
        <w:r w:rsidR="00B11730">
          <w:rPr>
            <w:webHidden/>
          </w:rPr>
          <w:fldChar w:fldCharType="begin"/>
        </w:r>
        <w:r w:rsidR="00B11730">
          <w:rPr>
            <w:webHidden/>
          </w:rPr>
          <w:instrText xml:space="preserve"> PAGEREF _Toc106698659 \h </w:instrText>
        </w:r>
        <w:r w:rsidR="00B11730">
          <w:rPr>
            <w:webHidden/>
          </w:rPr>
        </w:r>
        <w:r w:rsidR="00B11730">
          <w:rPr>
            <w:webHidden/>
          </w:rPr>
          <w:fldChar w:fldCharType="separate"/>
        </w:r>
        <w:r w:rsidR="00B11730">
          <w:rPr>
            <w:webHidden/>
          </w:rPr>
          <w:t>4</w:t>
        </w:r>
        <w:r w:rsidR="00B11730">
          <w:rPr>
            <w:webHidden/>
          </w:rPr>
          <w:fldChar w:fldCharType="end"/>
        </w:r>
      </w:hyperlink>
    </w:p>
    <w:p w14:paraId="23496407" w14:textId="16ECC711" w:rsidR="00B11730" w:rsidRDefault="00193EDD" w:rsidP="00E903F0">
      <w:pPr>
        <w:pStyle w:val="TOC1"/>
        <w:rPr>
          <w:rFonts w:asciiTheme="minorHAnsi" w:eastAsiaTheme="minorEastAsia" w:hAnsiTheme="minorHAnsi" w:cstheme="minorBidi"/>
          <w:sz w:val="22"/>
          <w:szCs w:val="22"/>
          <w:lang w:eastAsia="sl-SI"/>
        </w:rPr>
      </w:pPr>
      <w:hyperlink w:anchor="_Toc106698660" w:history="1">
        <w:r w:rsidR="00B11730" w:rsidRPr="00D26B92">
          <w:rPr>
            <w:rStyle w:val="Hyperlink"/>
          </w:rPr>
          <w:t>2</w:t>
        </w:r>
        <w:r w:rsidR="00B11730">
          <w:rPr>
            <w:rFonts w:asciiTheme="minorHAnsi" w:eastAsiaTheme="minorEastAsia" w:hAnsiTheme="minorHAnsi" w:cstheme="minorBidi"/>
            <w:sz w:val="22"/>
            <w:szCs w:val="22"/>
            <w:lang w:eastAsia="sl-SI"/>
          </w:rPr>
          <w:tab/>
        </w:r>
        <w:r w:rsidR="00B11730" w:rsidRPr="00D26B92">
          <w:rPr>
            <w:rStyle w:val="Hyperlink"/>
          </w:rPr>
          <w:t>NAVODILO PONUDNIKOM ZA IZDELAVO PONUDBE</w:t>
        </w:r>
        <w:r w:rsidR="00B11730">
          <w:rPr>
            <w:webHidden/>
          </w:rPr>
          <w:tab/>
        </w:r>
        <w:r w:rsidR="00B11730">
          <w:rPr>
            <w:webHidden/>
          </w:rPr>
          <w:fldChar w:fldCharType="begin"/>
        </w:r>
        <w:r w:rsidR="00B11730">
          <w:rPr>
            <w:webHidden/>
          </w:rPr>
          <w:instrText xml:space="preserve"> PAGEREF _Toc106698660 \h </w:instrText>
        </w:r>
        <w:r w:rsidR="00B11730">
          <w:rPr>
            <w:webHidden/>
          </w:rPr>
        </w:r>
        <w:r w:rsidR="00B11730">
          <w:rPr>
            <w:webHidden/>
          </w:rPr>
          <w:fldChar w:fldCharType="separate"/>
        </w:r>
        <w:r w:rsidR="00B11730">
          <w:rPr>
            <w:webHidden/>
          </w:rPr>
          <w:t>5</w:t>
        </w:r>
        <w:r w:rsidR="00B11730">
          <w:rPr>
            <w:webHidden/>
          </w:rPr>
          <w:fldChar w:fldCharType="end"/>
        </w:r>
      </w:hyperlink>
    </w:p>
    <w:p w14:paraId="518F32D0" w14:textId="72C820B3" w:rsidR="00B11730" w:rsidRDefault="00193EDD" w:rsidP="00E903F0">
      <w:pPr>
        <w:pStyle w:val="TOC2"/>
        <w:rPr>
          <w:rFonts w:asciiTheme="minorHAnsi" w:eastAsiaTheme="minorEastAsia" w:hAnsiTheme="minorHAnsi" w:cstheme="minorBidi"/>
          <w:sz w:val="22"/>
          <w:szCs w:val="22"/>
          <w:lang w:eastAsia="sl-SI"/>
        </w:rPr>
      </w:pPr>
      <w:hyperlink w:anchor="_Toc106698661" w:history="1">
        <w:r w:rsidR="00B11730" w:rsidRPr="00D26B92">
          <w:rPr>
            <w:rStyle w:val="Hyperlink"/>
            <w:b/>
          </w:rPr>
          <w:t>2.1</w:t>
        </w:r>
        <w:r w:rsidR="00B11730">
          <w:rPr>
            <w:rFonts w:asciiTheme="minorHAnsi" w:eastAsiaTheme="minorEastAsia" w:hAnsiTheme="minorHAnsi" w:cstheme="minorBidi"/>
            <w:sz w:val="22"/>
            <w:szCs w:val="22"/>
            <w:lang w:eastAsia="sl-SI"/>
          </w:rPr>
          <w:tab/>
        </w:r>
        <w:r w:rsidR="00B11730" w:rsidRPr="00D26B92">
          <w:rPr>
            <w:rStyle w:val="Hyperlink"/>
            <w:b/>
          </w:rPr>
          <w:t>Naročnik javnega naročila</w:t>
        </w:r>
        <w:r w:rsidR="00B11730">
          <w:rPr>
            <w:webHidden/>
          </w:rPr>
          <w:tab/>
        </w:r>
        <w:r w:rsidR="00B11730">
          <w:rPr>
            <w:webHidden/>
          </w:rPr>
          <w:fldChar w:fldCharType="begin"/>
        </w:r>
        <w:r w:rsidR="00B11730">
          <w:rPr>
            <w:webHidden/>
          </w:rPr>
          <w:instrText xml:space="preserve"> PAGEREF _Toc106698661 \h </w:instrText>
        </w:r>
        <w:r w:rsidR="00B11730">
          <w:rPr>
            <w:webHidden/>
          </w:rPr>
        </w:r>
        <w:r w:rsidR="00B11730">
          <w:rPr>
            <w:webHidden/>
          </w:rPr>
          <w:fldChar w:fldCharType="separate"/>
        </w:r>
        <w:r w:rsidR="00B11730">
          <w:rPr>
            <w:webHidden/>
          </w:rPr>
          <w:t>5</w:t>
        </w:r>
        <w:r w:rsidR="00B11730">
          <w:rPr>
            <w:webHidden/>
          </w:rPr>
          <w:fldChar w:fldCharType="end"/>
        </w:r>
      </w:hyperlink>
    </w:p>
    <w:p w14:paraId="7D9D4055" w14:textId="7B2D1064" w:rsidR="00B11730" w:rsidRDefault="00193EDD" w:rsidP="00E903F0">
      <w:pPr>
        <w:pStyle w:val="TOC2"/>
        <w:rPr>
          <w:rFonts w:asciiTheme="minorHAnsi" w:eastAsiaTheme="minorEastAsia" w:hAnsiTheme="minorHAnsi" w:cstheme="minorBidi"/>
          <w:sz w:val="22"/>
          <w:szCs w:val="22"/>
          <w:lang w:eastAsia="sl-SI"/>
        </w:rPr>
      </w:pPr>
      <w:hyperlink w:anchor="_Toc106698662" w:history="1">
        <w:r w:rsidR="00B11730" w:rsidRPr="00D26B92">
          <w:rPr>
            <w:rStyle w:val="Hyperlink"/>
            <w:b/>
          </w:rPr>
          <w:t>2.2</w:t>
        </w:r>
        <w:r w:rsidR="00B11730">
          <w:rPr>
            <w:rFonts w:asciiTheme="minorHAnsi" w:eastAsiaTheme="minorEastAsia" w:hAnsiTheme="minorHAnsi" w:cstheme="minorBidi"/>
            <w:sz w:val="22"/>
            <w:szCs w:val="22"/>
            <w:lang w:eastAsia="sl-SI"/>
          </w:rPr>
          <w:tab/>
        </w:r>
        <w:r w:rsidR="00B11730" w:rsidRPr="00D26B92">
          <w:rPr>
            <w:rStyle w:val="Hyperlink"/>
            <w:b/>
          </w:rPr>
          <w:t>Pravna podlaga</w:t>
        </w:r>
        <w:r w:rsidR="00B11730">
          <w:rPr>
            <w:webHidden/>
          </w:rPr>
          <w:tab/>
        </w:r>
        <w:r w:rsidR="00B11730">
          <w:rPr>
            <w:webHidden/>
          </w:rPr>
          <w:fldChar w:fldCharType="begin"/>
        </w:r>
        <w:r w:rsidR="00B11730">
          <w:rPr>
            <w:webHidden/>
          </w:rPr>
          <w:instrText xml:space="preserve"> PAGEREF _Toc106698662 \h </w:instrText>
        </w:r>
        <w:r w:rsidR="00B11730">
          <w:rPr>
            <w:webHidden/>
          </w:rPr>
        </w:r>
        <w:r w:rsidR="00B11730">
          <w:rPr>
            <w:webHidden/>
          </w:rPr>
          <w:fldChar w:fldCharType="separate"/>
        </w:r>
        <w:r w:rsidR="00B11730">
          <w:rPr>
            <w:webHidden/>
          </w:rPr>
          <w:t>5</w:t>
        </w:r>
        <w:r w:rsidR="00B11730">
          <w:rPr>
            <w:webHidden/>
          </w:rPr>
          <w:fldChar w:fldCharType="end"/>
        </w:r>
      </w:hyperlink>
    </w:p>
    <w:p w14:paraId="14B9F6DD" w14:textId="3C19A165" w:rsidR="00B11730" w:rsidRDefault="00193EDD" w:rsidP="00E903F0">
      <w:pPr>
        <w:pStyle w:val="TOC2"/>
        <w:rPr>
          <w:rFonts w:asciiTheme="minorHAnsi" w:eastAsiaTheme="minorEastAsia" w:hAnsiTheme="minorHAnsi" w:cstheme="minorBidi"/>
          <w:sz w:val="22"/>
          <w:szCs w:val="22"/>
          <w:lang w:eastAsia="sl-SI"/>
        </w:rPr>
      </w:pPr>
      <w:hyperlink w:anchor="_Toc106698663" w:history="1">
        <w:r w:rsidR="00B11730" w:rsidRPr="00D26B92">
          <w:rPr>
            <w:rStyle w:val="Hyperlink"/>
            <w:b/>
          </w:rPr>
          <w:t>2.3</w:t>
        </w:r>
        <w:r w:rsidR="00B11730">
          <w:rPr>
            <w:rFonts w:asciiTheme="minorHAnsi" w:eastAsiaTheme="minorEastAsia" w:hAnsiTheme="minorHAnsi" w:cstheme="minorBidi"/>
            <w:sz w:val="22"/>
            <w:szCs w:val="22"/>
            <w:lang w:eastAsia="sl-SI"/>
          </w:rPr>
          <w:tab/>
        </w:r>
        <w:r w:rsidR="00B11730" w:rsidRPr="00D26B92">
          <w:rPr>
            <w:rStyle w:val="Hyperlink"/>
            <w:b/>
          </w:rPr>
          <w:t>Temeljna pravila poslovanja</w:t>
        </w:r>
        <w:r w:rsidR="00B11730">
          <w:rPr>
            <w:webHidden/>
          </w:rPr>
          <w:tab/>
        </w:r>
        <w:r w:rsidR="00B11730">
          <w:rPr>
            <w:webHidden/>
          </w:rPr>
          <w:fldChar w:fldCharType="begin"/>
        </w:r>
        <w:r w:rsidR="00B11730">
          <w:rPr>
            <w:webHidden/>
          </w:rPr>
          <w:instrText xml:space="preserve"> PAGEREF _Toc106698663 \h </w:instrText>
        </w:r>
        <w:r w:rsidR="00B11730">
          <w:rPr>
            <w:webHidden/>
          </w:rPr>
        </w:r>
        <w:r w:rsidR="00B11730">
          <w:rPr>
            <w:webHidden/>
          </w:rPr>
          <w:fldChar w:fldCharType="separate"/>
        </w:r>
        <w:r w:rsidR="00B11730">
          <w:rPr>
            <w:webHidden/>
          </w:rPr>
          <w:t>5</w:t>
        </w:r>
        <w:r w:rsidR="00B11730">
          <w:rPr>
            <w:webHidden/>
          </w:rPr>
          <w:fldChar w:fldCharType="end"/>
        </w:r>
      </w:hyperlink>
    </w:p>
    <w:p w14:paraId="3D404B09" w14:textId="13B0C8D4" w:rsidR="00B11730" w:rsidRDefault="00193EDD" w:rsidP="00E903F0">
      <w:pPr>
        <w:pStyle w:val="TOC1"/>
        <w:rPr>
          <w:rFonts w:asciiTheme="minorHAnsi" w:eastAsiaTheme="minorEastAsia" w:hAnsiTheme="minorHAnsi" w:cstheme="minorBidi"/>
          <w:sz w:val="22"/>
          <w:szCs w:val="22"/>
          <w:lang w:eastAsia="sl-SI"/>
        </w:rPr>
      </w:pPr>
      <w:hyperlink w:anchor="_Toc106698664" w:history="1">
        <w:r w:rsidR="00B11730" w:rsidRPr="00D26B92">
          <w:rPr>
            <w:rStyle w:val="Hyperlink"/>
          </w:rPr>
          <w:t>3</w:t>
        </w:r>
        <w:r w:rsidR="00B11730">
          <w:rPr>
            <w:rFonts w:asciiTheme="minorHAnsi" w:eastAsiaTheme="minorEastAsia" w:hAnsiTheme="minorHAnsi" w:cstheme="minorBidi"/>
            <w:sz w:val="22"/>
            <w:szCs w:val="22"/>
            <w:lang w:eastAsia="sl-SI"/>
          </w:rPr>
          <w:tab/>
        </w:r>
        <w:r w:rsidR="00B11730" w:rsidRPr="00D26B92">
          <w:rPr>
            <w:rStyle w:val="Hyperlink"/>
          </w:rPr>
          <w:t>PREDMET JAVNEGA NAROČILA</w:t>
        </w:r>
        <w:r w:rsidR="00B11730">
          <w:rPr>
            <w:webHidden/>
          </w:rPr>
          <w:tab/>
        </w:r>
        <w:r w:rsidR="00B11730">
          <w:rPr>
            <w:webHidden/>
          </w:rPr>
          <w:fldChar w:fldCharType="begin"/>
        </w:r>
        <w:r w:rsidR="00B11730">
          <w:rPr>
            <w:webHidden/>
          </w:rPr>
          <w:instrText xml:space="preserve"> PAGEREF _Toc106698664 \h </w:instrText>
        </w:r>
        <w:r w:rsidR="00B11730">
          <w:rPr>
            <w:webHidden/>
          </w:rPr>
        </w:r>
        <w:r w:rsidR="00B11730">
          <w:rPr>
            <w:webHidden/>
          </w:rPr>
          <w:fldChar w:fldCharType="separate"/>
        </w:r>
        <w:r w:rsidR="00B11730">
          <w:rPr>
            <w:webHidden/>
          </w:rPr>
          <w:t>6</w:t>
        </w:r>
        <w:r w:rsidR="00B11730">
          <w:rPr>
            <w:webHidden/>
          </w:rPr>
          <w:fldChar w:fldCharType="end"/>
        </w:r>
      </w:hyperlink>
    </w:p>
    <w:p w14:paraId="668B6E6F" w14:textId="6735CD03" w:rsidR="00B11730" w:rsidRDefault="00193EDD" w:rsidP="00E903F0">
      <w:pPr>
        <w:pStyle w:val="TOC2"/>
        <w:rPr>
          <w:rFonts w:asciiTheme="minorHAnsi" w:eastAsiaTheme="minorEastAsia" w:hAnsiTheme="minorHAnsi" w:cstheme="minorBidi"/>
          <w:sz w:val="22"/>
          <w:szCs w:val="22"/>
          <w:lang w:eastAsia="sl-SI"/>
        </w:rPr>
      </w:pPr>
      <w:hyperlink w:anchor="_Toc106698665" w:history="1">
        <w:r w:rsidR="00B11730" w:rsidRPr="00D26B92">
          <w:rPr>
            <w:rStyle w:val="Hyperlink"/>
            <w:b/>
          </w:rPr>
          <w:t>3.1</w:t>
        </w:r>
        <w:r w:rsidR="00B11730">
          <w:rPr>
            <w:rFonts w:asciiTheme="minorHAnsi" w:eastAsiaTheme="minorEastAsia" w:hAnsiTheme="minorHAnsi" w:cstheme="minorBidi"/>
            <w:sz w:val="22"/>
            <w:szCs w:val="22"/>
            <w:lang w:eastAsia="sl-SI"/>
          </w:rPr>
          <w:tab/>
        </w:r>
        <w:r w:rsidR="00B11730" w:rsidRPr="00D26B92">
          <w:rPr>
            <w:rStyle w:val="Hyperlink"/>
            <w:b/>
          </w:rPr>
          <w:t>Splošni pogoji</w:t>
        </w:r>
        <w:r w:rsidR="00B11730">
          <w:rPr>
            <w:webHidden/>
          </w:rPr>
          <w:tab/>
        </w:r>
        <w:r w:rsidR="00B11730">
          <w:rPr>
            <w:webHidden/>
          </w:rPr>
          <w:fldChar w:fldCharType="begin"/>
        </w:r>
        <w:r w:rsidR="00B11730">
          <w:rPr>
            <w:webHidden/>
          </w:rPr>
          <w:instrText xml:space="preserve"> PAGEREF _Toc106698665 \h </w:instrText>
        </w:r>
        <w:r w:rsidR="00B11730">
          <w:rPr>
            <w:webHidden/>
          </w:rPr>
        </w:r>
        <w:r w:rsidR="00B11730">
          <w:rPr>
            <w:webHidden/>
          </w:rPr>
          <w:fldChar w:fldCharType="separate"/>
        </w:r>
        <w:r w:rsidR="00B11730">
          <w:rPr>
            <w:webHidden/>
          </w:rPr>
          <w:t>7</w:t>
        </w:r>
        <w:r w:rsidR="00B11730">
          <w:rPr>
            <w:webHidden/>
          </w:rPr>
          <w:fldChar w:fldCharType="end"/>
        </w:r>
      </w:hyperlink>
    </w:p>
    <w:p w14:paraId="0E18942F" w14:textId="09F6EDDF" w:rsidR="00B11730" w:rsidRDefault="00193EDD" w:rsidP="00E903F0">
      <w:pPr>
        <w:pStyle w:val="TOC2"/>
        <w:rPr>
          <w:rFonts w:asciiTheme="minorHAnsi" w:eastAsiaTheme="minorEastAsia" w:hAnsiTheme="minorHAnsi" w:cstheme="minorBidi"/>
          <w:sz w:val="22"/>
          <w:szCs w:val="22"/>
          <w:lang w:eastAsia="sl-SI"/>
        </w:rPr>
      </w:pPr>
      <w:hyperlink w:anchor="_Toc106698666" w:history="1">
        <w:r w:rsidR="00B11730" w:rsidRPr="00D26B92">
          <w:rPr>
            <w:rStyle w:val="Hyperlink"/>
            <w:b/>
          </w:rPr>
          <w:t>3.2</w:t>
        </w:r>
        <w:r w:rsidR="00B11730">
          <w:rPr>
            <w:rFonts w:asciiTheme="minorHAnsi" w:eastAsiaTheme="minorEastAsia" w:hAnsiTheme="minorHAnsi" w:cstheme="minorBidi"/>
            <w:sz w:val="22"/>
            <w:szCs w:val="22"/>
            <w:lang w:eastAsia="sl-SI"/>
          </w:rPr>
          <w:tab/>
        </w:r>
        <w:r w:rsidR="00B11730" w:rsidRPr="00D26B92">
          <w:rPr>
            <w:rStyle w:val="Hyperlink"/>
            <w:b/>
          </w:rPr>
          <w:t>Tehnične zahteve in projektna dokumentacija</w:t>
        </w:r>
        <w:r w:rsidR="00B11730">
          <w:rPr>
            <w:webHidden/>
          </w:rPr>
          <w:tab/>
        </w:r>
        <w:r w:rsidR="00B11730">
          <w:rPr>
            <w:webHidden/>
          </w:rPr>
          <w:fldChar w:fldCharType="begin"/>
        </w:r>
        <w:r w:rsidR="00B11730">
          <w:rPr>
            <w:webHidden/>
          </w:rPr>
          <w:instrText xml:space="preserve"> PAGEREF _Toc106698666 \h </w:instrText>
        </w:r>
        <w:r w:rsidR="00B11730">
          <w:rPr>
            <w:webHidden/>
          </w:rPr>
        </w:r>
        <w:r w:rsidR="00B11730">
          <w:rPr>
            <w:webHidden/>
          </w:rPr>
          <w:fldChar w:fldCharType="separate"/>
        </w:r>
        <w:r w:rsidR="00B11730">
          <w:rPr>
            <w:webHidden/>
          </w:rPr>
          <w:t>8</w:t>
        </w:r>
        <w:r w:rsidR="00B11730">
          <w:rPr>
            <w:webHidden/>
          </w:rPr>
          <w:fldChar w:fldCharType="end"/>
        </w:r>
      </w:hyperlink>
    </w:p>
    <w:p w14:paraId="5FF98C37" w14:textId="097A1ED9" w:rsidR="00B11730" w:rsidRDefault="00193EDD" w:rsidP="00E903F0">
      <w:pPr>
        <w:pStyle w:val="TOC2"/>
        <w:rPr>
          <w:rFonts w:asciiTheme="minorHAnsi" w:eastAsiaTheme="minorEastAsia" w:hAnsiTheme="minorHAnsi" w:cstheme="minorBidi"/>
          <w:sz w:val="22"/>
          <w:szCs w:val="22"/>
          <w:lang w:eastAsia="sl-SI"/>
        </w:rPr>
      </w:pPr>
      <w:hyperlink w:anchor="_Toc106698667" w:history="1">
        <w:r w:rsidR="00B11730" w:rsidRPr="00D26B92">
          <w:rPr>
            <w:rStyle w:val="Hyperlink"/>
            <w:b/>
          </w:rPr>
          <w:t>3.3</w:t>
        </w:r>
        <w:r w:rsidR="00B11730">
          <w:rPr>
            <w:rFonts w:asciiTheme="minorHAnsi" w:eastAsiaTheme="minorEastAsia" w:hAnsiTheme="minorHAnsi" w:cstheme="minorBidi"/>
            <w:sz w:val="22"/>
            <w:szCs w:val="22"/>
            <w:lang w:eastAsia="sl-SI"/>
          </w:rPr>
          <w:tab/>
        </w:r>
        <w:r w:rsidR="00B11730" w:rsidRPr="00D26B92">
          <w:rPr>
            <w:rStyle w:val="Hyperlink"/>
            <w:b/>
          </w:rPr>
          <w:t>Ogled lokacije</w:t>
        </w:r>
        <w:r w:rsidR="00B11730">
          <w:rPr>
            <w:webHidden/>
          </w:rPr>
          <w:tab/>
        </w:r>
        <w:r w:rsidR="00B11730">
          <w:rPr>
            <w:webHidden/>
          </w:rPr>
          <w:fldChar w:fldCharType="begin"/>
        </w:r>
        <w:r w:rsidR="00B11730">
          <w:rPr>
            <w:webHidden/>
          </w:rPr>
          <w:instrText xml:space="preserve"> PAGEREF _Toc106698667 \h </w:instrText>
        </w:r>
        <w:r w:rsidR="00B11730">
          <w:rPr>
            <w:webHidden/>
          </w:rPr>
        </w:r>
        <w:r w:rsidR="00B11730">
          <w:rPr>
            <w:webHidden/>
          </w:rPr>
          <w:fldChar w:fldCharType="separate"/>
        </w:r>
        <w:r w:rsidR="00B11730">
          <w:rPr>
            <w:webHidden/>
          </w:rPr>
          <w:t>8</w:t>
        </w:r>
        <w:r w:rsidR="00B11730">
          <w:rPr>
            <w:webHidden/>
          </w:rPr>
          <w:fldChar w:fldCharType="end"/>
        </w:r>
      </w:hyperlink>
    </w:p>
    <w:p w14:paraId="0384FC37" w14:textId="19CF8035" w:rsidR="00B11730" w:rsidRDefault="00193EDD" w:rsidP="00E903F0">
      <w:pPr>
        <w:pStyle w:val="TOC1"/>
        <w:rPr>
          <w:rFonts w:asciiTheme="minorHAnsi" w:eastAsiaTheme="minorEastAsia" w:hAnsiTheme="minorHAnsi" w:cstheme="minorBidi"/>
          <w:sz w:val="22"/>
          <w:szCs w:val="22"/>
          <w:lang w:eastAsia="sl-SI"/>
        </w:rPr>
      </w:pPr>
      <w:hyperlink w:anchor="_Toc106698668" w:history="1">
        <w:r w:rsidR="00B11730" w:rsidRPr="00D26B92">
          <w:rPr>
            <w:rStyle w:val="Hyperlink"/>
          </w:rPr>
          <w:t>4</w:t>
        </w:r>
        <w:r w:rsidR="00B11730">
          <w:rPr>
            <w:rFonts w:asciiTheme="minorHAnsi" w:eastAsiaTheme="minorEastAsia" w:hAnsiTheme="minorHAnsi" w:cstheme="minorBidi"/>
            <w:sz w:val="22"/>
            <w:szCs w:val="22"/>
            <w:lang w:eastAsia="sl-SI"/>
          </w:rPr>
          <w:tab/>
        </w:r>
        <w:r w:rsidR="00B11730" w:rsidRPr="00D26B92">
          <w:rPr>
            <w:rStyle w:val="Hyperlink"/>
          </w:rPr>
          <w:t>PONUDBENA DOKUMENTACIJA</w:t>
        </w:r>
        <w:r w:rsidR="00B11730">
          <w:rPr>
            <w:webHidden/>
          </w:rPr>
          <w:tab/>
        </w:r>
        <w:r w:rsidR="00B11730">
          <w:rPr>
            <w:webHidden/>
          </w:rPr>
          <w:fldChar w:fldCharType="begin"/>
        </w:r>
        <w:r w:rsidR="00B11730">
          <w:rPr>
            <w:webHidden/>
          </w:rPr>
          <w:instrText xml:space="preserve"> PAGEREF _Toc106698668 \h </w:instrText>
        </w:r>
        <w:r w:rsidR="00B11730">
          <w:rPr>
            <w:webHidden/>
          </w:rPr>
        </w:r>
        <w:r w:rsidR="00B11730">
          <w:rPr>
            <w:webHidden/>
          </w:rPr>
          <w:fldChar w:fldCharType="separate"/>
        </w:r>
        <w:r w:rsidR="00B11730">
          <w:rPr>
            <w:webHidden/>
          </w:rPr>
          <w:t>10</w:t>
        </w:r>
        <w:r w:rsidR="00B11730">
          <w:rPr>
            <w:webHidden/>
          </w:rPr>
          <w:fldChar w:fldCharType="end"/>
        </w:r>
      </w:hyperlink>
    </w:p>
    <w:p w14:paraId="1FCC827B" w14:textId="1F98D963" w:rsidR="00B11730" w:rsidRDefault="00193EDD" w:rsidP="00E903F0">
      <w:pPr>
        <w:pStyle w:val="TOC2"/>
        <w:rPr>
          <w:rFonts w:asciiTheme="minorHAnsi" w:eastAsiaTheme="minorEastAsia" w:hAnsiTheme="minorHAnsi" w:cstheme="minorBidi"/>
          <w:sz w:val="22"/>
          <w:szCs w:val="22"/>
          <w:lang w:eastAsia="sl-SI"/>
        </w:rPr>
      </w:pPr>
      <w:hyperlink w:anchor="_Toc106698669" w:history="1">
        <w:r w:rsidR="00B11730" w:rsidRPr="00D26B92">
          <w:rPr>
            <w:rStyle w:val="Hyperlink"/>
            <w:b/>
          </w:rPr>
          <w:t>4.1</w:t>
        </w:r>
        <w:r w:rsidR="00B11730">
          <w:rPr>
            <w:rFonts w:asciiTheme="minorHAnsi" w:eastAsiaTheme="minorEastAsia" w:hAnsiTheme="minorHAnsi" w:cstheme="minorBidi"/>
            <w:sz w:val="22"/>
            <w:szCs w:val="22"/>
            <w:lang w:eastAsia="sl-SI"/>
          </w:rPr>
          <w:tab/>
        </w:r>
        <w:r w:rsidR="00B11730" w:rsidRPr="00D26B92">
          <w:rPr>
            <w:rStyle w:val="Hyperlink"/>
            <w:b/>
          </w:rPr>
          <w:t>Splošni pogoji za izdelavo ponudbene dokumentacije</w:t>
        </w:r>
        <w:r w:rsidR="00B11730">
          <w:rPr>
            <w:webHidden/>
          </w:rPr>
          <w:tab/>
        </w:r>
        <w:r w:rsidR="00B11730">
          <w:rPr>
            <w:webHidden/>
          </w:rPr>
          <w:fldChar w:fldCharType="begin"/>
        </w:r>
        <w:r w:rsidR="00B11730">
          <w:rPr>
            <w:webHidden/>
          </w:rPr>
          <w:instrText xml:space="preserve"> PAGEREF _Toc106698669 \h </w:instrText>
        </w:r>
        <w:r w:rsidR="00B11730">
          <w:rPr>
            <w:webHidden/>
          </w:rPr>
        </w:r>
        <w:r w:rsidR="00B11730">
          <w:rPr>
            <w:webHidden/>
          </w:rPr>
          <w:fldChar w:fldCharType="separate"/>
        </w:r>
        <w:r w:rsidR="00B11730">
          <w:rPr>
            <w:webHidden/>
          </w:rPr>
          <w:t>10</w:t>
        </w:r>
        <w:r w:rsidR="00B11730">
          <w:rPr>
            <w:webHidden/>
          </w:rPr>
          <w:fldChar w:fldCharType="end"/>
        </w:r>
      </w:hyperlink>
    </w:p>
    <w:p w14:paraId="03B65A84" w14:textId="50F9A75D" w:rsidR="00B11730" w:rsidRDefault="00193EDD" w:rsidP="00E903F0">
      <w:pPr>
        <w:pStyle w:val="TOC3"/>
        <w:rPr>
          <w:rFonts w:asciiTheme="minorHAnsi" w:eastAsiaTheme="minorEastAsia" w:hAnsiTheme="minorHAnsi" w:cstheme="minorBidi"/>
          <w:noProof/>
          <w:sz w:val="22"/>
          <w:szCs w:val="22"/>
          <w:lang w:eastAsia="sl-SI"/>
        </w:rPr>
      </w:pPr>
      <w:hyperlink w:anchor="_Toc106698670" w:history="1">
        <w:r w:rsidR="00B11730" w:rsidRPr="00D26B92">
          <w:rPr>
            <w:rStyle w:val="Hyperlink"/>
            <w:b/>
            <w:noProof/>
            <w14:scene3d>
              <w14:camera w14:prst="orthographicFront"/>
              <w14:lightRig w14:rig="threePt" w14:dir="t">
                <w14:rot w14:lat="0" w14:lon="0" w14:rev="0"/>
              </w14:lightRig>
            </w14:scene3d>
          </w:rPr>
          <w:t>4.1.1</w:t>
        </w:r>
        <w:r w:rsidR="00B11730">
          <w:rPr>
            <w:rFonts w:asciiTheme="minorHAnsi" w:eastAsiaTheme="minorEastAsia" w:hAnsiTheme="minorHAnsi" w:cstheme="minorBidi"/>
            <w:noProof/>
            <w:sz w:val="22"/>
            <w:szCs w:val="22"/>
            <w:lang w:eastAsia="sl-SI"/>
          </w:rPr>
          <w:tab/>
        </w:r>
        <w:r w:rsidR="00B11730" w:rsidRPr="00D26B92">
          <w:rPr>
            <w:rStyle w:val="Hyperlink"/>
            <w:b/>
            <w:noProof/>
          </w:rPr>
          <w:t>Pojasnila k Dokumentaciji v zvezi z oddajo javnega naročila</w:t>
        </w:r>
        <w:r w:rsidR="00B11730">
          <w:rPr>
            <w:noProof/>
            <w:webHidden/>
          </w:rPr>
          <w:tab/>
        </w:r>
        <w:r w:rsidR="00B11730">
          <w:rPr>
            <w:noProof/>
            <w:webHidden/>
          </w:rPr>
          <w:fldChar w:fldCharType="begin"/>
        </w:r>
        <w:r w:rsidR="00B11730">
          <w:rPr>
            <w:noProof/>
            <w:webHidden/>
          </w:rPr>
          <w:instrText xml:space="preserve"> PAGEREF _Toc106698670 \h </w:instrText>
        </w:r>
        <w:r w:rsidR="00B11730">
          <w:rPr>
            <w:noProof/>
            <w:webHidden/>
          </w:rPr>
        </w:r>
        <w:r w:rsidR="00B11730">
          <w:rPr>
            <w:noProof/>
            <w:webHidden/>
          </w:rPr>
          <w:fldChar w:fldCharType="separate"/>
        </w:r>
        <w:r w:rsidR="00B11730">
          <w:rPr>
            <w:noProof/>
            <w:webHidden/>
          </w:rPr>
          <w:t>10</w:t>
        </w:r>
        <w:r w:rsidR="00B11730">
          <w:rPr>
            <w:noProof/>
            <w:webHidden/>
          </w:rPr>
          <w:fldChar w:fldCharType="end"/>
        </w:r>
      </w:hyperlink>
    </w:p>
    <w:p w14:paraId="05BB256A" w14:textId="1691EA55" w:rsidR="00B11730" w:rsidRDefault="00193EDD" w:rsidP="00E903F0">
      <w:pPr>
        <w:pStyle w:val="TOC3"/>
        <w:rPr>
          <w:rFonts w:asciiTheme="minorHAnsi" w:eastAsiaTheme="minorEastAsia" w:hAnsiTheme="minorHAnsi" w:cstheme="minorBidi"/>
          <w:noProof/>
          <w:sz w:val="22"/>
          <w:szCs w:val="22"/>
          <w:lang w:eastAsia="sl-SI"/>
        </w:rPr>
      </w:pPr>
      <w:hyperlink w:anchor="_Toc106698671" w:history="1">
        <w:r w:rsidR="00B11730" w:rsidRPr="00D26B92">
          <w:rPr>
            <w:rStyle w:val="Hyperlink"/>
            <w:b/>
            <w:noProof/>
            <w14:scene3d>
              <w14:camera w14:prst="orthographicFront"/>
              <w14:lightRig w14:rig="threePt" w14:dir="t">
                <w14:rot w14:lat="0" w14:lon="0" w14:rev="0"/>
              </w14:lightRig>
            </w14:scene3d>
          </w:rPr>
          <w:t>4.1.2</w:t>
        </w:r>
        <w:r w:rsidR="00B11730">
          <w:rPr>
            <w:rFonts w:asciiTheme="minorHAnsi" w:eastAsiaTheme="minorEastAsia" w:hAnsiTheme="minorHAnsi" w:cstheme="minorBidi"/>
            <w:noProof/>
            <w:sz w:val="22"/>
            <w:szCs w:val="22"/>
            <w:lang w:eastAsia="sl-SI"/>
          </w:rPr>
          <w:tab/>
        </w:r>
        <w:r w:rsidR="00B11730" w:rsidRPr="00D26B92">
          <w:rPr>
            <w:rStyle w:val="Hyperlink"/>
            <w:b/>
            <w:noProof/>
          </w:rPr>
          <w:t>Jezik</w:t>
        </w:r>
        <w:r w:rsidR="00B11730">
          <w:rPr>
            <w:noProof/>
            <w:webHidden/>
          </w:rPr>
          <w:tab/>
        </w:r>
        <w:r w:rsidR="00B11730">
          <w:rPr>
            <w:noProof/>
            <w:webHidden/>
          </w:rPr>
          <w:fldChar w:fldCharType="begin"/>
        </w:r>
        <w:r w:rsidR="00B11730">
          <w:rPr>
            <w:noProof/>
            <w:webHidden/>
          </w:rPr>
          <w:instrText xml:space="preserve"> PAGEREF _Toc106698671 \h </w:instrText>
        </w:r>
        <w:r w:rsidR="00B11730">
          <w:rPr>
            <w:noProof/>
            <w:webHidden/>
          </w:rPr>
        </w:r>
        <w:r w:rsidR="00B11730">
          <w:rPr>
            <w:noProof/>
            <w:webHidden/>
          </w:rPr>
          <w:fldChar w:fldCharType="separate"/>
        </w:r>
        <w:r w:rsidR="00B11730">
          <w:rPr>
            <w:noProof/>
            <w:webHidden/>
          </w:rPr>
          <w:t>10</w:t>
        </w:r>
        <w:r w:rsidR="00B11730">
          <w:rPr>
            <w:noProof/>
            <w:webHidden/>
          </w:rPr>
          <w:fldChar w:fldCharType="end"/>
        </w:r>
      </w:hyperlink>
    </w:p>
    <w:p w14:paraId="77971478" w14:textId="2EF8DF32" w:rsidR="00B11730" w:rsidRDefault="00193EDD" w:rsidP="00E903F0">
      <w:pPr>
        <w:pStyle w:val="TOC3"/>
        <w:rPr>
          <w:rFonts w:asciiTheme="minorHAnsi" w:eastAsiaTheme="minorEastAsia" w:hAnsiTheme="minorHAnsi" w:cstheme="minorBidi"/>
          <w:noProof/>
          <w:sz w:val="22"/>
          <w:szCs w:val="22"/>
          <w:lang w:eastAsia="sl-SI"/>
        </w:rPr>
      </w:pPr>
      <w:hyperlink w:anchor="_Toc106698672" w:history="1">
        <w:r w:rsidR="00B11730" w:rsidRPr="00D26B92">
          <w:rPr>
            <w:rStyle w:val="Hyperlink"/>
            <w:b/>
            <w:noProof/>
            <w14:scene3d>
              <w14:camera w14:prst="orthographicFront"/>
              <w14:lightRig w14:rig="threePt" w14:dir="t">
                <w14:rot w14:lat="0" w14:lon="0" w14:rev="0"/>
              </w14:lightRig>
            </w14:scene3d>
          </w:rPr>
          <w:t>4.1.3</w:t>
        </w:r>
        <w:r w:rsidR="00B11730">
          <w:rPr>
            <w:rFonts w:asciiTheme="minorHAnsi" w:eastAsiaTheme="minorEastAsia" w:hAnsiTheme="minorHAnsi" w:cstheme="minorBidi"/>
            <w:noProof/>
            <w:sz w:val="22"/>
            <w:szCs w:val="22"/>
            <w:lang w:eastAsia="sl-SI"/>
          </w:rPr>
          <w:tab/>
        </w:r>
        <w:r w:rsidR="00B11730" w:rsidRPr="00D26B92">
          <w:rPr>
            <w:rStyle w:val="Hyperlink"/>
            <w:b/>
            <w:noProof/>
          </w:rPr>
          <w:t>Označevanje</w:t>
        </w:r>
        <w:r w:rsidR="00B11730">
          <w:rPr>
            <w:noProof/>
            <w:webHidden/>
          </w:rPr>
          <w:tab/>
        </w:r>
        <w:r w:rsidR="00B11730">
          <w:rPr>
            <w:noProof/>
            <w:webHidden/>
          </w:rPr>
          <w:fldChar w:fldCharType="begin"/>
        </w:r>
        <w:r w:rsidR="00B11730">
          <w:rPr>
            <w:noProof/>
            <w:webHidden/>
          </w:rPr>
          <w:instrText xml:space="preserve"> PAGEREF _Toc106698672 \h </w:instrText>
        </w:r>
        <w:r w:rsidR="00B11730">
          <w:rPr>
            <w:noProof/>
            <w:webHidden/>
          </w:rPr>
        </w:r>
        <w:r w:rsidR="00B11730">
          <w:rPr>
            <w:noProof/>
            <w:webHidden/>
          </w:rPr>
          <w:fldChar w:fldCharType="separate"/>
        </w:r>
        <w:r w:rsidR="00B11730">
          <w:rPr>
            <w:noProof/>
            <w:webHidden/>
          </w:rPr>
          <w:t>10</w:t>
        </w:r>
        <w:r w:rsidR="00B11730">
          <w:rPr>
            <w:noProof/>
            <w:webHidden/>
          </w:rPr>
          <w:fldChar w:fldCharType="end"/>
        </w:r>
      </w:hyperlink>
    </w:p>
    <w:p w14:paraId="79F92BF0" w14:textId="1AF1FA57" w:rsidR="00B11730" w:rsidRDefault="00193EDD" w:rsidP="00E903F0">
      <w:pPr>
        <w:pStyle w:val="TOC3"/>
        <w:rPr>
          <w:rFonts w:asciiTheme="minorHAnsi" w:eastAsiaTheme="minorEastAsia" w:hAnsiTheme="minorHAnsi" w:cstheme="minorBidi"/>
          <w:noProof/>
          <w:sz w:val="22"/>
          <w:szCs w:val="22"/>
          <w:lang w:eastAsia="sl-SI"/>
        </w:rPr>
      </w:pPr>
      <w:hyperlink w:anchor="_Toc106698673" w:history="1">
        <w:r w:rsidR="00B11730" w:rsidRPr="00D26B92">
          <w:rPr>
            <w:rStyle w:val="Hyperlink"/>
            <w:b/>
            <w:noProof/>
            <w14:scene3d>
              <w14:camera w14:prst="orthographicFront"/>
              <w14:lightRig w14:rig="threePt" w14:dir="t">
                <w14:rot w14:lat="0" w14:lon="0" w14:rev="0"/>
              </w14:lightRig>
            </w14:scene3d>
          </w:rPr>
          <w:t>4.1.4</w:t>
        </w:r>
        <w:r w:rsidR="00B11730">
          <w:rPr>
            <w:rFonts w:asciiTheme="minorHAnsi" w:eastAsiaTheme="minorEastAsia" w:hAnsiTheme="minorHAnsi" w:cstheme="minorBidi"/>
            <w:noProof/>
            <w:sz w:val="22"/>
            <w:szCs w:val="22"/>
            <w:lang w:eastAsia="sl-SI"/>
          </w:rPr>
          <w:tab/>
        </w:r>
        <w:r w:rsidR="00B11730" w:rsidRPr="00D26B92">
          <w:rPr>
            <w:rStyle w:val="Hyperlink"/>
            <w:b/>
            <w:noProof/>
          </w:rPr>
          <w:t>Vsebina ponudbe</w:t>
        </w:r>
        <w:r w:rsidR="00B11730">
          <w:rPr>
            <w:noProof/>
            <w:webHidden/>
          </w:rPr>
          <w:tab/>
        </w:r>
        <w:r w:rsidR="00B11730">
          <w:rPr>
            <w:noProof/>
            <w:webHidden/>
          </w:rPr>
          <w:fldChar w:fldCharType="begin"/>
        </w:r>
        <w:r w:rsidR="00B11730">
          <w:rPr>
            <w:noProof/>
            <w:webHidden/>
          </w:rPr>
          <w:instrText xml:space="preserve"> PAGEREF _Toc106698673 \h </w:instrText>
        </w:r>
        <w:r w:rsidR="00B11730">
          <w:rPr>
            <w:noProof/>
            <w:webHidden/>
          </w:rPr>
        </w:r>
        <w:r w:rsidR="00B11730">
          <w:rPr>
            <w:noProof/>
            <w:webHidden/>
          </w:rPr>
          <w:fldChar w:fldCharType="separate"/>
        </w:r>
        <w:r w:rsidR="00B11730">
          <w:rPr>
            <w:noProof/>
            <w:webHidden/>
          </w:rPr>
          <w:t>10</w:t>
        </w:r>
        <w:r w:rsidR="00B11730">
          <w:rPr>
            <w:noProof/>
            <w:webHidden/>
          </w:rPr>
          <w:fldChar w:fldCharType="end"/>
        </w:r>
      </w:hyperlink>
    </w:p>
    <w:p w14:paraId="67178933" w14:textId="3814FFEB" w:rsidR="00B11730" w:rsidRDefault="00193EDD" w:rsidP="00E903F0">
      <w:pPr>
        <w:pStyle w:val="TOC3"/>
        <w:rPr>
          <w:rFonts w:asciiTheme="minorHAnsi" w:eastAsiaTheme="minorEastAsia" w:hAnsiTheme="minorHAnsi" w:cstheme="minorBidi"/>
          <w:noProof/>
          <w:sz w:val="22"/>
          <w:szCs w:val="22"/>
          <w:lang w:eastAsia="sl-SI"/>
        </w:rPr>
      </w:pPr>
      <w:hyperlink w:anchor="_Toc106698674" w:history="1">
        <w:r w:rsidR="00B11730" w:rsidRPr="00D26B92">
          <w:rPr>
            <w:rStyle w:val="Hyperlink"/>
            <w:b/>
            <w:noProof/>
            <w14:scene3d>
              <w14:camera w14:prst="orthographicFront"/>
              <w14:lightRig w14:rig="threePt" w14:dir="t">
                <w14:rot w14:lat="0" w14:lon="0" w14:rev="0"/>
              </w14:lightRig>
            </w14:scene3d>
          </w:rPr>
          <w:t>4.1.5</w:t>
        </w:r>
        <w:r w:rsidR="00B11730">
          <w:rPr>
            <w:rFonts w:asciiTheme="minorHAnsi" w:eastAsiaTheme="minorEastAsia" w:hAnsiTheme="minorHAnsi" w:cstheme="minorBidi"/>
            <w:noProof/>
            <w:sz w:val="22"/>
            <w:szCs w:val="22"/>
            <w:lang w:eastAsia="sl-SI"/>
          </w:rPr>
          <w:tab/>
        </w:r>
        <w:r w:rsidR="00B11730" w:rsidRPr="00D26B92">
          <w:rPr>
            <w:rStyle w:val="Hyperlink"/>
            <w:b/>
            <w:noProof/>
          </w:rPr>
          <w:t>Predložitev ponudbe s podizvajalci</w:t>
        </w:r>
        <w:r w:rsidR="00B11730">
          <w:rPr>
            <w:noProof/>
            <w:webHidden/>
          </w:rPr>
          <w:tab/>
        </w:r>
        <w:r w:rsidR="00B11730">
          <w:rPr>
            <w:noProof/>
            <w:webHidden/>
          </w:rPr>
          <w:fldChar w:fldCharType="begin"/>
        </w:r>
        <w:r w:rsidR="00B11730">
          <w:rPr>
            <w:noProof/>
            <w:webHidden/>
          </w:rPr>
          <w:instrText xml:space="preserve"> PAGEREF _Toc106698674 \h </w:instrText>
        </w:r>
        <w:r w:rsidR="00B11730">
          <w:rPr>
            <w:noProof/>
            <w:webHidden/>
          </w:rPr>
        </w:r>
        <w:r w:rsidR="00B11730">
          <w:rPr>
            <w:noProof/>
            <w:webHidden/>
          </w:rPr>
          <w:fldChar w:fldCharType="separate"/>
        </w:r>
        <w:r w:rsidR="00B11730">
          <w:rPr>
            <w:noProof/>
            <w:webHidden/>
          </w:rPr>
          <w:t>10</w:t>
        </w:r>
        <w:r w:rsidR="00B11730">
          <w:rPr>
            <w:noProof/>
            <w:webHidden/>
          </w:rPr>
          <w:fldChar w:fldCharType="end"/>
        </w:r>
      </w:hyperlink>
    </w:p>
    <w:p w14:paraId="0CF762D7" w14:textId="1D52516B" w:rsidR="00B11730" w:rsidRDefault="00193EDD" w:rsidP="00E903F0">
      <w:pPr>
        <w:pStyle w:val="TOC3"/>
        <w:rPr>
          <w:rFonts w:asciiTheme="minorHAnsi" w:eastAsiaTheme="minorEastAsia" w:hAnsiTheme="minorHAnsi" w:cstheme="minorBidi"/>
          <w:noProof/>
          <w:sz w:val="22"/>
          <w:szCs w:val="22"/>
          <w:lang w:eastAsia="sl-SI"/>
        </w:rPr>
      </w:pPr>
      <w:hyperlink w:anchor="_Toc106698675" w:history="1">
        <w:r w:rsidR="00B11730" w:rsidRPr="00D26B92">
          <w:rPr>
            <w:rStyle w:val="Hyperlink"/>
            <w:b/>
            <w:noProof/>
            <w14:scene3d>
              <w14:camera w14:prst="orthographicFront"/>
              <w14:lightRig w14:rig="threePt" w14:dir="t">
                <w14:rot w14:lat="0" w14:lon="0" w14:rev="0"/>
              </w14:lightRig>
            </w14:scene3d>
          </w:rPr>
          <w:t>4.1.6</w:t>
        </w:r>
        <w:r w:rsidR="00B11730">
          <w:rPr>
            <w:rFonts w:asciiTheme="minorHAnsi" w:eastAsiaTheme="minorEastAsia" w:hAnsiTheme="minorHAnsi" w:cstheme="minorBidi"/>
            <w:noProof/>
            <w:sz w:val="22"/>
            <w:szCs w:val="22"/>
            <w:lang w:eastAsia="sl-SI"/>
          </w:rPr>
          <w:tab/>
        </w:r>
        <w:r w:rsidR="00B11730" w:rsidRPr="00D26B92">
          <w:rPr>
            <w:rStyle w:val="Hyperlink"/>
            <w:b/>
            <w:noProof/>
          </w:rPr>
          <w:t>Skupna ponudba</w:t>
        </w:r>
        <w:r w:rsidR="00B11730">
          <w:rPr>
            <w:noProof/>
            <w:webHidden/>
          </w:rPr>
          <w:tab/>
        </w:r>
        <w:r w:rsidR="00B11730">
          <w:rPr>
            <w:noProof/>
            <w:webHidden/>
          </w:rPr>
          <w:fldChar w:fldCharType="begin"/>
        </w:r>
        <w:r w:rsidR="00B11730">
          <w:rPr>
            <w:noProof/>
            <w:webHidden/>
          </w:rPr>
          <w:instrText xml:space="preserve"> PAGEREF _Toc106698675 \h </w:instrText>
        </w:r>
        <w:r w:rsidR="00B11730">
          <w:rPr>
            <w:noProof/>
            <w:webHidden/>
          </w:rPr>
        </w:r>
        <w:r w:rsidR="00B11730">
          <w:rPr>
            <w:noProof/>
            <w:webHidden/>
          </w:rPr>
          <w:fldChar w:fldCharType="separate"/>
        </w:r>
        <w:r w:rsidR="00B11730">
          <w:rPr>
            <w:noProof/>
            <w:webHidden/>
          </w:rPr>
          <w:t>11</w:t>
        </w:r>
        <w:r w:rsidR="00B11730">
          <w:rPr>
            <w:noProof/>
            <w:webHidden/>
          </w:rPr>
          <w:fldChar w:fldCharType="end"/>
        </w:r>
      </w:hyperlink>
    </w:p>
    <w:p w14:paraId="09978882" w14:textId="5D717670" w:rsidR="00B11730" w:rsidRDefault="00193EDD" w:rsidP="00E903F0">
      <w:pPr>
        <w:pStyle w:val="TOC3"/>
        <w:rPr>
          <w:rFonts w:asciiTheme="minorHAnsi" w:eastAsiaTheme="minorEastAsia" w:hAnsiTheme="minorHAnsi" w:cstheme="minorBidi"/>
          <w:noProof/>
          <w:sz w:val="22"/>
          <w:szCs w:val="22"/>
          <w:lang w:eastAsia="sl-SI"/>
        </w:rPr>
      </w:pPr>
      <w:hyperlink w:anchor="_Toc106698676" w:history="1">
        <w:r w:rsidR="00B11730" w:rsidRPr="00D26B92">
          <w:rPr>
            <w:rStyle w:val="Hyperlink"/>
            <w:b/>
            <w:noProof/>
            <w14:scene3d>
              <w14:camera w14:prst="orthographicFront"/>
              <w14:lightRig w14:rig="threePt" w14:dir="t">
                <w14:rot w14:lat="0" w14:lon="0" w14:rev="0"/>
              </w14:lightRig>
            </w14:scene3d>
          </w:rPr>
          <w:t>4.1.7</w:t>
        </w:r>
        <w:r w:rsidR="00B11730">
          <w:rPr>
            <w:rFonts w:asciiTheme="minorHAnsi" w:eastAsiaTheme="minorEastAsia" w:hAnsiTheme="minorHAnsi" w:cstheme="minorBidi"/>
            <w:noProof/>
            <w:sz w:val="22"/>
            <w:szCs w:val="22"/>
            <w:lang w:eastAsia="sl-SI"/>
          </w:rPr>
          <w:tab/>
        </w:r>
        <w:r w:rsidR="00B11730" w:rsidRPr="00D26B92">
          <w:rPr>
            <w:rStyle w:val="Hyperlink"/>
            <w:b/>
            <w:noProof/>
          </w:rPr>
          <w:t>Alternativne ponudbe in variante ponudbe</w:t>
        </w:r>
        <w:r w:rsidR="00B11730">
          <w:rPr>
            <w:noProof/>
            <w:webHidden/>
          </w:rPr>
          <w:tab/>
        </w:r>
        <w:r w:rsidR="00B11730">
          <w:rPr>
            <w:noProof/>
            <w:webHidden/>
          </w:rPr>
          <w:fldChar w:fldCharType="begin"/>
        </w:r>
        <w:r w:rsidR="00B11730">
          <w:rPr>
            <w:noProof/>
            <w:webHidden/>
          </w:rPr>
          <w:instrText xml:space="preserve"> PAGEREF _Toc106698676 \h </w:instrText>
        </w:r>
        <w:r w:rsidR="00B11730">
          <w:rPr>
            <w:noProof/>
            <w:webHidden/>
          </w:rPr>
        </w:r>
        <w:r w:rsidR="00B11730">
          <w:rPr>
            <w:noProof/>
            <w:webHidden/>
          </w:rPr>
          <w:fldChar w:fldCharType="separate"/>
        </w:r>
        <w:r w:rsidR="00B11730">
          <w:rPr>
            <w:noProof/>
            <w:webHidden/>
          </w:rPr>
          <w:t>11</w:t>
        </w:r>
        <w:r w:rsidR="00B11730">
          <w:rPr>
            <w:noProof/>
            <w:webHidden/>
          </w:rPr>
          <w:fldChar w:fldCharType="end"/>
        </w:r>
      </w:hyperlink>
    </w:p>
    <w:p w14:paraId="155C91C3" w14:textId="7E8F0012" w:rsidR="00B11730" w:rsidRDefault="00193EDD" w:rsidP="00E903F0">
      <w:pPr>
        <w:pStyle w:val="TOC3"/>
        <w:rPr>
          <w:rFonts w:asciiTheme="minorHAnsi" w:eastAsiaTheme="minorEastAsia" w:hAnsiTheme="minorHAnsi" w:cstheme="minorBidi"/>
          <w:noProof/>
          <w:sz w:val="22"/>
          <w:szCs w:val="22"/>
          <w:lang w:eastAsia="sl-SI"/>
        </w:rPr>
      </w:pPr>
      <w:hyperlink w:anchor="_Toc106698677" w:history="1">
        <w:r w:rsidR="00B11730" w:rsidRPr="00D26B92">
          <w:rPr>
            <w:rStyle w:val="Hyperlink"/>
            <w:b/>
            <w:noProof/>
            <w14:scene3d>
              <w14:camera w14:prst="orthographicFront"/>
              <w14:lightRig w14:rig="threePt" w14:dir="t">
                <w14:rot w14:lat="0" w14:lon="0" w14:rev="0"/>
              </w14:lightRig>
            </w14:scene3d>
          </w:rPr>
          <w:t>4.1.8</w:t>
        </w:r>
        <w:r w:rsidR="00B11730">
          <w:rPr>
            <w:rFonts w:asciiTheme="minorHAnsi" w:eastAsiaTheme="minorEastAsia" w:hAnsiTheme="minorHAnsi" w:cstheme="minorBidi"/>
            <w:noProof/>
            <w:sz w:val="22"/>
            <w:szCs w:val="22"/>
            <w:lang w:eastAsia="sl-SI"/>
          </w:rPr>
          <w:tab/>
        </w:r>
        <w:r w:rsidR="00B11730" w:rsidRPr="00D26B92">
          <w:rPr>
            <w:rStyle w:val="Hyperlink"/>
            <w:b/>
            <w:noProof/>
          </w:rPr>
          <w:t>Oblika ponudbe</w:t>
        </w:r>
        <w:r w:rsidR="00B11730">
          <w:rPr>
            <w:noProof/>
            <w:webHidden/>
          </w:rPr>
          <w:tab/>
        </w:r>
        <w:r w:rsidR="00B11730">
          <w:rPr>
            <w:noProof/>
            <w:webHidden/>
          </w:rPr>
          <w:fldChar w:fldCharType="begin"/>
        </w:r>
        <w:r w:rsidR="00B11730">
          <w:rPr>
            <w:noProof/>
            <w:webHidden/>
          </w:rPr>
          <w:instrText xml:space="preserve"> PAGEREF _Toc106698677 \h </w:instrText>
        </w:r>
        <w:r w:rsidR="00B11730">
          <w:rPr>
            <w:noProof/>
            <w:webHidden/>
          </w:rPr>
        </w:r>
        <w:r w:rsidR="00B11730">
          <w:rPr>
            <w:noProof/>
            <w:webHidden/>
          </w:rPr>
          <w:fldChar w:fldCharType="separate"/>
        </w:r>
        <w:r w:rsidR="00B11730">
          <w:rPr>
            <w:noProof/>
            <w:webHidden/>
          </w:rPr>
          <w:t>11</w:t>
        </w:r>
        <w:r w:rsidR="00B11730">
          <w:rPr>
            <w:noProof/>
            <w:webHidden/>
          </w:rPr>
          <w:fldChar w:fldCharType="end"/>
        </w:r>
      </w:hyperlink>
    </w:p>
    <w:p w14:paraId="1B50919A" w14:textId="44D3852F" w:rsidR="00B11730" w:rsidRDefault="00193EDD" w:rsidP="00E903F0">
      <w:pPr>
        <w:pStyle w:val="TOC3"/>
        <w:rPr>
          <w:rFonts w:asciiTheme="minorHAnsi" w:eastAsiaTheme="minorEastAsia" w:hAnsiTheme="minorHAnsi" w:cstheme="minorBidi"/>
          <w:noProof/>
          <w:sz w:val="22"/>
          <w:szCs w:val="22"/>
          <w:lang w:eastAsia="sl-SI"/>
        </w:rPr>
      </w:pPr>
      <w:hyperlink w:anchor="_Toc106698678" w:history="1">
        <w:r w:rsidR="00B11730" w:rsidRPr="00D26B92">
          <w:rPr>
            <w:rStyle w:val="Hyperlink"/>
            <w:b/>
            <w:noProof/>
            <w14:scene3d>
              <w14:camera w14:prst="orthographicFront"/>
              <w14:lightRig w14:rig="threePt" w14:dir="t">
                <w14:rot w14:lat="0" w14:lon="0" w14:rev="0"/>
              </w14:lightRig>
            </w14:scene3d>
          </w:rPr>
          <w:t>4.1.9</w:t>
        </w:r>
        <w:r w:rsidR="00B11730">
          <w:rPr>
            <w:rFonts w:asciiTheme="minorHAnsi" w:eastAsiaTheme="minorEastAsia" w:hAnsiTheme="minorHAnsi" w:cstheme="minorBidi"/>
            <w:noProof/>
            <w:sz w:val="22"/>
            <w:szCs w:val="22"/>
            <w:lang w:eastAsia="sl-SI"/>
          </w:rPr>
          <w:tab/>
        </w:r>
        <w:r w:rsidR="00B11730" w:rsidRPr="00D26B92">
          <w:rPr>
            <w:rStyle w:val="Hyperlink"/>
            <w:b/>
            <w:noProof/>
          </w:rPr>
          <w:t>Samo ena ponudba od vsakega ponudnika</w:t>
        </w:r>
        <w:r w:rsidR="00B11730">
          <w:rPr>
            <w:noProof/>
            <w:webHidden/>
          </w:rPr>
          <w:tab/>
        </w:r>
        <w:r w:rsidR="00B11730">
          <w:rPr>
            <w:noProof/>
            <w:webHidden/>
          </w:rPr>
          <w:fldChar w:fldCharType="begin"/>
        </w:r>
        <w:r w:rsidR="00B11730">
          <w:rPr>
            <w:noProof/>
            <w:webHidden/>
          </w:rPr>
          <w:instrText xml:space="preserve"> PAGEREF _Toc106698678 \h </w:instrText>
        </w:r>
        <w:r w:rsidR="00B11730">
          <w:rPr>
            <w:noProof/>
            <w:webHidden/>
          </w:rPr>
        </w:r>
        <w:r w:rsidR="00B11730">
          <w:rPr>
            <w:noProof/>
            <w:webHidden/>
          </w:rPr>
          <w:fldChar w:fldCharType="separate"/>
        </w:r>
        <w:r w:rsidR="00B11730">
          <w:rPr>
            <w:noProof/>
            <w:webHidden/>
          </w:rPr>
          <w:t>11</w:t>
        </w:r>
        <w:r w:rsidR="00B11730">
          <w:rPr>
            <w:noProof/>
            <w:webHidden/>
          </w:rPr>
          <w:fldChar w:fldCharType="end"/>
        </w:r>
      </w:hyperlink>
    </w:p>
    <w:p w14:paraId="7CEE776A" w14:textId="0CCE0424" w:rsidR="00B11730" w:rsidRDefault="00193EDD" w:rsidP="00E903F0">
      <w:pPr>
        <w:pStyle w:val="TOC3"/>
        <w:rPr>
          <w:rFonts w:asciiTheme="minorHAnsi" w:eastAsiaTheme="minorEastAsia" w:hAnsiTheme="minorHAnsi" w:cstheme="minorBidi"/>
          <w:noProof/>
          <w:sz w:val="22"/>
          <w:szCs w:val="22"/>
          <w:lang w:eastAsia="sl-SI"/>
        </w:rPr>
      </w:pPr>
      <w:hyperlink w:anchor="_Toc106698679" w:history="1">
        <w:r w:rsidR="00B11730" w:rsidRPr="00D26B92">
          <w:rPr>
            <w:rStyle w:val="Hyperlink"/>
            <w:b/>
            <w:noProof/>
            <w14:scene3d>
              <w14:camera w14:prst="orthographicFront"/>
              <w14:lightRig w14:rig="threePt" w14:dir="t">
                <w14:rot w14:lat="0" w14:lon="0" w14:rev="0"/>
              </w14:lightRig>
            </w14:scene3d>
          </w:rPr>
          <w:t>4.1.10</w:t>
        </w:r>
        <w:r w:rsidR="00B11730">
          <w:rPr>
            <w:rFonts w:asciiTheme="minorHAnsi" w:eastAsiaTheme="minorEastAsia" w:hAnsiTheme="minorHAnsi" w:cstheme="minorBidi"/>
            <w:noProof/>
            <w:sz w:val="22"/>
            <w:szCs w:val="22"/>
            <w:lang w:eastAsia="sl-SI"/>
          </w:rPr>
          <w:tab/>
        </w:r>
        <w:r w:rsidR="00B11730" w:rsidRPr="00D26B92">
          <w:rPr>
            <w:rStyle w:val="Hyperlink"/>
            <w:b/>
            <w:noProof/>
          </w:rPr>
          <w:t>Veljavnost ponudb</w:t>
        </w:r>
        <w:r w:rsidR="00B11730">
          <w:rPr>
            <w:noProof/>
            <w:webHidden/>
          </w:rPr>
          <w:tab/>
        </w:r>
        <w:r w:rsidR="00B11730">
          <w:rPr>
            <w:noProof/>
            <w:webHidden/>
          </w:rPr>
          <w:fldChar w:fldCharType="begin"/>
        </w:r>
        <w:r w:rsidR="00B11730">
          <w:rPr>
            <w:noProof/>
            <w:webHidden/>
          </w:rPr>
          <w:instrText xml:space="preserve"> PAGEREF _Toc106698679 \h </w:instrText>
        </w:r>
        <w:r w:rsidR="00B11730">
          <w:rPr>
            <w:noProof/>
            <w:webHidden/>
          </w:rPr>
        </w:r>
        <w:r w:rsidR="00B11730">
          <w:rPr>
            <w:noProof/>
            <w:webHidden/>
          </w:rPr>
          <w:fldChar w:fldCharType="separate"/>
        </w:r>
        <w:r w:rsidR="00B11730">
          <w:rPr>
            <w:noProof/>
            <w:webHidden/>
          </w:rPr>
          <w:t>12</w:t>
        </w:r>
        <w:r w:rsidR="00B11730">
          <w:rPr>
            <w:noProof/>
            <w:webHidden/>
          </w:rPr>
          <w:fldChar w:fldCharType="end"/>
        </w:r>
      </w:hyperlink>
    </w:p>
    <w:p w14:paraId="63681FBB" w14:textId="285AF84A" w:rsidR="00B11730" w:rsidRDefault="00193EDD" w:rsidP="00E903F0">
      <w:pPr>
        <w:pStyle w:val="TOC2"/>
        <w:rPr>
          <w:rFonts w:asciiTheme="minorHAnsi" w:eastAsiaTheme="minorEastAsia" w:hAnsiTheme="minorHAnsi" w:cstheme="minorBidi"/>
          <w:sz w:val="22"/>
          <w:szCs w:val="22"/>
          <w:lang w:eastAsia="sl-SI"/>
        </w:rPr>
      </w:pPr>
      <w:hyperlink w:anchor="_Toc106698680" w:history="1">
        <w:r w:rsidR="00B11730" w:rsidRPr="00D26B92">
          <w:rPr>
            <w:rStyle w:val="Hyperlink"/>
            <w:b/>
          </w:rPr>
          <w:t>4.2</w:t>
        </w:r>
        <w:r w:rsidR="00B11730">
          <w:rPr>
            <w:rFonts w:asciiTheme="minorHAnsi" w:eastAsiaTheme="minorEastAsia" w:hAnsiTheme="minorHAnsi" w:cstheme="minorBidi"/>
            <w:sz w:val="22"/>
            <w:szCs w:val="22"/>
            <w:lang w:eastAsia="sl-SI"/>
          </w:rPr>
          <w:tab/>
        </w:r>
        <w:r w:rsidR="00B11730" w:rsidRPr="00D26B92">
          <w:rPr>
            <w:rStyle w:val="Hyperlink"/>
            <w:b/>
          </w:rPr>
          <w:t>Dokumenti v ponudbeni dokumentaciji</w:t>
        </w:r>
        <w:r w:rsidR="00B11730">
          <w:rPr>
            <w:webHidden/>
          </w:rPr>
          <w:tab/>
        </w:r>
        <w:r w:rsidR="00B11730">
          <w:rPr>
            <w:webHidden/>
          </w:rPr>
          <w:fldChar w:fldCharType="begin"/>
        </w:r>
        <w:r w:rsidR="00B11730">
          <w:rPr>
            <w:webHidden/>
          </w:rPr>
          <w:instrText xml:space="preserve"> PAGEREF _Toc106698680 \h </w:instrText>
        </w:r>
        <w:r w:rsidR="00B11730">
          <w:rPr>
            <w:webHidden/>
          </w:rPr>
        </w:r>
        <w:r w:rsidR="00B11730">
          <w:rPr>
            <w:webHidden/>
          </w:rPr>
          <w:fldChar w:fldCharType="separate"/>
        </w:r>
        <w:r w:rsidR="00B11730">
          <w:rPr>
            <w:webHidden/>
          </w:rPr>
          <w:t>12</w:t>
        </w:r>
        <w:r w:rsidR="00B11730">
          <w:rPr>
            <w:webHidden/>
          </w:rPr>
          <w:fldChar w:fldCharType="end"/>
        </w:r>
      </w:hyperlink>
    </w:p>
    <w:p w14:paraId="2C963D73" w14:textId="05A218A6" w:rsidR="00B11730" w:rsidRDefault="00193EDD" w:rsidP="00E903F0">
      <w:pPr>
        <w:pStyle w:val="TOC3"/>
        <w:rPr>
          <w:rFonts w:asciiTheme="minorHAnsi" w:eastAsiaTheme="minorEastAsia" w:hAnsiTheme="minorHAnsi" w:cstheme="minorBidi"/>
          <w:noProof/>
          <w:sz w:val="22"/>
          <w:szCs w:val="22"/>
          <w:lang w:eastAsia="sl-SI"/>
        </w:rPr>
      </w:pPr>
      <w:hyperlink w:anchor="_Toc106698681" w:history="1">
        <w:r w:rsidR="00B11730" w:rsidRPr="00D26B92">
          <w:rPr>
            <w:rStyle w:val="Hyperlink"/>
            <w:b/>
            <w:noProof/>
            <w14:scene3d>
              <w14:camera w14:prst="orthographicFront"/>
              <w14:lightRig w14:rig="threePt" w14:dir="t">
                <w14:rot w14:lat="0" w14:lon="0" w14:rev="0"/>
              </w14:lightRig>
            </w14:scene3d>
          </w:rPr>
          <w:t>4.2.1</w:t>
        </w:r>
        <w:r w:rsidR="00B11730">
          <w:rPr>
            <w:rFonts w:asciiTheme="minorHAnsi" w:eastAsiaTheme="minorEastAsia" w:hAnsiTheme="minorHAnsi" w:cstheme="minorBidi"/>
            <w:noProof/>
            <w:sz w:val="22"/>
            <w:szCs w:val="22"/>
            <w:lang w:eastAsia="sl-SI"/>
          </w:rPr>
          <w:tab/>
        </w:r>
        <w:r w:rsidR="00B11730" w:rsidRPr="00D26B92">
          <w:rPr>
            <w:rStyle w:val="Hyperlink"/>
            <w:b/>
            <w:noProof/>
          </w:rPr>
          <w:t>Podatki o ponudniku oziroma podizvajalcu ali partnerju (OBR-1)</w:t>
        </w:r>
        <w:r w:rsidR="00B11730">
          <w:rPr>
            <w:noProof/>
            <w:webHidden/>
          </w:rPr>
          <w:tab/>
        </w:r>
        <w:r w:rsidR="00B11730">
          <w:rPr>
            <w:noProof/>
            <w:webHidden/>
          </w:rPr>
          <w:fldChar w:fldCharType="begin"/>
        </w:r>
        <w:r w:rsidR="00B11730">
          <w:rPr>
            <w:noProof/>
            <w:webHidden/>
          </w:rPr>
          <w:instrText xml:space="preserve"> PAGEREF _Toc106698681 \h </w:instrText>
        </w:r>
        <w:r w:rsidR="00B11730">
          <w:rPr>
            <w:noProof/>
            <w:webHidden/>
          </w:rPr>
        </w:r>
        <w:r w:rsidR="00B11730">
          <w:rPr>
            <w:noProof/>
            <w:webHidden/>
          </w:rPr>
          <w:fldChar w:fldCharType="separate"/>
        </w:r>
        <w:r w:rsidR="00B11730">
          <w:rPr>
            <w:noProof/>
            <w:webHidden/>
          </w:rPr>
          <w:t>12</w:t>
        </w:r>
        <w:r w:rsidR="00B11730">
          <w:rPr>
            <w:noProof/>
            <w:webHidden/>
          </w:rPr>
          <w:fldChar w:fldCharType="end"/>
        </w:r>
      </w:hyperlink>
    </w:p>
    <w:p w14:paraId="1AC02990" w14:textId="36DB0E6C" w:rsidR="00B11730" w:rsidRDefault="00193EDD" w:rsidP="00E903F0">
      <w:pPr>
        <w:pStyle w:val="TOC3"/>
        <w:rPr>
          <w:rFonts w:asciiTheme="minorHAnsi" w:eastAsiaTheme="minorEastAsia" w:hAnsiTheme="minorHAnsi" w:cstheme="minorBidi"/>
          <w:noProof/>
          <w:sz w:val="22"/>
          <w:szCs w:val="22"/>
          <w:lang w:eastAsia="sl-SI"/>
        </w:rPr>
      </w:pPr>
      <w:hyperlink w:anchor="_Toc106698682" w:history="1">
        <w:r w:rsidR="00B11730" w:rsidRPr="00D26B92">
          <w:rPr>
            <w:rStyle w:val="Hyperlink"/>
            <w:b/>
            <w:noProof/>
            <w14:scene3d>
              <w14:camera w14:prst="orthographicFront"/>
              <w14:lightRig w14:rig="threePt" w14:dir="t">
                <w14:rot w14:lat="0" w14:lon="0" w14:rev="0"/>
              </w14:lightRig>
            </w14:scene3d>
          </w:rPr>
          <w:t>4.2.2</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podizvajalcih in seznam podizvajalcev (OBR-1B)</w:t>
        </w:r>
        <w:r w:rsidR="00B11730">
          <w:rPr>
            <w:noProof/>
            <w:webHidden/>
          </w:rPr>
          <w:tab/>
        </w:r>
        <w:r w:rsidR="00B11730">
          <w:rPr>
            <w:noProof/>
            <w:webHidden/>
          </w:rPr>
          <w:fldChar w:fldCharType="begin"/>
        </w:r>
        <w:r w:rsidR="00B11730">
          <w:rPr>
            <w:noProof/>
            <w:webHidden/>
          </w:rPr>
          <w:instrText xml:space="preserve"> PAGEREF _Toc106698682 \h </w:instrText>
        </w:r>
        <w:r w:rsidR="00B11730">
          <w:rPr>
            <w:noProof/>
            <w:webHidden/>
          </w:rPr>
        </w:r>
        <w:r w:rsidR="00B11730">
          <w:rPr>
            <w:noProof/>
            <w:webHidden/>
          </w:rPr>
          <w:fldChar w:fldCharType="separate"/>
        </w:r>
        <w:r w:rsidR="00B11730">
          <w:rPr>
            <w:noProof/>
            <w:webHidden/>
          </w:rPr>
          <w:t>12</w:t>
        </w:r>
        <w:r w:rsidR="00B11730">
          <w:rPr>
            <w:noProof/>
            <w:webHidden/>
          </w:rPr>
          <w:fldChar w:fldCharType="end"/>
        </w:r>
      </w:hyperlink>
    </w:p>
    <w:p w14:paraId="59074969" w14:textId="7690D723" w:rsidR="00B11730" w:rsidRDefault="00193EDD" w:rsidP="00E903F0">
      <w:pPr>
        <w:pStyle w:val="TOC3"/>
        <w:rPr>
          <w:rFonts w:asciiTheme="minorHAnsi" w:eastAsiaTheme="minorEastAsia" w:hAnsiTheme="minorHAnsi" w:cstheme="minorBidi"/>
          <w:noProof/>
          <w:sz w:val="22"/>
          <w:szCs w:val="22"/>
          <w:lang w:eastAsia="sl-SI"/>
        </w:rPr>
      </w:pPr>
      <w:hyperlink w:anchor="_Toc106698683" w:history="1">
        <w:r w:rsidR="00B11730" w:rsidRPr="00D26B92">
          <w:rPr>
            <w:rStyle w:val="Hyperlink"/>
            <w:b/>
            <w:noProof/>
            <w14:scene3d>
              <w14:camera w14:prst="orthographicFront"/>
              <w14:lightRig w14:rig="threePt" w14:dir="t">
                <w14:rot w14:lat="0" w14:lon="0" w14:rev="0"/>
              </w14:lightRig>
            </w14:scene3d>
          </w:rPr>
          <w:t>4.2.3</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sprejemanju pogojev javnega naročila (OBR-2)</w:t>
        </w:r>
        <w:r w:rsidR="00B11730">
          <w:rPr>
            <w:noProof/>
            <w:webHidden/>
          </w:rPr>
          <w:tab/>
        </w:r>
        <w:r w:rsidR="00B11730">
          <w:rPr>
            <w:noProof/>
            <w:webHidden/>
          </w:rPr>
          <w:fldChar w:fldCharType="begin"/>
        </w:r>
        <w:r w:rsidR="00B11730">
          <w:rPr>
            <w:noProof/>
            <w:webHidden/>
          </w:rPr>
          <w:instrText xml:space="preserve"> PAGEREF _Toc106698683 \h </w:instrText>
        </w:r>
        <w:r w:rsidR="00B11730">
          <w:rPr>
            <w:noProof/>
            <w:webHidden/>
          </w:rPr>
        </w:r>
        <w:r w:rsidR="00B11730">
          <w:rPr>
            <w:noProof/>
            <w:webHidden/>
          </w:rPr>
          <w:fldChar w:fldCharType="separate"/>
        </w:r>
        <w:r w:rsidR="00B11730">
          <w:rPr>
            <w:noProof/>
            <w:webHidden/>
          </w:rPr>
          <w:t>12</w:t>
        </w:r>
        <w:r w:rsidR="00B11730">
          <w:rPr>
            <w:noProof/>
            <w:webHidden/>
          </w:rPr>
          <w:fldChar w:fldCharType="end"/>
        </w:r>
      </w:hyperlink>
    </w:p>
    <w:p w14:paraId="079821A8" w14:textId="3A2E771B" w:rsidR="00B11730" w:rsidRDefault="00193EDD" w:rsidP="00E903F0">
      <w:pPr>
        <w:pStyle w:val="TOC3"/>
        <w:rPr>
          <w:rFonts w:asciiTheme="minorHAnsi" w:eastAsiaTheme="minorEastAsia" w:hAnsiTheme="minorHAnsi" w:cstheme="minorBidi"/>
          <w:noProof/>
          <w:sz w:val="22"/>
          <w:szCs w:val="22"/>
          <w:lang w:eastAsia="sl-SI"/>
        </w:rPr>
      </w:pPr>
      <w:hyperlink w:anchor="_Toc106698684" w:history="1">
        <w:r w:rsidR="00B11730" w:rsidRPr="00D26B92">
          <w:rPr>
            <w:rStyle w:val="Hyperlink"/>
            <w:b/>
            <w:noProof/>
            <w14:scene3d>
              <w14:camera w14:prst="orthographicFront"/>
              <w14:lightRig w14:rig="threePt" w14:dir="t">
                <w14:rot w14:lat="0" w14:lon="0" w14:rev="0"/>
              </w14:lightRig>
            </w14:scene3d>
          </w:rPr>
          <w:t>4.2.4</w:t>
        </w:r>
        <w:r w:rsidR="00B11730">
          <w:rPr>
            <w:rFonts w:asciiTheme="minorHAnsi" w:eastAsiaTheme="minorEastAsia" w:hAnsiTheme="minorHAnsi" w:cstheme="minorBidi"/>
            <w:noProof/>
            <w:sz w:val="22"/>
            <w:szCs w:val="22"/>
            <w:lang w:eastAsia="sl-SI"/>
          </w:rPr>
          <w:tab/>
        </w:r>
        <w:r w:rsidR="00B11730" w:rsidRPr="00D26B92">
          <w:rPr>
            <w:rStyle w:val="Hyperlink"/>
            <w:b/>
            <w:noProof/>
          </w:rPr>
          <w:t>Povzetek predračuna / Rekapitulacija (OBR-3)</w:t>
        </w:r>
        <w:r w:rsidR="00B11730">
          <w:rPr>
            <w:noProof/>
            <w:webHidden/>
          </w:rPr>
          <w:tab/>
        </w:r>
        <w:r w:rsidR="00B11730">
          <w:rPr>
            <w:noProof/>
            <w:webHidden/>
          </w:rPr>
          <w:fldChar w:fldCharType="begin"/>
        </w:r>
        <w:r w:rsidR="00B11730">
          <w:rPr>
            <w:noProof/>
            <w:webHidden/>
          </w:rPr>
          <w:instrText xml:space="preserve"> PAGEREF _Toc106698684 \h </w:instrText>
        </w:r>
        <w:r w:rsidR="00B11730">
          <w:rPr>
            <w:noProof/>
            <w:webHidden/>
          </w:rPr>
        </w:r>
        <w:r w:rsidR="00B11730">
          <w:rPr>
            <w:noProof/>
            <w:webHidden/>
          </w:rPr>
          <w:fldChar w:fldCharType="separate"/>
        </w:r>
        <w:r w:rsidR="00B11730">
          <w:rPr>
            <w:noProof/>
            <w:webHidden/>
          </w:rPr>
          <w:t>12</w:t>
        </w:r>
        <w:r w:rsidR="00B11730">
          <w:rPr>
            <w:noProof/>
            <w:webHidden/>
          </w:rPr>
          <w:fldChar w:fldCharType="end"/>
        </w:r>
      </w:hyperlink>
    </w:p>
    <w:p w14:paraId="724FDBB5" w14:textId="2C23A7CB" w:rsidR="00B11730" w:rsidRDefault="00193EDD" w:rsidP="00E903F0">
      <w:pPr>
        <w:pStyle w:val="TOC3"/>
        <w:rPr>
          <w:rFonts w:asciiTheme="minorHAnsi" w:eastAsiaTheme="minorEastAsia" w:hAnsiTheme="minorHAnsi" w:cstheme="minorBidi"/>
          <w:noProof/>
          <w:sz w:val="22"/>
          <w:szCs w:val="22"/>
          <w:lang w:eastAsia="sl-SI"/>
        </w:rPr>
      </w:pPr>
      <w:hyperlink w:anchor="_Toc106698685" w:history="1">
        <w:r w:rsidR="00B11730" w:rsidRPr="00D26B92">
          <w:rPr>
            <w:rStyle w:val="Hyperlink"/>
            <w:b/>
            <w:noProof/>
            <w14:scene3d>
              <w14:camera w14:prst="orthographicFront"/>
              <w14:lightRig w14:rig="threePt" w14:dir="t">
                <w14:rot w14:lat="0" w14:lon="0" w14:rev="0"/>
              </w14:lightRig>
            </w14:scene3d>
          </w:rPr>
          <w:t>4.2.5</w:t>
        </w:r>
        <w:r w:rsidR="00B11730">
          <w:rPr>
            <w:rFonts w:asciiTheme="minorHAnsi" w:eastAsiaTheme="minorEastAsia" w:hAnsiTheme="minorHAnsi" w:cstheme="minorBidi"/>
            <w:noProof/>
            <w:sz w:val="22"/>
            <w:szCs w:val="22"/>
            <w:lang w:eastAsia="sl-SI"/>
          </w:rPr>
          <w:tab/>
        </w:r>
        <w:r w:rsidR="00B11730" w:rsidRPr="00D26B92">
          <w:rPr>
            <w:rStyle w:val="Hyperlink"/>
            <w:b/>
            <w:noProof/>
          </w:rPr>
          <w:t>Specifikacija ponudbe (OBR-4)</w:t>
        </w:r>
        <w:r w:rsidR="00B11730">
          <w:rPr>
            <w:noProof/>
            <w:webHidden/>
          </w:rPr>
          <w:tab/>
        </w:r>
        <w:r w:rsidR="00B11730">
          <w:rPr>
            <w:noProof/>
            <w:webHidden/>
          </w:rPr>
          <w:fldChar w:fldCharType="begin"/>
        </w:r>
        <w:r w:rsidR="00B11730">
          <w:rPr>
            <w:noProof/>
            <w:webHidden/>
          </w:rPr>
          <w:instrText xml:space="preserve"> PAGEREF _Toc106698685 \h </w:instrText>
        </w:r>
        <w:r w:rsidR="00B11730">
          <w:rPr>
            <w:noProof/>
            <w:webHidden/>
          </w:rPr>
        </w:r>
        <w:r w:rsidR="00B11730">
          <w:rPr>
            <w:noProof/>
            <w:webHidden/>
          </w:rPr>
          <w:fldChar w:fldCharType="separate"/>
        </w:r>
        <w:r w:rsidR="00B11730">
          <w:rPr>
            <w:noProof/>
            <w:webHidden/>
          </w:rPr>
          <w:t>14</w:t>
        </w:r>
        <w:r w:rsidR="00B11730">
          <w:rPr>
            <w:noProof/>
            <w:webHidden/>
          </w:rPr>
          <w:fldChar w:fldCharType="end"/>
        </w:r>
      </w:hyperlink>
    </w:p>
    <w:p w14:paraId="7CAC9900" w14:textId="5E5A89C9" w:rsidR="00B11730" w:rsidRDefault="00193EDD" w:rsidP="00E903F0">
      <w:pPr>
        <w:pStyle w:val="TOC3"/>
        <w:rPr>
          <w:rFonts w:asciiTheme="minorHAnsi" w:eastAsiaTheme="minorEastAsia" w:hAnsiTheme="minorHAnsi" w:cstheme="minorBidi"/>
          <w:noProof/>
          <w:sz w:val="22"/>
          <w:szCs w:val="22"/>
          <w:lang w:eastAsia="sl-SI"/>
        </w:rPr>
      </w:pPr>
      <w:hyperlink w:anchor="_Toc106698686" w:history="1">
        <w:r w:rsidR="00B11730" w:rsidRPr="00D26B92">
          <w:rPr>
            <w:rStyle w:val="Hyperlink"/>
            <w:b/>
            <w:noProof/>
            <w14:scene3d>
              <w14:camera w14:prst="orthographicFront"/>
              <w14:lightRig w14:rig="threePt" w14:dir="t">
                <w14:rot w14:lat="0" w14:lon="0" w14:rev="0"/>
              </w14:lightRig>
            </w14:scene3d>
          </w:rPr>
          <w:t>4.2.6</w:t>
        </w:r>
        <w:r w:rsidR="00B11730">
          <w:rPr>
            <w:rFonts w:asciiTheme="minorHAnsi" w:eastAsiaTheme="minorEastAsia" w:hAnsiTheme="minorHAnsi" w:cstheme="minorBidi"/>
            <w:noProof/>
            <w:sz w:val="22"/>
            <w:szCs w:val="22"/>
            <w:lang w:eastAsia="sl-SI"/>
          </w:rPr>
          <w:tab/>
        </w:r>
        <w:r w:rsidR="00B11730" w:rsidRPr="00D26B92">
          <w:rPr>
            <w:rStyle w:val="Hyperlink"/>
            <w:b/>
            <w:noProof/>
          </w:rPr>
          <w:t>Referenčna izjava ponudnika (OBR-5)</w:t>
        </w:r>
        <w:r w:rsidR="00B11730">
          <w:rPr>
            <w:noProof/>
            <w:webHidden/>
          </w:rPr>
          <w:tab/>
        </w:r>
        <w:r w:rsidR="00B11730">
          <w:rPr>
            <w:noProof/>
            <w:webHidden/>
          </w:rPr>
          <w:fldChar w:fldCharType="begin"/>
        </w:r>
        <w:r w:rsidR="00B11730">
          <w:rPr>
            <w:noProof/>
            <w:webHidden/>
          </w:rPr>
          <w:instrText xml:space="preserve"> PAGEREF _Toc106698686 \h </w:instrText>
        </w:r>
        <w:r w:rsidR="00B11730">
          <w:rPr>
            <w:noProof/>
            <w:webHidden/>
          </w:rPr>
        </w:r>
        <w:r w:rsidR="00B11730">
          <w:rPr>
            <w:noProof/>
            <w:webHidden/>
          </w:rPr>
          <w:fldChar w:fldCharType="separate"/>
        </w:r>
        <w:r w:rsidR="00B11730">
          <w:rPr>
            <w:noProof/>
            <w:webHidden/>
          </w:rPr>
          <w:t>14</w:t>
        </w:r>
        <w:r w:rsidR="00B11730">
          <w:rPr>
            <w:noProof/>
            <w:webHidden/>
          </w:rPr>
          <w:fldChar w:fldCharType="end"/>
        </w:r>
      </w:hyperlink>
    </w:p>
    <w:p w14:paraId="047684B9" w14:textId="1DB6B1CF" w:rsidR="00B11730" w:rsidRDefault="00193EDD" w:rsidP="00E903F0">
      <w:pPr>
        <w:pStyle w:val="TOC3"/>
        <w:rPr>
          <w:rFonts w:asciiTheme="minorHAnsi" w:eastAsiaTheme="minorEastAsia" w:hAnsiTheme="minorHAnsi" w:cstheme="minorBidi"/>
          <w:noProof/>
          <w:sz w:val="22"/>
          <w:szCs w:val="22"/>
          <w:lang w:eastAsia="sl-SI"/>
        </w:rPr>
      </w:pPr>
      <w:hyperlink w:anchor="_Toc106698687" w:history="1">
        <w:r w:rsidR="00B11730" w:rsidRPr="00D26B92">
          <w:rPr>
            <w:rStyle w:val="Hyperlink"/>
            <w:b/>
            <w:noProof/>
            <w14:scene3d>
              <w14:camera w14:prst="orthographicFront"/>
              <w14:lightRig w14:rig="threePt" w14:dir="t">
                <w14:rot w14:lat="0" w14:lon="0" w14:rev="0"/>
              </w14:lightRig>
            </w14:scene3d>
          </w:rPr>
          <w:t>4.2.7</w:t>
        </w:r>
        <w:r w:rsidR="00B11730">
          <w:rPr>
            <w:rFonts w:asciiTheme="minorHAnsi" w:eastAsiaTheme="minorEastAsia" w:hAnsiTheme="minorHAnsi" w:cstheme="minorBidi"/>
            <w:noProof/>
            <w:sz w:val="22"/>
            <w:szCs w:val="22"/>
            <w:lang w:eastAsia="sl-SI"/>
          </w:rPr>
          <w:tab/>
        </w:r>
        <w:r w:rsidR="00B11730" w:rsidRPr="00D26B92">
          <w:rPr>
            <w:rStyle w:val="Hyperlink"/>
            <w:b/>
            <w:noProof/>
          </w:rPr>
          <w:t>Referenčna izjava vodje del (OBR-6)</w:t>
        </w:r>
        <w:r w:rsidR="00B11730">
          <w:rPr>
            <w:noProof/>
            <w:webHidden/>
          </w:rPr>
          <w:tab/>
        </w:r>
        <w:r w:rsidR="00B11730">
          <w:rPr>
            <w:noProof/>
            <w:webHidden/>
          </w:rPr>
          <w:fldChar w:fldCharType="begin"/>
        </w:r>
        <w:r w:rsidR="00B11730">
          <w:rPr>
            <w:noProof/>
            <w:webHidden/>
          </w:rPr>
          <w:instrText xml:space="preserve"> PAGEREF _Toc106698687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51CE5A17" w14:textId="6F8098A4" w:rsidR="00B11730" w:rsidRDefault="00193EDD" w:rsidP="00E903F0">
      <w:pPr>
        <w:pStyle w:val="TOC3"/>
        <w:rPr>
          <w:rFonts w:asciiTheme="minorHAnsi" w:eastAsiaTheme="minorEastAsia" w:hAnsiTheme="minorHAnsi" w:cstheme="minorBidi"/>
          <w:noProof/>
          <w:sz w:val="22"/>
          <w:szCs w:val="22"/>
          <w:lang w:eastAsia="sl-SI"/>
        </w:rPr>
      </w:pPr>
      <w:hyperlink w:anchor="_Toc106698688" w:history="1">
        <w:r w:rsidR="00B11730" w:rsidRPr="00D26B92">
          <w:rPr>
            <w:rStyle w:val="Hyperlink"/>
            <w:b/>
            <w:noProof/>
            <w14:scene3d>
              <w14:camera w14:prst="orthographicFront"/>
              <w14:lightRig w14:rig="threePt" w14:dir="t">
                <w14:rot w14:lat="0" w14:lon="0" w14:rev="0"/>
              </w14:lightRig>
            </w14:scene3d>
          </w:rPr>
          <w:t>4.2.8</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izvedbi del v zahtevanih rokih (OBR-7)</w:t>
        </w:r>
        <w:r w:rsidR="00B11730">
          <w:rPr>
            <w:noProof/>
            <w:webHidden/>
          </w:rPr>
          <w:tab/>
        </w:r>
        <w:r w:rsidR="00B11730">
          <w:rPr>
            <w:noProof/>
            <w:webHidden/>
          </w:rPr>
          <w:fldChar w:fldCharType="begin"/>
        </w:r>
        <w:r w:rsidR="00B11730">
          <w:rPr>
            <w:noProof/>
            <w:webHidden/>
          </w:rPr>
          <w:instrText xml:space="preserve"> PAGEREF _Toc106698688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7462F6A0" w14:textId="17872838" w:rsidR="00B11730" w:rsidRDefault="00193EDD" w:rsidP="00E903F0">
      <w:pPr>
        <w:pStyle w:val="TOC3"/>
        <w:rPr>
          <w:rFonts w:asciiTheme="minorHAnsi" w:eastAsiaTheme="minorEastAsia" w:hAnsiTheme="minorHAnsi" w:cstheme="minorBidi"/>
          <w:noProof/>
          <w:sz w:val="22"/>
          <w:szCs w:val="22"/>
          <w:lang w:eastAsia="sl-SI"/>
        </w:rPr>
      </w:pPr>
      <w:hyperlink w:anchor="_Toc106698689" w:history="1">
        <w:r w:rsidR="00B11730" w:rsidRPr="00D26B92">
          <w:rPr>
            <w:rStyle w:val="Hyperlink"/>
            <w:b/>
            <w:noProof/>
            <w14:scene3d>
              <w14:camera w14:prst="orthographicFront"/>
              <w14:lightRig w14:rig="threePt" w14:dir="t">
                <w14:rot w14:lat="0" w14:lon="0" w14:rev="0"/>
              </w14:lightRig>
            </w14:scene3d>
          </w:rPr>
          <w:t>4.2.9</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izpolnjevanju strokovnih in tehničnih zahtev (OBR-8)</w:t>
        </w:r>
        <w:r w:rsidR="00B11730">
          <w:rPr>
            <w:noProof/>
            <w:webHidden/>
          </w:rPr>
          <w:tab/>
        </w:r>
        <w:r w:rsidR="00B11730">
          <w:rPr>
            <w:noProof/>
            <w:webHidden/>
          </w:rPr>
          <w:fldChar w:fldCharType="begin"/>
        </w:r>
        <w:r w:rsidR="00B11730">
          <w:rPr>
            <w:noProof/>
            <w:webHidden/>
          </w:rPr>
          <w:instrText xml:space="preserve"> PAGEREF _Toc106698689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139C42E7" w14:textId="14058CB0" w:rsidR="00B11730" w:rsidRDefault="00193EDD" w:rsidP="00E903F0">
      <w:pPr>
        <w:pStyle w:val="TOC3"/>
        <w:rPr>
          <w:rFonts w:asciiTheme="minorHAnsi" w:eastAsiaTheme="minorEastAsia" w:hAnsiTheme="minorHAnsi" w:cstheme="minorBidi"/>
          <w:noProof/>
          <w:sz w:val="22"/>
          <w:szCs w:val="22"/>
          <w:lang w:eastAsia="sl-SI"/>
        </w:rPr>
      </w:pPr>
      <w:hyperlink w:anchor="_Toc106698690" w:history="1">
        <w:r w:rsidR="00B11730" w:rsidRPr="00D26B92">
          <w:rPr>
            <w:rStyle w:val="Hyperlink"/>
            <w:b/>
            <w:noProof/>
            <w14:scene3d>
              <w14:camera w14:prst="orthographicFront"/>
              <w14:lightRig w14:rig="threePt" w14:dir="t">
                <w14:rot w14:lat="0" w14:lon="0" w14:rev="0"/>
              </w14:lightRig>
            </w14:scene3d>
          </w:rPr>
          <w:t>4.2.10</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zagotavljanju garancijske dobe (OBR-9)</w:t>
        </w:r>
        <w:r w:rsidR="00B11730">
          <w:rPr>
            <w:noProof/>
            <w:webHidden/>
          </w:rPr>
          <w:tab/>
        </w:r>
        <w:r w:rsidR="00B11730">
          <w:rPr>
            <w:noProof/>
            <w:webHidden/>
          </w:rPr>
          <w:fldChar w:fldCharType="begin"/>
        </w:r>
        <w:r w:rsidR="00B11730">
          <w:rPr>
            <w:noProof/>
            <w:webHidden/>
          </w:rPr>
          <w:instrText xml:space="preserve"> PAGEREF _Toc106698690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6CBF453F" w14:textId="526E25AE" w:rsidR="00B11730" w:rsidRDefault="00193EDD" w:rsidP="00E903F0">
      <w:pPr>
        <w:pStyle w:val="TOC3"/>
        <w:rPr>
          <w:rFonts w:asciiTheme="minorHAnsi" w:eastAsiaTheme="minorEastAsia" w:hAnsiTheme="minorHAnsi" w:cstheme="minorBidi"/>
          <w:noProof/>
          <w:sz w:val="22"/>
          <w:szCs w:val="22"/>
          <w:lang w:eastAsia="sl-SI"/>
        </w:rPr>
      </w:pPr>
      <w:hyperlink w:anchor="_Toc106698691" w:history="1">
        <w:r w:rsidR="00B11730" w:rsidRPr="00D26B92">
          <w:rPr>
            <w:rStyle w:val="Hyperlink"/>
            <w:b/>
            <w:noProof/>
            <w14:scene3d>
              <w14:camera w14:prst="orthographicFront"/>
              <w14:lightRig w14:rig="threePt" w14:dir="t">
                <w14:rot w14:lat="0" w14:lon="0" w14:rev="0"/>
              </w14:lightRig>
            </w14:scene3d>
          </w:rPr>
          <w:t>4.2.11</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prilagajanju potrebam naročnika (OBR-10)</w:t>
        </w:r>
        <w:r w:rsidR="00B11730">
          <w:rPr>
            <w:noProof/>
            <w:webHidden/>
          </w:rPr>
          <w:tab/>
        </w:r>
        <w:r w:rsidR="00B11730">
          <w:rPr>
            <w:noProof/>
            <w:webHidden/>
          </w:rPr>
          <w:fldChar w:fldCharType="begin"/>
        </w:r>
        <w:r w:rsidR="00B11730">
          <w:rPr>
            <w:noProof/>
            <w:webHidden/>
          </w:rPr>
          <w:instrText xml:space="preserve"> PAGEREF _Toc106698691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00D07DF9" w14:textId="01FF3325" w:rsidR="00B11730" w:rsidRDefault="00193EDD" w:rsidP="00E903F0">
      <w:pPr>
        <w:pStyle w:val="TOC3"/>
        <w:rPr>
          <w:rFonts w:asciiTheme="minorHAnsi" w:eastAsiaTheme="minorEastAsia" w:hAnsiTheme="minorHAnsi" w:cstheme="minorBidi"/>
          <w:noProof/>
          <w:sz w:val="22"/>
          <w:szCs w:val="22"/>
          <w:lang w:eastAsia="sl-SI"/>
        </w:rPr>
      </w:pPr>
      <w:hyperlink w:anchor="_Toc106698692" w:history="1">
        <w:r w:rsidR="00B11730" w:rsidRPr="00D26B92">
          <w:rPr>
            <w:rStyle w:val="Hyperlink"/>
            <w:b/>
            <w:noProof/>
            <w14:scene3d>
              <w14:camera w14:prst="orthographicFront"/>
              <w14:lightRig w14:rig="threePt" w14:dir="t">
                <w14:rot w14:lat="0" w14:lon="0" w14:rev="0"/>
              </w14:lightRig>
            </w14:scene3d>
          </w:rPr>
          <w:t>4.2.12</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sklenitvi zahtevanih zavarovanj (OBR-11)</w:t>
        </w:r>
        <w:r w:rsidR="00B11730">
          <w:rPr>
            <w:noProof/>
            <w:webHidden/>
          </w:rPr>
          <w:tab/>
        </w:r>
        <w:r w:rsidR="00B11730">
          <w:rPr>
            <w:noProof/>
            <w:webHidden/>
          </w:rPr>
          <w:fldChar w:fldCharType="begin"/>
        </w:r>
        <w:r w:rsidR="00B11730">
          <w:rPr>
            <w:noProof/>
            <w:webHidden/>
          </w:rPr>
          <w:instrText xml:space="preserve"> PAGEREF _Toc106698692 \h </w:instrText>
        </w:r>
        <w:r w:rsidR="00B11730">
          <w:rPr>
            <w:noProof/>
            <w:webHidden/>
          </w:rPr>
        </w:r>
        <w:r w:rsidR="00B11730">
          <w:rPr>
            <w:noProof/>
            <w:webHidden/>
          </w:rPr>
          <w:fldChar w:fldCharType="separate"/>
        </w:r>
        <w:r w:rsidR="00B11730">
          <w:rPr>
            <w:noProof/>
            <w:webHidden/>
          </w:rPr>
          <w:t>15</w:t>
        </w:r>
        <w:r w:rsidR="00B11730">
          <w:rPr>
            <w:noProof/>
            <w:webHidden/>
          </w:rPr>
          <w:fldChar w:fldCharType="end"/>
        </w:r>
      </w:hyperlink>
    </w:p>
    <w:p w14:paraId="597D6524" w14:textId="41B35392" w:rsidR="00B11730" w:rsidRDefault="00193EDD" w:rsidP="00E903F0">
      <w:pPr>
        <w:pStyle w:val="TOC3"/>
        <w:rPr>
          <w:rFonts w:asciiTheme="minorHAnsi" w:eastAsiaTheme="minorEastAsia" w:hAnsiTheme="minorHAnsi" w:cstheme="minorBidi"/>
          <w:noProof/>
          <w:sz w:val="22"/>
          <w:szCs w:val="22"/>
          <w:lang w:eastAsia="sl-SI"/>
        </w:rPr>
      </w:pPr>
      <w:hyperlink w:anchor="_Toc106698693" w:history="1">
        <w:r w:rsidR="00B11730" w:rsidRPr="00D26B92">
          <w:rPr>
            <w:rStyle w:val="Hyperlink"/>
            <w:b/>
            <w:noProof/>
            <w14:scene3d>
              <w14:camera w14:prst="orthographicFront"/>
              <w14:lightRig w14:rig="threePt" w14:dir="t">
                <w14:rot w14:lat="0" w14:lon="0" w14:rev="0"/>
              </w14:lightRig>
            </w14:scene3d>
          </w:rPr>
          <w:t>4.2.13</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varovanju podatkov (OBR-12)</w:t>
        </w:r>
        <w:r w:rsidR="00B11730">
          <w:rPr>
            <w:noProof/>
            <w:webHidden/>
          </w:rPr>
          <w:tab/>
        </w:r>
        <w:r w:rsidR="00B11730">
          <w:rPr>
            <w:noProof/>
            <w:webHidden/>
          </w:rPr>
          <w:fldChar w:fldCharType="begin"/>
        </w:r>
        <w:r w:rsidR="00B11730">
          <w:rPr>
            <w:noProof/>
            <w:webHidden/>
          </w:rPr>
          <w:instrText xml:space="preserve"> PAGEREF _Toc106698693 \h </w:instrText>
        </w:r>
        <w:r w:rsidR="00B11730">
          <w:rPr>
            <w:noProof/>
            <w:webHidden/>
          </w:rPr>
        </w:r>
        <w:r w:rsidR="00B11730">
          <w:rPr>
            <w:noProof/>
            <w:webHidden/>
          </w:rPr>
          <w:fldChar w:fldCharType="separate"/>
        </w:r>
        <w:r w:rsidR="00B11730">
          <w:rPr>
            <w:noProof/>
            <w:webHidden/>
          </w:rPr>
          <w:t>16</w:t>
        </w:r>
        <w:r w:rsidR="00B11730">
          <w:rPr>
            <w:noProof/>
            <w:webHidden/>
          </w:rPr>
          <w:fldChar w:fldCharType="end"/>
        </w:r>
      </w:hyperlink>
    </w:p>
    <w:p w14:paraId="3A9DEBF3" w14:textId="52F2024E" w:rsidR="00B11730" w:rsidRDefault="00193EDD" w:rsidP="00E903F0">
      <w:pPr>
        <w:pStyle w:val="TOC3"/>
        <w:rPr>
          <w:rFonts w:asciiTheme="minorHAnsi" w:eastAsiaTheme="minorEastAsia" w:hAnsiTheme="minorHAnsi" w:cstheme="minorBidi"/>
          <w:noProof/>
          <w:sz w:val="22"/>
          <w:szCs w:val="22"/>
          <w:lang w:eastAsia="sl-SI"/>
        </w:rPr>
      </w:pPr>
      <w:hyperlink w:anchor="_Toc106698694" w:history="1">
        <w:r w:rsidR="00B11730" w:rsidRPr="00D26B92">
          <w:rPr>
            <w:rStyle w:val="Hyperlink"/>
            <w:b/>
            <w:noProof/>
            <w14:scene3d>
              <w14:camera w14:prst="orthographicFront"/>
              <w14:lightRig w14:rig="threePt" w14:dir="t">
                <w14:rot w14:lat="0" w14:lon="0" w14:rev="0"/>
              </w14:lightRig>
            </w14:scene3d>
          </w:rPr>
          <w:t>4.2.14</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predložitvi garancije za dobro izvedbo pogodbenih obveznosti (OBR-13A)</w:t>
        </w:r>
        <w:r w:rsidR="00B11730">
          <w:rPr>
            <w:noProof/>
            <w:webHidden/>
          </w:rPr>
          <w:tab/>
        </w:r>
        <w:r w:rsidR="00B11730">
          <w:rPr>
            <w:noProof/>
            <w:webHidden/>
          </w:rPr>
          <w:fldChar w:fldCharType="begin"/>
        </w:r>
        <w:r w:rsidR="00B11730">
          <w:rPr>
            <w:noProof/>
            <w:webHidden/>
          </w:rPr>
          <w:instrText xml:space="preserve"> PAGEREF _Toc106698694 \h </w:instrText>
        </w:r>
        <w:r w:rsidR="00B11730">
          <w:rPr>
            <w:noProof/>
            <w:webHidden/>
          </w:rPr>
        </w:r>
        <w:r w:rsidR="00B11730">
          <w:rPr>
            <w:noProof/>
            <w:webHidden/>
          </w:rPr>
          <w:fldChar w:fldCharType="separate"/>
        </w:r>
        <w:r w:rsidR="00B11730">
          <w:rPr>
            <w:noProof/>
            <w:webHidden/>
          </w:rPr>
          <w:t>16</w:t>
        </w:r>
        <w:r w:rsidR="00B11730">
          <w:rPr>
            <w:noProof/>
            <w:webHidden/>
          </w:rPr>
          <w:fldChar w:fldCharType="end"/>
        </w:r>
      </w:hyperlink>
    </w:p>
    <w:p w14:paraId="57718E5C" w14:textId="61658914" w:rsidR="00B11730" w:rsidRDefault="00193EDD" w:rsidP="00E903F0">
      <w:pPr>
        <w:pStyle w:val="TOC3"/>
        <w:rPr>
          <w:rFonts w:asciiTheme="minorHAnsi" w:eastAsiaTheme="minorEastAsia" w:hAnsiTheme="minorHAnsi" w:cstheme="minorBidi"/>
          <w:noProof/>
          <w:sz w:val="22"/>
          <w:szCs w:val="22"/>
          <w:lang w:eastAsia="sl-SI"/>
        </w:rPr>
      </w:pPr>
      <w:hyperlink w:anchor="_Toc106698695" w:history="1">
        <w:r w:rsidR="00B11730" w:rsidRPr="00D26B92">
          <w:rPr>
            <w:rStyle w:val="Hyperlink"/>
            <w:b/>
            <w:noProof/>
            <w14:scene3d>
              <w14:camera w14:prst="orthographicFront"/>
              <w14:lightRig w14:rig="threePt" w14:dir="t">
                <w14:rot w14:lat="0" w14:lon="0" w14:rev="0"/>
              </w14:lightRig>
            </w14:scene3d>
          </w:rPr>
          <w:t>4.2.15</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predložitvi garancije za odpravo pomanjkljivosti v garancijski dobi (OBR-13B)</w:t>
        </w:r>
        <w:r w:rsidR="00B11730">
          <w:rPr>
            <w:noProof/>
            <w:webHidden/>
          </w:rPr>
          <w:tab/>
        </w:r>
        <w:r w:rsidR="00B11730">
          <w:rPr>
            <w:noProof/>
            <w:webHidden/>
          </w:rPr>
          <w:fldChar w:fldCharType="begin"/>
        </w:r>
        <w:r w:rsidR="00B11730">
          <w:rPr>
            <w:noProof/>
            <w:webHidden/>
          </w:rPr>
          <w:instrText xml:space="preserve"> PAGEREF _Toc106698695 \h </w:instrText>
        </w:r>
        <w:r w:rsidR="00B11730">
          <w:rPr>
            <w:noProof/>
            <w:webHidden/>
          </w:rPr>
        </w:r>
        <w:r w:rsidR="00B11730">
          <w:rPr>
            <w:noProof/>
            <w:webHidden/>
          </w:rPr>
          <w:fldChar w:fldCharType="separate"/>
        </w:r>
        <w:r w:rsidR="00B11730">
          <w:rPr>
            <w:noProof/>
            <w:webHidden/>
          </w:rPr>
          <w:t>16</w:t>
        </w:r>
        <w:r w:rsidR="00B11730">
          <w:rPr>
            <w:noProof/>
            <w:webHidden/>
          </w:rPr>
          <w:fldChar w:fldCharType="end"/>
        </w:r>
      </w:hyperlink>
    </w:p>
    <w:p w14:paraId="3A6F4B65" w14:textId="2A83425C" w:rsidR="00B11730" w:rsidRDefault="00193EDD" w:rsidP="00E903F0">
      <w:pPr>
        <w:pStyle w:val="TOC3"/>
        <w:rPr>
          <w:rFonts w:asciiTheme="minorHAnsi" w:eastAsiaTheme="minorEastAsia" w:hAnsiTheme="minorHAnsi" w:cstheme="minorBidi"/>
          <w:noProof/>
          <w:sz w:val="22"/>
          <w:szCs w:val="22"/>
          <w:lang w:eastAsia="sl-SI"/>
        </w:rPr>
      </w:pPr>
      <w:hyperlink w:anchor="_Toc106698696" w:history="1">
        <w:r w:rsidR="00B11730" w:rsidRPr="00D26B92">
          <w:rPr>
            <w:rStyle w:val="Hyperlink"/>
            <w:b/>
            <w:noProof/>
            <w14:scene3d>
              <w14:camera w14:prst="orthographicFront"/>
              <w14:lightRig w14:rig="threePt" w14:dir="t">
                <w14:rot w14:lat="0" w14:lon="0" w14:rev="0"/>
              </w14:lightRig>
            </w14:scene3d>
          </w:rPr>
          <w:t>4.2.16</w:t>
        </w:r>
        <w:r w:rsidR="00B11730">
          <w:rPr>
            <w:rFonts w:asciiTheme="minorHAnsi" w:eastAsiaTheme="minorEastAsia" w:hAnsiTheme="minorHAnsi" w:cstheme="minorBidi"/>
            <w:noProof/>
            <w:sz w:val="22"/>
            <w:szCs w:val="22"/>
            <w:lang w:eastAsia="sl-SI"/>
          </w:rPr>
          <w:tab/>
        </w:r>
        <w:r w:rsidR="00B11730" w:rsidRPr="00D26B92">
          <w:rPr>
            <w:rStyle w:val="Hyperlink"/>
            <w:b/>
            <w:noProof/>
          </w:rPr>
          <w:t>Vzorec pogodbe (OBR-14)</w:t>
        </w:r>
        <w:r w:rsidR="00B11730">
          <w:rPr>
            <w:noProof/>
            <w:webHidden/>
          </w:rPr>
          <w:tab/>
        </w:r>
        <w:r w:rsidR="00B11730">
          <w:rPr>
            <w:noProof/>
            <w:webHidden/>
          </w:rPr>
          <w:fldChar w:fldCharType="begin"/>
        </w:r>
        <w:r w:rsidR="00B11730">
          <w:rPr>
            <w:noProof/>
            <w:webHidden/>
          </w:rPr>
          <w:instrText xml:space="preserve"> PAGEREF _Toc106698696 \h </w:instrText>
        </w:r>
        <w:r w:rsidR="00B11730">
          <w:rPr>
            <w:noProof/>
            <w:webHidden/>
          </w:rPr>
        </w:r>
        <w:r w:rsidR="00B11730">
          <w:rPr>
            <w:noProof/>
            <w:webHidden/>
          </w:rPr>
          <w:fldChar w:fldCharType="separate"/>
        </w:r>
        <w:r w:rsidR="00B11730">
          <w:rPr>
            <w:noProof/>
            <w:webHidden/>
          </w:rPr>
          <w:t>16</w:t>
        </w:r>
        <w:r w:rsidR="00B11730">
          <w:rPr>
            <w:noProof/>
            <w:webHidden/>
          </w:rPr>
          <w:fldChar w:fldCharType="end"/>
        </w:r>
      </w:hyperlink>
    </w:p>
    <w:p w14:paraId="5AAC31B7" w14:textId="75D044F9" w:rsidR="00B11730" w:rsidRDefault="00193EDD" w:rsidP="00E903F0">
      <w:pPr>
        <w:pStyle w:val="TOC3"/>
        <w:rPr>
          <w:rFonts w:asciiTheme="minorHAnsi" w:eastAsiaTheme="minorEastAsia" w:hAnsiTheme="minorHAnsi" w:cstheme="minorBidi"/>
          <w:noProof/>
          <w:sz w:val="22"/>
          <w:szCs w:val="22"/>
          <w:lang w:eastAsia="sl-SI"/>
        </w:rPr>
      </w:pPr>
      <w:hyperlink w:anchor="_Toc106698697" w:history="1">
        <w:r w:rsidR="00B11730" w:rsidRPr="00D26B92">
          <w:rPr>
            <w:rStyle w:val="Hyperlink"/>
            <w:b/>
            <w:noProof/>
            <w14:scene3d>
              <w14:camera w14:prst="orthographicFront"/>
              <w14:lightRig w14:rig="threePt" w14:dir="t">
                <w14:rot w14:lat="0" w14:lon="0" w14:rev="0"/>
              </w14:lightRig>
            </w14:scene3d>
          </w:rPr>
          <w:t>4.2.17</w:t>
        </w:r>
        <w:r w:rsidR="00B11730">
          <w:rPr>
            <w:rFonts w:asciiTheme="minorHAnsi" w:eastAsiaTheme="minorEastAsia" w:hAnsiTheme="minorHAnsi" w:cstheme="minorBidi"/>
            <w:noProof/>
            <w:sz w:val="22"/>
            <w:szCs w:val="22"/>
            <w:lang w:eastAsia="sl-SI"/>
          </w:rPr>
          <w:tab/>
        </w:r>
        <w:r w:rsidR="00B11730" w:rsidRPr="00D26B92">
          <w:rPr>
            <w:rStyle w:val="Hyperlink"/>
            <w:b/>
            <w:noProof/>
          </w:rPr>
          <w:t>Izjava o posredovanju podatkov o razkritju lastništva ponudnika (OBR-15)</w:t>
        </w:r>
        <w:r w:rsidR="00B11730">
          <w:rPr>
            <w:noProof/>
            <w:webHidden/>
          </w:rPr>
          <w:tab/>
        </w:r>
        <w:r w:rsidR="00B11730">
          <w:rPr>
            <w:noProof/>
            <w:webHidden/>
          </w:rPr>
          <w:fldChar w:fldCharType="begin"/>
        </w:r>
        <w:r w:rsidR="00B11730">
          <w:rPr>
            <w:noProof/>
            <w:webHidden/>
          </w:rPr>
          <w:instrText xml:space="preserve"> PAGEREF _Toc106698697 \h </w:instrText>
        </w:r>
        <w:r w:rsidR="00B11730">
          <w:rPr>
            <w:noProof/>
            <w:webHidden/>
          </w:rPr>
        </w:r>
        <w:r w:rsidR="00B11730">
          <w:rPr>
            <w:noProof/>
            <w:webHidden/>
          </w:rPr>
          <w:fldChar w:fldCharType="separate"/>
        </w:r>
        <w:r w:rsidR="00B11730">
          <w:rPr>
            <w:noProof/>
            <w:webHidden/>
          </w:rPr>
          <w:t>16</w:t>
        </w:r>
        <w:r w:rsidR="00B11730">
          <w:rPr>
            <w:noProof/>
            <w:webHidden/>
          </w:rPr>
          <w:fldChar w:fldCharType="end"/>
        </w:r>
      </w:hyperlink>
    </w:p>
    <w:p w14:paraId="1AFC1306" w14:textId="356F023F" w:rsidR="00B11730" w:rsidRDefault="00193EDD" w:rsidP="00E903F0">
      <w:pPr>
        <w:pStyle w:val="TOC3"/>
        <w:rPr>
          <w:rFonts w:asciiTheme="minorHAnsi" w:eastAsiaTheme="minorEastAsia" w:hAnsiTheme="minorHAnsi" w:cstheme="minorBidi"/>
          <w:noProof/>
          <w:sz w:val="22"/>
          <w:szCs w:val="22"/>
          <w:lang w:eastAsia="sl-SI"/>
        </w:rPr>
      </w:pPr>
      <w:hyperlink w:anchor="_Toc106698698" w:history="1">
        <w:r w:rsidR="00B11730" w:rsidRPr="00D26B92">
          <w:rPr>
            <w:rStyle w:val="Hyperlink"/>
            <w:b/>
            <w:noProof/>
            <w14:scene3d>
              <w14:camera w14:prst="orthographicFront"/>
              <w14:lightRig w14:rig="threePt" w14:dir="t">
                <w14:rot w14:lat="0" w14:lon="0" w14:rev="0"/>
              </w14:lightRig>
            </w14:scene3d>
          </w:rPr>
          <w:t>4.2.18</w:t>
        </w:r>
        <w:r w:rsidR="00B11730">
          <w:rPr>
            <w:rFonts w:asciiTheme="minorHAnsi" w:eastAsiaTheme="minorEastAsia" w:hAnsiTheme="minorHAnsi" w:cstheme="minorBidi"/>
            <w:noProof/>
            <w:sz w:val="22"/>
            <w:szCs w:val="22"/>
            <w:lang w:eastAsia="sl-SI"/>
          </w:rPr>
          <w:tab/>
        </w:r>
        <w:r w:rsidR="00B11730" w:rsidRPr="00D26B92">
          <w:rPr>
            <w:rStyle w:val="Hyperlink"/>
            <w:b/>
            <w:noProof/>
          </w:rPr>
          <w:t>Potrdilo o ogledu lokacije (OBR-16)</w:t>
        </w:r>
        <w:r w:rsidR="00B11730">
          <w:rPr>
            <w:noProof/>
            <w:webHidden/>
          </w:rPr>
          <w:tab/>
        </w:r>
        <w:r w:rsidR="00B11730">
          <w:rPr>
            <w:noProof/>
            <w:webHidden/>
          </w:rPr>
          <w:fldChar w:fldCharType="begin"/>
        </w:r>
        <w:r w:rsidR="00B11730">
          <w:rPr>
            <w:noProof/>
            <w:webHidden/>
          </w:rPr>
          <w:instrText xml:space="preserve"> PAGEREF _Toc106698698 \h </w:instrText>
        </w:r>
        <w:r w:rsidR="00B11730">
          <w:rPr>
            <w:noProof/>
            <w:webHidden/>
          </w:rPr>
        </w:r>
        <w:r w:rsidR="00B11730">
          <w:rPr>
            <w:noProof/>
            <w:webHidden/>
          </w:rPr>
          <w:fldChar w:fldCharType="separate"/>
        </w:r>
        <w:r w:rsidR="00B11730">
          <w:rPr>
            <w:noProof/>
            <w:webHidden/>
          </w:rPr>
          <w:t>17</w:t>
        </w:r>
        <w:r w:rsidR="00B11730">
          <w:rPr>
            <w:noProof/>
            <w:webHidden/>
          </w:rPr>
          <w:fldChar w:fldCharType="end"/>
        </w:r>
      </w:hyperlink>
    </w:p>
    <w:p w14:paraId="537282FA" w14:textId="08AB2FEE" w:rsidR="00B11730" w:rsidRDefault="00193EDD" w:rsidP="00E903F0">
      <w:pPr>
        <w:pStyle w:val="TOC3"/>
        <w:rPr>
          <w:rFonts w:asciiTheme="minorHAnsi" w:eastAsiaTheme="minorEastAsia" w:hAnsiTheme="minorHAnsi" w:cstheme="minorBidi"/>
          <w:noProof/>
          <w:sz w:val="22"/>
          <w:szCs w:val="22"/>
          <w:lang w:eastAsia="sl-SI"/>
        </w:rPr>
      </w:pPr>
      <w:hyperlink w:anchor="_Toc106698699" w:history="1">
        <w:r w:rsidR="00B11730" w:rsidRPr="00D26B92">
          <w:rPr>
            <w:rStyle w:val="Hyperlink"/>
            <w:b/>
            <w:noProof/>
            <w14:scene3d>
              <w14:camera w14:prst="orthographicFront"/>
              <w14:lightRig w14:rig="threePt" w14:dir="t">
                <w14:rot w14:lat="0" w14:lon="0" w14:rev="0"/>
              </w14:lightRig>
            </w14:scene3d>
          </w:rPr>
          <w:t>4.2.19</w:t>
        </w:r>
        <w:r w:rsidR="00B11730">
          <w:rPr>
            <w:rFonts w:asciiTheme="minorHAnsi" w:eastAsiaTheme="minorEastAsia" w:hAnsiTheme="minorHAnsi" w:cstheme="minorBidi"/>
            <w:noProof/>
            <w:sz w:val="22"/>
            <w:szCs w:val="22"/>
            <w:lang w:eastAsia="sl-SI"/>
          </w:rPr>
          <w:tab/>
        </w:r>
        <w:r w:rsidR="00B11730" w:rsidRPr="00D26B92">
          <w:rPr>
            <w:rStyle w:val="Hyperlink"/>
            <w:b/>
            <w:noProof/>
          </w:rPr>
          <w:t>ESPD obrazec</w:t>
        </w:r>
        <w:r w:rsidR="00B11730">
          <w:rPr>
            <w:noProof/>
            <w:webHidden/>
          </w:rPr>
          <w:tab/>
        </w:r>
        <w:r w:rsidR="00B11730">
          <w:rPr>
            <w:noProof/>
            <w:webHidden/>
          </w:rPr>
          <w:fldChar w:fldCharType="begin"/>
        </w:r>
        <w:r w:rsidR="00B11730">
          <w:rPr>
            <w:noProof/>
            <w:webHidden/>
          </w:rPr>
          <w:instrText xml:space="preserve"> PAGEREF _Toc106698699 \h </w:instrText>
        </w:r>
        <w:r w:rsidR="00B11730">
          <w:rPr>
            <w:noProof/>
            <w:webHidden/>
          </w:rPr>
        </w:r>
        <w:r w:rsidR="00B11730">
          <w:rPr>
            <w:noProof/>
            <w:webHidden/>
          </w:rPr>
          <w:fldChar w:fldCharType="separate"/>
        </w:r>
        <w:r w:rsidR="00B11730">
          <w:rPr>
            <w:noProof/>
            <w:webHidden/>
          </w:rPr>
          <w:t>17</w:t>
        </w:r>
        <w:r w:rsidR="00B11730">
          <w:rPr>
            <w:noProof/>
            <w:webHidden/>
          </w:rPr>
          <w:fldChar w:fldCharType="end"/>
        </w:r>
      </w:hyperlink>
    </w:p>
    <w:p w14:paraId="6B179AB1" w14:textId="335A5334" w:rsidR="00B11730" w:rsidRDefault="00193EDD" w:rsidP="00E903F0">
      <w:pPr>
        <w:pStyle w:val="TOC3"/>
        <w:rPr>
          <w:rFonts w:asciiTheme="minorHAnsi" w:eastAsiaTheme="minorEastAsia" w:hAnsiTheme="minorHAnsi" w:cstheme="minorBidi"/>
          <w:noProof/>
          <w:sz w:val="22"/>
          <w:szCs w:val="22"/>
          <w:lang w:eastAsia="sl-SI"/>
        </w:rPr>
      </w:pPr>
      <w:hyperlink w:anchor="_Toc106698700" w:history="1">
        <w:r w:rsidR="00B11730" w:rsidRPr="00D26B92">
          <w:rPr>
            <w:rStyle w:val="Hyperlink"/>
            <w:b/>
            <w:noProof/>
            <w14:scene3d>
              <w14:camera w14:prst="orthographicFront"/>
              <w14:lightRig w14:rig="threePt" w14:dir="t">
                <w14:rot w14:lat="0" w14:lon="0" w14:rev="0"/>
              </w14:lightRig>
            </w14:scene3d>
          </w:rPr>
          <w:t>4.2.20</w:t>
        </w:r>
        <w:r w:rsidR="00B11730">
          <w:rPr>
            <w:rFonts w:asciiTheme="minorHAnsi" w:eastAsiaTheme="minorEastAsia" w:hAnsiTheme="minorHAnsi" w:cstheme="minorBidi"/>
            <w:noProof/>
            <w:sz w:val="22"/>
            <w:szCs w:val="22"/>
            <w:lang w:eastAsia="sl-SI"/>
          </w:rPr>
          <w:tab/>
        </w:r>
        <w:r w:rsidR="00B11730" w:rsidRPr="00D26B92">
          <w:rPr>
            <w:rStyle w:val="Hyperlink"/>
            <w:b/>
            <w:noProof/>
          </w:rPr>
          <w:t>Dokazila, iz katerih je razvidno izpolnjevanje tehničnih zahtev</w:t>
        </w:r>
        <w:r w:rsidR="00B11730">
          <w:rPr>
            <w:noProof/>
            <w:webHidden/>
          </w:rPr>
          <w:tab/>
        </w:r>
        <w:r w:rsidR="00B11730">
          <w:rPr>
            <w:noProof/>
            <w:webHidden/>
          </w:rPr>
          <w:fldChar w:fldCharType="begin"/>
        </w:r>
        <w:r w:rsidR="00B11730">
          <w:rPr>
            <w:noProof/>
            <w:webHidden/>
          </w:rPr>
          <w:instrText xml:space="preserve"> PAGEREF _Toc106698700 \h </w:instrText>
        </w:r>
        <w:r w:rsidR="00B11730">
          <w:rPr>
            <w:noProof/>
            <w:webHidden/>
          </w:rPr>
        </w:r>
        <w:r w:rsidR="00B11730">
          <w:rPr>
            <w:noProof/>
            <w:webHidden/>
          </w:rPr>
          <w:fldChar w:fldCharType="separate"/>
        </w:r>
        <w:r w:rsidR="00B11730">
          <w:rPr>
            <w:noProof/>
            <w:webHidden/>
          </w:rPr>
          <w:t>17</w:t>
        </w:r>
        <w:r w:rsidR="00B11730">
          <w:rPr>
            <w:noProof/>
            <w:webHidden/>
          </w:rPr>
          <w:fldChar w:fldCharType="end"/>
        </w:r>
      </w:hyperlink>
    </w:p>
    <w:p w14:paraId="03966B65" w14:textId="71EBFF22" w:rsidR="00B11730" w:rsidRDefault="00193EDD" w:rsidP="00E903F0">
      <w:pPr>
        <w:pStyle w:val="TOC2"/>
        <w:rPr>
          <w:rFonts w:asciiTheme="minorHAnsi" w:eastAsiaTheme="minorEastAsia" w:hAnsiTheme="minorHAnsi" w:cstheme="minorBidi"/>
          <w:sz w:val="22"/>
          <w:szCs w:val="22"/>
          <w:lang w:eastAsia="sl-SI"/>
        </w:rPr>
      </w:pPr>
      <w:hyperlink w:anchor="_Toc106698701" w:history="1">
        <w:r w:rsidR="00B11730" w:rsidRPr="00D26B92">
          <w:rPr>
            <w:rStyle w:val="Hyperlink"/>
            <w:b/>
          </w:rPr>
          <w:t>4.3</w:t>
        </w:r>
        <w:r w:rsidR="00B11730">
          <w:rPr>
            <w:rFonts w:asciiTheme="minorHAnsi" w:eastAsiaTheme="minorEastAsia" w:hAnsiTheme="minorHAnsi" w:cstheme="minorBidi"/>
            <w:sz w:val="22"/>
            <w:szCs w:val="22"/>
            <w:lang w:eastAsia="sl-SI"/>
          </w:rPr>
          <w:tab/>
        </w:r>
        <w:r w:rsidR="00B11730" w:rsidRPr="00D26B92">
          <w:rPr>
            <w:rStyle w:val="Hyperlink"/>
            <w:b/>
          </w:rPr>
          <w:t>Preverjanje sposobnosti in pogojev za sodelovanje</w:t>
        </w:r>
        <w:r w:rsidR="00B11730">
          <w:rPr>
            <w:webHidden/>
          </w:rPr>
          <w:tab/>
        </w:r>
        <w:r w:rsidR="00B11730">
          <w:rPr>
            <w:webHidden/>
          </w:rPr>
          <w:fldChar w:fldCharType="begin"/>
        </w:r>
        <w:r w:rsidR="00B11730">
          <w:rPr>
            <w:webHidden/>
          </w:rPr>
          <w:instrText xml:space="preserve"> PAGEREF _Toc106698701 \h </w:instrText>
        </w:r>
        <w:r w:rsidR="00B11730">
          <w:rPr>
            <w:webHidden/>
          </w:rPr>
        </w:r>
        <w:r w:rsidR="00B11730">
          <w:rPr>
            <w:webHidden/>
          </w:rPr>
          <w:fldChar w:fldCharType="separate"/>
        </w:r>
        <w:r w:rsidR="00B11730">
          <w:rPr>
            <w:webHidden/>
          </w:rPr>
          <w:t>18</w:t>
        </w:r>
        <w:r w:rsidR="00B11730">
          <w:rPr>
            <w:webHidden/>
          </w:rPr>
          <w:fldChar w:fldCharType="end"/>
        </w:r>
      </w:hyperlink>
    </w:p>
    <w:p w14:paraId="3CA2B52B" w14:textId="2F980986" w:rsidR="00B11730" w:rsidRDefault="00193EDD" w:rsidP="00E903F0">
      <w:pPr>
        <w:pStyle w:val="TOC3"/>
        <w:rPr>
          <w:rFonts w:asciiTheme="minorHAnsi" w:eastAsiaTheme="minorEastAsia" w:hAnsiTheme="minorHAnsi" w:cstheme="minorBidi"/>
          <w:noProof/>
          <w:sz w:val="22"/>
          <w:szCs w:val="22"/>
          <w:lang w:eastAsia="sl-SI"/>
        </w:rPr>
      </w:pPr>
      <w:hyperlink w:anchor="_Toc106698702" w:history="1">
        <w:r w:rsidR="00B11730" w:rsidRPr="00D26B92">
          <w:rPr>
            <w:rStyle w:val="Hyperlink"/>
            <w:b/>
            <w:noProof/>
            <w14:scene3d>
              <w14:camera w14:prst="orthographicFront"/>
              <w14:lightRig w14:rig="threePt" w14:dir="t">
                <w14:rot w14:lat="0" w14:lon="0" w14:rev="0"/>
              </w14:lightRig>
            </w14:scene3d>
          </w:rPr>
          <w:t>4.3.1</w:t>
        </w:r>
        <w:r w:rsidR="00B11730">
          <w:rPr>
            <w:rFonts w:asciiTheme="minorHAnsi" w:eastAsiaTheme="minorEastAsia" w:hAnsiTheme="minorHAnsi" w:cstheme="minorBidi"/>
            <w:noProof/>
            <w:sz w:val="22"/>
            <w:szCs w:val="22"/>
            <w:lang w:eastAsia="sl-SI"/>
          </w:rPr>
          <w:tab/>
        </w:r>
        <w:r w:rsidR="00B11730" w:rsidRPr="00D26B92">
          <w:rPr>
            <w:rStyle w:val="Hyperlink"/>
            <w:b/>
            <w:noProof/>
          </w:rPr>
          <w:t>Preverjanje razlogov za izključitev</w:t>
        </w:r>
        <w:r w:rsidR="00B11730">
          <w:rPr>
            <w:noProof/>
            <w:webHidden/>
          </w:rPr>
          <w:tab/>
        </w:r>
        <w:r w:rsidR="00B11730">
          <w:rPr>
            <w:noProof/>
            <w:webHidden/>
          </w:rPr>
          <w:fldChar w:fldCharType="begin"/>
        </w:r>
        <w:r w:rsidR="00B11730">
          <w:rPr>
            <w:noProof/>
            <w:webHidden/>
          </w:rPr>
          <w:instrText xml:space="preserve"> PAGEREF _Toc106698702 \h </w:instrText>
        </w:r>
        <w:r w:rsidR="00B11730">
          <w:rPr>
            <w:noProof/>
            <w:webHidden/>
          </w:rPr>
        </w:r>
        <w:r w:rsidR="00B11730">
          <w:rPr>
            <w:noProof/>
            <w:webHidden/>
          </w:rPr>
          <w:fldChar w:fldCharType="separate"/>
        </w:r>
        <w:r w:rsidR="00B11730">
          <w:rPr>
            <w:noProof/>
            <w:webHidden/>
          </w:rPr>
          <w:t>18</w:t>
        </w:r>
        <w:r w:rsidR="00B11730">
          <w:rPr>
            <w:noProof/>
            <w:webHidden/>
          </w:rPr>
          <w:fldChar w:fldCharType="end"/>
        </w:r>
      </w:hyperlink>
    </w:p>
    <w:p w14:paraId="490D044B" w14:textId="50F4A75E" w:rsidR="00B11730" w:rsidRDefault="00193EDD" w:rsidP="00E903F0">
      <w:pPr>
        <w:pStyle w:val="TOC3"/>
        <w:rPr>
          <w:rFonts w:asciiTheme="minorHAnsi" w:eastAsiaTheme="minorEastAsia" w:hAnsiTheme="minorHAnsi" w:cstheme="minorBidi"/>
          <w:noProof/>
          <w:sz w:val="22"/>
          <w:szCs w:val="22"/>
          <w:lang w:eastAsia="sl-SI"/>
        </w:rPr>
      </w:pPr>
      <w:hyperlink w:anchor="_Toc106698703" w:history="1">
        <w:r w:rsidR="00B11730" w:rsidRPr="00D26B92">
          <w:rPr>
            <w:rStyle w:val="Hyperlink"/>
            <w:b/>
            <w:noProof/>
            <w14:scene3d>
              <w14:camera w14:prst="orthographicFront"/>
              <w14:lightRig w14:rig="threePt" w14:dir="t">
                <w14:rot w14:lat="0" w14:lon="0" w14:rev="0"/>
              </w14:lightRig>
            </w14:scene3d>
          </w:rPr>
          <w:t>4.3.2</w:t>
        </w:r>
        <w:r w:rsidR="00B11730">
          <w:rPr>
            <w:rFonts w:asciiTheme="minorHAnsi" w:eastAsiaTheme="minorEastAsia" w:hAnsiTheme="minorHAnsi" w:cstheme="minorBidi"/>
            <w:noProof/>
            <w:sz w:val="22"/>
            <w:szCs w:val="22"/>
            <w:lang w:eastAsia="sl-SI"/>
          </w:rPr>
          <w:tab/>
        </w:r>
        <w:r w:rsidR="00B11730" w:rsidRPr="00D26B92">
          <w:rPr>
            <w:rStyle w:val="Hyperlink"/>
            <w:b/>
            <w:noProof/>
          </w:rPr>
          <w:t>Preverjanje pogojev za sodelovanje</w:t>
        </w:r>
        <w:r w:rsidR="00B11730">
          <w:rPr>
            <w:noProof/>
            <w:webHidden/>
          </w:rPr>
          <w:tab/>
        </w:r>
        <w:r w:rsidR="00B11730">
          <w:rPr>
            <w:noProof/>
            <w:webHidden/>
          </w:rPr>
          <w:fldChar w:fldCharType="begin"/>
        </w:r>
        <w:r w:rsidR="00B11730">
          <w:rPr>
            <w:noProof/>
            <w:webHidden/>
          </w:rPr>
          <w:instrText xml:space="preserve"> PAGEREF _Toc106698703 \h </w:instrText>
        </w:r>
        <w:r w:rsidR="00B11730">
          <w:rPr>
            <w:noProof/>
            <w:webHidden/>
          </w:rPr>
        </w:r>
        <w:r w:rsidR="00B11730">
          <w:rPr>
            <w:noProof/>
            <w:webHidden/>
          </w:rPr>
          <w:fldChar w:fldCharType="separate"/>
        </w:r>
        <w:r w:rsidR="00B11730">
          <w:rPr>
            <w:noProof/>
            <w:webHidden/>
          </w:rPr>
          <w:t>19</w:t>
        </w:r>
        <w:r w:rsidR="00B11730">
          <w:rPr>
            <w:noProof/>
            <w:webHidden/>
          </w:rPr>
          <w:fldChar w:fldCharType="end"/>
        </w:r>
      </w:hyperlink>
    </w:p>
    <w:p w14:paraId="136A8AA3" w14:textId="359C17E8" w:rsidR="00B11730" w:rsidRDefault="00193EDD" w:rsidP="00E903F0">
      <w:pPr>
        <w:pStyle w:val="TOC1"/>
        <w:rPr>
          <w:rFonts w:asciiTheme="minorHAnsi" w:eastAsiaTheme="minorEastAsia" w:hAnsiTheme="minorHAnsi" w:cstheme="minorBidi"/>
          <w:sz w:val="22"/>
          <w:szCs w:val="22"/>
          <w:lang w:eastAsia="sl-SI"/>
        </w:rPr>
      </w:pPr>
      <w:hyperlink w:anchor="_Toc106698704" w:history="1">
        <w:r w:rsidR="00B11730" w:rsidRPr="00D26B92">
          <w:rPr>
            <w:rStyle w:val="Hyperlink"/>
          </w:rPr>
          <w:t>5</w:t>
        </w:r>
        <w:r w:rsidR="00B11730">
          <w:rPr>
            <w:rFonts w:asciiTheme="minorHAnsi" w:eastAsiaTheme="minorEastAsia" w:hAnsiTheme="minorHAnsi" w:cstheme="minorBidi"/>
            <w:sz w:val="22"/>
            <w:szCs w:val="22"/>
            <w:lang w:eastAsia="sl-SI"/>
          </w:rPr>
          <w:tab/>
        </w:r>
        <w:r w:rsidR="00B11730" w:rsidRPr="00D26B92">
          <w:rPr>
            <w:rStyle w:val="Hyperlink"/>
          </w:rPr>
          <w:t>MERILA ZA IZBIRO NAJUGODNEJŠEGA PONUDNIKA</w:t>
        </w:r>
        <w:r w:rsidR="00B11730">
          <w:rPr>
            <w:webHidden/>
          </w:rPr>
          <w:tab/>
        </w:r>
        <w:r w:rsidR="00B11730">
          <w:rPr>
            <w:webHidden/>
          </w:rPr>
          <w:fldChar w:fldCharType="begin"/>
        </w:r>
        <w:r w:rsidR="00B11730">
          <w:rPr>
            <w:webHidden/>
          </w:rPr>
          <w:instrText xml:space="preserve"> PAGEREF _Toc106698704 \h </w:instrText>
        </w:r>
        <w:r w:rsidR="00B11730">
          <w:rPr>
            <w:webHidden/>
          </w:rPr>
        </w:r>
        <w:r w:rsidR="00B11730">
          <w:rPr>
            <w:webHidden/>
          </w:rPr>
          <w:fldChar w:fldCharType="separate"/>
        </w:r>
        <w:r w:rsidR="00B11730">
          <w:rPr>
            <w:webHidden/>
          </w:rPr>
          <w:t>19</w:t>
        </w:r>
        <w:r w:rsidR="00B11730">
          <w:rPr>
            <w:webHidden/>
          </w:rPr>
          <w:fldChar w:fldCharType="end"/>
        </w:r>
      </w:hyperlink>
    </w:p>
    <w:p w14:paraId="79555D70" w14:textId="0CE5AFDF" w:rsidR="00B11730" w:rsidRDefault="00193EDD" w:rsidP="00E903F0">
      <w:pPr>
        <w:pStyle w:val="TOC2"/>
        <w:rPr>
          <w:rFonts w:asciiTheme="minorHAnsi" w:eastAsiaTheme="minorEastAsia" w:hAnsiTheme="minorHAnsi" w:cstheme="minorBidi"/>
          <w:sz w:val="22"/>
          <w:szCs w:val="22"/>
          <w:lang w:eastAsia="sl-SI"/>
        </w:rPr>
      </w:pPr>
      <w:hyperlink w:anchor="_Toc106698705" w:history="1">
        <w:r w:rsidR="00B11730" w:rsidRPr="00D26B92">
          <w:rPr>
            <w:rStyle w:val="Hyperlink"/>
            <w:b/>
            <w:bCs/>
          </w:rPr>
          <w:t>5.1</w:t>
        </w:r>
        <w:r w:rsidR="00B11730">
          <w:rPr>
            <w:rFonts w:asciiTheme="minorHAnsi" w:eastAsiaTheme="minorEastAsia" w:hAnsiTheme="minorHAnsi" w:cstheme="minorBidi"/>
            <w:sz w:val="22"/>
            <w:szCs w:val="22"/>
            <w:lang w:eastAsia="sl-SI"/>
          </w:rPr>
          <w:tab/>
        </w:r>
        <w:r w:rsidR="00B11730" w:rsidRPr="00D26B92">
          <w:rPr>
            <w:rStyle w:val="Hyperlink"/>
            <w:b/>
            <w:bCs/>
          </w:rPr>
          <w:t>Primer dveh ponudb z enakim NAJBOLJŠIM REZULTATOM OCENJEVANJA</w:t>
        </w:r>
        <w:r w:rsidR="00B11730">
          <w:rPr>
            <w:webHidden/>
          </w:rPr>
          <w:tab/>
        </w:r>
        <w:r w:rsidR="00B11730">
          <w:rPr>
            <w:webHidden/>
          </w:rPr>
          <w:fldChar w:fldCharType="begin"/>
        </w:r>
        <w:r w:rsidR="00B11730">
          <w:rPr>
            <w:webHidden/>
          </w:rPr>
          <w:instrText xml:space="preserve"> PAGEREF _Toc106698705 \h </w:instrText>
        </w:r>
        <w:r w:rsidR="00B11730">
          <w:rPr>
            <w:webHidden/>
          </w:rPr>
        </w:r>
        <w:r w:rsidR="00B11730">
          <w:rPr>
            <w:webHidden/>
          </w:rPr>
          <w:fldChar w:fldCharType="separate"/>
        </w:r>
        <w:r w:rsidR="00B11730">
          <w:rPr>
            <w:webHidden/>
          </w:rPr>
          <w:t>19</w:t>
        </w:r>
        <w:r w:rsidR="00B11730">
          <w:rPr>
            <w:webHidden/>
          </w:rPr>
          <w:fldChar w:fldCharType="end"/>
        </w:r>
      </w:hyperlink>
    </w:p>
    <w:p w14:paraId="5AEE83CD" w14:textId="6B2C7449" w:rsidR="00B11730" w:rsidRDefault="00193EDD" w:rsidP="00E903F0">
      <w:pPr>
        <w:pStyle w:val="TOC1"/>
        <w:rPr>
          <w:rFonts w:asciiTheme="minorHAnsi" w:eastAsiaTheme="minorEastAsia" w:hAnsiTheme="minorHAnsi" w:cstheme="minorBidi"/>
          <w:sz w:val="22"/>
          <w:szCs w:val="22"/>
          <w:lang w:eastAsia="sl-SI"/>
        </w:rPr>
      </w:pPr>
      <w:hyperlink w:anchor="_Toc106698706" w:history="1">
        <w:r w:rsidR="00B11730" w:rsidRPr="00D26B92">
          <w:rPr>
            <w:rStyle w:val="Hyperlink"/>
          </w:rPr>
          <w:t>6</w:t>
        </w:r>
        <w:r w:rsidR="00B11730">
          <w:rPr>
            <w:rFonts w:asciiTheme="minorHAnsi" w:eastAsiaTheme="minorEastAsia" w:hAnsiTheme="minorHAnsi" w:cstheme="minorBidi"/>
            <w:sz w:val="22"/>
            <w:szCs w:val="22"/>
            <w:lang w:eastAsia="sl-SI"/>
          </w:rPr>
          <w:tab/>
        </w:r>
        <w:r w:rsidR="00B11730" w:rsidRPr="00D26B92">
          <w:rPr>
            <w:rStyle w:val="Hyperlink"/>
          </w:rPr>
          <w:t>MOŽNOST REVIZIJE</w:t>
        </w:r>
        <w:r w:rsidR="00B11730">
          <w:rPr>
            <w:webHidden/>
          </w:rPr>
          <w:tab/>
        </w:r>
        <w:r w:rsidR="00B11730">
          <w:rPr>
            <w:webHidden/>
          </w:rPr>
          <w:fldChar w:fldCharType="begin"/>
        </w:r>
        <w:r w:rsidR="00B11730">
          <w:rPr>
            <w:webHidden/>
          </w:rPr>
          <w:instrText xml:space="preserve"> PAGEREF _Toc106698706 \h </w:instrText>
        </w:r>
        <w:r w:rsidR="00B11730">
          <w:rPr>
            <w:webHidden/>
          </w:rPr>
        </w:r>
        <w:r w:rsidR="00B11730">
          <w:rPr>
            <w:webHidden/>
          </w:rPr>
          <w:fldChar w:fldCharType="separate"/>
        </w:r>
        <w:r w:rsidR="00B11730">
          <w:rPr>
            <w:webHidden/>
          </w:rPr>
          <w:t>20</w:t>
        </w:r>
        <w:r w:rsidR="00B11730">
          <w:rPr>
            <w:webHidden/>
          </w:rPr>
          <w:fldChar w:fldCharType="end"/>
        </w:r>
      </w:hyperlink>
    </w:p>
    <w:p w14:paraId="0B4341E4" w14:textId="683C811C" w:rsidR="00B11730" w:rsidRDefault="00193EDD" w:rsidP="00E903F0">
      <w:pPr>
        <w:pStyle w:val="TOC2"/>
        <w:rPr>
          <w:rFonts w:asciiTheme="minorHAnsi" w:eastAsiaTheme="minorEastAsia" w:hAnsiTheme="minorHAnsi" w:cstheme="minorBidi"/>
          <w:sz w:val="22"/>
          <w:szCs w:val="22"/>
          <w:lang w:eastAsia="sl-SI"/>
        </w:rPr>
      </w:pPr>
      <w:hyperlink w:anchor="_Toc106698707" w:history="1">
        <w:r w:rsidR="00B11730" w:rsidRPr="00D26B92">
          <w:rPr>
            <w:rStyle w:val="Hyperlink"/>
            <w:b/>
          </w:rPr>
          <w:t>6.1</w:t>
        </w:r>
        <w:r w:rsidR="00B11730">
          <w:rPr>
            <w:rFonts w:asciiTheme="minorHAnsi" w:eastAsiaTheme="minorEastAsia" w:hAnsiTheme="minorHAnsi" w:cstheme="minorBidi"/>
            <w:sz w:val="22"/>
            <w:szCs w:val="22"/>
            <w:lang w:eastAsia="sl-SI"/>
          </w:rPr>
          <w:tab/>
        </w:r>
        <w:r w:rsidR="00B11730" w:rsidRPr="00D26B92">
          <w:rPr>
            <w:rStyle w:val="Hyperlink"/>
            <w:b/>
          </w:rPr>
          <w:t>Pravna podlaga in roki za vložitev</w:t>
        </w:r>
        <w:r w:rsidR="00B11730">
          <w:rPr>
            <w:webHidden/>
          </w:rPr>
          <w:tab/>
        </w:r>
        <w:r w:rsidR="00B11730">
          <w:rPr>
            <w:webHidden/>
          </w:rPr>
          <w:fldChar w:fldCharType="begin"/>
        </w:r>
        <w:r w:rsidR="00B11730">
          <w:rPr>
            <w:webHidden/>
          </w:rPr>
          <w:instrText xml:space="preserve"> PAGEREF _Toc106698707 \h </w:instrText>
        </w:r>
        <w:r w:rsidR="00B11730">
          <w:rPr>
            <w:webHidden/>
          </w:rPr>
        </w:r>
        <w:r w:rsidR="00B11730">
          <w:rPr>
            <w:webHidden/>
          </w:rPr>
          <w:fldChar w:fldCharType="separate"/>
        </w:r>
        <w:r w:rsidR="00B11730">
          <w:rPr>
            <w:webHidden/>
          </w:rPr>
          <w:t>20</w:t>
        </w:r>
        <w:r w:rsidR="00B11730">
          <w:rPr>
            <w:webHidden/>
          </w:rPr>
          <w:fldChar w:fldCharType="end"/>
        </w:r>
      </w:hyperlink>
    </w:p>
    <w:p w14:paraId="2E438951" w14:textId="1A2E433E" w:rsidR="00B11730" w:rsidRDefault="00193EDD" w:rsidP="00E903F0">
      <w:pPr>
        <w:pStyle w:val="TOC2"/>
        <w:rPr>
          <w:rFonts w:asciiTheme="minorHAnsi" w:eastAsiaTheme="minorEastAsia" w:hAnsiTheme="minorHAnsi" w:cstheme="minorBidi"/>
          <w:sz w:val="22"/>
          <w:szCs w:val="22"/>
          <w:lang w:eastAsia="sl-SI"/>
        </w:rPr>
      </w:pPr>
      <w:hyperlink w:anchor="_Toc106698708" w:history="1">
        <w:r w:rsidR="00B11730" w:rsidRPr="00D26B92">
          <w:rPr>
            <w:rStyle w:val="Hyperlink"/>
            <w:b/>
          </w:rPr>
          <w:t>6.2</w:t>
        </w:r>
        <w:r w:rsidR="00B11730">
          <w:rPr>
            <w:rFonts w:asciiTheme="minorHAnsi" w:eastAsiaTheme="minorEastAsia" w:hAnsiTheme="minorHAnsi" w:cstheme="minorBidi"/>
            <w:sz w:val="22"/>
            <w:szCs w:val="22"/>
            <w:lang w:eastAsia="sl-SI"/>
          </w:rPr>
          <w:tab/>
        </w:r>
        <w:r w:rsidR="00B11730" w:rsidRPr="00D26B92">
          <w:rPr>
            <w:rStyle w:val="Hyperlink"/>
            <w:b/>
          </w:rPr>
          <w:t>Način vložitve revizije</w:t>
        </w:r>
        <w:r w:rsidR="00B11730">
          <w:rPr>
            <w:webHidden/>
          </w:rPr>
          <w:tab/>
        </w:r>
        <w:r w:rsidR="00B11730">
          <w:rPr>
            <w:webHidden/>
          </w:rPr>
          <w:fldChar w:fldCharType="begin"/>
        </w:r>
        <w:r w:rsidR="00B11730">
          <w:rPr>
            <w:webHidden/>
          </w:rPr>
          <w:instrText xml:space="preserve"> PAGEREF _Toc106698708 \h </w:instrText>
        </w:r>
        <w:r w:rsidR="00B11730">
          <w:rPr>
            <w:webHidden/>
          </w:rPr>
        </w:r>
        <w:r w:rsidR="00B11730">
          <w:rPr>
            <w:webHidden/>
          </w:rPr>
          <w:fldChar w:fldCharType="separate"/>
        </w:r>
        <w:r w:rsidR="00B11730">
          <w:rPr>
            <w:webHidden/>
          </w:rPr>
          <w:t>20</w:t>
        </w:r>
        <w:r w:rsidR="00B11730">
          <w:rPr>
            <w:webHidden/>
          </w:rPr>
          <w:fldChar w:fldCharType="end"/>
        </w:r>
      </w:hyperlink>
    </w:p>
    <w:p w14:paraId="6FF7B8D2" w14:textId="191C6F40" w:rsidR="00B11730" w:rsidRDefault="00193EDD" w:rsidP="00E903F0">
      <w:pPr>
        <w:pStyle w:val="TOC1"/>
        <w:rPr>
          <w:rFonts w:asciiTheme="minorHAnsi" w:eastAsiaTheme="minorEastAsia" w:hAnsiTheme="minorHAnsi" w:cstheme="minorBidi"/>
          <w:sz w:val="22"/>
          <w:szCs w:val="22"/>
          <w:lang w:eastAsia="sl-SI"/>
        </w:rPr>
      </w:pPr>
      <w:hyperlink w:anchor="_Toc106698709" w:history="1">
        <w:r w:rsidR="00B11730" w:rsidRPr="00D26B92">
          <w:rPr>
            <w:rStyle w:val="Hyperlink"/>
          </w:rPr>
          <w:t>7</w:t>
        </w:r>
        <w:r w:rsidR="00B11730">
          <w:rPr>
            <w:rFonts w:asciiTheme="minorHAnsi" w:eastAsiaTheme="minorEastAsia" w:hAnsiTheme="minorHAnsi" w:cstheme="minorBidi"/>
            <w:sz w:val="22"/>
            <w:szCs w:val="22"/>
            <w:lang w:eastAsia="sl-SI"/>
          </w:rPr>
          <w:tab/>
        </w:r>
        <w:r w:rsidR="00B11730" w:rsidRPr="00D26B92">
          <w:rPr>
            <w:rStyle w:val="Hyperlink"/>
          </w:rPr>
          <w:t>OBRAZCI</w:t>
        </w:r>
        <w:r w:rsidR="00B11730">
          <w:rPr>
            <w:webHidden/>
          </w:rPr>
          <w:tab/>
        </w:r>
        <w:r w:rsidR="00B11730">
          <w:rPr>
            <w:webHidden/>
          </w:rPr>
          <w:fldChar w:fldCharType="begin"/>
        </w:r>
        <w:r w:rsidR="00B11730">
          <w:rPr>
            <w:webHidden/>
          </w:rPr>
          <w:instrText xml:space="preserve"> PAGEREF _Toc106698709 \h </w:instrText>
        </w:r>
        <w:r w:rsidR="00B11730">
          <w:rPr>
            <w:webHidden/>
          </w:rPr>
        </w:r>
        <w:r w:rsidR="00B11730">
          <w:rPr>
            <w:webHidden/>
          </w:rPr>
          <w:fldChar w:fldCharType="separate"/>
        </w:r>
        <w:r w:rsidR="00B11730">
          <w:rPr>
            <w:webHidden/>
          </w:rPr>
          <w:t>20</w:t>
        </w:r>
        <w:r w:rsidR="00B11730">
          <w:rPr>
            <w:webHidden/>
          </w:rPr>
          <w:fldChar w:fldCharType="end"/>
        </w:r>
      </w:hyperlink>
    </w:p>
    <w:p w14:paraId="0D7A4CAC" w14:textId="24C02B4E" w:rsidR="00B11730" w:rsidRDefault="00193EDD" w:rsidP="00E903F0">
      <w:pPr>
        <w:pStyle w:val="TOC2"/>
        <w:rPr>
          <w:rFonts w:asciiTheme="minorHAnsi" w:eastAsiaTheme="minorEastAsia" w:hAnsiTheme="minorHAnsi" w:cstheme="minorBidi"/>
          <w:sz w:val="22"/>
          <w:szCs w:val="22"/>
          <w:lang w:eastAsia="sl-SI"/>
        </w:rPr>
      </w:pPr>
      <w:hyperlink w:anchor="_Toc106698710" w:history="1">
        <w:r w:rsidR="00B11730" w:rsidRPr="00D26B92">
          <w:rPr>
            <w:rStyle w:val="Hyperlink"/>
            <w:b/>
            <w:bCs/>
          </w:rPr>
          <w:t>Podatki o ponudniku oziroma podizvajalcu ali partnerju</w:t>
        </w:r>
        <w:r w:rsidR="00B11730">
          <w:rPr>
            <w:webHidden/>
          </w:rPr>
          <w:tab/>
        </w:r>
        <w:r w:rsidR="00B11730">
          <w:rPr>
            <w:webHidden/>
          </w:rPr>
          <w:fldChar w:fldCharType="begin"/>
        </w:r>
        <w:r w:rsidR="00B11730">
          <w:rPr>
            <w:webHidden/>
          </w:rPr>
          <w:instrText xml:space="preserve"> PAGEREF _Toc106698710 \h </w:instrText>
        </w:r>
        <w:r w:rsidR="00B11730">
          <w:rPr>
            <w:webHidden/>
          </w:rPr>
        </w:r>
        <w:r w:rsidR="00B11730">
          <w:rPr>
            <w:webHidden/>
          </w:rPr>
          <w:fldChar w:fldCharType="separate"/>
        </w:r>
        <w:r w:rsidR="00B11730">
          <w:rPr>
            <w:webHidden/>
          </w:rPr>
          <w:t>21</w:t>
        </w:r>
        <w:r w:rsidR="00B11730">
          <w:rPr>
            <w:webHidden/>
          </w:rPr>
          <w:fldChar w:fldCharType="end"/>
        </w:r>
      </w:hyperlink>
    </w:p>
    <w:p w14:paraId="27DC2A0B" w14:textId="05444FB1" w:rsidR="00B11730" w:rsidRDefault="00193EDD" w:rsidP="00E903F0">
      <w:pPr>
        <w:pStyle w:val="TOC2"/>
        <w:rPr>
          <w:rFonts w:asciiTheme="minorHAnsi" w:eastAsiaTheme="minorEastAsia" w:hAnsiTheme="minorHAnsi" w:cstheme="minorBidi"/>
          <w:sz w:val="22"/>
          <w:szCs w:val="22"/>
          <w:lang w:eastAsia="sl-SI"/>
        </w:rPr>
      </w:pPr>
      <w:hyperlink w:anchor="_Toc106698711" w:history="1">
        <w:r w:rsidR="00B11730" w:rsidRPr="00D26B92">
          <w:rPr>
            <w:rStyle w:val="Hyperlink"/>
            <w:b/>
            <w:bCs/>
          </w:rPr>
          <w:t>Izjava o podizvajalcih in seznam podizvajalcev</w:t>
        </w:r>
        <w:r w:rsidR="00B11730">
          <w:rPr>
            <w:webHidden/>
          </w:rPr>
          <w:tab/>
        </w:r>
        <w:r w:rsidR="00B11730">
          <w:rPr>
            <w:webHidden/>
          </w:rPr>
          <w:fldChar w:fldCharType="begin"/>
        </w:r>
        <w:r w:rsidR="00B11730">
          <w:rPr>
            <w:webHidden/>
          </w:rPr>
          <w:instrText xml:space="preserve"> PAGEREF _Toc106698711 \h </w:instrText>
        </w:r>
        <w:r w:rsidR="00B11730">
          <w:rPr>
            <w:webHidden/>
          </w:rPr>
        </w:r>
        <w:r w:rsidR="00B11730">
          <w:rPr>
            <w:webHidden/>
          </w:rPr>
          <w:fldChar w:fldCharType="separate"/>
        </w:r>
        <w:r w:rsidR="00B11730">
          <w:rPr>
            <w:webHidden/>
          </w:rPr>
          <w:t>22</w:t>
        </w:r>
        <w:r w:rsidR="00B11730">
          <w:rPr>
            <w:webHidden/>
          </w:rPr>
          <w:fldChar w:fldCharType="end"/>
        </w:r>
      </w:hyperlink>
    </w:p>
    <w:p w14:paraId="4445AD61" w14:textId="174600B5" w:rsidR="00B11730" w:rsidRDefault="00193EDD" w:rsidP="00E903F0">
      <w:pPr>
        <w:pStyle w:val="TOC2"/>
        <w:rPr>
          <w:rFonts w:asciiTheme="minorHAnsi" w:eastAsiaTheme="minorEastAsia" w:hAnsiTheme="minorHAnsi" w:cstheme="minorBidi"/>
          <w:sz w:val="22"/>
          <w:szCs w:val="22"/>
          <w:lang w:eastAsia="sl-SI"/>
        </w:rPr>
      </w:pPr>
      <w:hyperlink w:anchor="_Toc106698712" w:history="1">
        <w:r w:rsidR="00B11730" w:rsidRPr="00D26B92">
          <w:rPr>
            <w:rStyle w:val="Hyperlink"/>
            <w:b/>
            <w:bCs/>
          </w:rPr>
          <w:t>Izjava o sprejemanju pogojev javnega naročila</w:t>
        </w:r>
        <w:r w:rsidR="00B11730">
          <w:rPr>
            <w:webHidden/>
          </w:rPr>
          <w:tab/>
        </w:r>
        <w:r w:rsidR="00B11730">
          <w:rPr>
            <w:webHidden/>
          </w:rPr>
          <w:fldChar w:fldCharType="begin"/>
        </w:r>
        <w:r w:rsidR="00B11730">
          <w:rPr>
            <w:webHidden/>
          </w:rPr>
          <w:instrText xml:space="preserve"> PAGEREF _Toc106698712 \h </w:instrText>
        </w:r>
        <w:r w:rsidR="00B11730">
          <w:rPr>
            <w:webHidden/>
          </w:rPr>
        </w:r>
        <w:r w:rsidR="00B11730">
          <w:rPr>
            <w:webHidden/>
          </w:rPr>
          <w:fldChar w:fldCharType="separate"/>
        </w:r>
        <w:r w:rsidR="00B11730">
          <w:rPr>
            <w:webHidden/>
          </w:rPr>
          <w:t>23</w:t>
        </w:r>
        <w:r w:rsidR="00B11730">
          <w:rPr>
            <w:webHidden/>
          </w:rPr>
          <w:fldChar w:fldCharType="end"/>
        </w:r>
      </w:hyperlink>
    </w:p>
    <w:p w14:paraId="401943B8" w14:textId="5AF466D7" w:rsidR="00B11730" w:rsidRDefault="00193EDD" w:rsidP="00E903F0">
      <w:pPr>
        <w:pStyle w:val="TOC2"/>
        <w:rPr>
          <w:rFonts w:asciiTheme="minorHAnsi" w:eastAsiaTheme="minorEastAsia" w:hAnsiTheme="minorHAnsi" w:cstheme="minorBidi"/>
          <w:sz w:val="22"/>
          <w:szCs w:val="22"/>
          <w:lang w:eastAsia="sl-SI"/>
        </w:rPr>
      </w:pPr>
      <w:hyperlink w:anchor="_Toc106698713" w:history="1">
        <w:r w:rsidR="00B11730" w:rsidRPr="00D26B92">
          <w:rPr>
            <w:rStyle w:val="Hyperlink"/>
            <w:b/>
          </w:rPr>
          <w:t>Referenčna izjava ponudnika</w:t>
        </w:r>
        <w:r w:rsidR="00B11730">
          <w:rPr>
            <w:webHidden/>
          </w:rPr>
          <w:tab/>
        </w:r>
        <w:r w:rsidR="00B11730">
          <w:rPr>
            <w:webHidden/>
          </w:rPr>
          <w:fldChar w:fldCharType="begin"/>
        </w:r>
        <w:r w:rsidR="00B11730">
          <w:rPr>
            <w:webHidden/>
          </w:rPr>
          <w:instrText xml:space="preserve"> PAGEREF _Toc106698713 \h </w:instrText>
        </w:r>
        <w:r w:rsidR="00B11730">
          <w:rPr>
            <w:webHidden/>
          </w:rPr>
        </w:r>
        <w:r w:rsidR="00B11730">
          <w:rPr>
            <w:webHidden/>
          </w:rPr>
          <w:fldChar w:fldCharType="separate"/>
        </w:r>
        <w:r w:rsidR="00B11730">
          <w:rPr>
            <w:webHidden/>
          </w:rPr>
          <w:t>26</w:t>
        </w:r>
        <w:r w:rsidR="00B11730">
          <w:rPr>
            <w:webHidden/>
          </w:rPr>
          <w:fldChar w:fldCharType="end"/>
        </w:r>
      </w:hyperlink>
    </w:p>
    <w:p w14:paraId="2447CFC0" w14:textId="3F66B502" w:rsidR="00B11730" w:rsidRDefault="00193EDD" w:rsidP="00E903F0">
      <w:pPr>
        <w:pStyle w:val="TOC2"/>
        <w:rPr>
          <w:rFonts w:asciiTheme="minorHAnsi" w:eastAsiaTheme="minorEastAsia" w:hAnsiTheme="minorHAnsi" w:cstheme="minorBidi"/>
          <w:sz w:val="22"/>
          <w:szCs w:val="22"/>
          <w:lang w:eastAsia="sl-SI"/>
        </w:rPr>
      </w:pPr>
      <w:hyperlink w:anchor="_Toc106698714" w:history="1">
        <w:r w:rsidR="00B11730" w:rsidRPr="00D26B92">
          <w:rPr>
            <w:rStyle w:val="Hyperlink"/>
            <w:b/>
          </w:rPr>
          <w:t>Referenčna izjava vodje del</w:t>
        </w:r>
        <w:r w:rsidR="00B11730">
          <w:rPr>
            <w:webHidden/>
          </w:rPr>
          <w:tab/>
        </w:r>
        <w:r w:rsidR="00B11730">
          <w:rPr>
            <w:webHidden/>
          </w:rPr>
          <w:fldChar w:fldCharType="begin"/>
        </w:r>
        <w:r w:rsidR="00B11730">
          <w:rPr>
            <w:webHidden/>
          </w:rPr>
          <w:instrText xml:space="preserve"> PAGEREF _Toc106698714 \h </w:instrText>
        </w:r>
        <w:r w:rsidR="00B11730">
          <w:rPr>
            <w:webHidden/>
          </w:rPr>
        </w:r>
        <w:r w:rsidR="00B11730">
          <w:rPr>
            <w:webHidden/>
          </w:rPr>
          <w:fldChar w:fldCharType="separate"/>
        </w:r>
        <w:r w:rsidR="00B11730">
          <w:rPr>
            <w:webHidden/>
          </w:rPr>
          <w:t>27</w:t>
        </w:r>
        <w:r w:rsidR="00B11730">
          <w:rPr>
            <w:webHidden/>
          </w:rPr>
          <w:fldChar w:fldCharType="end"/>
        </w:r>
      </w:hyperlink>
    </w:p>
    <w:p w14:paraId="71F9AD6C" w14:textId="67F93134" w:rsidR="00B11730" w:rsidRDefault="00193EDD" w:rsidP="00E903F0">
      <w:pPr>
        <w:pStyle w:val="TOC2"/>
        <w:rPr>
          <w:rFonts w:asciiTheme="minorHAnsi" w:eastAsiaTheme="minorEastAsia" w:hAnsiTheme="minorHAnsi" w:cstheme="minorBidi"/>
          <w:sz w:val="22"/>
          <w:szCs w:val="22"/>
          <w:lang w:eastAsia="sl-SI"/>
        </w:rPr>
      </w:pPr>
      <w:hyperlink w:anchor="_Toc106698715" w:history="1">
        <w:r w:rsidR="00B11730" w:rsidRPr="00D26B92">
          <w:rPr>
            <w:rStyle w:val="Hyperlink"/>
            <w:b/>
          </w:rPr>
          <w:t>Izjava o izvedbi del v zahtevanih rokih</w:t>
        </w:r>
        <w:r w:rsidR="00B11730">
          <w:rPr>
            <w:webHidden/>
          </w:rPr>
          <w:tab/>
        </w:r>
        <w:r w:rsidR="00B11730">
          <w:rPr>
            <w:webHidden/>
          </w:rPr>
          <w:fldChar w:fldCharType="begin"/>
        </w:r>
        <w:r w:rsidR="00B11730">
          <w:rPr>
            <w:webHidden/>
          </w:rPr>
          <w:instrText xml:space="preserve"> PAGEREF _Toc106698715 \h </w:instrText>
        </w:r>
        <w:r w:rsidR="00B11730">
          <w:rPr>
            <w:webHidden/>
          </w:rPr>
        </w:r>
        <w:r w:rsidR="00B11730">
          <w:rPr>
            <w:webHidden/>
          </w:rPr>
          <w:fldChar w:fldCharType="separate"/>
        </w:r>
        <w:r w:rsidR="00B11730">
          <w:rPr>
            <w:webHidden/>
          </w:rPr>
          <w:t>28</w:t>
        </w:r>
        <w:r w:rsidR="00B11730">
          <w:rPr>
            <w:webHidden/>
          </w:rPr>
          <w:fldChar w:fldCharType="end"/>
        </w:r>
      </w:hyperlink>
    </w:p>
    <w:p w14:paraId="127EFCAD" w14:textId="458E3DF8" w:rsidR="00B11730" w:rsidRDefault="00193EDD" w:rsidP="00E903F0">
      <w:pPr>
        <w:pStyle w:val="TOC2"/>
        <w:rPr>
          <w:rFonts w:asciiTheme="minorHAnsi" w:eastAsiaTheme="minorEastAsia" w:hAnsiTheme="minorHAnsi" w:cstheme="minorBidi"/>
          <w:sz w:val="22"/>
          <w:szCs w:val="22"/>
          <w:lang w:eastAsia="sl-SI"/>
        </w:rPr>
      </w:pPr>
      <w:hyperlink w:anchor="_Toc106698716" w:history="1">
        <w:r w:rsidR="00B11730" w:rsidRPr="00D26B92">
          <w:rPr>
            <w:rStyle w:val="Hyperlink"/>
            <w:b/>
          </w:rPr>
          <w:t>Izjava o izpolnjevanju strokovnih in tehničnih zahtev</w:t>
        </w:r>
        <w:r w:rsidR="00B11730">
          <w:rPr>
            <w:webHidden/>
          </w:rPr>
          <w:tab/>
        </w:r>
        <w:r w:rsidR="00B11730">
          <w:rPr>
            <w:webHidden/>
          </w:rPr>
          <w:fldChar w:fldCharType="begin"/>
        </w:r>
        <w:r w:rsidR="00B11730">
          <w:rPr>
            <w:webHidden/>
          </w:rPr>
          <w:instrText xml:space="preserve"> PAGEREF _Toc106698716 \h </w:instrText>
        </w:r>
        <w:r w:rsidR="00B11730">
          <w:rPr>
            <w:webHidden/>
          </w:rPr>
        </w:r>
        <w:r w:rsidR="00B11730">
          <w:rPr>
            <w:webHidden/>
          </w:rPr>
          <w:fldChar w:fldCharType="separate"/>
        </w:r>
        <w:r w:rsidR="00B11730">
          <w:rPr>
            <w:webHidden/>
          </w:rPr>
          <w:t>29</w:t>
        </w:r>
        <w:r w:rsidR="00B11730">
          <w:rPr>
            <w:webHidden/>
          </w:rPr>
          <w:fldChar w:fldCharType="end"/>
        </w:r>
      </w:hyperlink>
    </w:p>
    <w:p w14:paraId="2CB036D1" w14:textId="6499B51A" w:rsidR="00B11730" w:rsidRDefault="00193EDD" w:rsidP="00E903F0">
      <w:pPr>
        <w:pStyle w:val="TOC2"/>
        <w:rPr>
          <w:rFonts w:asciiTheme="minorHAnsi" w:eastAsiaTheme="minorEastAsia" w:hAnsiTheme="minorHAnsi" w:cstheme="minorBidi"/>
          <w:sz w:val="22"/>
          <w:szCs w:val="22"/>
          <w:lang w:eastAsia="sl-SI"/>
        </w:rPr>
      </w:pPr>
      <w:hyperlink w:anchor="_Toc106698717" w:history="1">
        <w:r w:rsidR="00B11730" w:rsidRPr="00D26B92">
          <w:rPr>
            <w:rStyle w:val="Hyperlink"/>
            <w:b/>
          </w:rPr>
          <w:t>Izjava o zagotavljanju garancijske dobe</w:t>
        </w:r>
        <w:r w:rsidR="00B11730">
          <w:rPr>
            <w:webHidden/>
          </w:rPr>
          <w:tab/>
        </w:r>
        <w:r w:rsidR="00B11730">
          <w:rPr>
            <w:webHidden/>
          </w:rPr>
          <w:fldChar w:fldCharType="begin"/>
        </w:r>
        <w:r w:rsidR="00B11730">
          <w:rPr>
            <w:webHidden/>
          </w:rPr>
          <w:instrText xml:space="preserve"> PAGEREF _Toc106698717 \h </w:instrText>
        </w:r>
        <w:r w:rsidR="00B11730">
          <w:rPr>
            <w:webHidden/>
          </w:rPr>
        </w:r>
        <w:r w:rsidR="00B11730">
          <w:rPr>
            <w:webHidden/>
          </w:rPr>
          <w:fldChar w:fldCharType="separate"/>
        </w:r>
        <w:r w:rsidR="00B11730">
          <w:rPr>
            <w:webHidden/>
          </w:rPr>
          <w:t>30</w:t>
        </w:r>
        <w:r w:rsidR="00B11730">
          <w:rPr>
            <w:webHidden/>
          </w:rPr>
          <w:fldChar w:fldCharType="end"/>
        </w:r>
      </w:hyperlink>
    </w:p>
    <w:p w14:paraId="7F33ABB7" w14:textId="214073EE" w:rsidR="00B11730" w:rsidRDefault="00193EDD" w:rsidP="00E903F0">
      <w:pPr>
        <w:pStyle w:val="TOC2"/>
        <w:rPr>
          <w:rFonts w:asciiTheme="minorHAnsi" w:eastAsiaTheme="minorEastAsia" w:hAnsiTheme="minorHAnsi" w:cstheme="minorBidi"/>
          <w:sz w:val="22"/>
          <w:szCs w:val="22"/>
          <w:lang w:eastAsia="sl-SI"/>
        </w:rPr>
      </w:pPr>
      <w:hyperlink w:anchor="_Toc106698718" w:history="1">
        <w:r w:rsidR="00B11730" w:rsidRPr="00D26B92">
          <w:rPr>
            <w:rStyle w:val="Hyperlink"/>
            <w:b/>
          </w:rPr>
          <w:t>Izjava o prilagajanju potrebam naročnika</w:t>
        </w:r>
        <w:r w:rsidR="00B11730">
          <w:rPr>
            <w:webHidden/>
          </w:rPr>
          <w:tab/>
        </w:r>
        <w:r w:rsidR="00B11730">
          <w:rPr>
            <w:webHidden/>
          </w:rPr>
          <w:fldChar w:fldCharType="begin"/>
        </w:r>
        <w:r w:rsidR="00B11730">
          <w:rPr>
            <w:webHidden/>
          </w:rPr>
          <w:instrText xml:space="preserve"> PAGEREF _Toc106698718 \h </w:instrText>
        </w:r>
        <w:r w:rsidR="00B11730">
          <w:rPr>
            <w:webHidden/>
          </w:rPr>
        </w:r>
        <w:r w:rsidR="00B11730">
          <w:rPr>
            <w:webHidden/>
          </w:rPr>
          <w:fldChar w:fldCharType="separate"/>
        </w:r>
        <w:r w:rsidR="00B11730">
          <w:rPr>
            <w:webHidden/>
          </w:rPr>
          <w:t>31</w:t>
        </w:r>
        <w:r w:rsidR="00B11730">
          <w:rPr>
            <w:webHidden/>
          </w:rPr>
          <w:fldChar w:fldCharType="end"/>
        </w:r>
      </w:hyperlink>
    </w:p>
    <w:p w14:paraId="7C4F89BB" w14:textId="4E6BE1FE" w:rsidR="00B11730" w:rsidRDefault="00193EDD" w:rsidP="00E903F0">
      <w:pPr>
        <w:pStyle w:val="TOC2"/>
        <w:rPr>
          <w:rFonts w:asciiTheme="minorHAnsi" w:eastAsiaTheme="minorEastAsia" w:hAnsiTheme="minorHAnsi" w:cstheme="minorBidi"/>
          <w:sz w:val="22"/>
          <w:szCs w:val="22"/>
          <w:lang w:eastAsia="sl-SI"/>
        </w:rPr>
      </w:pPr>
      <w:hyperlink w:anchor="_Toc106698719" w:history="1">
        <w:r w:rsidR="00B11730" w:rsidRPr="00D26B92">
          <w:rPr>
            <w:rStyle w:val="Hyperlink"/>
            <w:b/>
          </w:rPr>
          <w:t>Izjava o sklenitvi zahtevanih zavarovanj</w:t>
        </w:r>
        <w:r w:rsidR="00B11730">
          <w:rPr>
            <w:webHidden/>
          </w:rPr>
          <w:tab/>
        </w:r>
        <w:r w:rsidR="00B11730">
          <w:rPr>
            <w:webHidden/>
          </w:rPr>
          <w:fldChar w:fldCharType="begin"/>
        </w:r>
        <w:r w:rsidR="00B11730">
          <w:rPr>
            <w:webHidden/>
          </w:rPr>
          <w:instrText xml:space="preserve"> PAGEREF _Toc106698719 \h </w:instrText>
        </w:r>
        <w:r w:rsidR="00B11730">
          <w:rPr>
            <w:webHidden/>
          </w:rPr>
        </w:r>
        <w:r w:rsidR="00B11730">
          <w:rPr>
            <w:webHidden/>
          </w:rPr>
          <w:fldChar w:fldCharType="separate"/>
        </w:r>
        <w:r w:rsidR="00B11730">
          <w:rPr>
            <w:webHidden/>
          </w:rPr>
          <w:t>32</w:t>
        </w:r>
        <w:r w:rsidR="00B11730">
          <w:rPr>
            <w:webHidden/>
          </w:rPr>
          <w:fldChar w:fldCharType="end"/>
        </w:r>
      </w:hyperlink>
    </w:p>
    <w:p w14:paraId="1263CDB0" w14:textId="2CF67D4F" w:rsidR="00B11730" w:rsidRPr="00B96FC8" w:rsidRDefault="00193EDD" w:rsidP="00E903F0">
      <w:pPr>
        <w:pStyle w:val="TOC2"/>
        <w:rPr>
          <w:rFonts w:asciiTheme="minorHAnsi" w:eastAsiaTheme="minorEastAsia" w:hAnsiTheme="minorHAnsi" w:cstheme="minorBidi"/>
          <w:sz w:val="22"/>
          <w:szCs w:val="22"/>
          <w:lang w:eastAsia="sl-SI"/>
        </w:rPr>
      </w:pPr>
      <w:hyperlink w:anchor="_Toc106698720" w:history="1">
        <w:r w:rsidR="00B11730" w:rsidRPr="00B96FC8">
          <w:rPr>
            <w:rStyle w:val="Hyperlink"/>
            <w:b/>
            <w:bCs/>
          </w:rPr>
          <w:t>Izjava o varovanju podatkov</w:t>
        </w:r>
        <w:r w:rsidR="00B11730" w:rsidRPr="00B96FC8">
          <w:rPr>
            <w:webHidden/>
          </w:rPr>
          <w:tab/>
        </w:r>
        <w:r w:rsidR="00B11730" w:rsidRPr="00B96FC8">
          <w:rPr>
            <w:webHidden/>
          </w:rPr>
          <w:fldChar w:fldCharType="begin"/>
        </w:r>
        <w:r w:rsidR="00B11730" w:rsidRPr="00B96FC8">
          <w:rPr>
            <w:webHidden/>
          </w:rPr>
          <w:instrText xml:space="preserve"> PAGEREF _Toc106698720 \h </w:instrText>
        </w:r>
        <w:r w:rsidR="00B11730" w:rsidRPr="00B96FC8">
          <w:rPr>
            <w:webHidden/>
          </w:rPr>
        </w:r>
        <w:r w:rsidR="00B11730" w:rsidRPr="00B96FC8">
          <w:rPr>
            <w:webHidden/>
          </w:rPr>
          <w:fldChar w:fldCharType="separate"/>
        </w:r>
        <w:r w:rsidR="00B11730" w:rsidRPr="00B96FC8">
          <w:rPr>
            <w:webHidden/>
          </w:rPr>
          <w:t>33</w:t>
        </w:r>
        <w:r w:rsidR="00B11730" w:rsidRPr="00B96FC8">
          <w:rPr>
            <w:webHidden/>
          </w:rPr>
          <w:fldChar w:fldCharType="end"/>
        </w:r>
      </w:hyperlink>
    </w:p>
    <w:p w14:paraId="19D68B11" w14:textId="71998C79" w:rsidR="00B11730" w:rsidRPr="00B96FC8" w:rsidRDefault="00193EDD" w:rsidP="00E903F0">
      <w:pPr>
        <w:pStyle w:val="TOC2"/>
        <w:rPr>
          <w:rFonts w:asciiTheme="minorHAnsi" w:eastAsiaTheme="minorEastAsia" w:hAnsiTheme="minorHAnsi" w:cstheme="minorBidi"/>
          <w:sz w:val="22"/>
          <w:szCs w:val="22"/>
          <w:lang w:eastAsia="sl-SI"/>
        </w:rPr>
      </w:pPr>
      <w:hyperlink w:anchor="_Toc106698721" w:history="1">
        <w:r w:rsidR="00B11730" w:rsidRPr="00B96FC8">
          <w:rPr>
            <w:rStyle w:val="Hyperlink"/>
            <w:b/>
            <w:bCs/>
          </w:rPr>
          <w:t>Izjava o predložitvi garancije za dobro izvedbo pogodbenih obveznosti</w:t>
        </w:r>
        <w:r w:rsidR="00B11730" w:rsidRPr="00B96FC8">
          <w:rPr>
            <w:webHidden/>
          </w:rPr>
          <w:tab/>
        </w:r>
        <w:r w:rsidR="00B11730" w:rsidRPr="00B96FC8">
          <w:rPr>
            <w:webHidden/>
          </w:rPr>
          <w:fldChar w:fldCharType="begin"/>
        </w:r>
        <w:r w:rsidR="00B11730" w:rsidRPr="00B96FC8">
          <w:rPr>
            <w:webHidden/>
          </w:rPr>
          <w:instrText xml:space="preserve"> PAGEREF _Toc106698721 \h </w:instrText>
        </w:r>
        <w:r w:rsidR="00B11730" w:rsidRPr="00B96FC8">
          <w:rPr>
            <w:webHidden/>
          </w:rPr>
        </w:r>
        <w:r w:rsidR="00B11730" w:rsidRPr="00B96FC8">
          <w:rPr>
            <w:webHidden/>
          </w:rPr>
          <w:fldChar w:fldCharType="separate"/>
        </w:r>
        <w:r w:rsidR="00B11730" w:rsidRPr="00B96FC8">
          <w:rPr>
            <w:webHidden/>
          </w:rPr>
          <w:t>34</w:t>
        </w:r>
        <w:r w:rsidR="00B11730" w:rsidRPr="00B96FC8">
          <w:rPr>
            <w:webHidden/>
          </w:rPr>
          <w:fldChar w:fldCharType="end"/>
        </w:r>
      </w:hyperlink>
    </w:p>
    <w:p w14:paraId="56A1D282" w14:textId="238C361F" w:rsidR="00B11730" w:rsidRPr="00B96FC8" w:rsidRDefault="00193EDD" w:rsidP="00E903F0">
      <w:pPr>
        <w:pStyle w:val="TOC2"/>
        <w:rPr>
          <w:rFonts w:asciiTheme="minorHAnsi" w:eastAsiaTheme="minorEastAsia" w:hAnsiTheme="minorHAnsi" w:cstheme="minorBidi"/>
          <w:sz w:val="22"/>
          <w:szCs w:val="22"/>
          <w:lang w:eastAsia="sl-SI"/>
        </w:rPr>
      </w:pPr>
      <w:hyperlink w:anchor="_Toc106698722" w:history="1">
        <w:r w:rsidR="00B11730" w:rsidRPr="00B96FC8">
          <w:rPr>
            <w:rStyle w:val="Hyperlink"/>
            <w:b/>
            <w:bCs/>
          </w:rPr>
          <w:t>Izjava o predložitvi garancije za odpravo pomanjkljivosti v garancijski dobi</w:t>
        </w:r>
        <w:r w:rsidR="00B11730" w:rsidRPr="00B96FC8">
          <w:rPr>
            <w:webHidden/>
          </w:rPr>
          <w:tab/>
        </w:r>
        <w:r w:rsidR="00B11730" w:rsidRPr="00B96FC8">
          <w:rPr>
            <w:webHidden/>
          </w:rPr>
          <w:fldChar w:fldCharType="begin"/>
        </w:r>
        <w:r w:rsidR="00B11730" w:rsidRPr="00B96FC8">
          <w:rPr>
            <w:webHidden/>
          </w:rPr>
          <w:instrText xml:space="preserve"> PAGEREF _Toc106698722 \h </w:instrText>
        </w:r>
        <w:r w:rsidR="00B11730" w:rsidRPr="00B96FC8">
          <w:rPr>
            <w:webHidden/>
          </w:rPr>
        </w:r>
        <w:r w:rsidR="00B11730" w:rsidRPr="00B96FC8">
          <w:rPr>
            <w:webHidden/>
          </w:rPr>
          <w:fldChar w:fldCharType="separate"/>
        </w:r>
        <w:r w:rsidR="00B11730" w:rsidRPr="00B96FC8">
          <w:rPr>
            <w:webHidden/>
          </w:rPr>
          <w:t>35</w:t>
        </w:r>
        <w:r w:rsidR="00B11730" w:rsidRPr="00B96FC8">
          <w:rPr>
            <w:webHidden/>
          </w:rPr>
          <w:fldChar w:fldCharType="end"/>
        </w:r>
      </w:hyperlink>
    </w:p>
    <w:p w14:paraId="19159C12" w14:textId="5A585D8D" w:rsidR="00B11730" w:rsidRPr="00B96FC8" w:rsidRDefault="00193EDD" w:rsidP="00E903F0">
      <w:pPr>
        <w:pStyle w:val="TOC2"/>
        <w:rPr>
          <w:rFonts w:asciiTheme="minorHAnsi" w:eastAsiaTheme="minorEastAsia" w:hAnsiTheme="minorHAnsi" w:cstheme="minorBidi"/>
          <w:sz w:val="22"/>
          <w:szCs w:val="22"/>
          <w:lang w:eastAsia="sl-SI"/>
        </w:rPr>
      </w:pPr>
      <w:hyperlink w:anchor="_Toc106698723" w:history="1">
        <w:r w:rsidR="00B11730" w:rsidRPr="00B96FC8">
          <w:rPr>
            <w:rStyle w:val="Hyperlink"/>
            <w:b/>
            <w:bCs/>
          </w:rPr>
          <w:t>Vzorec pogodbe</w:t>
        </w:r>
        <w:r w:rsidR="00B11730" w:rsidRPr="00B96FC8">
          <w:rPr>
            <w:webHidden/>
          </w:rPr>
          <w:tab/>
        </w:r>
        <w:r w:rsidR="00B11730" w:rsidRPr="00B96FC8">
          <w:rPr>
            <w:webHidden/>
          </w:rPr>
          <w:fldChar w:fldCharType="begin"/>
        </w:r>
        <w:r w:rsidR="00B11730" w:rsidRPr="00B96FC8">
          <w:rPr>
            <w:webHidden/>
          </w:rPr>
          <w:instrText xml:space="preserve"> PAGEREF _Toc106698723 \h </w:instrText>
        </w:r>
        <w:r w:rsidR="00B11730" w:rsidRPr="00B96FC8">
          <w:rPr>
            <w:webHidden/>
          </w:rPr>
        </w:r>
        <w:r w:rsidR="00B11730" w:rsidRPr="00B96FC8">
          <w:rPr>
            <w:webHidden/>
          </w:rPr>
          <w:fldChar w:fldCharType="separate"/>
        </w:r>
        <w:r w:rsidR="00B11730" w:rsidRPr="00B96FC8">
          <w:rPr>
            <w:webHidden/>
          </w:rPr>
          <w:t>36</w:t>
        </w:r>
        <w:r w:rsidR="00B11730" w:rsidRPr="00B96FC8">
          <w:rPr>
            <w:webHidden/>
          </w:rPr>
          <w:fldChar w:fldCharType="end"/>
        </w:r>
      </w:hyperlink>
    </w:p>
    <w:p w14:paraId="6D112605" w14:textId="4318D112" w:rsidR="00B11730" w:rsidRPr="00B96FC8" w:rsidRDefault="00193EDD" w:rsidP="00E903F0">
      <w:pPr>
        <w:pStyle w:val="TOC2"/>
        <w:rPr>
          <w:rFonts w:asciiTheme="minorHAnsi" w:eastAsiaTheme="minorEastAsia" w:hAnsiTheme="minorHAnsi" w:cstheme="minorBidi"/>
          <w:sz w:val="22"/>
          <w:szCs w:val="22"/>
          <w:lang w:eastAsia="sl-SI"/>
        </w:rPr>
      </w:pPr>
      <w:hyperlink w:anchor="_Toc106698724" w:history="1">
        <w:r w:rsidR="00B11730" w:rsidRPr="00B96FC8">
          <w:rPr>
            <w:rStyle w:val="Hyperlink"/>
            <w:b/>
            <w:bCs/>
          </w:rPr>
          <w:t>Izjava o posredovanju podatkov o razkritju lastništva ponudnika</w:t>
        </w:r>
        <w:r w:rsidR="00B11730" w:rsidRPr="00B96FC8">
          <w:rPr>
            <w:webHidden/>
          </w:rPr>
          <w:tab/>
        </w:r>
        <w:r w:rsidR="00B11730" w:rsidRPr="00B96FC8">
          <w:rPr>
            <w:webHidden/>
          </w:rPr>
          <w:fldChar w:fldCharType="begin"/>
        </w:r>
        <w:r w:rsidR="00B11730" w:rsidRPr="00B96FC8">
          <w:rPr>
            <w:webHidden/>
          </w:rPr>
          <w:instrText xml:space="preserve"> PAGEREF _Toc106698724 \h </w:instrText>
        </w:r>
        <w:r w:rsidR="00B11730" w:rsidRPr="00B96FC8">
          <w:rPr>
            <w:webHidden/>
          </w:rPr>
        </w:r>
        <w:r w:rsidR="00B11730" w:rsidRPr="00B96FC8">
          <w:rPr>
            <w:webHidden/>
          </w:rPr>
          <w:fldChar w:fldCharType="separate"/>
        </w:r>
        <w:r w:rsidR="00B11730" w:rsidRPr="00B96FC8">
          <w:rPr>
            <w:webHidden/>
          </w:rPr>
          <w:t>49</w:t>
        </w:r>
        <w:r w:rsidR="00B11730" w:rsidRPr="00B96FC8">
          <w:rPr>
            <w:webHidden/>
          </w:rPr>
          <w:fldChar w:fldCharType="end"/>
        </w:r>
      </w:hyperlink>
    </w:p>
    <w:p w14:paraId="45EC7298" w14:textId="4ED76D26" w:rsidR="00B11730" w:rsidRPr="00B96FC8" w:rsidRDefault="00193EDD" w:rsidP="00E903F0">
      <w:pPr>
        <w:pStyle w:val="TOC2"/>
        <w:rPr>
          <w:rFonts w:asciiTheme="minorHAnsi" w:eastAsiaTheme="minorEastAsia" w:hAnsiTheme="minorHAnsi" w:cstheme="minorBidi"/>
          <w:sz w:val="22"/>
          <w:szCs w:val="22"/>
          <w:lang w:eastAsia="sl-SI"/>
        </w:rPr>
      </w:pPr>
      <w:hyperlink w:anchor="_Toc106698725" w:history="1">
        <w:r w:rsidR="00B11730" w:rsidRPr="00B96FC8">
          <w:rPr>
            <w:rStyle w:val="Hyperlink"/>
            <w:b/>
            <w:bCs/>
          </w:rPr>
          <w:t>Izjava o udeležbi fizičnih in pravnih oseb v lastništvu ponudnika</w:t>
        </w:r>
        <w:r w:rsidR="00B11730" w:rsidRPr="00B96FC8">
          <w:rPr>
            <w:webHidden/>
          </w:rPr>
          <w:tab/>
        </w:r>
        <w:r w:rsidR="00B11730" w:rsidRPr="00B96FC8">
          <w:rPr>
            <w:webHidden/>
          </w:rPr>
          <w:fldChar w:fldCharType="begin"/>
        </w:r>
        <w:r w:rsidR="00B11730" w:rsidRPr="00B96FC8">
          <w:rPr>
            <w:webHidden/>
          </w:rPr>
          <w:instrText xml:space="preserve"> PAGEREF _Toc106698725 \h </w:instrText>
        </w:r>
        <w:r w:rsidR="00B11730" w:rsidRPr="00B96FC8">
          <w:rPr>
            <w:webHidden/>
          </w:rPr>
        </w:r>
        <w:r w:rsidR="00B11730" w:rsidRPr="00B96FC8">
          <w:rPr>
            <w:webHidden/>
          </w:rPr>
          <w:fldChar w:fldCharType="separate"/>
        </w:r>
        <w:r w:rsidR="00B11730" w:rsidRPr="00B96FC8">
          <w:rPr>
            <w:webHidden/>
          </w:rPr>
          <w:t>50</w:t>
        </w:r>
        <w:r w:rsidR="00B11730" w:rsidRPr="00B96FC8">
          <w:rPr>
            <w:webHidden/>
          </w:rPr>
          <w:fldChar w:fldCharType="end"/>
        </w:r>
      </w:hyperlink>
    </w:p>
    <w:p w14:paraId="1AF516E6" w14:textId="3C481B22" w:rsidR="00B11730" w:rsidRPr="00B96FC8" w:rsidRDefault="00193EDD" w:rsidP="00E903F0">
      <w:pPr>
        <w:pStyle w:val="TOC2"/>
        <w:rPr>
          <w:rFonts w:asciiTheme="minorHAnsi" w:eastAsiaTheme="minorEastAsia" w:hAnsiTheme="minorHAnsi" w:cstheme="minorBidi"/>
          <w:sz w:val="22"/>
          <w:szCs w:val="22"/>
          <w:lang w:eastAsia="sl-SI"/>
        </w:rPr>
      </w:pPr>
      <w:hyperlink w:anchor="_Toc106698726" w:history="1">
        <w:r w:rsidR="00B11730" w:rsidRPr="00B96FC8">
          <w:rPr>
            <w:rStyle w:val="Hyperlink"/>
            <w:b/>
            <w:bCs/>
          </w:rPr>
          <w:t>Potrdilo o ogledu lokacije</w:t>
        </w:r>
        <w:r w:rsidR="00B11730" w:rsidRPr="00B96FC8">
          <w:rPr>
            <w:webHidden/>
          </w:rPr>
          <w:tab/>
        </w:r>
        <w:r w:rsidR="00B11730" w:rsidRPr="00B96FC8">
          <w:rPr>
            <w:webHidden/>
          </w:rPr>
          <w:fldChar w:fldCharType="begin"/>
        </w:r>
        <w:r w:rsidR="00B11730" w:rsidRPr="00B96FC8">
          <w:rPr>
            <w:webHidden/>
          </w:rPr>
          <w:instrText xml:space="preserve"> PAGEREF _Toc106698726 \h </w:instrText>
        </w:r>
        <w:r w:rsidR="00B11730" w:rsidRPr="00B96FC8">
          <w:rPr>
            <w:webHidden/>
          </w:rPr>
        </w:r>
        <w:r w:rsidR="00B11730" w:rsidRPr="00B96FC8">
          <w:rPr>
            <w:webHidden/>
          </w:rPr>
          <w:fldChar w:fldCharType="separate"/>
        </w:r>
        <w:r w:rsidR="00B11730" w:rsidRPr="00B96FC8">
          <w:rPr>
            <w:webHidden/>
          </w:rPr>
          <w:t>52</w:t>
        </w:r>
        <w:r w:rsidR="00B11730" w:rsidRPr="00B96FC8">
          <w:rPr>
            <w:webHidden/>
          </w:rPr>
          <w:fldChar w:fldCharType="end"/>
        </w:r>
      </w:hyperlink>
    </w:p>
    <w:p w14:paraId="67D87580" w14:textId="477C3BB0" w:rsidR="00EE1DA5" w:rsidRPr="00E526C0" w:rsidRDefault="00D94DF4" w:rsidP="00EE1DA5">
      <w:pPr>
        <w:rPr>
          <w:b/>
          <w:noProof/>
        </w:rPr>
      </w:pPr>
      <w:r w:rsidRPr="00E526C0">
        <w:rPr>
          <w:rFonts w:cs="Arial"/>
          <w:b/>
          <w:noProof/>
          <w:szCs w:val="20"/>
        </w:rPr>
        <w:fldChar w:fldCharType="end"/>
      </w:r>
      <w:r w:rsidR="00EE1DA5" w:rsidRPr="00E526C0">
        <w:rPr>
          <w:b/>
          <w:noProof/>
        </w:rPr>
        <w:br w:type="page"/>
      </w:r>
    </w:p>
    <w:p w14:paraId="7620AAC1" w14:textId="77777777" w:rsidR="00EE1DA5" w:rsidRPr="004C1532" w:rsidRDefault="00EE1DA5" w:rsidP="00EE1DA5">
      <w:pPr>
        <w:framePr w:hSpace="141" w:wrap="around" w:vAnchor="text" w:hAnchor="page" w:x="6632" w:y="1"/>
        <w:rPr>
          <w:rFonts w:cs="Arial"/>
          <w:noProof/>
        </w:rPr>
      </w:pPr>
      <w:r w:rsidRPr="004C1532">
        <w:rPr>
          <w:rFonts w:cs="Arial"/>
          <w:noProof/>
          <w:lang w:eastAsia="sl-SI"/>
        </w:rPr>
        <w:lastRenderedPageBreak/>
        <w:drawing>
          <wp:inline distT="0" distB="0" distL="0" distR="0" wp14:anchorId="5BC37766" wp14:editId="74C87113">
            <wp:extent cx="2770505" cy="532130"/>
            <wp:effectExtent l="1905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srcRect/>
                    <a:stretch>
                      <a:fillRect/>
                    </a:stretch>
                  </pic:blipFill>
                  <pic:spPr bwMode="auto">
                    <a:xfrm>
                      <a:off x="0" y="0"/>
                      <a:ext cx="2770505" cy="532130"/>
                    </a:xfrm>
                    <a:prstGeom prst="rect">
                      <a:avLst/>
                    </a:prstGeom>
                    <a:noFill/>
                    <a:ln w="9525">
                      <a:noFill/>
                      <a:miter lim="800000"/>
                      <a:headEnd/>
                      <a:tailEnd/>
                    </a:ln>
                  </pic:spPr>
                </pic:pic>
              </a:graphicData>
            </a:graphic>
          </wp:inline>
        </w:drawing>
      </w:r>
    </w:p>
    <w:p w14:paraId="5E43A699" w14:textId="77777777" w:rsidR="00EE1DA5" w:rsidRPr="004C1532" w:rsidRDefault="00EE1DA5" w:rsidP="00EE1DA5">
      <w:pPr>
        <w:jc w:val="center"/>
        <w:rPr>
          <w:noProof/>
        </w:rPr>
      </w:pPr>
    </w:p>
    <w:p w14:paraId="645B186B" w14:textId="77777777" w:rsidR="00EE1DA5" w:rsidRPr="004C1532" w:rsidRDefault="00EE1DA5" w:rsidP="00EE1DA5">
      <w:pPr>
        <w:jc w:val="center"/>
        <w:rPr>
          <w:noProof/>
        </w:rPr>
      </w:pPr>
    </w:p>
    <w:p w14:paraId="15C49CBC" w14:textId="77777777" w:rsidR="00EE1DA5" w:rsidRPr="004C1532" w:rsidRDefault="00EE1DA5" w:rsidP="00EE1DA5">
      <w:pPr>
        <w:jc w:val="center"/>
        <w:rPr>
          <w:noProof/>
        </w:rPr>
      </w:pPr>
    </w:p>
    <w:p w14:paraId="40F0E6A1" w14:textId="77777777" w:rsidR="00EE1DA5" w:rsidRPr="004C1532" w:rsidRDefault="00EE1DA5" w:rsidP="00EE1DA5">
      <w:pPr>
        <w:tabs>
          <w:tab w:val="left" w:pos="-180"/>
        </w:tabs>
        <w:rPr>
          <w:noProof/>
        </w:rPr>
      </w:pPr>
    </w:p>
    <w:p w14:paraId="6679E5F8" w14:textId="0C396F0C" w:rsidR="00EE1DA5" w:rsidRPr="004C1532" w:rsidRDefault="00EE1DA5" w:rsidP="003D0ED9">
      <w:pPr>
        <w:pStyle w:val="Heading1"/>
        <w:tabs>
          <w:tab w:val="clear" w:pos="432"/>
          <w:tab w:val="num" w:pos="289"/>
        </w:tabs>
        <w:rPr>
          <w:b/>
          <w:noProof/>
        </w:rPr>
      </w:pPr>
      <w:bookmarkStart w:id="0" w:name="_Toc8536253"/>
      <w:bookmarkStart w:id="1" w:name="_Toc14052250"/>
      <w:bookmarkStart w:id="2" w:name="_Toc14052427"/>
      <w:bookmarkStart w:id="3" w:name="_Toc14055371"/>
      <w:bookmarkStart w:id="4" w:name="_Toc15030892"/>
      <w:bookmarkStart w:id="5" w:name="_Toc106698659"/>
      <w:r w:rsidRPr="004C1532">
        <w:rPr>
          <w:b/>
          <w:noProof/>
        </w:rPr>
        <w:t>POVABILO K ODDAJI PONUDBE</w:t>
      </w:r>
      <w:bookmarkEnd w:id="0"/>
      <w:bookmarkEnd w:id="1"/>
      <w:bookmarkEnd w:id="2"/>
      <w:bookmarkEnd w:id="3"/>
      <w:bookmarkEnd w:id="4"/>
      <w:bookmarkEnd w:id="5"/>
    </w:p>
    <w:p w14:paraId="6D784843" w14:textId="77777777" w:rsidR="00EE1DA5" w:rsidRPr="004C1532" w:rsidRDefault="00EE1DA5" w:rsidP="00EE1DA5">
      <w:pPr>
        <w:tabs>
          <w:tab w:val="left" w:pos="-180"/>
        </w:tabs>
        <w:rPr>
          <w:noProof/>
        </w:rPr>
      </w:pPr>
    </w:p>
    <w:p w14:paraId="616F7853" w14:textId="3B4945C9" w:rsidR="003D0ED9" w:rsidRPr="004C1532" w:rsidRDefault="003D0ED9" w:rsidP="003D0ED9">
      <w:pPr>
        <w:tabs>
          <w:tab w:val="left" w:pos="-180"/>
        </w:tabs>
        <w:rPr>
          <w:rFonts w:cs="Arial"/>
          <w:noProof/>
        </w:rPr>
      </w:pPr>
      <w:r w:rsidRPr="004C1532">
        <w:rPr>
          <w:rFonts w:cs="Arial"/>
          <w:noProof/>
        </w:rPr>
        <w:t>Radiotelevizija Slovenija, Javni zavod, objavlja na podlagi 4</w:t>
      </w:r>
      <w:r w:rsidR="000B3149">
        <w:rPr>
          <w:rFonts w:cs="Arial"/>
          <w:noProof/>
        </w:rPr>
        <w:t>0</w:t>
      </w:r>
      <w:r w:rsidRPr="004C1532">
        <w:rPr>
          <w:rFonts w:cs="Arial"/>
          <w:noProof/>
        </w:rPr>
        <w:t xml:space="preserve">. člena Zakona o javnem naročanju (Uradni list RS, št.: 91/2015 in </w:t>
      </w:r>
      <w:r w:rsidR="000B3149">
        <w:rPr>
          <w:rFonts w:cs="Arial"/>
          <w:noProof/>
        </w:rPr>
        <w:t>spremembe</w:t>
      </w:r>
      <w:r w:rsidRPr="004C1532">
        <w:rPr>
          <w:rFonts w:cs="Arial"/>
          <w:noProof/>
        </w:rPr>
        <w:t xml:space="preserve">, v nadaljevanju: ZJN-3), javno naročilo </w:t>
      </w:r>
      <w:r w:rsidR="000B3149">
        <w:rPr>
          <w:rFonts w:cs="Arial"/>
          <w:noProof/>
        </w:rPr>
        <w:t>odprtem postopku</w:t>
      </w:r>
      <w:r w:rsidRPr="004C1532">
        <w:rPr>
          <w:rFonts w:cs="Arial"/>
          <w:noProof/>
        </w:rPr>
        <w:t xml:space="preserve"> za:</w:t>
      </w:r>
    </w:p>
    <w:p w14:paraId="0C680151" w14:textId="77777777" w:rsidR="003D0ED9" w:rsidRPr="004C1532" w:rsidRDefault="003D0ED9" w:rsidP="003D0ED9">
      <w:pPr>
        <w:tabs>
          <w:tab w:val="left" w:pos="-180"/>
        </w:tabs>
        <w:suppressAutoHyphens/>
        <w:rPr>
          <w:rFonts w:cs="Arial"/>
          <w:noProof/>
          <w:szCs w:val="20"/>
          <w:lang w:eastAsia="ar-SA"/>
        </w:rPr>
      </w:pPr>
    </w:p>
    <w:p w14:paraId="0D0728E4" w14:textId="2018447B" w:rsidR="003D0ED9" w:rsidRPr="004C1532" w:rsidRDefault="00E7613D" w:rsidP="003D0ED9">
      <w:pPr>
        <w:rPr>
          <w:rFonts w:cs="Arial"/>
          <w:b/>
          <w:bCs/>
          <w:noProof/>
        </w:rPr>
      </w:pPr>
      <w:r w:rsidRPr="004C1532">
        <w:rPr>
          <w:rFonts w:cs="Arial"/>
          <w:b/>
          <w:noProof/>
        </w:rPr>
        <w:t xml:space="preserve">zamenjavo </w:t>
      </w:r>
      <w:r w:rsidR="004C5A95">
        <w:rPr>
          <w:rFonts w:cs="Arial"/>
          <w:b/>
          <w:noProof/>
        </w:rPr>
        <w:t xml:space="preserve">ALU </w:t>
      </w:r>
      <w:r w:rsidR="000B3149">
        <w:rPr>
          <w:rFonts w:cs="Arial"/>
          <w:b/>
          <w:noProof/>
        </w:rPr>
        <w:t>stavbnega pohištva na stavb</w:t>
      </w:r>
      <w:r w:rsidR="0093413A">
        <w:rPr>
          <w:rFonts w:cs="Arial"/>
          <w:b/>
          <w:noProof/>
        </w:rPr>
        <w:t>i</w:t>
      </w:r>
      <w:r w:rsidR="000B3149">
        <w:rPr>
          <w:rFonts w:cs="Arial"/>
          <w:b/>
          <w:noProof/>
        </w:rPr>
        <w:t xml:space="preserve"> TV centra</w:t>
      </w:r>
      <w:r w:rsidR="003D0ED9" w:rsidRPr="004C1532">
        <w:rPr>
          <w:rFonts w:cs="Arial"/>
          <w:b/>
          <w:noProof/>
        </w:rPr>
        <w:t>.</w:t>
      </w:r>
    </w:p>
    <w:p w14:paraId="66B86999" w14:textId="77777777" w:rsidR="003D0ED9" w:rsidRPr="004C1532" w:rsidRDefault="003D0ED9" w:rsidP="003D0ED9">
      <w:pPr>
        <w:suppressAutoHyphens/>
        <w:rPr>
          <w:rFonts w:cs="Arial"/>
          <w:b/>
          <w:noProof/>
          <w:szCs w:val="20"/>
          <w:lang w:eastAsia="ar-SA"/>
        </w:rPr>
      </w:pPr>
    </w:p>
    <w:p w14:paraId="3FBD266D" w14:textId="77777777" w:rsidR="00FC3B00" w:rsidRPr="00FC3B00" w:rsidRDefault="00FC3B00" w:rsidP="00FC3B00">
      <w:pPr>
        <w:rPr>
          <w:rFonts w:eastAsia="Calibri" w:cs="Arial"/>
          <w:noProof/>
          <w:szCs w:val="22"/>
        </w:rPr>
      </w:pPr>
      <w:r w:rsidRPr="00FC3B00">
        <w:rPr>
          <w:rFonts w:eastAsia="Calibri" w:cs="Arial"/>
          <w:noProof/>
          <w:szCs w:val="22"/>
        </w:rPr>
        <w:t xml:space="preserve">Ponudniki morajo ponudbe predložiti v informacijski sistem e-JN (v nadaljevanju: sistem e-JN) na spletnem naslovu </w:t>
      </w:r>
      <w:hyperlink r:id="rId9" w:history="1">
        <w:r w:rsidRPr="00FC3B00">
          <w:rPr>
            <w:rStyle w:val="Hyperlink"/>
            <w:rFonts w:eastAsia="Calibri" w:cs="Arial"/>
            <w:noProof/>
            <w:szCs w:val="22"/>
          </w:rPr>
          <w:t>https://ejn.gov.si/</w:t>
        </w:r>
      </w:hyperlink>
      <w:r w:rsidRPr="00FC3B00">
        <w:rPr>
          <w:rFonts w:eastAsia="Calibri" w:cs="Arial"/>
          <w:noProof/>
          <w:szCs w:val="22"/>
        </w:rPr>
        <w:t xml:space="preserve">, v skladu s točko 3 dokumenta Navodila za uporabo informacijskega sistema za uporabo funkcionalnosti elektronske oddaje ponudb e-JN: PONUDNIKI (v nadaljevanju: Navodila za uporabo e-JN), ki so objavljena na spletnem naslovu </w:t>
      </w:r>
      <w:hyperlink r:id="rId10" w:history="1">
        <w:r w:rsidRPr="00FC3B00">
          <w:rPr>
            <w:rStyle w:val="Hyperlink"/>
            <w:rFonts w:eastAsia="Calibri" w:cs="Arial"/>
            <w:noProof/>
            <w:szCs w:val="22"/>
          </w:rPr>
          <w:t>https://ejn.gov.si/</w:t>
        </w:r>
      </w:hyperlink>
      <w:r w:rsidRPr="00FC3B00">
        <w:rPr>
          <w:rFonts w:eastAsia="Calibri" w:cs="Arial"/>
          <w:noProof/>
          <w:szCs w:val="22"/>
        </w:rPr>
        <w:t>.</w:t>
      </w:r>
    </w:p>
    <w:p w14:paraId="5677F7E4" w14:textId="77777777" w:rsidR="00FC3B00" w:rsidRPr="00FC3B00" w:rsidRDefault="00FC3B00" w:rsidP="00FC3B00">
      <w:pPr>
        <w:rPr>
          <w:rFonts w:eastAsia="Calibri" w:cs="Arial"/>
          <w:noProof/>
          <w:szCs w:val="22"/>
        </w:rPr>
      </w:pPr>
    </w:p>
    <w:p w14:paraId="536DCCEE" w14:textId="77777777" w:rsidR="00FC3B00" w:rsidRPr="00FC3B00" w:rsidRDefault="00FC3B00" w:rsidP="00FC3B00">
      <w:pPr>
        <w:rPr>
          <w:rFonts w:eastAsia="Calibri" w:cs="Arial"/>
          <w:noProof/>
          <w:szCs w:val="22"/>
        </w:rPr>
      </w:pPr>
      <w:r w:rsidRPr="00FC3B00">
        <w:rPr>
          <w:rFonts w:eastAsia="Calibri" w:cs="Arial"/>
          <w:noProof/>
          <w:szCs w:val="22"/>
        </w:rPr>
        <w:t xml:space="preserve">Ponudnik se mora pred oddajo ponudbe registrirati na spletnem naslovu </w:t>
      </w:r>
      <w:hyperlink r:id="rId11" w:history="1">
        <w:r w:rsidRPr="00FC3B00">
          <w:rPr>
            <w:rStyle w:val="Hyperlink"/>
            <w:rFonts w:eastAsia="Calibri" w:cs="Arial"/>
            <w:noProof/>
            <w:szCs w:val="22"/>
          </w:rPr>
          <w:t>https://ejn.gov.si/</w:t>
        </w:r>
      </w:hyperlink>
      <w:r w:rsidRPr="00FC3B00">
        <w:rPr>
          <w:rFonts w:eastAsia="Calibri" w:cs="Arial"/>
          <w:noProof/>
          <w:szCs w:val="22"/>
        </w:rPr>
        <w:t>, v skladu z Navodili za uporabo informacijskega sistema e-JN. Če je ponudnik že registriran v sistem e-JN, se v aplikacijo prijavi na istem naslovu (</w:t>
      </w:r>
      <w:hyperlink r:id="rId12" w:history="1">
        <w:r w:rsidRPr="00FC3B00">
          <w:rPr>
            <w:rStyle w:val="Hyperlink"/>
            <w:rFonts w:eastAsia="Calibri" w:cs="Arial"/>
            <w:noProof/>
            <w:szCs w:val="22"/>
          </w:rPr>
          <w:t>https://ejn.gov.si/</w:t>
        </w:r>
      </w:hyperlink>
      <w:r w:rsidRPr="00FC3B00">
        <w:rPr>
          <w:rFonts w:eastAsia="Calibri" w:cs="Arial"/>
          <w:noProof/>
          <w:szCs w:val="22"/>
        </w:rPr>
        <w:t>).</w:t>
      </w:r>
    </w:p>
    <w:p w14:paraId="365B9DE7" w14:textId="77777777" w:rsidR="00FC3B00" w:rsidRPr="00FC3B00" w:rsidRDefault="00FC3B00" w:rsidP="00FC3B00">
      <w:pPr>
        <w:rPr>
          <w:rFonts w:eastAsia="Calibri" w:cs="Arial"/>
          <w:noProof/>
          <w:szCs w:val="22"/>
        </w:rPr>
      </w:pPr>
    </w:p>
    <w:p w14:paraId="73C57FC8" w14:textId="77777777" w:rsidR="00FC3B00" w:rsidRPr="00FC3B00" w:rsidRDefault="00FC3B00" w:rsidP="00FC3B00">
      <w:pPr>
        <w:rPr>
          <w:rFonts w:eastAsia="Calibri" w:cs="Arial"/>
          <w:noProof/>
          <w:szCs w:val="22"/>
        </w:rPr>
      </w:pPr>
      <w:r w:rsidRPr="00FC3B00">
        <w:rPr>
          <w:rFonts w:eastAsia="Calibri" w:cs="Arial"/>
          <w:noProof/>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D0E4C87" w14:textId="77777777" w:rsidR="003D0ED9" w:rsidRPr="004C1532" w:rsidRDefault="003D0ED9" w:rsidP="003D0ED9">
      <w:pPr>
        <w:rPr>
          <w:rFonts w:cs="Arial"/>
          <w:noProof/>
          <w:szCs w:val="20"/>
          <w:lang w:eastAsia="sl-SI"/>
        </w:rPr>
      </w:pPr>
    </w:p>
    <w:p w14:paraId="289AC650" w14:textId="767616EB" w:rsidR="003D0ED9" w:rsidRPr="004C1532" w:rsidRDefault="003D0ED9" w:rsidP="003D0ED9">
      <w:pPr>
        <w:spacing w:line="260" w:lineRule="atLeast"/>
        <w:rPr>
          <w:rFonts w:eastAsia="Calibri"/>
          <w:noProof/>
          <w:szCs w:val="22"/>
        </w:rPr>
      </w:pPr>
      <w:r w:rsidRPr="004C1532">
        <w:rPr>
          <w:rFonts w:eastAsia="Calibri" w:cs="Arial"/>
          <w:noProof/>
          <w:szCs w:val="22"/>
        </w:rPr>
        <w:t xml:space="preserve">Ponudba se šteje za pravočasno oddano, če jo naročnik prejme preko sistema e-JN </w:t>
      </w:r>
      <w:hyperlink r:id="rId13" w:history="1">
        <w:r w:rsidRPr="004C1532">
          <w:rPr>
            <w:rFonts w:eastAsia="Calibri" w:cs="Arial"/>
            <w:noProof/>
            <w:color w:val="0000FF"/>
            <w:szCs w:val="22"/>
            <w:u w:val="single"/>
          </w:rPr>
          <w:t>https://ejn.gov.si/</w:t>
        </w:r>
      </w:hyperlink>
      <w:r w:rsidRPr="004C1532">
        <w:rPr>
          <w:rFonts w:eastAsia="Calibri" w:cs="Arial"/>
          <w:noProof/>
          <w:szCs w:val="22"/>
        </w:rPr>
        <w:t xml:space="preserve"> </w:t>
      </w:r>
      <w:r w:rsidRPr="004C1532">
        <w:rPr>
          <w:rFonts w:eastAsia="Calibri" w:cs="Arial"/>
          <w:b/>
          <w:noProof/>
          <w:szCs w:val="22"/>
        </w:rPr>
        <w:t xml:space="preserve">najkasneje do </w:t>
      </w:r>
      <w:r w:rsidR="004C5A95">
        <w:rPr>
          <w:rFonts w:eastAsia="Calibri" w:cs="Arial"/>
          <w:b/>
          <w:noProof/>
          <w:szCs w:val="22"/>
        </w:rPr>
        <w:t xml:space="preserve">1. 8. 2022 </w:t>
      </w:r>
      <w:r w:rsidRPr="004C1532">
        <w:rPr>
          <w:rFonts w:eastAsia="Calibri"/>
          <w:b/>
          <w:noProof/>
          <w:szCs w:val="22"/>
        </w:rPr>
        <w:t xml:space="preserve">do </w:t>
      </w:r>
      <w:r w:rsidR="000B3149">
        <w:rPr>
          <w:rFonts w:eastAsia="Calibri"/>
          <w:b/>
          <w:noProof/>
          <w:szCs w:val="22"/>
        </w:rPr>
        <w:t>8</w:t>
      </w:r>
      <w:r w:rsidRPr="004C1532">
        <w:rPr>
          <w:rFonts w:eastAsia="Calibri"/>
          <w:b/>
          <w:noProof/>
          <w:szCs w:val="22"/>
        </w:rPr>
        <w:t>:00 ure</w:t>
      </w:r>
      <w:r w:rsidRPr="004C1532">
        <w:rPr>
          <w:rFonts w:eastAsia="Calibri"/>
          <w:noProof/>
          <w:szCs w:val="22"/>
        </w:rPr>
        <w:t>. Za oddano ponudbo se šteje ponudba, ki je v sistemu e-JN označena s statusom »ODDAN</w:t>
      </w:r>
      <w:r w:rsidR="00FC3B00">
        <w:rPr>
          <w:rFonts w:eastAsia="Calibri"/>
          <w:noProof/>
          <w:szCs w:val="22"/>
        </w:rPr>
        <w:t>A</w:t>
      </w:r>
      <w:r w:rsidRPr="004C1532">
        <w:rPr>
          <w:rFonts w:eastAsia="Calibri"/>
          <w:noProof/>
          <w:szCs w:val="22"/>
        </w:rPr>
        <w:t xml:space="preserve">«. </w:t>
      </w:r>
    </w:p>
    <w:p w14:paraId="54B6BADC" w14:textId="77777777" w:rsidR="003D0ED9" w:rsidRPr="004C1532" w:rsidRDefault="003D0ED9" w:rsidP="003D0ED9">
      <w:pPr>
        <w:spacing w:line="260" w:lineRule="atLeast"/>
        <w:rPr>
          <w:rFonts w:eastAsia="Calibri"/>
          <w:noProof/>
          <w:szCs w:val="22"/>
        </w:rPr>
      </w:pPr>
    </w:p>
    <w:p w14:paraId="355A3C94" w14:textId="77777777" w:rsidR="00FC3B00" w:rsidRPr="00FC3B00" w:rsidRDefault="00FC3B00" w:rsidP="00FC3B00">
      <w:pPr>
        <w:spacing w:line="260" w:lineRule="atLeast"/>
        <w:rPr>
          <w:rFonts w:eastAsia="Calibri"/>
          <w:noProof/>
          <w:szCs w:val="22"/>
        </w:rPr>
      </w:pPr>
      <w:r w:rsidRPr="00FC3B00">
        <w:rPr>
          <w:rFonts w:eastAsia="Calibri"/>
          <w:noProof/>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dostopna zadnja oddana ponudba. </w:t>
      </w:r>
    </w:p>
    <w:p w14:paraId="7B3143E5" w14:textId="77777777" w:rsidR="003D0ED9" w:rsidRPr="004C1532" w:rsidRDefault="003D0ED9" w:rsidP="003D0ED9">
      <w:pPr>
        <w:spacing w:line="260" w:lineRule="atLeast"/>
        <w:rPr>
          <w:rFonts w:eastAsia="Calibri"/>
          <w:noProof/>
          <w:szCs w:val="22"/>
        </w:rPr>
      </w:pPr>
    </w:p>
    <w:p w14:paraId="2C0690F2" w14:textId="77777777" w:rsidR="003D0ED9" w:rsidRPr="004C1532" w:rsidRDefault="003D0ED9" w:rsidP="003D0ED9">
      <w:pPr>
        <w:spacing w:line="260" w:lineRule="atLeast"/>
        <w:rPr>
          <w:rFonts w:eastAsia="Calibri"/>
          <w:noProof/>
          <w:szCs w:val="22"/>
        </w:rPr>
      </w:pPr>
      <w:r w:rsidRPr="004C1532">
        <w:rPr>
          <w:rFonts w:eastAsia="Calibri"/>
          <w:noProof/>
          <w:szCs w:val="22"/>
        </w:rPr>
        <w:t>Po preteku roka za predložitev ponudb, ponudbe ni mogoče več oddati.</w:t>
      </w:r>
    </w:p>
    <w:p w14:paraId="12F35062" w14:textId="77777777" w:rsidR="003D0ED9" w:rsidRPr="004C1532" w:rsidRDefault="003D0ED9" w:rsidP="003D0ED9">
      <w:pPr>
        <w:spacing w:line="260" w:lineRule="atLeast"/>
        <w:rPr>
          <w:rFonts w:eastAsia="Calibri"/>
          <w:noProof/>
          <w:szCs w:val="22"/>
        </w:rPr>
      </w:pPr>
    </w:p>
    <w:p w14:paraId="1B5F897C" w14:textId="77777777" w:rsidR="003D0ED9" w:rsidRPr="004C1532" w:rsidRDefault="003D0ED9" w:rsidP="003D0ED9">
      <w:pPr>
        <w:rPr>
          <w:noProof/>
        </w:rPr>
      </w:pPr>
      <w:r w:rsidRPr="004C1532">
        <w:rPr>
          <w:noProof/>
        </w:rPr>
        <w:t>Dostop do povezave za oddajo elektronske ponudbe v tem postopku javnega naročanja je na naslednji povezavi:</w:t>
      </w:r>
    </w:p>
    <w:p w14:paraId="583FBBA6" w14:textId="5E07DA94" w:rsidR="008C3FDC" w:rsidRDefault="008C3FDC" w:rsidP="003D0ED9">
      <w:pPr>
        <w:spacing w:line="260" w:lineRule="atLeast"/>
      </w:pPr>
    </w:p>
    <w:p w14:paraId="6E594CEF" w14:textId="1D216021" w:rsidR="0093413A" w:rsidRDefault="00193EDD" w:rsidP="003D0ED9">
      <w:pPr>
        <w:spacing w:line="260" w:lineRule="atLeast"/>
        <w:rPr>
          <w:rFonts w:eastAsia="Calibri" w:cs="Arial"/>
          <w:noProof/>
          <w:szCs w:val="22"/>
        </w:rPr>
      </w:pPr>
      <w:hyperlink r:id="rId14" w:history="1">
        <w:r w:rsidR="0093413A" w:rsidRPr="00F460B6">
          <w:rPr>
            <w:rStyle w:val="Hyperlink"/>
            <w:rFonts w:eastAsia="Calibri" w:cs="Arial"/>
            <w:noProof/>
            <w:szCs w:val="22"/>
          </w:rPr>
          <w:t>https://ejn.gov.si/ponudba/pages/aktualno/aktualno_jnc_podrobno.xhtml?zadevaId=15409</w:t>
        </w:r>
      </w:hyperlink>
    </w:p>
    <w:p w14:paraId="5455A063" w14:textId="77777777" w:rsidR="0093413A" w:rsidRPr="004C1532" w:rsidRDefault="0093413A" w:rsidP="003D0ED9">
      <w:pPr>
        <w:spacing w:line="260" w:lineRule="atLeast"/>
        <w:rPr>
          <w:rFonts w:eastAsia="Calibri" w:cs="Arial"/>
          <w:noProof/>
          <w:szCs w:val="22"/>
        </w:rPr>
      </w:pPr>
    </w:p>
    <w:p w14:paraId="6AE9D95A" w14:textId="363C14EE" w:rsidR="003D0ED9" w:rsidRPr="004C1532" w:rsidRDefault="003D0ED9" w:rsidP="003D0ED9">
      <w:pPr>
        <w:spacing w:line="260" w:lineRule="atLeast"/>
        <w:rPr>
          <w:rFonts w:eastAsia="Calibri" w:cs="Arial"/>
          <w:noProof/>
          <w:szCs w:val="22"/>
        </w:rPr>
      </w:pPr>
      <w:r w:rsidRPr="004C1532">
        <w:rPr>
          <w:rFonts w:eastAsia="Calibri" w:cs="Arial"/>
          <w:noProof/>
          <w:szCs w:val="22"/>
        </w:rPr>
        <w:t xml:space="preserve">Odpiranje ponudb bo potekalo avtomatično v informacijskem sistemu e-JN, dne </w:t>
      </w:r>
      <w:r w:rsidR="004C5A95">
        <w:rPr>
          <w:rFonts w:eastAsia="Calibri" w:cs="Arial"/>
          <w:b/>
          <w:noProof/>
          <w:szCs w:val="22"/>
        </w:rPr>
        <w:t>1. 8. 2022</w:t>
      </w:r>
      <w:r w:rsidRPr="004C1532">
        <w:rPr>
          <w:rFonts w:eastAsia="Calibri" w:cs="Arial"/>
          <w:b/>
          <w:noProof/>
          <w:szCs w:val="22"/>
        </w:rPr>
        <w:t xml:space="preserve"> </w:t>
      </w:r>
      <w:r w:rsidRPr="004C1532">
        <w:rPr>
          <w:rFonts w:eastAsia="Calibri"/>
          <w:noProof/>
          <w:szCs w:val="22"/>
        </w:rPr>
        <w:t xml:space="preserve">in se bo začelo </w:t>
      </w:r>
      <w:r w:rsidRPr="004C1532">
        <w:rPr>
          <w:rFonts w:eastAsia="Calibri"/>
          <w:b/>
          <w:noProof/>
          <w:szCs w:val="22"/>
        </w:rPr>
        <w:t>ob 1</w:t>
      </w:r>
      <w:r w:rsidR="000B3149">
        <w:rPr>
          <w:rFonts w:eastAsia="Calibri"/>
          <w:b/>
          <w:noProof/>
          <w:szCs w:val="22"/>
        </w:rPr>
        <w:t>2</w:t>
      </w:r>
      <w:r w:rsidRPr="004C1532">
        <w:rPr>
          <w:rFonts w:eastAsia="Calibri"/>
          <w:b/>
          <w:noProof/>
          <w:szCs w:val="22"/>
        </w:rPr>
        <w:t>:</w:t>
      </w:r>
      <w:r w:rsidR="000B3149">
        <w:rPr>
          <w:rFonts w:eastAsia="Calibri"/>
          <w:b/>
          <w:noProof/>
          <w:szCs w:val="22"/>
        </w:rPr>
        <w:t>00</w:t>
      </w:r>
      <w:r w:rsidRPr="004C1532">
        <w:rPr>
          <w:rFonts w:eastAsia="Calibri"/>
          <w:b/>
          <w:noProof/>
          <w:szCs w:val="22"/>
        </w:rPr>
        <w:t xml:space="preserve"> uri</w:t>
      </w:r>
      <w:r w:rsidRPr="004C1532">
        <w:rPr>
          <w:rFonts w:eastAsia="Calibri"/>
          <w:noProof/>
          <w:szCs w:val="22"/>
        </w:rPr>
        <w:t xml:space="preserve"> na spletnem naslovu: </w:t>
      </w:r>
      <w:hyperlink r:id="rId15" w:history="1">
        <w:r w:rsidR="000B3149" w:rsidRPr="008A0498">
          <w:rPr>
            <w:rStyle w:val="Hyperlink"/>
            <w:rFonts w:eastAsia="Calibri" w:cs="Arial"/>
            <w:noProof/>
            <w:szCs w:val="22"/>
          </w:rPr>
          <w:t>https://ejn.gov.si/</w:t>
        </w:r>
      </w:hyperlink>
      <w:r w:rsidRPr="004C1532">
        <w:rPr>
          <w:rFonts w:eastAsia="Calibri" w:cs="Arial"/>
          <w:noProof/>
          <w:szCs w:val="22"/>
        </w:rPr>
        <w:t xml:space="preserve">. </w:t>
      </w:r>
    </w:p>
    <w:p w14:paraId="2844538C" w14:textId="77777777" w:rsidR="003D0ED9" w:rsidRPr="004C1532" w:rsidRDefault="003D0ED9" w:rsidP="003D0ED9">
      <w:pPr>
        <w:spacing w:line="260" w:lineRule="atLeast"/>
        <w:rPr>
          <w:rFonts w:eastAsia="Calibri"/>
          <w:noProof/>
          <w:szCs w:val="22"/>
        </w:rPr>
      </w:pPr>
    </w:p>
    <w:p w14:paraId="466244F2" w14:textId="77777777" w:rsidR="00FC3B00" w:rsidRPr="00FC3B00" w:rsidRDefault="00FC3B00" w:rsidP="00FC3B00">
      <w:pPr>
        <w:spacing w:line="260" w:lineRule="atLeast"/>
        <w:rPr>
          <w:rFonts w:eastAsia="Calibri"/>
          <w:noProof/>
          <w:szCs w:val="22"/>
        </w:rPr>
      </w:pPr>
      <w:r w:rsidRPr="00FC3B00">
        <w:rPr>
          <w:rFonts w:eastAsia="Calibri"/>
          <w:noProof/>
          <w:szCs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7699A1EC" w14:textId="77777777" w:rsidR="003D0ED9" w:rsidRPr="004C1532" w:rsidRDefault="003D0ED9" w:rsidP="003D0ED9">
      <w:pPr>
        <w:tabs>
          <w:tab w:val="left" w:pos="-180"/>
        </w:tabs>
        <w:rPr>
          <w:noProof/>
        </w:rPr>
      </w:pPr>
    </w:p>
    <w:p w14:paraId="2093CB9A" w14:textId="77777777" w:rsidR="00C428FD" w:rsidRDefault="00C428FD" w:rsidP="003D0ED9">
      <w:pPr>
        <w:tabs>
          <w:tab w:val="left" w:pos="-180"/>
          <w:tab w:val="center" w:pos="7020"/>
        </w:tabs>
        <w:rPr>
          <w:noProof/>
        </w:rPr>
      </w:pPr>
    </w:p>
    <w:p w14:paraId="70DF7D3E" w14:textId="77777777" w:rsidR="00C428FD" w:rsidRDefault="00C428FD" w:rsidP="003D0ED9">
      <w:pPr>
        <w:tabs>
          <w:tab w:val="left" w:pos="-180"/>
          <w:tab w:val="center" w:pos="7020"/>
        </w:tabs>
        <w:rPr>
          <w:noProof/>
        </w:rPr>
      </w:pPr>
    </w:p>
    <w:p w14:paraId="7EE5D371" w14:textId="051DE94E" w:rsidR="003D0ED9" w:rsidRPr="004C1532" w:rsidRDefault="003D0ED9" w:rsidP="003D0ED9">
      <w:pPr>
        <w:tabs>
          <w:tab w:val="left" w:pos="-180"/>
          <w:tab w:val="center" w:pos="7020"/>
        </w:tabs>
        <w:rPr>
          <w:noProof/>
        </w:rPr>
      </w:pPr>
      <w:r w:rsidRPr="004C1532">
        <w:rPr>
          <w:noProof/>
        </w:rPr>
        <w:t xml:space="preserve">Ljubljana, </w:t>
      </w:r>
      <w:r w:rsidR="004C5A95">
        <w:rPr>
          <w:noProof/>
        </w:rPr>
        <w:t>22. 6. 2022</w:t>
      </w:r>
      <w:r w:rsidRPr="004C1532">
        <w:rPr>
          <w:noProof/>
        </w:rPr>
        <w:tab/>
        <w:t>Komercialna služba</w:t>
      </w:r>
    </w:p>
    <w:p w14:paraId="51ED87DE" w14:textId="77777777" w:rsidR="003D0ED9" w:rsidRPr="004C1532" w:rsidRDefault="003D0ED9" w:rsidP="003D0ED9">
      <w:pPr>
        <w:tabs>
          <w:tab w:val="left" w:pos="-180"/>
          <w:tab w:val="center" w:pos="7020"/>
        </w:tabs>
        <w:rPr>
          <w:noProof/>
        </w:rPr>
      </w:pPr>
      <w:r w:rsidRPr="004C1532">
        <w:rPr>
          <w:noProof/>
        </w:rPr>
        <w:tab/>
        <w:t>RTV Slovenija</w:t>
      </w:r>
    </w:p>
    <w:p w14:paraId="26A4A1CE" w14:textId="77777777" w:rsidR="00EE1DA5" w:rsidRPr="004C1532" w:rsidRDefault="00EE1DA5" w:rsidP="00EE1DA5">
      <w:pPr>
        <w:pStyle w:val="FootnoteText"/>
        <w:tabs>
          <w:tab w:val="left" w:pos="-180"/>
        </w:tabs>
        <w:rPr>
          <w:rFonts w:ascii="Arial" w:hAnsi="Arial"/>
          <w:noProof/>
        </w:rPr>
      </w:pPr>
    </w:p>
    <w:p w14:paraId="76F9B0B8" w14:textId="77777777" w:rsidR="00EE1DA5" w:rsidRPr="004C1532" w:rsidRDefault="00EE1DA5" w:rsidP="00EE1DA5">
      <w:pPr>
        <w:pStyle w:val="Heading1"/>
        <w:rPr>
          <w:b/>
          <w:noProof/>
        </w:rPr>
      </w:pPr>
      <w:bookmarkStart w:id="6" w:name="_Toc8536254"/>
      <w:bookmarkStart w:id="7" w:name="_Toc14052251"/>
      <w:bookmarkStart w:id="8" w:name="_Toc14052428"/>
      <w:bookmarkStart w:id="9" w:name="_Toc14055372"/>
      <w:bookmarkStart w:id="10" w:name="_Toc15030893"/>
      <w:bookmarkStart w:id="11" w:name="_Toc106698660"/>
      <w:r w:rsidRPr="004C1532">
        <w:rPr>
          <w:b/>
          <w:noProof/>
        </w:rPr>
        <w:lastRenderedPageBreak/>
        <w:t>NAVODILO PONUDNIKOM ZA IZDELAVO PONUDBE</w:t>
      </w:r>
      <w:bookmarkEnd w:id="6"/>
      <w:bookmarkEnd w:id="7"/>
      <w:bookmarkEnd w:id="8"/>
      <w:bookmarkEnd w:id="9"/>
      <w:bookmarkEnd w:id="10"/>
      <w:bookmarkEnd w:id="11"/>
    </w:p>
    <w:p w14:paraId="63FD673F" w14:textId="77777777" w:rsidR="00EE1DA5" w:rsidRPr="004C1532" w:rsidRDefault="00EE1DA5" w:rsidP="00EE1DA5">
      <w:pPr>
        <w:rPr>
          <w:noProof/>
          <w:sz w:val="22"/>
          <w:u w:val="single"/>
        </w:rPr>
      </w:pPr>
    </w:p>
    <w:p w14:paraId="0B6EC504" w14:textId="77777777" w:rsidR="00EE1DA5" w:rsidRPr="004C1532" w:rsidRDefault="00EE1DA5" w:rsidP="00EE1DA5">
      <w:pPr>
        <w:pStyle w:val="Heading2"/>
        <w:rPr>
          <w:b/>
          <w:noProof/>
        </w:rPr>
      </w:pPr>
      <w:bookmarkStart w:id="12" w:name="_Toc14052252"/>
      <w:bookmarkStart w:id="13" w:name="_Toc14052429"/>
      <w:bookmarkStart w:id="14" w:name="_Toc14055373"/>
      <w:bookmarkStart w:id="15" w:name="_Toc106698661"/>
      <w:r w:rsidRPr="004C1532">
        <w:rPr>
          <w:b/>
          <w:noProof/>
        </w:rPr>
        <w:t>N</w:t>
      </w:r>
      <w:bookmarkEnd w:id="12"/>
      <w:bookmarkEnd w:id="13"/>
      <w:bookmarkEnd w:id="14"/>
      <w:r w:rsidRPr="004C1532">
        <w:rPr>
          <w:b/>
          <w:noProof/>
        </w:rPr>
        <w:t>aročnik javnega naročila</w:t>
      </w:r>
      <w:bookmarkEnd w:id="15"/>
    </w:p>
    <w:p w14:paraId="3388D7DC" w14:textId="77777777" w:rsidR="00EE1DA5" w:rsidRPr="004C1532" w:rsidRDefault="00EE1DA5" w:rsidP="00EE1DA5">
      <w:pPr>
        <w:rPr>
          <w:noProof/>
          <w:sz w:val="22"/>
        </w:rPr>
      </w:pPr>
    </w:p>
    <w:p w14:paraId="23CDEF9C" w14:textId="77777777" w:rsidR="00EE1DA5" w:rsidRPr="004C1532" w:rsidRDefault="00EE1DA5" w:rsidP="00EE1DA5">
      <w:pPr>
        <w:rPr>
          <w:b/>
          <w:noProof/>
        </w:rPr>
      </w:pPr>
      <w:bookmarkStart w:id="16" w:name="_Toc14052253"/>
      <w:bookmarkStart w:id="17" w:name="_Toc14052430"/>
      <w:bookmarkStart w:id="18" w:name="_Toc14055374"/>
      <w:r w:rsidRPr="004C1532">
        <w:rPr>
          <w:b/>
          <w:noProof/>
        </w:rPr>
        <w:t>Radiotelevizija Slovenija, Javni zavod, Kolodvorska 2, 1550 Ljubljana</w:t>
      </w:r>
    </w:p>
    <w:p w14:paraId="304F85A0" w14:textId="77777777" w:rsidR="00187D42" w:rsidRPr="004C1532" w:rsidRDefault="00EE1DA5" w:rsidP="00EE1DA5">
      <w:pPr>
        <w:rPr>
          <w:noProof/>
        </w:rPr>
      </w:pPr>
      <w:r w:rsidRPr="004C1532">
        <w:rPr>
          <w:noProof/>
        </w:rPr>
        <w:t>Identifikacijska štev. za DDV: SI29865174</w:t>
      </w:r>
    </w:p>
    <w:p w14:paraId="2E6E0199" w14:textId="428DDB8B" w:rsidR="00EE1DA5" w:rsidRPr="004C1532" w:rsidRDefault="00EE1DA5" w:rsidP="00EE1DA5">
      <w:pPr>
        <w:rPr>
          <w:noProof/>
        </w:rPr>
      </w:pPr>
      <w:r w:rsidRPr="004C1532">
        <w:rPr>
          <w:noProof/>
        </w:rPr>
        <w:t>Matična štev.: 5056497</w:t>
      </w:r>
    </w:p>
    <w:p w14:paraId="4D4020D3" w14:textId="77777777" w:rsidR="00EE1DA5" w:rsidRPr="004C1532" w:rsidRDefault="00EE1DA5" w:rsidP="00EE1DA5">
      <w:pPr>
        <w:rPr>
          <w:noProof/>
        </w:rPr>
      </w:pPr>
    </w:p>
    <w:p w14:paraId="30381B1D" w14:textId="102089C3" w:rsidR="00EE1DA5" w:rsidRPr="004C1532" w:rsidRDefault="00EE1DA5" w:rsidP="00EE1DA5">
      <w:pPr>
        <w:rPr>
          <w:noProof/>
        </w:rPr>
      </w:pPr>
      <w:r w:rsidRPr="004C1532">
        <w:rPr>
          <w:noProof/>
        </w:rPr>
        <w:t xml:space="preserve">Ponudbe bo ocenjevala s strani generalnega direktorja pooblaščena strokovna komisija. Odločitev o oddaji naročila bo izdal generalni direktor Javnega zavoda RTV Slovenija. Pri ocenjevanju bo komisija upoštevala merila, ki so sestavni del </w:t>
      </w:r>
      <w:r w:rsidR="005E6E8B" w:rsidRPr="004C1532">
        <w:rPr>
          <w:noProof/>
        </w:rPr>
        <w:t>D</w:t>
      </w:r>
      <w:r w:rsidR="00A132EC" w:rsidRPr="004C1532">
        <w:rPr>
          <w:rFonts w:cs="Arial"/>
          <w:noProof/>
          <w:color w:val="282828"/>
          <w:szCs w:val="20"/>
        </w:rPr>
        <w:t xml:space="preserve">okumentacije </w:t>
      </w:r>
      <w:r w:rsidR="002E5FA9" w:rsidRPr="004C1532">
        <w:rPr>
          <w:rFonts w:cs="Arial"/>
          <w:noProof/>
          <w:color w:val="282828"/>
          <w:szCs w:val="20"/>
        </w:rPr>
        <w:t>v zvezi z oddajo</w:t>
      </w:r>
      <w:r w:rsidR="00A132EC" w:rsidRPr="004C1532">
        <w:rPr>
          <w:rFonts w:cs="Arial"/>
          <w:noProof/>
          <w:color w:val="282828"/>
          <w:szCs w:val="20"/>
        </w:rPr>
        <w:t xml:space="preserve"> javnega naročila</w:t>
      </w:r>
      <w:r w:rsidRPr="004C1532">
        <w:rPr>
          <w:noProof/>
        </w:rPr>
        <w:t>.</w:t>
      </w:r>
    </w:p>
    <w:p w14:paraId="737506EB" w14:textId="77777777" w:rsidR="00EE1DA5" w:rsidRPr="004C1532" w:rsidRDefault="00EE1DA5" w:rsidP="00EE1DA5">
      <w:pPr>
        <w:rPr>
          <w:bCs/>
          <w:noProof/>
        </w:rPr>
      </w:pPr>
    </w:p>
    <w:p w14:paraId="6B9747F9" w14:textId="77777777" w:rsidR="00EE1DA5" w:rsidRPr="004C1532" w:rsidRDefault="00EE1DA5" w:rsidP="00EE1DA5">
      <w:pPr>
        <w:pStyle w:val="BodyText3"/>
        <w:rPr>
          <w:b/>
          <w:noProof/>
          <w:sz w:val="20"/>
          <w:lang w:val="sl-SI"/>
        </w:rPr>
      </w:pPr>
      <w:r w:rsidRPr="004C1532">
        <w:rPr>
          <w:b/>
          <w:noProof/>
          <w:sz w:val="20"/>
          <w:lang w:val="sl-SI"/>
        </w:rPr>
        <w:t xml:space="preserve">Izbrani ponudnik mora v skladu z »Odločitvijo o oddaji javnega naročila« poslati pisno izjavo, da bo pristopil k podpisu pogodbe v roku 8 dni od vročitve. </w:t>
      </w:r>
    </w:p>
    <w:p w14:paraId="25B11D29" w14:textId="77777777" w:rsidR="00EE1DA5" w:rsidRPr="004C1532" w:rsidRDefault="00EE1DA5" w:rsidP="00EE1DA5">
      <w:pPr>
        <w:pStyle w:val="Footer"/>
        <w:tabs>
          <w:tab w:val="clear" w:pos="4153"/>
          <w:tab w:val="clear" w:pos="8306"/>
        </w:tabs>
        <w:rPr>
          <w:rFonts w:ascii="Arial" w:hAnsi="Arial"/>
          <w:noProof/>
          <w:lang w:val="sl-SI"/>
        </w:rPr>
      </w:pPr>
    </w:p>
    <w:p w14:paraId="16B8718F" w14:textId="72A9BE88" w:rsidR="00EE1DA5" w:rsidRPr="004C1532" w:rsidRDefault="00EE1DA5" w:rsidP="00EE1DA5">
      <w:pPr>
        <w:pStyle w:val="BodyText3"/>
        <w:rPr>
          <w:b/>
          <w:noProof/>
          <w:sz w:val="20"/>
          <w:lang w:val="sl-SI"/>
        </w:rPr>
      </w:pPr>
      <w:r w:rsidRPr="004C1532">
        <w:rPr>
          <w:b/>
          <w:noProof/>
          <w:sz w:val="20"/>
          <w:lang w:val="sl-SI"/>
        </w:rPr>
        <w:t xml:space="preserve">Naročnik si pridržuje pravico do morebitnih sprememb obsega naročila od razpisanega, odvisno od razpoložljivih finančnih sredstev in dejanskih potreb. </w:t>
      </w:r>
    </w:p>
    <w:p w14:paraId="237BF3F7" w14:textId="6C813739" w:rsidR="00BF440B" w:rsidRPr="004C1532" w:rsidRDefault="00BF440B" w:rsidP="00EE1DA5">
      <w:pPr>
        <w:pStyle w:val="BodyText3"/>
        <w:rPr>
          <w:b/>
          <w:noProof/>
          <w:sz w:val="20"/>
          <w:lang w:val="sl-SI"/>
        </w:rPr>
      </w:pPr>
    </w:p>
    <w:p w14:paraId="3CE92F40" w14:textId="77777777" w:rsidR="00EE1DA5" w:rsidRPr="004C1532" w:rsidRDefault="00EE1DA5" w:rsidP="00EE1DA5">
      <w:pPr>
        <w:rPr>
          <w:b/>
          <w:noProof/>
        </w:rPr>
      </w:pPr>
    </w:p>
    <w:p w14:paraId="371EBDF6" w14:textId="4FE5DCEC" w:rsidR="00EE1DA5" w:rsidRPr="004C1532" w:rsidRDefault="00C448B7" w:rsidP="00693CD1">
      <w:pPr>
        <w:suppressAutoHyphens/>
        <w:rPr>
          <w:rFonts w:cs="Arial"/>
          <w:noProof/>
          <w:szCs w:val="20"/>
          <w:lang w:eastAsia="ar-SA"/>
        </w:rPr>
      </w:pPr>
      <w:r w:rsidRPr="004C1532">
        <w:rPr>
          <w:rFonts w:cs="Arial"/>
          <w:noProof/>
          <w:szCs w:val="20"/>
          <w:lang w:eastAsia="ar-SA"/>
        </w:rPr>
        <w:t xml:space="preserve">Naročnik bo v primeru </w:t>
      </w:r>
      <w:r w:rsidR="007D1993" w:rsidRPr="004C1532">
        <w:rPr>
          <w:rFonts w:cs="Arial"/>
          <w:noProof/>
          <w:szCs w:val="20"/>
          <w:lang w:eastAsia="ar-SA"/>
        </w:rPr>
        <w:t>nedopustnih</w:t>
      </w:r>
      <w:r w:rsidRPr="004C1532">
        <w:rPr>
          <w:rFonts w:cs="Arial"/>
          <w:noProof/>
          <w:szCs w:val="20"/>
          <w:lang w:eastAsia="ar-SA"/>
        </w:rPr>
        <w:t xml:space="preserve"> ponudb razveljavil javno naročilo. Naročnik si skladno z </w:t>
      </w:r>
      <w:r w:rsidR="003131B5" w:rsidRPr="004C1532">
        <w:rPr>
          <w:rFonts w:cs="Arial"/>
          <w:noProof/>
          <w:szCs w:val="20"/>
          <w:lang w:eastAsia="ar-SA"/>
        </w:rPr>
        <w:t>9</w:t>
      </w:r>
      <w:r w:rsidRPr="004C1532">
        <w:rPr>
          <w:rFonts w:cs="Arial"/>
          <w:noProof/>
          <w:szCs w:val="20"/>
          <w:lang w:eastAsia="ar-SA"/>
        </w:rPr>
        <w:t>0. členom ZJN-</w:t>
      </w:r>
      <w:r w:rsidR="003131B5" w:rsidRPr="004C1532">
        <w:rPr>
          <w:rFonts w:cs="Arial"/>
          <w:noProof/>
          <w:szCs w:val="20"/>
          <w:lang w:eastAsia="ar-SA"/>
        </w:rPr>
        <w:t>3</w:t>
      </w:r>
      <w:r w:rsidRPr="004C1532">
        <w:rPr>
          <w:rFonts w:cs="Arial"/>
          <w:noProof/>
          <w:szCs w:val="20"/>
          <w:lang w:eastAsia="ar-SA"/>
        </w:rPr>
        <w:t xml:space="preserve"> pridržuje pravico, da ne izbere nobene ponudbe.</w:t>
      </w:r>
    </w:p>
    <w:p w14:paraId="316A51BF" w14:textId="77777777" w:rsidR="00EE1DA5" w:rsidRPr="004C1532" w:rsidRDefault="00EE1DA5" w:rsidP="00EE1DA5">
      <w:pPr>
        <w:rPr>
          <w:noProof/>
        </w:rPr>
      </w:pPr>
    </w:p>
    <w:p w14:paraId="56CEDBE2" w14:textId="77777777" w:rsidR="00EE1DA5" w:rsidRPr="004C1532" w:rsidRDefault="00EE1DA5" w:rsidP="00EE1DA5">
      <w:pPr>
        <w:pStyle w:val="Heading2"/>
        <w:rPr>
          <w:b/>
          <w:noProof/>
        </w:rPr>
      </w:pPr>
      <w:bookmarkStart w:id="19" w:name="_Toc106698662"/>
      <w:r w:rsidRPr="004C1532">
        <w:rPr>
          <w:b/>
          <w:noProof/>
        </w:rPr>
        <w:t>P</w:t>
      </w:r>
      <w:bookmarkEnd w:id="16"/>
      <w:bookmarkEnd w:id="17"/>
      <w:bookmarkEnd w:id="18"/>
      <w:r w:rsidRPr="004C1532">
        <w:rPr>
          <w:b/>
          <w:noProof/>
        </w:rPr>
        <w:t>ravna podlaga</w:t>
      </w:r>
      <w:bookmarkEnd w:id="19"/>
    </w:p>
    <w:p w14:paraId="58D66297" w14:textId="77777777" w:rsidR="00EE1DA5" w:rsidRPr="004C1532" w:rsidRDefault="00EE1DA5" w:rsidP="00EE1DA5">
      <w:pPr>
        <w:rPr>
          <w:noProof/>
        </w:rPr>
      </w:pPr>
    </w:p>
    <w:p w14:paraId="33910D81" w14:textId="36414DFF" w:rsidR="00EE1DA5" w:rsidRPr="004C1532" w:rsidRDefault="00EE1DA5" w:rsidP="00EE1DA5">
      <w:pPr>
        <w:pStyle w:val="BodyText"/>
        <w:rPr>
          <w:noProof/>
        </w:rPr>
      </w:pPr>
      <w:r w:rsidRPr="004C1532">
        <w:rPr>
          <w:noProof/>
        </w:rPr>
        <w:t xml:space="preserve">Javna naročila javnega zavoda RTV Slovenija (v nadaljevanju: naročnik) se izvajajo na podlagi veljavnega </w:t>
      </w:r>
      <w:r w:rsidR="00BB26A3" w:rsidRPr="004C1532">
        <w:rPr>
          <w:noProof/>
        </w:rPr>
        <w:t>Z</w:t>
      </w:r>
      <w:r w:rsidRPr="004C1532">
        <w:rPr>
          <w:noProof/>
        </w:rPr>
        <w:t>akona o javnem naročanju (</w:t>
      </w:r>
      <w:r w:rsidR="00491E6A" w:rsidRPr="004C1532">
        <w:rPr>
          <w:noProof/>
        </w:rPr>
        <w:t>ZJN-</w:t>
      </w:r>
      <w:r w:rsidR="00DB600D" w:rsidRPr="004C1532">
        <w:rPr>
          <w:noProof/>
        </w:rPr>
        <w:t>3</w:t>
      </w:r>
      <w:r w:rsidRPr="004C1532">
        <w:rPr>
          <w:noProof/>
        </w:rPr>
        <w:t>)</w:t>
      </w:r>
      <w:r w:rsidR="006B7154" w:rsidRPr="004C1532">
        <w:rPr>
          <w:noProof/>
        </w:rPr>
        <w:t xml:space="preserve"> </w:t>
      </w:r>
      <w:r w:rsidRPr="004C1532">
        <w:rPr>
          <w:noProof/>
        </w:rPr>
        <w:t xml:space="preserve">in </w:t>
      </w:r>
      <w:r w:rsidR="00BB26A3" w:rsidRPr="004C1532">
        <w:rPr>
          <w:noProof/>
        </w:rPr>
        <w:t>ostalih predpisov</w:t>
      </w:r>
      <w:r w:rsidRPr="004C1532">
        <w:rPr>
          <w:noProof/>
        </w:rPr>
        <w:t xml:space="preserve">, ki urejajo </w:t>
      </w:r>
      <w:r w:rsidR="00BB26A3" w:rsidRPr="004C1532">
        <w:rPr>
          <w:noProof/>
        </w:rPr>
        <w:t>področje javnega naročanja, Zakona o integriteti in preprečevanju korupcije (</w:t>
      </w:r>
      <w:r w:rsidR="00B77F7E">
        <w:rPr>
          <w:noProof/>
        </w:rPr>
        <w:t xml:space="preserve">Uradni list RS, št. 69/11 s spremembami, v nadaljevanju: </w:t>
      </w:r>
      <w:r w:rsidR="00BB26A3" w:rsidRPr="004C1532">
        <w:rPr>
          <w:noProof/>
        </w:rPr>
        <w:t>ZIntPK)</w:t>
      </w:r>
      <w:r w:rsidRPr="004C1532">
        <w:rPr>
          <w:noProof/>
        </w:rPr>
        <w:t xml:space="preserve"> ter v skladu z veljavno zakonodajo, ki ureja področje javnih financ ter področje, ki je predmet javnega naročila.</w:t>
      </w:r>
    </w:p>
    <w:p w14:paraId="5A459F9C" w14:textId="77777777" w:rsidR="00EE1DA5" w:rsidRPr="004C1532" w:rsidRDefault="00EE1DA5" w:rsidP="00EE1DA5">
      <w:pPr>
        <w:pStyle w:val="BodyText"/>
        <w:rPr>
          <w:b/>
          <w:noProof/>
        </w:rPr>
      </w:pPr>
    </w:p>
    <w:p w14:paraId="3C090E98" w14:textId="77777777" w:rsidR="00EE1DA5" w:rsidRPr="004C1532" w:rsidRDefault="00EE1DA5" w:rsidP="00EE1DA5">
      <w:pPr>
        <w:pStyle w:val="Heading2"/>
        <w:rPr>
          <w:b/>
          <w:noProof/>
        </w:rPr>
      </w:pPr>
      <w:bookmarkStart w:id="20" w:name="_Toc14052254"/>
      <w:bookmarkStart w:id="21" w:name="_Toc14052431"/>
      <w:bookmarkStart w:id="22" w:name="_Toc14055375"/>
      <w:bookmarkStart w:id="23" w:name="_Toc106698663"/>
      <w:r w:rsidRPr="004C1532">
        <w:rPr>
          <w:b/>
          <w:noProof/>
        </w:rPr>
        <w:t>T</w:t>
      </w:r>
      <w:bookmarkEnd w:id="20"/>
      <w:bookmarkEnd w:id="21"/>
      <w:bookmarkEnd w:id="22"/>
      <w:r w:rsidRPr="004C1532">
        <w:rPr>
          <w:b/>
          <w:noProof/>
        </w:rPr>
        <w:t>emeljna pravila poslovanja</w:t>
      </w:r>
      <w:bookmarkEnd w:id="23"/>
    </w:p>
    <w:p w14:paraId="4281BEC7" w14:textId="77777777" w:rsidR="00EE1DA5" w:rsidRPr="004C1532" w:rsidRDefault="00EE1DA5" w:rsidP="00EE1DA5">
      <w:pPr>
        <w:rPr>
          <w:noProof/>
        </w:rPr>
      </w:pPr>
    </w:p>
    <w:p w14:paraId="0F58F565" w14:textId="57F31F99" w:rsidR="00EE1DA5" w:rsidRPr="004C1532" w:rsidRDefault="00EE1DA5" w:rsidP="00EE1DA5">
      <w:pPr>
        <w:pStyle w:val="BodyText"/>
        <w:rPr>
          <w:noProof/>
        </w:rPr>
      </w:pPr>
      <w:r w:rsidRPr="004C1532">
        <w:rPr>
          <w:noProof/>
        </w:rPr>
        <w:t>Vsak ponudnikov poskus, da vpliva na naročnikovo obravnavo ponudb ali odločitev o izbiri, bo imel za posledico zavrnitev njegove ponudbe. Enako velja za poskuse vplivanja na delo in odločitve komisije.</w:t>
      </w:r>
    </w:p>
    <w:p w14:paraId="21BCAC05" w14:textId="6CDF4D53" w:rsidR="009E6154" w:rsidRPr="004C1532" w:rsidRDefault="00EE1DA5" w:rsidP="002D25FD">
      <w:pPr>
        <w:pStyle w:val="BodyText"/>
        <w:rPr>
          <w:noProof/>
        </w:rPr>
      </w:pPr>
      <w:r w:rsidRPr="004C1532">
        <w:rPr>
          <w:noProof/>
        </w:rPr>
        <w:t>V času od objave do sklenitve pogodb</w:t>
      </w:r>
      <w:r w:rsidR="00154EE4" w:rsidRPr="004C1532">
        <w:rPr>
          <w:noProof/>
        </w:rPr>
        <w:t>,</w:t>
      </w:r>
      <w:r w:rsidRPr="004C1532">
        <w:rPr>
          <w:noProof/>
        </w:rPr>
        <w:t xml:space="preserve"> ponudnik ne sme pričenjati in izvajati dejanj, ki bi vnaprej določila izbiro določene ponudbe. V času od izbire ponudbe do začetka veljavnosti pogodbe</w:t>
      </w:r>
      <w:r w:rsidR="00154EE4" w:rsidRPr="004C1532">
        <w:rPr>
          <w:noProof/>
        </w:rPr>
        <w:t>,</w:t>
      </w:r>
      <w:r w:rsidRPr="004C1532">
        <w:rPr>
          <w:noProof/>
        </w:rPr>
        <w:t xml:space="preserve"> ponudnik ne sme pričenjati dejanj, ki bi lahko povzročila, da pogodba ne bi pričela veljati ali ne bi bila izpolnjena. V primeru ustavitve postopka</w:t>
      </w:r>
      <w:r w:rsidR="00154EE4" w:rsidRPr="004C1532">
        <w:rPr>
          <w:noProof/>
        </w:rPr>
        <w:t>,</w:t>
      </w:r>
      <w:r w:rsidRPr="004C1532">
        <w:rPr>
          <w:noProof/>
        </w:rPr>
        <w:t xml:space="preserve"> ponudnik ne sme pričenjati in izvajati postopkov, ki bi oteževali razveljavitev ali spremembo odločitve o izbiri najugodnejšega ponudnika ali ki bi vplivali na nepristranskost revizijske komisije</w:t>
      </w:r>
      <w:r w:rsidR="002D25FD" w:rsidRPr="004C1532">
        <w:rPr>
          <w:noProof/>
        </w:rPr>
        <w:t>.</w:t>
      </w:r>
    </w:p>
    <w:p w14:paraId="76AB0208" w14:textId="77777777" w:rsidR="009D0891" w:rsidRPr="004C1532" w:rsidRDefault="009D0891" w:rsidP="00EE1DA5">
      <w:pPr>
        <w:rPr>
          <w:noProof/>
        </w:rPr>
      </w:pPr>
    </w:p>
    <w:p w14:paraId="1979E41F" w14:textId="77777777" w:rsidR="000F1101" w:rsidRPr="004C1532" w:rsidRDefault="000F1101">
      <w:pPr>
        <w:jc w:val="left"/>
        <w:rPr>
          <w:noProof/>
        </w:rPr>
      </w:pPr>
      <w:r w:rsidRPr="004C1532">
        <w:rPr>
          <w:noProof/>
        </w:rPr>
        <w:br w:type="page"/>
      </w:r>
    </w:p>
    <w:p w14:paraId="74312C6F" w14:textId="77777777" w:rsidR="00EE1DA5" w:rsidRPr="004C1532" w:rsidRDefault="00EE1DA5" w:rsidP="00EE1DA5">
      <w:pPr>
        <w:pStyle w:val="Heading1"/>
        <w:rPr>
          <w:b/>
          <w:noProof/>
        </w:rPr>
      </w:pPr>
      <w:bookmarkStart w:id="24" w:name="_Toc224698174"/>
      <w:bookmarkStart w:id="25" w:name="_Toc224967098"/>
      <w:bookmarkStart w:id="26" w:name="_Toc106698664"/>
      <w:r w:rsidRPr="004C1532">
        <w:rPr>
          <w:b/>
          <w:noProof/>
        </w:rPr>
        <w:lastRenderedPageBreak/>
        <w:t>PREDMET JAVNEGA NAROČILA</w:t>
      </w:r>
      <w:bookmarkEnd w:id="24"/>
      <w:bookmarkEnd w:id="25"/>
      <w:bookmarkEnd w:id="26"/>
    </w:p>
    <w:p w14:paraId="329F66D5" w14:textId="77777777" w:rsidR="00ED6FCD" w:rsidRPr="004C1532" w:rsidRDefault="00ED6FCD" w:rsidP="006E0E69">
      <w:bookmarkStart w:id="27" w:name="_Toc14052255"/>
      <w:bookmarkStart w:id="28" w:name="_Toc14052432"/>
      <w:bookmarkStart w:id="29" w:name="_Toc14055376"/>
      <w:bookmarkStart w:id="30" w:name="_Toc15030895"/>
      <w:bookmarkStart w:id="31" w:name="_Toc224527381"/>
    </w:p>
    <w:p w14:paraId="04AD4581" w14:textId="4C358CA9" w:rsidR="00A7333E" w:rsidRPr="004C1532" w:rsidRDefault="00A7333E" w:rsidP="00A7333E">
      <w:r w:rsidRPr="004C1532">
        <w:t xml:space="preserve">Predmet javnega naročila so projektiranje, gradbena, obrtniška, instalacijska in zaključna dela za prenovo oziroma zamenjavo stavbnega pohištva </w:t>
      </w:r>
      <w:r>
        <w:t>na objektu</w:t>
      </w:r>
      <w:r w:rsidRPr="004C1532">
        <w:t xml:space="preserve"> TV stavbe naročnika RTV Slovenija, Kolodvorska 2, 1000 Ljubljana.</w:t>
      </w:r>
    </w:p>
    <w:p w14:paraId="06500A6F" w14:textId="77777777" w:rsidR="00A7333E" w:rsidRPr="004C1532" w:rsidRDefault="00A7333E" w:rsidP="00A7333E"/>
    <w:p w14:paraId="47ACEA03" w14:textId="77777777" w:rsidR="00A7333E" w:rsidRPr="004C1532" w:rsidRDefault="00A7333E" w:rsidP="00A7333E">
      <w:r w:rsidRPr="004C1532">
        <w:t>Dela, ki so predmet naročila, obsegajo:</w:t>
      </w:r>
    </w:p>
    <w:p w14:paraId="4F9A5CF1" w14:textId="77777777" w:rsidR="00A7333E" w:rsidRPr="004C1532" w:rsidRDefault="00A7333E" w:rsidP="00A7333E">
      <w:pPr>
        <w:pStyle w:val="ListParagraph"/>
        <w:numPr>
          <w:ilvl w:val="0"/>
          <w:numId w:val="37"/>
        </w:numPr>
      </w:pPr>
      <w:r w:rsidRPr="004C1532">
        <w:t>Izvedbeno dokumentacijo (PZI);</w:t>
      </w:r>
    </w:p>
    <w:p w14:paraId="6FEC59F2" w14:textId="5910AD4A" w:rsidR="00A7333E" w:rsidRPr="004C1532" w:rsidRDefault="00A7333E" w:rsidP="00A7333E">
      <w:pPr>
        <w:pStyle w:val="ListParagraph"/>
        <w:numPr>
          <w:ilvl w:val="0"/>
          <w:numId w:val="37"/>
        </w:numPr>
      </w:pPr>
      <w:r w:rsidRPr="004C1532">
        <w:t>Demontaž</w:t>
      </w:r>
      <w:r w:rsidR="00437E11">
        <w:t>a</w:t>
      </w:r>
      <w:r w:rsidRPr="004C1532">
        <w:t xml:space="preserve"> obstoječ</w:t>
      </w:r>
      <w:r w:rsidR="00437E11">
        <w:t>ega</w:t>
      </w:r>
      <w:r w:rsidRPr="004C1532">
        <w:t xml:space="preserve"> </w:t>
      </w:r>
      <w:r w:rsidR="00437E11">
        <w:t xml:space="preserve">stavbnega </w:t>
      </w:r>
      <w:r w:rsidR="00C97AF4">
        <w:t>pohištva</w:t>
      </w:r>
      <w:r w:rsidRPr="004C1532">
        <w:t xml:space="preserve"> in ostalih elementov za kvalitetno vgradnjo novih;</w:t>
      </w:r>
    </w:p>
    <w:p w14:paraId="10C34C2B" w14:textId="33F114CB" w:rsidR="00A7333E" w:rsidRPr="004C1532" w:rsidRDefault="00A7333E" w:rsidP="00A7333E">
      <w:pPr>
        <w:pStyle w:val="ListParagraph"/>
        <w:numPr>
          <w:ilvl w:val="0"/>
          <w:numId w:val="37"/>
        </w:numPr>
      </w:pPr>
      <w:r w:rsidRPr="004C1532">
        <w:t>Izdelavo, dobavo in vgradnjo vzorčnega okna;</w:t>
      </w:r>
    </w:p>
    <w:p w14:paraId="57A4AED8" w14:textId="77777777" w:rsidR="00A7333E" w:rsidRPr="004C1532" w:rsidRDefault="00A7333E" w:rsidP="00A7333E">
      <w:pPr>
        <w:pStyle w:val="ListParagraph"/>
        <w:numPr>
          <w:ilvl w:val="0"/>
          <w:numId w:val="37"/>
        </w:numPr>
      </w:pPr>
      <w:r w:rsidRPr="004C1532">
        <w:t>Izdelavo, dobavo in montažo novega stavbnega pohištva;</w:t>
      </w:r>
    </w:p>
    <w:p w14:paraId="63D47A5F" w14:textId="37ED3E23" w:rsidR="00A7333E" w:rsidRPr="004C1532" w:rsidRDefault="00A7333E" w:rsidP="00A7333E">
      <w:pPr>
        <w:pStyle w:val="ListParagraph"/>
        <w:numPr>
          <w:ilvl w:val="0"/>
          <w:numId w:val="37"/>
        </w:numPr>
      </w:pPr>
      <w:r w:rsidRPr="004C1532">
        <w:t>GOI del</w:t>
      </w:r>
      <w:r w:rsidR="00C97AF4">
        <w:t>a</w:t>
      </w:r>
      <w:r w:rsidRPr="004C1532">
        <w:t xml:space="preserve"> za preureditev </w:t>
      </w:r>
      <w:r w:rsidR="00C97AF4">
        <w:t>pisarn</w:t>
      </w:r>
      <w:r w:rsidRPr="004C1532">
        <w:t>;</w:t>
      </w:r>
    </w:p>
    <w:p w14:paraId="6967698C" w14:textId="312E47E3" w:rsidR="00A7333E" w:rsidRPr="004C1532" w:rsidRDefault="00A7333E" w:rsidP="00A7333E">
      <w:pPr>
        <w:pStyle w:val="ListParagraph"/>
        <w:numPr>
          <w:ilvl w:val="0"/>
          <w:numId w:val="37"/>
        </w:numPr>
      </w:pPr>
      <w:r w:rsidRPr="004C1532">
        <w:t>Izdelavo dokumentacije o izvedenih delih (PID, DZO)</w:t>
      </w:r>
    </w:p>
    <w:p w14:paraId="3F49144C" w14:textId="77777777" w:rsidR="00A7333E" w:rsidRPr="004C1532" w:rsidRDefault="00A7333E" w:rsidP="00A7333E">
      <w:pPr>
        <w:pStyle w:val="CommentText"/>
        <w:rPr>
          <w:b/>
        </w:rPr>
      </w:pPr>
    </w:p>
    <w:p w14:paraId="719C8BC9" w14:textId="5538C6D8" w:rsidR="00A7333E" w:rsidRDefault="00A7333E" w:rsidP="00A7333E">
      <w:pPr>
        <w:pStyle w:val="CommentText"/>
        <w:rPr>
          <w:b/>
        </w:rPr>
      </w:pPr>
      <w:r w:rsidRPr="004C1532">
        <w:rPr>
          <w:b/>
        </w:rPr>
        <w:t>Podrobne tehnične zahteve naročnika in predmet javnega naročila so razvidne iz naslednjih dokumentov, ki so priloga te Dokumentacije v zvezi z oddajo javnega naročila in jih ponudniki, ob pripravi svoje ponudbe, morajo v celoti upoštevati:</w:t>
      </w:r>
    </w:p>
    <w:p w14:paraId="7E313E22" w14:textId="77777777" w:rsidR="00437E11" w:rsidRPr="004C1532" w:rsidRDefault="00437E11" w:rsidP="00A7333E">
      <w:pPr>
        <w:pStyle w:val="CommentText"/>
        <w:rPr>
          <w:b/>
        </w:rPr>
      </w:pPr>
    </w:p>
    <w:p w14:paraId="1DAB989B" w14:textId="77777777" w:rsidR="00A7333E" w:rsidRPr="004C1532" w:rsidRDefault="00A7333E" w:rsidP="00A7333E">
      <w:pPr>
        <w:pStyle w:val="CommentText"/>
        <w:numPr>
          <w:ilvl w:val="0"/>
          <w:numId w:val="36"/>
        </w:numPr>
        <w:rPr>
          <w:bCs/>
        </w:rPr>
      </w:pPr>
      <w:r w:rsidRPr="004C1532">
        <w:rPr>
          <w:bCs/>
        </w:rPr>
        <w:t>Idejna zasnova (IDZ) projekta s popisom del;</w:t>
      </w:r>
    </w:p>
    <w:p w14:paraId="5B0A2C14" w14:textId="77777777" w:rsidR="00A7333E" w:rsidRPr="004C1532" w:rsidRDefault="00A7333E" w:rsidP="00A7333E">
      <w:pPr>
        <w:pStyle w:val="CommentText"/>
        <w:numPr>
          <w:ilvl w:val="0"/>
          <w:numId w:val="36"/>
        </w:numPr>
        <w:rPr>
          <w:bCs/>
        </w:rPr>
      </w:pPr>
      <w:r w:rsidRPr="004C1532">
        <w:rPr>
          <w:bCs/>
        </w:rPr>
        <w:t>Tehnično poročilo;</w:t>
      </w:r>
    </w:p>
    <w:p w14:paraId="3049D6D4" w14:textId="34510A8C" w:rsidR="00A7333E" w:rsidRPr="004C1532" w:rsidRDefault="00A7333E" w:rsidP="00A7333E">
      <w:pPr>
        <w:pStyle w:val="CommentText"/>
        <w:numPr>
          <w:ilvl w:val="0"/>
          <w:numId w:val="36"/>
        </w:numPr>
        <w:rPr>
          <w:bCs/>
        </w:rPr>
      </w:pPr>
      <w:r>
        <w:rPr>
          <w:bCs/>
        </w:rPr>
        <w:t xml:space="preserve">Zahteve Naročnika: </w:t>
      </w:r>
      <w:r w:rsidRPr="004C1532">
        <w:rPr>
          <w:bCs/>
        </w:rPr>
        <w:t>Tehnične specifikacije za projektiranje in</w:t>
      </w:r>
      <w:r>
        <w:rPr>
          <w:bCs/>
        </w:rPr>
        <w:t xml:space="preserve"> izvedbo del</w:t>
      </w:r>
      <w:r w:rsidRPr="004C1532">
        <w:rPr>
          <w:bCs/>
        </w:rPr>
        <w:t>.</w:t>
      </w:r>
    </w:p>
    <w:p w14:paraId="1BC35B82" w14:textId="77777777" w:rsidR="00A7333E" w:rsidRPr="004C1532" w:rsidRDefault="00A7333E" w:rsidP="00A7333E"/>
    <w:p w14:paraId="313281C6" w14:textId="77777777" w:rsidR="00A7333E" w:rsidRDefault="00A7333E" w:rsidP="00A7333E"/>
    <w:p w14:paraId="7F414AFD" w14:textId="13795805" w:rsidR="00A7333E" w:rsidRDefault="00A7333E" w:rsidP="00A7333E">
      <w:r>
        <w:t xml:space="preserve">Predmet javnega naročila je razdeljen na </w:t>
      </w:r>
      <w:r w:rsidRPr="00DE2DA3">
        <w:rPr>
          <w:b/>
          <w:bCs/>
        </w:rPr>
        <w:t>3 ločene faze</w:t>
      </w:r>
      <w:r>
        <w:t>, razdeljene v zaključene sklope in sicer:</w:t>
      </w:r>
    </w:p>
    <w:p w14:paraId="06E6C200" w14:textId="77777777" w:rsidR="00A7333E" w:rsidRDefault="00A7333E" w:rsidP="00A7333E"/>
    <w:p w14:paraId="5DAD37AA" w14:textId="77777777" w:rsidR="00A7333E" w:rsidRDefault="00A7333E" w:rsidP="00A7333E">
      <w:pPr>
        <w:pStyle w:val="ListParagraph"/>
        <w:numPr>
          <w:ilvl w:val="0"/>
          <w:numId w:val="29"/>
        </w:numPr>
      </w:pPr>
      <w:r w:rsidRPr="00DE2DA3">
        <w:rPr>
          <w:b/>
          <w:bCs/>
        </w:rPr>
        <w:t>I. faza</w:t>
      </w:r>
      <w:r>
        <w:t xml:space="preserve"> zamenjave stavbnega pohištva bo potekala v letu 2022 in bo predvidoma zajemala naslednje sklope: TRAK FF (sklop 2, sklop 3 in sklop 4) in TRAK BW (sklop 1 in sklop 2);</w:t>
      </w:r>
    </w:p>
    <w:p w14:paraId="593D6167" w14:textId="77777777" w:rsidR="00A7333E" w:rsidRDefault="00A7333E" w:rsidP="00A7333E">
      <w:pPr>
        <w:pStyle w:val="ListParagraph"/>
      </w:pPr>
    </w:p>
    <w:p w14:paraId="22CE94CC" w14:textId="77777777" w:rsidR="00A7333E" w:rsidRDefault="00A7333E" w:rsidP="00A7333E">
      <w:pPr>
        <w:pStyle w:val="ListParagraph"/>
        <w:numPr>
          <w:ilvl w:val="0"/>
          <w:numId w:val="29"/>
        </w:numPr>
      </w:pPr>
      <w:r>
        <w:rPr>
          <w:b/>
          <w:bCs/>
        </w:rPr>
        <w:t xml:space="preserve">II. faza </w:t>
      </w:r>
      <w:r>
        <w:t>zamenjave stavbnega pohištva bo potekala v letu 2023 in bo predvidoma zajemala naslednje sklope: TRAK BW (sklop 1-1, sklop 3, sklop 4, sklop 5 in sklop 6) in TRAK AZ (sklop 1);</w:t>
      </w:r>
    </w:p>
    <w:p w14:paraId="6A2F0A8F" w14:textId="77777777" w:rsidR="00A7333E" w:rsidRDefault="00A7333E" w:rsidP="00A7333E"/>
    <w:p w14:paraId="29B4EF7C" w14:textId="77777777" w:rsidR="00A7333E" w:rsidRDefault="00A7333E" w:rsidP="00A7333E">
      <w:pPr>
        <w:pStyle w:val="ListParagraph"/>
        <w:numPr>
          <w:ilvl w:val="0"/>
          <w:numId w:val="29"/>
        </w:numPr>
      </w:pPr>
      <w:r>
        <w:rPr>
          <w:b/>
          <w:bCs/>
        </w:rPr>
        <w:t xml:space="preserve">III. faza </w:t>
      </w:r>
      <w:r>
        <w:t>zamenjave stavbnega pohištva bo potekala v letu 2024 in bo predvidoma zajemala naslednje sklope: TRAK BW (sklop 7, sklop 8, sklop 9, sklop 10 in sklop 11) in TRAK TT (sklop 1, sklop 2, sklop 3, sklop 4, sklop 5 in sklop 6 ter ostala dela).</w:t>
      </w:r>
    </w:p>
    <w:p w14:paraId="1D54323A" w14:textId="77777777" w:rsidR="00A7333E" w:rsidRDefault="00A7333E" w:rsidP="00A7333E"/>
    <w:p w14:paraId="4217AE2A" w14:textId="77777777" w:rsidR="00A7333E" w:rsidRDefault="00A7333E" w:rsidP="00A7333E"/>
    <w:p w14:paraId="21816BF5" w14:textId="67B6CC3D" w:rsidR="00A7333E" w:rsidRPr="00D37FF0" w:rsidRDefault="00A7333E" w:rsidP="00A7333E">
      <w:pPr>
        <w:rPr>
          <w:b/>
          <w:bCs/>
        </w:rPr>
      </w:pPr>
      <w:r w:rsidRPr="00D37FF0">
        <w:rPr>
          <w:b/>
          <w:bCs/>
        </w:rPr>
        <w:t>Podrobnosti posameznih sklopov so razvidne iz projektne dokumentacije, opisane v točki 3.2. Dokumentacije v zvezi z oddajo javnega naročila.</w:t>
      </w:r>
    </w:p>
    <w:p w14:paraId="7D1762A7" w14:textId="77777777" w:rsidR="00A7333E" w:rsidRDefault="00A7333E" w:rsidP="00A7333E"/>
    <w:p w14:paraId="053099E8" w14:textId="77777777" w:rsidR="00A7333E" w:rsidRPr="00E903F0" w:rsidRDefault="00A7333E" w:rsidP="00A7333E">
      <w:pPr>
        <w:rPr>
          <w:rFonts w:cs="Arial"/>
        </w:rPr>
      </w:pPr>
      <w:r w:rsidRPr="00E903F0">
        <w:rPr>
          <w:rFonts w:cs="Arial"/>
        </w:rPr>
        <w:t>Ob tem naročnik opozarja, da se lahko obseg posamezne faze in zaporedje sklopov naknadno preoblikujejo, glede na organizacijo izvedbe del in razpoložljiva finančna sredstva.</w:t>
      </w:r>
    </w:p>
    <w:p w14:paraId="2B37B1CB" w14:textId="77777777" w:rsidR="00A7333E" w:rsidRPr="00E903F0" w:rsidRDefault="00A7333E" w:rsidP="00A7333E"/>
    <w:p w14:paraId="7EC015D8" w14:textId="77777777" w:rsidR="00A7333E" w:rsidRPr="00E903F0" w:rsidRDefault="00A7333E" w:rsidP="00A7333E"/>
    <w:p w14:paraId="6BC94F01" w14:textId="4081FC91" w:rsidR="00B27286" w:rsidRPr="00E903F0" w:rsidRDefault="00A7333E" w:rsidP="00E903F0">
      <w:pPr>
        <w:rPr>
          <w:szCs w:val="20"/>
        </w:rPr>
      </w:pPr>
      <w:r w:rsidRPr="00E903F0">
        <w:t xml:space="preserve">V okviru predvidenega </w:t>
      </w:r>
      <w:r w:rsidR="008B7E69" w:rsidRPr="00E903F0">
        <w:t>obsega del</w:t>
      </w:r>
      <w:r w:rsidRPr="00E903F0">
        <w:t xml:space="preserve"> naročnik zahteva, da ponudniki </w:t>
      </w:r>
      <w:r w:rsidR="00B27286" w:rsidRPr="00E903F0">
        <w:rPr>
          <w:szCs w:val="20"/>
        </w:rPr>
        <w:t xml:space="preserve">izdelajo kompletno PZI dokumentacijo in jo predložijo v pregled in potrditev </w:t>
      </w:r>
      <w:r w:rsidRPr="00E903F0">
        <w:t xml:space="preserve">najkasneje 30 dni </w:t>
      </w:r>
      <w:r w:rsidR="00B27286" w:rsidRPr="00E903F0">
        <w:t xml:space="preserve">pred </w:t>
      </w:r>
      <w:r w:rsidR="00B27286" w:rsidRPr="00E903F0">
        <w:rPr>
          <w:szCs w:val="20"/>
        </w:rPr>
        <w:t>vgradnjo stavbnega pohištva za posamezno fazo</w:t>
      </w:r>
      <w:r w:rsidR="004459B4" w:rsidRPr="00E903F0">
        <w:rPr>
          <w:szCs w:val="20"/>
        </w:rPr>
        <w:t>, kar izvajalec prikaže v podrobnem terminskem planu posamezne faze.</w:t>
      </w:r>
    </w:p>
    <w:p w14:paraId="2489E850" w14:textId="77777777" w:rsidR="00E903F0" w:rsidRPr="00E903F0" w:rsidRDefault="00E903F0" w:rsidP="00A7333E"/>
    <w:p w14:paraId="2A130B70" w14:textId="0BFDD966" w:rsidR="00A7333E" w:rsidRPr="00E903F0" w:rsidRDefault="00A7333E" w:rsidP="00A7333E">
      <w:r w:rsidRPr="00E903F0">
        <w:t>Naročnik in nadzornik bosta dokumentacijo pregledala, podala pripombe ali potrdila.</w:t>
      </w:r>
    </w:p>
    <w:p w14:paraId="37AA86DA" w14:textId="77777777" w:rsidR="00A7333E" w:rsidRPr="00E903F0" w:rsidRDefault="00A7333E" w:rsidP="00A7333E"/>
    <w:p w14:paraId="240437C2" w14:textId="48C4EB70" w:rsidR="00A7333E" w:rsidRPr="004C1532" w:rsidRDefault="00A7333E" w:rsidP="00A7333E">
      <w:r w:rsidRPr="00E903F0">
        <w:t>Ponudnik je dolžan izdelati in vgraditi 1 vzorčno okno, ki ga naročnik in nadzornik pregledata, podata pripombe oz. potrdita. Vzorčno vgrajeni elementi in PZI dokumentacija z vsemi morebitnimi popravki mora biti potrjena</w:t>
      </w:r>
      <w:r w:rsidRPr="004C1532">
        <w:t xml:space="preserve"> najkasneje v roku 10 dni od vgradnje oz. prejema.</w:t>
      </w:r>
    </w:p>
    <w:p w14:paraId="50DBC9CB" w14:textId="77777777" w:rsidR="00A7333E" w:rsidRPr="004C1532" w:rsidRDefault="00A7333E" w:rsidP="00A7333E"/>
    <w:p w14:paraId="1AD9530E" w14:textId="0B98C159" w:rsidR="00A7333E" w:rsidRPr="004C1532" w:rsidRDefault="00A7333E" w:rsidP="00A7333E">
      <w:r w:rsidRPr="004C1532">
        <w:t xml:space="preserve">Izvajalec lahko začne izvajati dela na objektu šele po potrditvi projektne dokumentacije in </w:t>
      </w:r>
      <w:r w:rsidR="00B8394F">
        <w:t xml:space="preserve">potrditvi </w:t>
      </w:r>
      <w:r w:rsidR="00B8394F" w:rsidRPr="004C1532">
        <w:t>vgrajen</w:t>
      </w:r>
      <w:r w:rsidR="00B8394F">
        <w:t>ega</w:t>
      </w:r>
      <w:r w:rsidR="00B8394F" w:rsidRPr="004C1532">
        <w:t xml:space="preserve"> vzorčn</w:t>
      </w:r>
      <w:r w:rsidR="00B8394F">
        <w:t>ega</w:t>
      </w:r>
      <w:r w:rsidR="00B8394F" w:rsidRPr="004C1532">
        <w:t xml:space="preserve"> </w:t>
      </w:r>
      <w:r w:rsidRPr="004C1532">
        <w:t>ok</w:t>
      </w:r>
      <w:r w:rsidR="00437E11">
        <w:t>n</w:t>
      </w:r>
      <w:r w:rsidR="00B8394F">
        <w:t>a</w:t>
      </w:r>
      <w:r w:rsidRPr="004C1532">
        <w:t xml:space="preserve"> oz. morebitnih sprememb. </w:t>
      </w:r>
    </w:p>
    <w:p w14:paraId="5CF698EE" w14:textId="7B55C177" w:rsidR="00C470A7" w:rsidRDefault="00C470A7" w:rsidP="00530470"/>
    <w:p w14:paraId="168B09DD" w14:textId="77777777" w:rsidR="00530470" w:rsidRDefault="00530470" w:rsidP="00530470">
      <w:pPr>
        <w:pStyle w:val="Heading2"/>
        <w:rPr>
          <w:b/>
        </w:rPr>
      </w:pPr>
      <w:bookmarkStart w:id="32" w:name="_Toc10618422"/>
      <w:bookmarkStart w:id="33" w:name="_Toc106698665"/>
      <w:r>
        <w:rPr>
          <w:b/>
        </w:rPr>
        <w:t>Splošni pogoji</w:t>
      </w:r>
      <w:bookmarkEnd w:id="32"/>
      <w:bookmarkEnd w:id="33"/>
    </w:p>
    <w:p w14:paraId="6F062299" w14:textId="77777777" w:rsidR="00530470" w:rsidRPr="001D63CB" w:rsidRDefault="00530470" w:rsidP="00530470"/>
    <w:p w14:paraId="596A3414" w14:textId="295A167F" w:rsidR="00530470" w:rsidRDefault="00530470" w:rsidP="00530470">
      <w:pPr>
        <w:rPr>
          <w:b/>
        </w:rPr>
      </w:pPr>
      <w:r w:rsidRPr="003653B0">
        <w:rPr>
          <w:b/>
        </w:rPr>
        <w:t>Ponudnik je dolžan:</w:t>
      </w:r>
    </w:p>
    <w:p w14:paraId="001DCDC6" w14:textId="77777777" w:rsidR="00530470" w:rsidRPr="003653B0" w:rsidRDefault="00530470" w:rsidP="00530470">
      <w:pPr>
        <w:rPr>
          <w:b/>
        </w:rPr>
      </w:pPr>
    </w:p>
    <w:p w14:paraId="5A5CBDB4" w14:textId="77777777" w:rsidR="00530470" w:rsidRPr="003653B0" w:rsidRDefault="00530470" w:rsidP="00FD7804">
      <w:pPr>
        <w:numPr>
          <w:ilvl w:val="0"/>
          <w:numId w:val="16"/>
        </w:numPr>
        <w:spacing w:after="120"/>
        <w:rPr>
          <w:szCs w:val="20"/>
        </w:rPr>
      </w:pPr>
      <w:bookmarkStart w:id="34" w:name="_Hlk10618316"/>
      <w:r w:rsidRPr="003653B0">
        <w:rPr>
          <w:rFonts w:cs="Arial"/>
          <w:szCs w:val="20"/>
        </w:rPr>
        <w:t>Pogodbene obveznosti izvajati gospodarno, v korist naročnika, pravilno in kvalitetno po pravilih stroke, v skladu z veljavnimi predpisi, standardi, tehničnimi navodili, priporočili in</w:t>
      </w:r>
      <w:r w:rsidRPr="003653B0">
        <w:rPr>
          <w:szCs w:val="20"/>
        </w:rPr>
        <w:t xml:space="preserve"> normativi, ob upoštevanju omejitev gibanja in morebitnih občasnih prekinitev del glede na celodnevno redno dejavnost naročnika.</w:t>
      </w:r>
    </w:p>
    <w:p w14:paraId="32E68572" w14:textId="77777777" w:rsidR="00530470" w:rsidRPr="003653B0" w:rsidRDefault="00530470" w:rsidP="00FD7804">
      <w:pPr>
        <w:numPr>
          <w:ilvl w:val="0"/>
          <w:numId w:val="16"/>
        </w:numPr>
        <w:spacing w:after="120"/>
        <w:rPr>
          <w:szCs w:val="20"/>
        </w:rPr>
      </w:pPr>
      <w:r w:rsidRPr="003653B0">
        <w:rPr>
          <w:szCs w:val="20"/>
        </w:rPr>
        <w:t>V roku, ki ga dogovori z naročnikom, izvršiti dopolnitve in spremembe pogodbenega obsega del, ki so potrebne za uspešno dokončanje projekta.</w:t>
      </w:r>
    </w:p>
    <w:p w14:paraId="509A4533" w14:textId="77777777" w:rsidR="00530470" w:rsidRPr="003653B0" w:rsidRDefault="00530470" w:rsidP="00FD7804">
      <w:pPr>
        <w:numPr>
          <w:ilvl w:val="0"/>
          <w:numId w:val="16"/>
        </w:numPr>
        <w:spacing w:after="120"/>
        <w:rPr>
          <w:szCs w:val="20"/>
        </w:rPr>
      </w:pPr>
      <w:r w:rsidRPr="003653B0">
        <w:rPr>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495D86C0" w14:textId="77777777" w:rsidR="00530470" w:rsidRPr="003653B0" w:rsidRDefault="00530470" w:rsidP="00FD7804">
      <w:pPr>
        <w:numPr>
          <w:ilvl w:val="0"/>
          <w:numId w:val="16"/>
        </w:numPr>
        <w:spacing w:after="120"/>
        <w:rPr>
          <w:szCs w:val="20"/>
        </w:rPr>
      </w:pPr>
      <w:r w:rsidRPr="003653B0">
        <w:rPr>
          <w:szCs w:val="20"/>
        </w:rPr>
        <w:t xml:space="preserve">Pogodbene obveznosti izvajati z imenovanimi strokovno usposobljenimi sodelavci, ki imajo ustrezno izobrazbo in opravljen strokovni izpit ter potrebne delovne izkušnje pri </w:t>
      </w:r>
      <w:r>
        <w:rPr>
          <w:szCs w:val="20"/>
        </w:rPr>
        <w:t>izvedbi</w:t>
      </w:r>
      <w:r w:rsidRPr="003653B0">
        <w:rPr>
          <w:szCs w:val="20"/>
        </w:rPr>
        <w:t xml:space="preserve"> sorodnih </w:t>
      </w:r>
      <w:r>
        <w:rPr>
          <w:szCs w:val="20"/>
        </w:rPr>
        <w:t>del</w:t>
      </w:r>
      <w:r w:rsidRPr="003653B0">
        <w:rPr>
          <w:szCs w:val="20"/>
        </w:rPr>
        <w:t>, kot to izhaja iz zahtev Gradbenega zakona.</w:t>
      </w:r>
    </w:p>
    <w:p w14:paraId="2FB5ADE0" w14:textId="77777777" w:rsidR="006E7CA0" w:rsidRPr="004C1532" w:rsidRDefault="00530470" w:rsidP="00295B06">
      <w:pPr>
        <w:pStyle w:val="ListParagraph"/>
        <w:numPr>
          <w:ilvl w:val="0"/>
          <w:numId w:val="16"/>
        </w:numPr>
        <w:rPr>
          <w:rFonts w:cs="Arial"/>
        </w:rPr>
      </w:pPr>
      <w:r w:rsidRPr="003653B0">
        <w:rPr>
          <w:szCs w:val="20"/>
        </w:rPr>
        <w:t>V času izvajanja del zagotoviti stalno prisotnost vodje del.</w:t>
      </w:r>
      <w:r w:rsidR="006E7CA0">
        <w:rPr>
          <w:szCs w:val="20"/>
        </w:rPr>
        <w:t xml:space="preserve"> </w:t>
      </w:r>
      <w:r w:rsidR="006E7CA0" w:rsidRPr="004C1532">
        <w:rPr>
          <w:rFonts w:cs="Arial"/>
        </w:rPr>
        <w:t>Za zagotavljanje stalne prisotnosti se smatra dnevna prisotnost, v času gradnje, kar pomeni dneve, ko izvajalec gradnje dela na gradbišču tudi dejansko izvaja. Dokazilo, da je bila dnevna prisotnost zagotovljena je podpis gradbenega dnevnika za tisti dan.</w:t>
      </w:r>
    </w:p>
    <w:p w14:paraId="1D7A487E" w14:textId="77777777" w:rsidR="002C55F0" w:rsidRPr="003653B0" w:rsidRDefault="002C55F0" w:rsidP="00295B06">
      <w:pPr>
        <w:spacing w:after="120"/>
        <w:rPr>
          <w:szCs w:val="20"/>
        </w:rPr>
      </w:pPr>
    </w:p>
    <w:p w14:paraId="3C89EDAF" w14:textId="725E6F43" w:rsidR="002C55F0" w:rsidRPr="002C55F0" w:rsidRDefault="00530470" w:rsidP="00435819">
      <w:pPr>
        <w:numPr>
          <w:ilvl w:val="0"/>
          <w:numId w:val="16"/>
        </w:numPr>
        <w:spacing w:after="120"/>
        <w:rPr>
          <w:rFonts w:cs="Arial"/>
        </w:rPr>
      </w:pPr>
      <w:r w:rsidRPr="002C55F0">
        <w:rPr>
          <w:szCs w:val="20"/>
        </w:rPr>
        <w:t>Redno voditi gradbeni dnevnik in knjigo obračunskih izmer</w:t>
      </w:r>
      <w:r w:rsidR="002C55F0" w:rsidRPr="002C55F0">
        <w:rPr>
          <w:szCs w:val="20"/>
        </w:rPr>
        <w:t xml:space="preserve">, </w:t>
      </w:r>
      <w:r w:rsidR="002C55F0" w:rsidRPr="002C55F0">
        <w:rPr>
          <w:rFonts w:cs="Arial"/>
        </w:rPr>
        <w:t>ne glede na pogodbeno določeno pogodbeno klavzulo »ključ v roke« .</w:t>
      </w:r>
    </w:p>
    <w:p w14:paraId="2BDF52C1" w14:textId="77777777" w:rsidR="002C55F0" w:rsidRPr="004C1532" w:rsidRDefault="002C55F0" w:rsidP="00435819">
      <w:pPr>
        <w:pStyle w:val="ListParagraph"/>
        <w:rPr>
          <w:rFonts w:cs="Arial"/>
        </w:rPr>
      </w:pPr>
    </w:p>
    <w:p w14:paraId="7434711D" w14:textId="77777777" w:rsidR="00530470" w:rsidRPr="00592B30" w:rsidRDefault="00530470" w:rsidP="00FD7804">
      <w:pPr>
        <w:numPr>
          <w:ilvl w:val="0"/>
          <w:numId w:val="16"/>
        </w:numPr>
        <w:spacing w:after="120"/>
        <w:rPr>
          <w:szCs w:val="20"/>
        </w:rPr>
      </w:pPr>
      <w:r w:rsidRPr="003653B0">
        <w:rPr>
          <w:szCs w:val="20"/>
        </w:rPr>
        <w:t xml:space="preserve">Omogočiti stalno izvajanje nadzora na gradbišču s strani naročnika, vodje nadzora in ostalih odgovornih nadzornikov in koordinatorja za varnost in zdravje pri delu, po potrebi pa sodelovati tudi s soglasodajalci, upravnimi organi, </w:t>
      </w:r>
      <w:r w:rsidRPr="00592B30">
        <w:rPr>
          <w:szCs w:val="20"/>
        </w:rPr>
        <w:t>inšpekcijskimi službami in drugimi udeleženci v času gradnje.</w:t>
      </w:r>
    </w:p>
    <w:p w14:paraId="1AE46D02" w14:textId="05086273" w:rsidR="00530470" w:rsidRPr="007F4706" w:rsidRDefault="00124627" w:rsidP="00FD7804">
      <w:pPr>
        <w:numPr>
          <w:ilvl w:val="0"/>
          <w:numId w:val="16"/>
        </w:numPr>
        <w:spacing w:after="120"/>
        <w:rPr>
          <w:szCs w:val="20"/>
        </w:rPr>
      </w:pPr>
      <w:r>
        <w:rPr>
          <w:szCs w:val="20"/>
        </w:rPr>
        <w:t>Izvajalec je dolžan izdelati PZI dokumentacijo, v sklopu katere je dolžan n</w:t>
      </w:r>
      <w:r w:rsidR="00530470" w:rsidRPr="007F4706">
        <w:rPr>
          <w:szCs w:val="20"/>
        </w:rPr>
        <w:t xml:space="preserve">ajmanj 30 dni pred </w:t>
      </w:r>
      <w:r w:rsidR="00D1038A">
        <w:rPr>
          <w:szCs w:val="20"/>
        </w:rPr>
        <w:t>naročilom materiala</w:t>
      </w:r>
      <w:r w:rsidR="00D1038A" w:rsidRPr="007F4706">
        <w:rPr>
          <w:szCs w:val="20"/>
        </w:rPr>
        <w:t xml:space="preserve"> </w:t>
      </w:r>
      <w:r w:rsidR="00530470" w:rsidRPr="007F4706">
        <w:rPr>
          <w:szCs w:val="20"/>
        </w:rPr>
        <w:t>vodji nadzora in naročniku predložiti v pregled dokazila o  ustreznosti in skladnosti gradbenih proizvodov, materialov, napeljav, naprav in opreme (certifikati, atesti, izjave o skladnosti )</w:t>
      </w:r>
      <w:r>
        <w:rPr>
          <w:szCs w:val="20"/>
        </w:rPr>
        <w:t>, predvidenih za vgradnjo</w:t>
      </w:r>
      <w:r w:rsidR="00530470" w:rsidRPr="007F4706">
        <w:rPr>
          <w:szCs w:val="20"/>
        </w:rPr>
        <w:t xml:space="preserve"> in pridobiti potrditev ustreznosti in skladnosti s potrjeno dokumentacijo pred vgradnjo s strani vodje nadzora</w:t>
      </w:r>
      <w:r w:rsidR="00D1038A">
        <w:rPr>
          <w:szCs w:val="20"/>
        </w:rPr>
        <w:t>, za posamezno fazo</w:t>
      </w:r>
      <w:r w:rsidR="00530470" w:rsidRPr="007F4706">
        <w:rPr>
          <w:szCs w:val="20"/>
        </w:rPr>
        <w:t>.</w:t>
      </w:r>
      <w:r w:rsidR="00530470" w:rsidRPr="007F4706">
        <w:t xml:space="preserve"> V primeru, da o</w:t>
      </w:r>
      <w:r w:rsidR="00530470" w:rsidRPr="007F4706">
        <w:rPr>
          <w:szCs w:val="20"/>
        </w:rPr>
        <w:t>riginalna dokazila, atesti ter certifikati niso v slovenskem jeziku, mora ponudnik zagotoviti prevod v slovenski  jezik.</w:t>
      </w:r>
    </w:p>
    <w:p w14:paraId="4836A8CA" w14:textId="599926EF" w:rsidR="00530470" w:rsidRDefault="00124627" w:rsidP="00FD7804">
      <w:pPr>
        <w:pStyle w:val="ListParagraph"/>
        <w:numPr>
          <w:ilvl w:val="0"/>
          <w:numId w:val="16"/>
        </w:numPr>
        <w:contextualSpacing w:val="0"/>
        <w:rPr>
          <w:szCs w:val="20"/>
        </w:rPr>
      </w:pPr>
      <w:r>
        <w:rPr>
          <w:szCs w:val="20"/>
        </w:rPr>
        <w:t>Izvajalec je dolžan izdelati PZI dokumentacijo, v sklopu katere je dolžan i</w:t>
      </w:r>
      <w:r w:rsidR="00530470">
        <w:rPr>
          <w:szCs w:val="20"/>
        </w:rPr>
        <w:t>zdelati in n</w:t>
      </w:r>
      <w:r w:rsidR="00530470" w:rsidRPr="007F4706">
        <w:rPr>
          <w:szCs w:val="20"/>
        </w:rPr>
        <w:t xml:space="preserve">ajmanj 30 dni pred </w:t>
      </w:r>
      <w:r>
        <w:rPr>
          <w:szCs w:val="20"/>
        </w:rPr>
        <w:t xml:space="preserve">naročilom materiala </w:t>
      </w:r>
      <w:r w:rsidR="00530470" w:rsidRPr="007F4706">
        <w:rPr>
          <w:szCs w:val="20"/>
        </w:rPr>
        <w:t>vodji nadzora</w:t>
      </w:r>
      <w:r w:rsidR="00530470" w:rsidRPr="00592B30">
        <w:rPr>
          <w:szCs w:val="20"/>
        </w:rPr>
        <w:t xml:space="preserve"> in naročniku predložiti</w:t>
      </w:r>
      <w:r w:rsidR="00530470" w:rsidRPr="000A2D56">
        <w:rPr>
          <w:szCs w:val="20"/>
        </w:rPr>
        <w:t xml:space="preserve"> v pregled in potrditev izvedbene oz. delavniške načrte in risbe, z vsemi detajli pritrjevanja in montaže oz. vgradnje, ki so potrebni za kvalitetno izvedbo del, skladno s tehničnimi zahtevami naročnika (RAL montaža, stikovanja in tesnenja, dilatacije, </w:t>
      </w:r>
      <w:r w:rsidR="00530470">
        <w:rPr>
          <w:szCs w:val="20"/>
        </w:rPr>
        <w:t xml:space="preserve">sidranje </w:t>
      </w:r>
      <w:r w:rsidR="0052073D">
        <w:rPr>
          <w:szCs w:val="20"/>
        </w:rPr>
        <w:t>stavbnega pohištva</w:t>
      </w:r>
      <w:r w:rsidR="00530470">
        <w:rPr>
          <w:szCs w:val="20"/>
        </w:rPr>
        <w:t xml:space="preserve">, </w:t>
      </w:r>
      <w:r w:rsidR="00530470" w:rsidRPr="000A2D56">
        <w:rPr>
          <w:szCs w:val="20"/>
        </w:rPr>
        <w:t>strešne in fasadne zaključke, obrobe, police itd.)</w:t>
      </w:r>
      <w:r w:rsidR="00530470">
        <w:rPr>
          <w:szCs w:val="20"/>
        </w:rPr>
        <w:t>.</w:t>
      </w:r>
      <w:r w:rsidR="00D1038A">
        <w:rPr>
          <w:szCs w:val="20"/>
        </w:rPr>
        <w:t xml:space="preserve"> Kompletno PZI dokumentacijo mora predložiti v pregled in potrditev </w:t>
      </w:r>
      <w:r w:rsidR="00D1038A" w:rsidRPr="007F4706">
        <w:rPr>
          <w:szCs w:val="20"/>
        </w:rPr>
        <w:t>vodji nadzora</w:t>
      </w:r>
      <w:r w:rsidR="00D1038A" w:rsidRPr="00592B30">
        <w:rPr>
          <w:szCs w:val="20"/>
        </w:rPr>
        <w:t xml:space="preserve"> in naročniku predložiti</w:t>
      </w:r>
      <w:r w:rsidR="00D1038A" w:rsidRPr="000A2D56">
        <w:rPr>
          <w:szCs w:val="20"/>
        </w:rPr>
        <w:t xml:space="preserve"> </w:t>
      </w:r>
      <w:r w:rsidR="00D1038A">
        <w:rPr>
          <w:szCs w:val="20"/>
        </w:rPr>
        <w:t>najmanj 30dni pred vgradnjo stavbnega pohištva za posamezno fazo.</w:t>
      </w:r>
    </w:p>
    <w:p w14:paraId="73F616A9" w14:textId="77777777" w:rsidR="00530470" w:rsidRPr="000A2D56" w:rsidRDefault="00530470" w:rsidP="00530470">
      <w:pPr>
        <w:pStyle w:val="ListParagraph"/>
        <w:ind w:left="780"/>
        <w:rPr>
          <w:szCs w:val="20"/>
        </w:rPr>
      </w:pPr>
    </w:p>
    <w:p w14:paraId="626889F8" w14:textId="77777777" w:rsidR="006E7CA0" w:rsidRPr="004C1532" w:rsidRDefault="006E7CA0" w:rsidP="006E7CA0">
      <w:pPr>
        <w:pStyle w:val="ListParagraph"/>
        <w:numPr>
          <w:ilvl w:val="0"/>
          <w:numId w:val="16"/>
        </w:numPr>
        <w:rPr>
          <w:rFonts w:cs="Arial"/>
        </w:rPr>
      </w:pPr>
      <w:r w:rsidRPr="004C1532">
        <w:t>Ponudnik mora izdelati načrt o organizaciji gradbišča in zagotoviti vse potrebno za varno izvedbo del. Pri izdelavi načrta o organizaciji gradbišča je ponudnik dolžan upoštevati lokacijo predmetne gradnje, omejitve glede dostopa in transporta in etapnost izvedbe del.</w:t>
      </w:r>
    </w:p>
    <w:p w14:paraId="5F81D359" w14:textId="77777777" w:rsidR="006E7CA0" w:rsidRPr="004C1532" w:rsidRDefault="006E7CA0" w:rsidP="006E7CA0">
      <w:pPr>
        <w:pStyle w:val="ListParagraph"/>
        <w:rPr>
          <w:rFonts w:cs="Arial"/>
        </w:rPr>
      </w:pPr>
    </w:p>
    <w:p w14:paraId="1295EF87" w14:textId="5262B23E" w:rsidR="006E7CA0" w:rsidRDefault="006E7CA0" w:rsidP="006E7CA0">
      <w:pPr>
        <w:pStyle w:val="ListParagraph"/>
        <w:numPr>
          <w:ilvl w:val="0"/>
          <w:numId w:val="16"/>
        </w:numPr>
        <w:rPr>
          <w:rFonts w:cs="Arial"/>
        </w:rPr>
      </w:pPr>
      <w:r w:rsidRPr="004C1532">
        <w:rPr>
          <w:rFonts w:cs="Arial"/>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organizaciji je ponudnik dolžan upoštevati lokacijo predmetne gradnje in pridobiti vsa dovoljenja.</w:t>
      </w:r>
    </w:p>
    <w:p w14:paraId="2F5CD34F" w14:textId="77777777" w:rsidR="00490E58" w:rsidRPr="00490E58" w:rsidRDefault="00490E58" w:rsidP="00295B06">
      <w:pPr>
        <w:rPr>
          <w:rFonts w:cs="Arial"/>
        </w:rPr>
      </w:pPr>
    </w:p>
    <w:p w14:paraId="4ACC03DE" w14:textId="77777777" w:rsidR="00530470" w:rsidRDefault="00530470" w:rsidP="00FD7804">
      <w:pPr>
        <w:pStyle w:val="ListParagraph"/>
        <w:numPr>
          <w:ilvl w:val="0"/>
          <w:numId w:val="16"/>
        </w:numPr>
        <w:contextualSpacing w:val="0"/>
      </w:pPr>
      <w:r>
        <w:t xml:space="preserve">Ves čas gradnje fotodokumentirati  posamezne faze dela in detajle vgradnje, s čemer dokazuje tehnično in kvalitetno ustreznost </w:t>
      </w:r>
      <w:r w:rsidRPr="003653B0">
        <w:t xml:space="preserve">vgrajenih gradbenih proizvodov in same vgradnje. Urejeno </w:t>
      </w:r>
      <w:r w:rsidRPr="003653B0">
        <w:lastRenderedPageBreak/>
        <w:t xml:space="preserve">fotodokumentacijo, iz katere je razvidna lega in pozicija fotografiranega dela na stavbi, zlasti za dele, ki po montaži niso več dostopni oz. vidni, mora </w:t>
      </w:r>
      <w:r>
        <w:t>shraniti</w:t>
      </w:r>
      <w:r w:rsidRPr="003653B0">
        <w:t xml:space="preserve"> na CD</w:t>
      </w:r>
      <w:r>
        <w:t xml:space="preserve"> in jo </w:t>
      </w:r>
      <w:r w:rsidRPr="00A542E5">
        <w:rPr>
          <w:szCs w:val="20"/>
        </w:rPr>
        <w:t xml:space="preserve">15 dni pred napovedano primopredajo </w:t>
      </w:r>
      <w:r>
        <w:rPr>
          <w:szCs w:val="20"/>
        </w:rPr>
        <w:t xml:space="preserve">posameznega etape ali faze predati </w:t>
      </w:r>
      <w:r w:rsidRPr="00A542E5">
        <w:rPr>
          <w:szCs w:val="20"/>
        </w:rPr>
        <w:t>naročniku</w:t>
      </w:r>
      <w:r w:rsidRPr="003653B0">
        <w:t>. Po končan</w:t>
      </w:r>
      <w:r>
        <w:t>i posamezni etapi ali fazi</w:t>
      </w:r>
      <w:r w:rsidRPr="003653B0">
        <w:t xml:space="preserve"> mora izdelati in predati naročniku dokumentacijo o izvedenih delih, z vsemi dokazili o ustreznosti vgrajenih materialov in termovizijo objekta, s katero dokaže ustreznost vgradnje.</w:t>
      </w:r>
    </w:p>
    <w:p w14:paraId="0FBD2AC7" w14:textId="77777777" w:rsidR="00530470" w:rsidRPr="003653B0" w:rsidRDefault="00530470" w:rsidP="00530470">
      <w:pPr>
        <w:ind w:left="420"/>
      </w:pPr>
    </w:p>
    <w:p w14:paraId="2D5B8FB3" w14:textId="788F8948" w:rsidR="00747D65" w:rsidRPr="004C1532" w:rsidRDefault="00747D65" w:rsidP="00747D65">
      <w:pPr>
        <w:pStyle w:val="ListParagraph"/>
        <w:numPr>
          <w:ilvl w:val="0"/>
          <w:numId w:val="16"/>
        </w:numPr>
        <w:rPr>
          <w:rFonts w:cs="Arial"/>
        </w:rPr>
      </w:pPr>
      <w:r w:rsidRPr="004C1532">
        <w:rPr>
          <w:rFonts w:cs="Arial"/>
        </w:rPr>
        <w:t>V izvedbene načrte sproti vnašati vse spremembe in dopolnitve, ki nastajajo med gradnjo in po dokončanju izvedbenih del predati naročniku Projekt izvedenih del (PID) in Dokazilo o zanesljivosti objekta (DZO), potreben za uspešno opravljeno primopredajo objekta</w:t>
      </w:r>
      <w:r>
        <w:rPr>
          <w:rFonts w:cs="Arial"/>
        </w:rPr>
        <w:t xml:space="preserve"> posamezne etape ali faze.</w:t>
      </w:r>
    </w:p>
    <w:p w14:paraId="21CEAEA8" w14:textId="77777777" w:rsidR="00530470" w:rsidRPr="000A2D56" w:rsidRDefault="00530470" w:rsidP="00530470">
      <w:pPr>
        <w:pStyle w:val="ListParagraph"/>
        <w:ind w:left="780"/>
        <w:rPr>
          <w:szCs w:val="20"/>
        </w:rPr>
      </w:pPr>
    </w:p>
    <w:p w14:paraId="370D5CBA" w14:textId="2607F3B1" w:rsidR="008536F9" w:rsidRDefault="00530470" w:rsidP="008536F9">
      <w:pPr>
        <w:numPr>
          <w:ilvl w:val="0"/>
          <w:numId w:val="16"/>
        </w:numPr>
        <w:spacing w:after="120"/>
        <w:rPr>
          <w:szCs w:val="20"/>
        </w:rPr>
      </w:pPr>
      <w:r w:rsidRPr="003653B0">
        <w:rPr>
          <w:szCs w:val="20"/>
        </w:rPr>
        <w:t>Varovati poslovno tajnost naročnika in njegovih partnerjev, kakor tudi tajnost vseh načrtov, postopkov razpisov in pogodbenih določil.</w:t>
      </w:r>
    </w:p>
    <w:p w14:paraId="1A1C9875" w14:textId="77777777" w:rsidR="008536F9" w:rsidRPr="008536F9" w:rsidRDefault="008536F9" w:rsidP="008536F9">
      <w:pPr>
        <w:spacing w:after="120"/>
        <w:rPr>
          <w:szCs w:val="20"/>
        </w:rPr>
      </w:pPr>
    </w:p>
    <w:p w14:paraId="41096A8B" w14:textId="69E895ED" w:rsidR="00490E58" w:rsidRPr="00747D65" w:rsidRDefault="00530470" w:rsidP="008536F9">
      <w:pPr>
        <w:numPr>
          <w:ilvl w:val="0"/>
          <w:numId w:val="16"/>
        </w:numPr>
        <w:spacing w:after="120"/>
        <w:rPr>
          <w:rFonts w:cs="Arial"/>
        </w:rPr>
      </w:pPr>
      <w:r w:rsidRPr="00A542E5">
        <w:rPr>
          <w:szCs w:val="20"/>
        </w:rPr>
        <w:t>Pred oddajo ponudbe je ponudnik dolžan pregledati razpisno dokumentacijo in v primeru nejasnosti naročniku zastaviti vprašanja na način naveden v točki 4.1.1 dokumentacije v zvezi z oddajo javnega naročila. Kasnejših pripomb na dokumentacijo</w:t>
      </w:r>
      <w:r>
        <w:rPr>
          <w:szCs w:val="20"/>
        </w:rPr>
        <w:t xml:space="preserve"> v zvezi z oddajo javnega naročila</w:t>
      </w:r>
      <w:r w:rsidRPr="00A542E5">
        <w:rPr>
          <w:szCs w:val="20"/>
        </w:rPr>
        <w:t xml:space="preserve"> naročnik ne bo upošteval.</w:t>
      </w:r>
      <w:r w:rsidR="000854EE" w:rsidDel="000854EE">
        <w:rPr>
          <w:szCs w:val="20"/>
        </w:rPr>
        <w:t xml:space="preserve"> </w:t>
      </w:r>
      <w:bookmarkStart w:id="35" w:name="_Hlk106695081"/>
    </w:p>
    <w:bookmarkEnd w:id="35"/>
    <w:p w14:paraId="397713AA" w14:textId="007450B4" w:rsidR="00747D65" w:rsidRDefault="00747D65" w:rsidP="00747D65">
      <w:pPr>
        <w:pStyle w:val="ListParagraph"/>
        <w:numPr>
          <w:ilvl w:val="0"/>
          <w:numId w:val="16"/>
        </w:numPr>
        <w:rPr>
          <w:rFonts w:cs="Arial"/>
        </w:rPr>
      </w:pPr>
      <w:r w:rsidRPr="004C1532">
        <w:rPr>
          <w:rFonts w:cs="Arial"/>
        </w:rPr>
        <w:t>V času izvajanja del poskrbeti za zaščito, objektov, naprav in opreme RTV Slovenija ter sosednjih nepremičnin pred poškodbami in emisijami.</w:t>
      </w:r>
    </w:p>
    <w:p w14:paraId="0948C590" w14:textId="77777777" w:rsidR="00490E58" w:rsidRPr="00490E58" w:rsidRDefault="00490E58" w:rsidP="008536F9">
      <w:pPr>
        <w:rPr>
          <w:rFonts w:cs="Arial"/>
        </w:rPr>
      </w:pPr>
    </w:p>
    <w:p w14:paraId="47F94E35" w14:textId="77777777" w:rsidR="00747D65" w:rsidRPr="004C1532" w:rsidRDefault="00747D65" w:rsidP="00747D65">
      <w:pPr>
        <w:pStyle w:val="ListParagraph"/>
        <w:numPr>
          <w:ilvl w:val="0"/>
          <w:numId w:val="16"/>
        </w:numPr>
        <w:rPr>
          <w:rFonts w:cs="Arial"/>
        </w:rPr>
      </w:pPr>
      <w:r w:rsidRPr="004C1532">
        <w:rPr>
          <w:rFonts w:cs="Arial"/>
        </w:rPr>
        <w:t>Upoštevati vse zahteve in pogoje iz Tehničnih specifikacij za projektiranje in gradnjo, ki so sestavni del tehničnih zahtev naročnika.</w:t>
      </w:r>
    </w:p>
    <w:p w14:paraId="1D32448E" w14:textId="77777777" w:rsidR="00747D65" w:rsidRPr="004C1532" w:rsidRDefault="00747D65" w:rsidP="00435819">
      <w:pPr>
        <w:pStyle w:val="ListParagraph"/>
        <w:ind w:left="780"/>
        <w:rPr>
          <w:rFonts w:cs="Arial"/>
        </w:rPr>
      </w:pPr>
    </w:p>
    <w:bookmarkEnd w:id="34"/>
    <w:p w14:paraId="161C7B5E" w14:textId="77777777" w:rsidR="00530470" w:rsidRDefault="00530470" w:rsidP="00530470">
      <w:pPr>
        <w:rPr>
          <w:rFonts w:cs="Arial"/>
          <w:b/>
        </w:rPr>
      </w:pPr>
    </w:p>
    <w:p w14:paraId="5DB58BA8" w14:textId="77777777" w:rsidR="00530470" w:rsidRPr="006D659F" w:rsidRDefault="00530470" w:rsidP="00530470">
      <w:pPr>
        <w:pStyle w:val="Heading2"/>
        <w:rPr>
          <w:b/>
        </w:rPr>
      </w:pPr>
      <w:bookmarkStart w:id="36" w:name="_Toc10618423"/>
      <w:bookmarkStart w:id="37" w:name="_Toc106698666"/>
      <w:r>
        <w:rPr>
          <w:b/>
        </w:rPr>
        <w:t>Tehnične zahteve in projektna dokumentacija</w:t>
      </w:r>
      <w:bookmarkEnd w:id="36"/>
      <w:bookmarkEnd w:id="37"/>
    </w:p>
    <w:p w14:paraId="18BB82F3" w14:textId="77777777" w:rsidR="00530470" w:rsidRDefault="00530470" w:rsidP="00530470">
      <w:pPr>
        <w:rPr>
          <w:rFonts w:cs="Arial"/>
          <w:b/>
        </w:rPr>
      </w:pPr>
    </w:p>
    <w:p w14:paraId="6C9B72BA" w14:textId="13B9A67E" w:rsidR="00530470" w:rsidRPr="006D11D5" w:rsidRDefault="00530470" w:rsidP="008536F9">
      <w:pPr>
        <w:pStyle w:val="CommentText"/>
        <w:rPr>
          <w:bCs/>
        </w:rPr>
      </w:pPr>
      <w:r w:rsidRPr="008536F9">
        <w:rPr>
          <w:rFonts w:cs="Arial"/>
        </w:rPr>
        <w:t>Projektna dokumentacija</w:t>
      </w:r>
      <w:r w:rsidR="00B8394F">
        <w:rPr>
          <w:rFonts w:cs="Arial"/>
        </w:rPr>
        <w:t xml:space="preserve"> za dela</w:t>
      </w:r>
      <w:r w:rsidRPr="008536F9">
        <w:rPr>
          <w:rFonts w:cs="Arial"/>
        </w:rPr>
        <w:t xml:space="preserve">, ki so predmet tega javnega naročila, je bila izdelana s strani </w:t>
      </w:r>
      <w:r w:rsidR="00295B06" w:rsidRPr="008536F9">
        <w:rPr>
          <w:rFonts w:cs="Arial"/>
        </w:rPr>
        <w:t>EUTRIP d.o.o.</w:t>
      </w:r>
      <w:r w:rsidR="00C470A7" w:rsidRPr="008536F9">
        <w:rPr>
          <w:rFonts w:cs="Arial"/>
        </w:rPr>
        <w:t xml:space="preserve">, </w:t>
      </w:r>
      <w:r w:rsidR="00B8394F">
        <w:rPr>
          <w:rFonts w:cs="Arial"/>
        </w:rPr>
        <w:t xml:space="preserve">in sicer: </w:t>
      </w:r>
      <w:r w:rsidR="006D11D5" w:rsidRPr="008536F9">
        <w:rPr>
          <w:bCs/>
        </w:rPr>
        <w:t>Idejna zasnova (IDZ), Tehnično poročilo in Zahteve Naročnika: Tehnične specifikacije za projektiranje in izvedbo del</w:t>
      </w:r>
      <w:r w:rsidRPr="008536F9">
        <w:rPr>
          <w:rFonts w:cs="Arial"/>
        </w:rPr>
        <w:t>. Projektna</w:t>
      </w:r>
      <w:r>
        <w:rPr>
          <w:rFonts w:cs="Arial"/>
        </w:rPr>
        <w:t xml:space="preserve"> dokumentacija vključuje tudi natančen popis del, ki so potrebna za celovito izvedbo tega javnega naročila.</w:t>
      </w:r>
    </w:p>
    <w:p w14:paraId="1C99D933" w14:textId="77777777" w:rsidR="00530470" w:rsidRDefault="00530470" w:rsidP="00530470">
      <w:pPr>
        <w:rPr>
          <w:rFonts w:cs="Arial"/>
        </w:rPr>
      </w:pPr>
    </w:p>
    <w:p w14:paraId="552E431B" w14:textId="77777777" w:rsidR="00530470" w:rsidRDefault="00530470" w:rsidP="00530470">
      <w:pPr>
        <w:rPr>
          <w:rFonts w:cs="Arial"/>
        </w:rPr>
      </w:pPr>
      <w:r>
        <w:rPr>
          <w:rFonts w:cs="Arial"/>
        </w:rPr>
        <w:t>Ločeno od projektne dokumentacije naročnik objavlja enak popis del tudi na svoji spletni strani.</w:t>
      </w:r>
    </w:p>
    <w:p w14:paraId="6AD14AE2" w14:textId="77777777" w:rsidR="00530470" w:rsidRDefault="00530470" w:rsidP="00530470">
      <w:pPr>
        <w:rPr>
          <w:rFonts w:cs="Arial"/>
        </w:rPr>
      </w:pPr>
    </w:p>
    <w:p w14:paraId="7A32A567" w14:textId="7FC6E49C" w:rsidR="00530470" w:rsidRDefault="00530470" w:rsidP="00530470">
      <w:pPr>
        <w:rPr>
          <w:rFonts w:cs="Arial"/>
          <w:b/>
        </w:rPr>
      </w:pPr>
      <w:r>
        <w:rPr>
          <w:rFonts w:cs="Arial"/>
        </w:rPr>
        <w:t xml:space="preserve">Projektna dokumentacija je na voljo na zgoščenki (CD medij). </w:t>
      </w:r>
      <w:r w:rsidRPr="002920F1">
        <w:rPr>
          <w:rFonts w:cs="Arial"/>
          <w:b/>
        </w:rPr>
        <w:t>Podlaga za izročitev projektne dokumentacije je s strani ponudnika podpisana Izjava o varovanj</w:t>
      </w:r>
      <w:r>
        <w:rPr>
          <w:rFonts w:cs="Arial"/>
          <w:b/>
        </w:rPr>
        <w:t>u</w:t>
      </w:r>
      <w:r w:rsidRPr="002920F1">
        <w:rPr>
          <w:rFonts w:cs="Arial"/>
          <w:b/>
        </w:rPr>
        <w:t xml:space="preserve"> podatkov (OBR-</w:t>
      </w:r>
      <w:r w:rsidR="001B0E9F">
        <w:rPr>
          <w:rFonts w:cs="Arial"/>
          <w:b/>
        </w:rPr>
        <w:t>12</w:t>
      </w:r>
      <w:r w:rsidRPr="002920F1">
        <w:rPr>
          <w:rFonts w:cs="Arial"/>
          <w:b/>
        </w:rPr>
        <w:t>).</w:t>
      </w:r>
    </w:p>
    <w:p w14:paraId="4B692936" w14:textId="1C5EECDD" w:rsidR="00C470A7" w:rsidRDefault="00C470A7" w:rsidP="00530470">
      <w:pPr>
        <w:rPr>
          <w:rFonts w:cs="Arial"/>
          <w:b/>
        </w:rPr>
      </w:pPr>
    </w:p>
    <w:p w14:paraId="3727FD0C" w14:textId="77777777" w:rsidR="00C470A7" w:rsidRPr="001039CF" w:rsidRDefault="00C470A7" w:rsidP="00C470A7">
      <w:pPr>
        <w:rPr>
          <w:rFonts w:cs="Arial"/>
        </w:rPr>
      </w:pPr>
      <w:r w:rsidRPr="001039CF">
        <w:rPr>
          <w:rFonts w:cs="Arial"/>
        </w:rPr>
        <w:t xml:space="preserve">Ponudnik lahko tehnične zahteve naročnika pridobi </w:t>
      </w:r>
      <w:r w:rsidRPr="001039CF">
        <w:rPr>
          <w:rFonts w:cs="Arial"/>
          <w:b/>
          <w:bCs/>
        </w:rPr>
        <w:t>neposredno na ogledu lokacije</w:t>
      </w:r>
      <w:r w:rsidRPr="001039CF">
        <w:rPr>
          <w:rFonts w:cs="Arial"/>
        </w:rPr>
        <w:t>.</w:t>
      </w:r>
    </w:p>
    <w:p w14:paraId="14238084" w14:textId="77777777" w:rsidR="00C470A7" w:rsidRPr="001039CF" w:rsidRDefault="00C470A7" w:rsidP="00C470A7">
      <w:pPr>
        <w:rPr>
          <w:rFonts w:cs="Arial"/>
        </w:rPr>
      </w:pPr>
    </w:p>
    <w:p w14:paraId="31060E03" w14:textId="77777777" w:rsidR="00C470A7" w:rsidRPr="001039CF" w:rsidRDefault="00C470A7" w:rsidP="00C470A7">
      <w:pPr>
        <w:rPr>
          <w:rFonts w:cs="Arial"/>
          <w:b/>
        </w:rPr>
      </w:pPr>
      <w:r w:rsidRPr="001039CF">
        <w:rPr>
          <w:rFonts w:cs="Arial"/>
          <w:b/>
        </w:rPr>
        <w:t>Ponudnik ne bo mogel uveljavljati dodatnih, nepredvidenih del ter naknadnih podražitev iz naslova napačnega tolmačenja ali razumevanja tehničnih zahtev naročnika, za tiste dele izvedbe javnega naročila, ki v tehničnih zahtevah naročnika niso bili ustrezno opredeljeni, pa bi jih glede na predmet javnega naročila ponudnik lahko predvidel.</w:t>
      </w:r>
    </w:p>
    <w:p w14:paraId="50545C8F" w14:textId="77777777" w:rsidR="00C470A7" w:rsidRPr="001039CF" w:rsidRDefault="00C470A7" w:rsidP="00C470A7">
      <w:pPr>
        <w:rPr>
          <w:rFonts w:cs="Arial"/>
          <w:b/>
        </w:rPr>
      </w:pPr>
    </w:p>
    <w:p w14:paraId="4F6FC120" w14:textId="77777777" w:rsidR="00C470A7" w:rsidRPr="004C1532" w:rsidRDefault="00C470A7" w:rsidP="00C470A7">
      <w:pPr>
        <w:rPr>
          <w:rFonts w:cs="Arial"/>
          <w:b/>
        </w:rPr>
      </w:pPr>
      <w:r w:rsidRPr="001039CF">
        <w:rPr>
          <w:rFonts w:cs="Arial"/>
          <w:b/>
        </w:rPr>
        <w:t>Naročnik si pridržuje pravico do sprememb navedenih tehničnih zahtev naročnika, ki jih je ponudnik dolžan upoštevati pri izvedbi del, o čemer se bosta ponudnik in naročnik dogovorila z dodatkom k pogodbi.</w:t>
      </w:r>
      <w:r w:rsidRPr="004C1532">
        <w:rPr>
          <w:rFonts w:cs="Arial"/>
          <w:b/>
        </w:rPr>
        <w:t xml:space="preserve"> </w:t>
      </w:r>
    </w:p>
    <w:p w14:paraId="457E8B76" w14:textId="28272D84" w:rsidR="009D0518" w:rsidRDefault="009D0518" w:rsidP="00D722FE">
      <w:pPr>
        <w:rPr>
          <w:b/>
          <w:bCs/>
        </w:rPr>
      </w:pPr>
    </w:p>
    <w:p w14:paraId="0209FA32" w14:textId="77777777" w:rsidR="00E903F0" w:rsidRPr="00530470" w:rsidRDefault="00E903F0" w:rsidP="00D722FE">
      <w:pPr>
        <w:rPr>
          <w:b/>
          <w:bCs/>
        </w:rPr>
      </w:pPr>
    </w:p>
    <w:p w14:paraId="49305D5C" w14:textId="7075DA3F" w:rsidR="00D722FE" w:rsidRPr="004C1532" w:rsidRDefault="00FD7804" w:rsidP="006D659F">
      <w:pPr>
        <w:pStyle w:val="Heading2"/>
        <w:rPr>
          <w:b/>
        </w:rPr>
      </w:pPr>
      <w:bookmarkStart w:id="38" w:name="_Toc106698667"/>
      <w:r>
        <w:rPr>
          <w:b/>
        </w:rPr>
        <w:t>Ogled lokacije</w:t>
      </w:r>
      <w:bookmarkEnd w:id="38"/>
    </w:p>
    <w:p w14:paraId="5F7A7819" w14:textId="77777777" w:rsidR="00D722FE" w:rsidRPr="004C1532" w:rsidRDefault="00D722FE" w:rsidP="00D722FE">
      <w:pPr>
        <w:rPr>
          <w:rFonts w:cs="Arial"/>
          <w:b/>
        </w:rPr>
      </w:pPr>
    </w:p>
    <w:p w14:paraId="785E4393" w14:textId="77777777" w:rsidR="00D722FE" w:rsidRPr="004C1532" w:rsidRDefault="00D722FE" w:rsidP="00D722FE">
      <w:pPr>
        <w:rPr>
          <w:rFonts w:cs="Arial"/>
        </w:rPr>
      </w:pPr>
      <w:r w:rsidRPr="004C1532">
        <w:rPr>
          <w:rFonts w:cs="Arial"/>
        </w:rPr>
        <w:t xml:space="preserve">Ogled lokacije je za vse zainteresirane ponudnike </w:t>
      </w:r>
      <w:r w:rsidRPr="004C1532">
        <w:rPr>
          <w:rFonts w:cs="Arial"/>
          <w:b/>
          <w:bCs/>
        </w:rPr>
        <w:t>OBVEZEN</w:t>
      </w:r>
      <w:r w:rsidRPr="004C1532">
        <w:rPr>
          <w:rFonts w:cs="Arial"/>
        </w:rPr>
        <w:t xml:space="preserve">. Pred pričetkom ogleda mora ponudnik naročniku predložiti: </w:t>
      </w:r>
    </w:p>
    <w:p w14:paraId="53535F34" w14:textId="666A8869" w:rsidR="00D722FE" w:rsidRPr="004C1532" w:rsidRDefault="00D722FE" w:rsidP="00517350">
      <w:pPr>
        <w:pStyle w:val="ListParagraph"/>
        <w:numPr>
          <w:ilvl w:val="0"/>
          <w:numId w:val="10"/>
        </w:numPr>
        <w:rPr>
          <w:rFonts w:cs="Arial"/>
        </w:rPr>
      </w:pPr>
      <w:r w:rsidRPr="004C1532">
        <w:rPr>
          <w:rFonts w:cs="Arial"/>
        </w:rPr>
        <w:t>podpisano pooblastilo</w:t>
      </w:r>
      <w:r w:rsidR="001039CF">
        <w:rPr>
          <w:rFonts w:cs="Arial"/>
        </w:rPr>
        <w:t>*</w:t>
      </w:r>
      <w:r w:rsidRPr="004C1532">
        <w:rPr>
          <w:rFonts w:cs="Arial"/>
        </w:rPr>
        <w:t xml:space="preserve"> za sodelovanje na ogledu lokacije za javno naročilo z interno oznako JN-G0</w:t>
      </w:r>
      <w:r w:rsidR="00E2040E">
        <w:rPr>
          <w:rFonts w:cs="Arial"/>
        </w:rPr>
        <w:t>2</w:t>
      </w:r>
      <w:r w:rsidR="001039CF">
        <w:rPr>
          <w:rFonts w:cs="Arial"/>
        </w:rPr>
        <w:t>14</w:t>
      </w:r>
      <w:r w:rsidRPr="004C1532">
        <w:rPr>
          <w:rFonts w:cs="Arial"/>
        </w:rPr>
        <w:t>;</w:t>
      </w:r>
    </w:p>
    <w:p w14:paraId="40783105" w14:textId="189F5971" w:rsidR="00D722FE" w:rsidRPr="004C1532" w:rsidRDefault="00D722FE" w:rsidP="00517350">
      <w:pPr>
        <w:pStyle w:val="ListParagraph"/>
        <w:numPr>
          <w:ilvl w:val="0"/>
          <w:numId w:val="10"/>
        </w:numPr>
        <w:rPr>
          <w:rFonts w:cs="Arial"/>
        </w:rPr>
      </w:pPr>
      <w:r w:rsidRPr="004C1532">
        <w:rPr>
          <w:rFonts w:cs="Arial"/>
        </w:rPr>
        <w:t xml:space="preserve">podpisano Izjavo o varovanju </w:t>
      </w:r>
      <w:r w:rsidRPr="001B0E9F">
        <w:rPr>
          <w:rFonts w:cs="Arial"/>
        </w:rPr>
        <w:t>podatkov (OBR-</w:t>
      </w:r>
      <w:r w:rsidR="001B0E9F" w:rsidRPr="001B0E9F">
        <w:rPr>
          <w:rFonts w:cs="Arial"/>
        </w:rPr>
        <w:t>12</w:t>
      </w:r>
      <w:r w:rsidRPr="001B0E9F">
        <w:rPr>
          <w:rFonts w:cs="Arial"/>
        </w:rPr>
        <w:t>).</w:t>
      </w:r>
    </w:p>
    <w:p w14:paraId="5DFD7291" w14:textId="77777777" w:rsidR="00D722FE" w:rsidRPr="004C1532" w:rsidRDefault="00D722FE" w:rsidP="00D722FE">
      <w:pPr>
        <w:rPr>
          <w:rFonts w:cs="Arial"/>
        </w:rPr>
      </w:pPr>
    </w:p>
    <w:p w14:paraId="13A7F366" w14:textId="06F4D163" w:rsidR="00D722FE" w:rsidRDefault="00D722FE" w:rsidP="00D722FE">
      <w:pPr>
        <w:rPr>
          <w:rFonts w:cs="Arial"/>
          <w:b/>
        </w:rPr>
      </w:pPr>
      <w:r w:rsidRPr="004C1532">
        <w:rPr>
          <w:rFonts w:cs="Arial"/>
        </w:rPr>
        <w:lastRenderedPageBreak/>
        <w:t xml:space="preserve">Ponudniki se morajo na obvezen ogled lokacije prijaviti </w:t>
      </w:r>
      <w:r w:rsidRPr="004C1532">
        <w:rPr>
          <w:rFonts w:cs="Arial"/>
          <w:b/>
          <w:bCs/>
        </w:rPr>
        <w:t xml:space="preserve">najkasneje </w:t>
      </w:r>
      <w:r w:rsidR="006F761C" w:rsidRPr="004C1532">
        <w:rPr>
          <w:rFonts w:cs="Arial"/>
          <w:b/>
          <w:bCs/>
        </w:rPr>
        <w:t>2</w:t>
      </w:r>
      <w:r w:rsidRPr="004C1532">
        <w:rPr>
          <w:rFonts w:cs="Arial"/>
          <w:b/>
          <w:bCs/>
        </w:rPr>
        <w:t xml:space="preserve"> delovn</w:t>
      </w:r>
      <w:r w:rsidR="006F761C" w:rsidRPr="004C1532">
        <w:rPr>
          <w:rFonts w:cs="Arial"/>
          <w:b/>
          <w:bCs/>
        </w:rPr>
        <w:t>a</w:t>
      </w:r>
      <w:r w:rsidRPr="004C1532">
        <w:rPr>
          <w:rFonts w:cs="Arial"/>
          <w:b/>
          <w:bCs/>
        </w:rPr>
        <w:t xml:space="preserve"> dni pred</w:t>
      </w:r>
      <w:r w:rsidRPr="004C1532">
        <w:rPr>
          <w:rFonts w:cs="Arial"/>
        </w:rPr>
        <w:t xml:space="preserve"> željenim terminom ogleda. </w:t>
      </w:r>
      <w:bookmarkStart w:id="39" w:name="_Hlk106695189"/>
      <w:r w:rsidR="00B2616D" w:rsidRPr="004C1532">
        <w:rPr>
          <w:rFonts w:cs="Arial"/>
          <w:b/>
        </w:rPr>
        <w:t xml:space="preserve">Obvezen ogled lokacije je mogoč </w:t>
      </w:r>
      <w:r w:rsidR="006F761C" w:rsidRPr="004C1532">
        <w:rPr>
          <w:rFonts w:cs="Arial"/>
          <w:b/>
        </w:rPr>
        <w:t xml:space="preserve">od </w:t>
      </w:r>
      <w:r w:rsidR="006F761C" w:rsidRPr="000E253F">
        <w:rPr>
          <w:rFonts w:cs="Arial"/>
          <w:b/>
        </w:rPr>
        <w:t xml:space="preserve">vključno </w:t>
      </w:r>
      <w:r w:rsidR="009C7786">
        <w:rPr>
          <w:rFonts w:cs="Arial"/>
          <w:b/>
        </w:rPr>
        <w:t>27. 6. 2022</w:t>
      </w:r>
      <w:r w:rsidR="006F761C" w:rsidRPr="000E253F">
        <w:rPr>
          <w:rFonts w:cs="Arial"/>
          <w:b/>
        </w:rPr>
        <w:t xml:space="preserve"> do vključno </w:t>
      </w:r>
      <w:bookmarkEnd w:id="39"/>
      <w:r w:rsidR="009C7786">
        <w:rPr>
          <w:rFonts w:cs="Arial"/>
          <w:b/>
        </w:rPr>
        <w:t>18. 7. 2022.</w:t>
      </w:r>
    </w:p>
    <w:p w14:paraId="79118127" w14:textId="77777777" w:rsidR="009C7786" w:rsidRPr="004C1532" w:rsidRDefault="009C7786" w:rsidP="00D722FE">
      <w:pPr>
        <w:rPr>
          <w:rFonts w:cs="Arial"/>
          <w:b/>
        </w:rPr>
      </w:pPr>
    </w:p>
    <w:p w14:paraId="2D314D1F" w14:textId="77777777" w:rsidR="00D722FE" w:rsidRPr="009C7786" w:rsidRDefault="00D722FE" w:rsidP="00D722FE">
      <w:pPr>
        <w:rPr>
          <w:rFonts w:cs="Arial"/>
          <w:b/>
          <w:bCs/>
        </w:rPr>
      </w:pPr>
      <w:r w:rsidRPr="009C7786">
        <w:rPr>
          <w:rFonts w:cs="Arial"/>
          <w:b/>
          <w:bCs/>
        </w:rPr>
        <w:t>Ponudnik in naročnik bosta s pomočjo elektronske pošte ali telefonskega klica uskladila točen termin ogleda.</w:t>
      </w:r>
    </w:p>
    <w:p w14:paraId="57687986" w14:textId="77777777" w:rsidR="00D722FE" w:rsidRPr="004C1532" w:rsidRDefault="00D722FE" w:rsidP="00D722FE">
      <w:pPr>
        <w:rPr>
          <w:rFonts w:cs="Arial"/>
        </w:rPr>
      </w:pPr>
    </w:p>
    <w:p w14:paraId="5E0AECA9" w14:textId="77777777" w:rsidR="00D722FE" w:rsidRPr="004C1532" w:rsidRDefault="00D722FE" w:rsidP="00D722FE">
      <w:pPr>
        <w:rPr>
          <w:rFonts w:cs="Arial"/>
        </w:rPr>
      </w:pPr>
      <w:r w:rsidRPr="004C1532">
        <w:rPr>
          <w:rFonts w:cs="Arial"/>
        </w:rPr>
        <w:t>Ponudniki se na obvezen ogled prijavo:</w:t>
      </w:r>
    </w:p>
    <w:p w14:paraId="6425E735" w14:textId="50F87342" w:rsidR="00D722FE" w:rsidRPr="004C1532" w:rsidRDefault="00D722FE" w:rsidP="00517350">
      <w:pPr>
        <w:pStyle w:val="ListParagraph"/>
        <w:numPr>
          <w:ilvl w:val="0"/>
          <w:numId w:val="10"/>
        </w:numPr>
        <w:rPr>
          <w:rFonts w:cs="Arial"/>
        </w:rPr>
      </w:pPr>
      <w:r w:rsidRPr="004C1532">
        <w:rPr>
          <w:rFonts w:cs="Arial"/>
        </w:rPr>
        <w:t xml:space="preserve">z elektronsko pošto na naslov: </w:t>
      </w:r>
      <w:hyperlink r:id="rId16" w:history="1">
        <w:r w:rsidR="00E26E4F" w:rsidRPr="004C1532">
          <w:rPr>
            <w:rStyle w:val="Hyperlink"/>
            <w:rFonts w:cs="Arial"/>
          </w:rPr>
          <w:t>javna.narocila@rtvslo.si</w:t>
        </w:r>
      </w:hyperlink>
      <w:r w:rsidRPr="004C1532">
        <w:rPr>
          <w:rFonts w:cs="Arial"/>
        </w:rPr>
        <w:t xml:space="preserve"> s pripisom »Ogled lokacije za JN-G0</w:t>
      </w:r>
      <w:r w:rsidR="002F1B92">
        <w:rPr>
          <w:rFonts w:cs="Arial"/>
        </w:rPr>
        <w:t>2</w:t>
      </w:r>
      <w:r w:rsidR="001039CF">
        <w:rPr>
          <w:rFonts w:cs="Arial"/>
        </w:rPr>
        <w:t>14</w:t>
      </w:r>
      <w:r w:rsidRPr="004C1532">
        <w:rPr>
          <w:rFonts w:cs="Arial"/>
        </w:rPr>
        <w:t>«</w:t>
      </w:r>
    </w:p>
    <w:p w14:paraId="7E82E065" w14:textId="30E91723" w:rsidR="00EF0CFE" w:rsidRPr="004C1532" w:rsidRDefault="00EF0CFE" w:rsidP="00EF0CFE">
      <w:pPr>
        <w:rPr>
          <w:rFonts w:cs="Arial"/>
        </w:rPr>
      </w:pPr>
    </w:p>
    <w:p w14:paraId="79296311" w14:textId="3DA7FCB9" w:rsidR="00EF0CFE" w:rsidRPr="00E25EE2" w:rsidRDefault="001039CF" w:rsidP="00EF0CFE">
      <w:pPr>
        <w:rPr>
          <w:rFonts w:cs="Arial"/>
          <w:i/>
          <w:iCs/>
        </w:rPr>
      </w:pPr>
      <w:r w:rsidRPr="00E25EE2">
        <w:rPr>
          <w:rFonts w:cs="Arial"/>
          <w:i/>
          <w:iCs/>
        </w:rPr>
        <w:t xml:space="preserve">* </w:t>
      </w:r>
      <w:r w:rsidR="00EF0CFE" w:rsidRPr="00E25EE2">
        <w:rPr>
          <w:rFonts w:cs="Arial"/>
          <w:i/>
          <w:iCs/>
        </w:rPr>
        <w:t>Oseba ponudnika, ki se namerava udeležiti obveznega ogleda, mora na ogled prinesti s strani ponudnika podpisano pooblastilo. Iz pooblastila mora biti razvidno ime osebe, ki se v imenu ponudnika udeležuje ogleda ter da je pooblastilo izdano za namen izvedbe ogleda. Oseba ponudnika mora svojo identiteto verificirati s predložitvijo osebnega dokumenta.</w:t>
      </w:r>
    </w:p>
    <w:p w14:paraId="1C89344D" w14:textId="77777777" w:rsidR="00D722FE" w:rsidRPr="004C1532" w:rsidRDefault="00D722FE" w:rsidP="00D722FE">
      <w:pPr>
        <w:rPr>
          <w:rFonts w:cs="Arial"/>
          <w:b/>
        </w:rPr>
      </w:pPr>
    </w:p>
    <w:p w14:paraId="0A5F48A1" w14:textId="5C34B940" w:rsidR="00D712AF" w:rsidRPr="001039CF" w:rsidRDefault="00D722FE" w:rsidP="000714CD">
      <w:pPr>
        <w:rPr>
          <w:rFonts w:cs="Arial"/>
          <w:b/>
        </w:rPr>
      </w:pPr>
      <w:r w:rsidRPr="004C1532">
        <w:rPr>
          <w:rFonts w:cs="Arial"/>
          <w:b/>
        </w:rPr>
        <w:t>Naročnik ne bo priznaval nobenih dodatnih stroškov pri izvedbi del, ki so vezani na nepoznavanje objekta, lokacije, stanja na terenu ali napačnega interpretiranja projektne dokumentacije</w:t>
      </w:r>
      <w:r w:rsidR="0059763E" w:rsidRPr="004C1532">
        <w:rPr>
          <w:rFonts w:cs="Arial"/>
          <w:b/>
        </w:rPr>
        <w:t>.</w:t>
      </w:r>
    </w:p>
    <w:p w14:paraId="12162455" w14:textId="73C0EF7A" w:rsidR="00D712AF" w:rsidRPr="004C1532" w:rsidRDefault="00D712AF" w:rsidP="000714CD"/>
    <w:p w14:paraId="4BB001AC" w14:textId="4845330B" w:rsidR="00D712AF" w:rsidRPr="004C1532" w:rsidRDefault="00D712AF" w:rsidP="000714CD"/>
    <w:p w14:paraId="21C41333" w14:textId="6EEA3F62" w:rsidR="00D712AF" w:rsidRPr="004C1532" w:rsidRDefault="00D712AF" w:rsidP="000714CD"/>
    <w:p w14:paraId="2B8E8D1C" w14:textId="2E0FA41B" w:rsidR="00D712AF" w:rsidRPr="004C1532" w:rsidRDefault="00D712AF" w:rsidP="000714CD"/>
    <w:p w14:paraId="29176B0A" w14:textId="035D344F" w:rsidR="00D712AF" w:rsidRPr="004C1532" w:rsidRDefault="00D712AF" w:rsidP="000714CD"/>
    <w:p w14:paraId="29AC7346" w14:textId="27FAD845" w:rsidR="00D712AF" w:rsidRPr="004C1532" w:rsidRDefault="00D712AF" w:rsidP="000714CD"/>
    <w:p w14:paraId="56D48FA3" w14:textId="57B7A99C" w:rsidR="00D514AD" w:rsidRPr="004C1532" w:rsidRDefault="00D514AD" w:rsidP="000714CD"/>
    <w:p w14:paraId="3BF2A222" w14:textId="6642D1BC" w:rsidR="00B76BD0" w:rsidRPr="004C1532" w:rsidRDefault="00B76BD0" w:rsidP="000714CD"/>
    <w:p w14:paraId="2C74FBE7" w14:textId="1EF0A842" w:rsidR="00B76BD0" w:rsidRPr="004C1532" w:rsidRDefault="00B76BD0" w:rsidP="000714CD"/>
    <w:p w14:paraId="1173AF91" w14:textId="1E22FB03" w:rsidR="00B76BD0" w:rsidRPr="004C1532" w:rsidRDefault="00B76BD0" w:rsidP="000714CD"/>
    <w:p w14:paraId="3F045172" w14:textId="4762AB47" w:rsidR="00B76BD0" w:rsidRPr="004C1532" w:rsidRDefault="00B76BD0" w:rsidP="000714CD"/>
    <w:p w14:paraId="2F519DFB" w14:textId="69CDE4C8" w:rsidR="00FC679C" w:rsidRPr="004C1532" w:rsidRDefault="00FC679C" w:rsidP="000714CD"/>
    <w:p w14:paraId="1ACEB269" w14:textId="77777777" w:rsidR="00355FE5" w:rsidRPr="004C1532" w:rsidRDefault="00355FE5" w:rsidP="000714CD"/>
    <w:p w14:paraId="4AFA0400" w14:textId="77777777" w:rsidR="00D514AD" w:rsidRPr="004C1532" w:rsidRDefault="00D514AD" w:rsidP="000714CD"/>
    <w:p w14:paraId="40F4F960" w14:textId="11229039" w:rsidR="00B2616D" w:rsidRPr="004C1532" w:rsidRDefault="00B2616D" w:rsidP="000714CD"/>
    <w:p w14:paraId="760391C7" w14:textId="5843CD9F" w:rsidR="00514C86" w:rsidRPr="004C1532" w:rsidRDefault="00514C86" w:rsidP="000714CD"/>
    <w:p w14:paraId="3C3420C2" w14:textId="36D97DB5" w:rsidR="00F825E9" w:rsidRPr="004C1532" w:rsidRDefault="00F825E9" w:rsidP="000714CD"/>
    <w:p w14:paraId="50B84A51" w14:textId="4907DCCB" w:rsidR="00F825E9" w:rsidRPr="004C1532" w:rsidRDefault="00F825E9" w:rsidP="000714CD"/>
    <w:p w14:paraId="4DAE29A4" w14:textId="2D8066E0" w:rsidR="00F825E9" w:rsidRPr="004C1532" w:rsidRDefault="00F825E9" w:rsidP="000714CD"/>
    <w:p w14:paraId="31F7613D" w14:textId="7A5A2E09" w:rsidR="00F825E9" w:rsidRPr="004C1532" w:rsidRDefault="00F825E9" w:rsidP="000714CD"/>
    <w:p w14:paraId="70A4F70B" w14:textId="03A650DE" w:rsidR="00F825E9" w:rsidRPr="004C1532" w:rsidRDefault="00F825E9" w:rsidP="000714CD"/>
    <w:p w14:paraId="1E790F78" w14:textId="255338A0" w:rsidR="00F825E9" w:rsidRPr="004C1532" w:rsidRDefault="00F825E9" w:rsidP="000714CD"/>
    <w:p w14:paraId="04B0174A" w14:textId="727A1818" w:rsidR="00F825E9" w:rsidRPr="004C1532" w:rsidRDefault="00F825E9" w:rsidP="000714CD"/>
    <w:p w14:paraId="50FB42FC" w14:textId="52459789" w:rsidR="00F825E9" w:rsidRPr="004C1532" w:rsidRDefault="00F825E9" w:rsidP="000714CD"/>
    <w:p w14:paraId="52D34261" w14:textId="0DA65464" w:rsidR="00F825E9" w:rsidRPr="004C1532" w:rsidRDefault="00F825E9" w:rsidP="000714CD"/>
    <w:p w14:paraId="410028F1" w14:textId="3E2F6A43" w:rsidR="00F825E9" w:rsidRPr="004C1532" w:rsidRDefault="00F825E9" w:rsidP="000714CD"/>
    <w:p w14:paraId="3C0C5578" w14:textId="4037C139" w:rsidR="00F825E9" w:rsidRPr="004C1532" w:rsidRDefault="00F825E9" w:rsidP="000714CD"/>
    <w:p w14:paraId="35FC7F60" w14:textId="1A4167B6" w:rsidR="00F825E9" w:rsidRPr="004C1532" w:rsidRDefault="00F825E9" w:rsidP="000714CD"/>
    <w:p w14:paraId="5A3476CD" w14:textId="29BE6D77" w:rsidR="004711B1" w:rsidRPr="004C1532" w:rsidRDefault="004711B1" w:rsidP="000714CD"/>
    <w:p w14:paraId="097A43A7" w14:textId="77777777" w:rsidR="004711B1" w:rsidRPr="004C1532" w:rsidRDefault="004711B1" w:rsidP="000714CD"/>
    <w:p w14:paraId="0A34A0F8" w14:textId="20100D75" w:rsidR="00F825E9" w:rsidRPr="004C1532" w:rsidRDefault="00F825E9" w:rsidP="000714CD"/>
    <w:p w14:paraId="22E1004C" w14:textId="2CD51F54" w:rsidR="00F825E9" w:rsidRPr="004C1532" w:rsidRDefault="00F825E9" w:rsidP="000714CD"/>
    <w:p w14:paraId="071FAA71" w14:textId="77777777" w:rsidR="00F825E9" w:rsidRPr="004C1532" w:rsidRDefault="00F825E9" w:rsidP="000714CD"/>
    <w:p w14:paraId="08F12AE7" w14:textId="0596850F" w:rsidR="00E97E1F" w:rsidRPr="004C1532" w:rsidRDefault="00E97E1F" w:rsidP="000714CD"/>
    <w:p w14:paraId="7A7B3649" w14:textId="47BCB253" w:rsidR="00462041" w:rsidRPr="004C1532" w:rsidRDefault="00462041" w:rsidP="000714CD"/>
    <w:p w14:paraId="686D404B" w14:textId="4B65BF74" w:rsidR="00EE1DA5" w:rsidRPr="004C1532" w:rsidRDefault="00DB449C" w:rsidP="00EE1DA5">
      <w:pPr>
        <w:pStyle w:val="Heading1"/>
        <w:rPr>
          <w:b/>
          <w:noProof/>
        </w:rPr>
      </w:pPr>
      <w:r>
        <w:br w:type="page"/>
      </w:r>
      <w:bookmarkStart w:id="40" w:name="_Toc106698668"/>
      <w:r w:rsidR="00EE1DA5" w:rsidRPr="004C1532">
        <w:rPr>
          <w:b/>
          <w:noProof/>
        </w:rPr>
        <w:lastRenderedPageBreak/>
        <w:t>PONUDBENA DOKUMENTACIJA</w:t>
      </w:r>
      <w:bookmarkEnd w:id="27"/>
      <w:bookmarkEnd w:id="28"/>
      <w:bookmarkEnd w:id="29"/>
      <w:bookmarkEnd w:id="30"/>
      <w:bookmarkEnd w:id="31"/>
      <w:bookmarkEnd w:id="40"/>
    </w:p>
    <w:p w14:paraId="4248597C" w14:textId="77777777" w:rsidR="00EE1DA5" w:rsidRPr="004C1532" w:rsidRDefault="00EE1DA5" w:rsidP="00EE1DA5">
      <w:pPr>
        <w:rPr>
          <w:noProof/>
        </w:rPr>
      </w:pPr>
    </w:p>
    <w:p w14:paraId="6C9DB486" w14:textId="77777777" w:rsidR="00EE1DA5" w:rsidRPr="004C1532" w:rsidRDefault="00EE1DA5" w:rsidP="00EE1DA5">
      <w:pPr>
        <w:pStyle w:val="Heading2"/>
        <w:rPr>
          <w:b/>
          <w:noProof/>
        </w:rPr>
      </w:pPr>
      <w:bookmarkStart w:id="41" w:name="_Toc224527382"/>
      <w:bookmarkStart w:id="42" w:name="_Toc106698669"/>
      <w:r w:rsidRPr="004C1532">
        <w:rPr>
          <w:b/>
          <w:noProof/>
        </w:rPr>
        <w:t>Splošni pogoji za izdelavo ponudbene dokumentacije</w:t>
      </w:r>
      <w:bookmarkEnd w:id="41"/>
      <w:bookmarkEnd w:id="42"/>
    </w:p>
    <w:p w14:paraId="792367A5" w14:textId="1D639B83" w:rsidR="00EE1DA5" w:rsidRPr="004C1532" w:rsidRDefault="00EE1DA5" w:rsidP="00EE1DA5">
      <w:pPr>
        <w:pStyle w:val="Heading3"/>
        <w:rPr>
          <w:b/>
          <w:noProof/>
        </w:rPr>
      </w:pPr>
      <w:bookmarkStart w:id="43" w:name="_Toc16654475"/>
      <w:bookmarkStart w:id="44" w:name="_Toc170288908"/>
      <w:bookmarkStart w:id="45" w:name="_Toc218393783"/>
      <w:bookmarkStart w:id="46" w:name="_Toc224527383"/>
      <w:bookmarkStart w:id="47" w:name="_Toc106698670"/>
      <w:r w:rsidRPr="004C1532">
        <w:rPr>
          <w:b/>
          <w:noProof/>
        </w:rPr>
        <w:t xml:space="preserve">Pojasnila k </w:t>
      </w:r>
      <w:bookmarkEnd w:id="43"/>
      <w:bookmarkEnd w:id="44"/>
      <w:bookmarkEnd w:id="45"/>
      <w:bookmarkEnd w:id="46"/>
      <w:r w:rsidR="00D52446" w:rsidRPr="004C1532">
        <w:rPr>
          <w:b/>
          <w:noProof/>
        </w:rPr>
        <w:t>D</w:t>
      </w:r>
      <w:r w:rsidR="00173D7E" w:rsidRPr="004C1532">
        <w:rPr>
          <w:b/>
          <w:noProof/>
        </w:rPr>
        <w:t>okumentaciji v zvezi z oddajo javnega naročila</w:t>
      </w:r>
      <w:bookmarkEnd w:id="47"/>
    </w:p>
    <w:p w14:paraId="5E4C2597" w14:textId="77777777" w:rsidR="00EE1DA5" w:rsidRPr="004C1532" w:rsidRDefault="00EE1DA5" w:rsidP="00EE1DA5">
      <w:pPr>
        <w:rPr>
          <w:rFonts w:cs="Arial"/>
          <w:noProof/>
        </w:rPr>
      </w:pPr>
    </w:p>
    <w:p w14:paraId="34AEFF75" w14:textId="34F4BA67" w:rsidR="00A120EE" w:rsidRPr="004C1532" w:rsidRDefault="002B2332" w:rsidP="002B2332">
      <w:pPr>
        <w:rPr>
          <w:noProof/>
        </w:rPr>
      </w:pPr>
      <w:bookmarkStart w:id="48" w:name="_Hlk511219560"/>
      <w:r w:rsidRPr="004C1532">
        <w:rPr>
          <w:noProof/>
        </w:rPr>
        <w:t xml:space="preserve">Ponudnik lahko zahteva pojasnila k </w:t>
      </w:r>
      <w:r w:rsidR="00137D76" w:rsidRPr="004C1532">
        <w:rPr>
          <w:noProof/>
        </w:rPr>
        <w:t>D</w:t>
      </w:r>
      <w:r w:rsidRPr="004C1532">
        <w:rPr>
          <w:noProof/>
        </w:rPr>
        <w:t xml:space="preserve">okumentaciji v zvezi z oddajo javnega naročila oziroma kakršnokoli drugo vprašanje v zvezi z javnim naročilom </w:t>
      </w:r>
      <w:r w:rsidRPr="004C1532">
        <w:rPr>
          <w:b/>
          <w:noProof/>
        </w:rPr>
        <w:t>izključno preko Portala javnih naročil</w:t>
      </w:r>
      <w:r w:rsidR="00137D76" w:rsidRPr="004C1532">
        <w:rPr>
          <w:noProof/>
        </w:rPr>
        <w:t>, dosegljivem na naslovu:</w:t>
      </w:r>
      <w:r w:rsidRPr="004C1532">
        <w:rPr>
          <w:noProof/>
        </w:rPr>
        <w:t xml:space="preserve"> </w:t>
      </w:r>
      <w:hyperlink r:id="rId17" w:history="1">
        <w:r w:rsidRPr="004C1532">
          <w:rPr>
            <w:rStyle w:val="Hyperlink"/>
            <w:b/>
            <w:noProof/>
            <w:color w:val="auto"/>
          </w:rPr>
          <w:t>www.enarocanje.si</w:t>
        </w:r>
      </w:hyperlink>
      <w:r w:rsidR="00954F8A" w:rsidRPr="004C1532">
        <w:rPr>
          <w:noProof/>
        </w:rPr>
        <w:t xml:space="preserve"> </w:t>
      </w:r>
      <w:r w:rsidRPr="004C1532">
        <w:rPr>
          <w:noProof/>
        </w:rPr>
        <w:t>- pri objavi predmetnega javnega naročila</w:t>
      </w:r>
      <w:r w:rsidR="00A120EE" w:rsidRPr="004C1532">
        <w:rPr>
          <w:noProof/>
        </w:rPr>
        <w:t>.</w:t>
      </w:r>
    </w:p>
    <w:p w14:paraId="4678C83D" w14:textId="77777777" w:rsidR="00A120EE" w:rsidRPr="004C1532" w:rsidRDefault="00A120EE" w:rsidP="002B2332">
      <w:pPr>
        <w:rPr>
          <w:noProof/>
        </w:rPr>
      </w:pPr>
    </w:p>
    <w:p w14:paraId="1C4E6324" w14:textId="63BBC16F" w:rsidR="002B2332" w:rsidRPr="004C1532" w:rsidRDefault="00A120EE" w:rsidP="002B2332">
      <w:pPr>
        <w:rPr>
          <w:noProof/>
        </w:rPr>
      </w:pPr>
      <w:r w:rsidRPr="004C1532">
        <w:rPr>
          <w:noProof/>
        </w:rPr>
        <w:t xml:space="preserve">Rok za vprašanja je do </w:t>
      </w:r>
      <w:r w:rsidR="00905BFC" w:rsidRPr="00905BFC">
        <w:rPr>
          <w:b/>
          <w:noProof/>
        </w:rPr>
        <w:t xml:space="preserve">22. 7. 2022 </w:t>
      </w:r>
      <w:r w:rsidR="00D121B9" w:rsidRPr="004C1532">
        <w:rPr>
          <w:b/>
          <w:noProof/>
        </w:rPr>
        <w:t xml:space="preserve">do </w:t>
      </w:r>
      <w:r w:rsidR="0057283E" w:rsidRPr="004C1532">
        <w:rPr>
          <w:b/>
          <w:noProof/>
        </w:rPr>
        <w:t>12</w:t>
      </w:r>
      <w:r w:rsidR="00083C70" w:rsidRPr="004C1532">
        <w:rPr>
          <w:b/>
          <w:noProof/>
        </w:rPr>
        <w:t>:</w:t>
      </w:r>
      <w:r w:rsidR="0057283E" w:rsidRPr="004C1532">
        <w:rPr>
          <w:b/>
          <w:noProof/>
        </w:rPr>
        <w:t>00</w:t>
      </w:r>
      <w:r w:rsidRPr="004C1532">
        <w:rPr>
          <w:noProof/>
        </w:rPr>
        <w:t xml:space="preserve">. </w:t>
      </w:r>
      <w:r w:rsidR="002B2332" w:rsidRPr="004C1532">
        <w:rPr>
          <w:noProof/>
        </w:rPr>
        <w:t>Na zahteve za pojasnila oziroma druga vprašanja v zvezi z naročilom, zastavljena po tem roku, naročnik ne bo odgovarjal.</w:t>
      </w:r>
    </w:p>
    <w:p w14:paraId="063E286F" w14:textId="77777777" w:rsidR="002B2332" w:rsidRPr="004C1532" w:rsidRDefault="002B2332" w:rsidP="002B2332">
      <w:pPr>
        <w:rPr>
          <w:rFonts w:cs="Arial"/>
          <w:i/>
          <w:noProof/>
          <w:sz w:val="18"/>
          <w:szCs w:val="18"/>
        </w:rPr>
      </w:pPr>
    </w:p>
    <w:p w14:paraId="7DCB81E1" w14:textId="52418977" w:rsidR="0048628E" w:rsidRPr="004C1532" w:rsidRDefault="002B2332" w:rsidP="002B2332">
      <w:pPr>
        <w:rPr>
          <w:rFonts w:cs="Arial"/>
          <w:noProof/>
          <w:lang w:eastAsia="sl-SI"/>
        </w:rPr>
      </w:pPr>
      <w:r w:rsidRPr="004C1532">
        <w:rPr>
          <w:noProof/>
        </w:rPr>
        <w:t xml:space="preserve">Naročnik sme v skladu s 67. členom ZJN-3 spremeniti ali dopolniti </w:t>
      </w:r>
      <w:r w:rsidR="0048628E" w:rsidRPr="004C1532">
        <w:rPr>
          <w:noProof/>
        </w:rPr>
        <w:t>D</w:t>
      </w:r>
      <w:r w:rsidRPr="004C1532">
        <w:rPr>
          <w:noProof/>
        </w:rPr>
        <w:t xml:space="preserve">okumentacijo </w:t>
      </w:r>
      <w:r w:rsidR="006B4843" w:rsidRPr="004C1532">
        <w:rPr>
          <w:noProof/>
        </w:rPr>
        <w:t xml:space="preserve">v </w:t>
      </w:r>
      <w:r w:rsidRPr="004C1532">
        <w:rPr>
          <w:noProof/>
        </w:rPr>
        <w:t xml:space="preserve">zvezi z oddajo javnega naročila. Tovrstne spremembe in dopolnitve bo naročnik izdal v obliki sprememb </w:t>
      </w:r>
      <w:r w:rsidR="0048628E" w:rsidRPr="004C1532">
        <w:rPr>
          <w:noProof/>
        </w:rPr>
        <w:t>D</w:t>
      </w:r>
      <w:r w:rsidRPr="004C1532">
        <w:rPr>
          <w:noProof/>
        </w:rPr>
        <w:t>okumentacije v zvezi z oddajo javnega naročila</w:t>
      </w:r>
      <w:r w:rsidR="00B77F7E">
        <w:rPr>
          <w:noProof/>
        </w:rPr>
        <w:t>.</w:t>
      </w:r>
      <w:r w:rsidRPr="004C1532">
        <w:rPr>
          <w:rFonts w:cs="Arial"/>
          <w:noProof/>
          <w:lang w:eastAsia="sl-SI"/>
        </w:rPr>
        <w:t xml:space="preserve"> </w:t>
      </w:r>
    </w:p>
    <w:p w14:paraId="29AF7206" w14:textId="77777777" w:rsidR="0048628E" w:rsidRPr="004C1532" w:rsidRDefault="0048628E" w:rsidP="002B2332">
      <w:pPr>
        <w:rPr>
          <w:noProof/>
        </w:rPr>
      </w:pPr>
    </w:p>
    <w:p w14:paraId="724DED10" w14:textId="5B98A88B" w:rsidR="002B2332" w:rsidRPr="004C1532" w:rsidRDefault="002B2332" w:rsidP="002B2332">
      <w:pPr>
        <w:rPr>
          <w:noProof/>
        </w:rPr>
      </w:pPr>
      <w:r w:rsidRPr="004C1532">
        <w:rPr>
          <w:noProof/>
        </w:rPr>
        <w:t xml:space="preserve">Vse </w:t>
      </w:r>
      <w:r w:rsidR="0048628E" w:rsidRPr="004C1532">
        <w:rPr>
          <w:noProof/>
        </w:rPr>
        <w:t>morebit</w:t>
      </w:r>
      <w:r w:rsidR="00FF42E4" w:rsidRPr="004C1532">
        <w:rPr>
          <w:noProof/>
        </w:rPr>
        <w:t>n</w:t>
      </w:r>
      <w:r w:rsidR="0048628E" w:rsidRPr="004C1532">
        <w:rPr>
          <w:noProof/>
        </w:rPr>
        <w:t xml:space="preserve">e spremembe so </w:t>
      </w:r>
      <w:r w:rsidRPr="004C1532">
        <w:rPr>
          <w:noProof/>
        </w:rPr>
        <w:t>sestavni del dokumentacije v zvezi z oddajo javnega naročila. Kot del dokumentacije v zvezi z oddajo javnega naročila štejejo tudi vprašanja in odgovori, objavljeni na portalu javnih naročil.</w:t>
      </w:r>
    </w:p>
    <w:p w14:paraId="328C7CB1" w14:textId="77777777" w:rsidR="00EE1DA5" w:rsidRPr="004C1532" w:rsidRDefault="00EE1DA5" w:rsidP="00EE1DA5">
      <w:pPr>
        <w:pStyle w:val="Heading3"/>
        <w:rPr>
          <w:b/>
          <w:noProof/>
        </w:rPr>
      </w:pPr>
      <w:bookmarkStart w:id="49" w:name="_Toc224527384"/>
      <w:bookmarkStart w:id="50" w:name="_Toc106698671"/>
      <w:bookmarkEnd w:id="48"/>
      <w:r w:rsidRPr="004C1532">
        <w:rPr>
          <w:b/>
          <w:noProof/>
        </w:rPr>
        <w:t>Jezik</w:t>
      </w:r>
      <w:bookmarkEnd w:id="49"/>
      <w:bookmarkEnd w:id="50"/>
    </w:p>
    <w:p w14:paraId="52987222" w14:textId="15E9A781" w:rsidR="00E0614A" w:rsidRPr="004C1532" w:rsidRDefault="00E0614A" w:rsidP="000540BE">
      <w:pPr>
        <w:spacing w:before="120" w:after="120"/>
        <w:rPr>
          <w:rFonts w:cs="Arial"/>
          <w:noProof/>
        </w:rPr>
      </w:pPr>
      <w:r w:rsidRPr="0004120F">
        <w:rPr>
          <w:rFonts w:cs="Arial"/>
          <w:noProof/>
        </w:rPr>
        <w:t xml:space="preserve">Ponudbe morajo biti izdelane v slovenskem </w:t>
      </w:r>
      <w:r w:rsidR="000540BE" w:rsidRPr="0004120F">
        <w:rPr>
          <w:rFonts w:cs="Arial"/>
          <w:noProof/>
        </w:rPr>
        <w:t>jeziku.</w:t>
      </w:r>
      <w:r w:rsidR="00D858E1" w:rsidRPr="0004120F">
        <w:rPr>
          <w:rFonts w:cs="Arial"/>
          <w:noProof/>
        </w:rPr>
        <w:t xml:space="preserve"> Potrdila (atesti, certifikati itd.) iz točke </w:t>
      </w:r>
      <w:r w:rsidR="008F4CB0" w:rsidRPr="0004120F">
        <w:rPr>
          <w:rFonts w:cs="Arial"/>
          <w:noProof/>
        </w:rPr>
        <w:t>4.2.2</w:t>
      </w:r>
      <w:r w:rsidR="000F13B0" w:rsidRPr="0004120F">
        <w:rPr>
          <w:rFonts w:cs="Arial"/>
          <w:noProof/>
        </w:rPr>
        <w:t>1</w:t>
      </w:r>
      <w:r w:rsidR="00D858E1" w:rsidRPr="0004120F">
        <w:rPr>
          <w:rFonts w:cs="Arial"/>
          <w:noProof/>
        </w:rPr>
        <w:t xml:space="preserve"> Dokumentacije v zvezi z oddajo</w:t>
      </w:r>
      <w:r w:rsidR="00D858E1" w:rsidRPr="004C1532">
        <w:rPr>
          <w:rFonts w:cs="Arial"/>
          <w:noProof/>
        </w:rPr>
        <w:t xml:space="preserve"> javnega naročila so lahko predložena tudi v angleškem jeziku.</w:t>
      </w:r>
    </w:p>
    <w:p w14:paraId="10352065" w14:textId="11E8DF36" w:rsidR="00EE1DA5" w:rsidRPr="004C1532" w:rsidRDefault="00EE1DA5" w:rsidP="00022350">
      <w:pPr>
        <w:pStyle w:val="Heading3"/>
        <w:spacing w:line="120" w:lineRule="auto"/>
        <w:rPr>
          <w:b/>
          <w:noProof/>
        </w:rPr>
      </w:pPr>
      <w:bookmarkStart w:id="51" w:name="_Toc224527385"/>
      <w:bookmarkStart w:id="52" w:name="_Toc106698672"/>
      <w:r w:rsidRPr="004C1532">
        <w:rPr>
          <w:b/>
          <w:noProof/>
        </w:rPr>
        <w:t>Označevanje</w:t>
      </w:r>
      <w:bookmarkEnd w:id="51"/>
      <w:bookmarkEnd w:id="52"/>
    </w:p>
    <w:p w14:paraId="2DC7E5D9" w14:textId="77777777" w:rsidR="00022350" w:rsidRPr="004C1532" w:rsidRDefault="00022350" w:rsidP="00022350">
      <w:pPr>
        <w:spacing w:line="120" w:lineRule="auto"/>
      </w:pPr>
    </w:p>
    <w:p w14:paraId="61288886" w14:textId="467128AD" w:rsidR="00EE1DA5" w:rsidRPr="004C1532" w:rsidRDefault="00EE1DA5" w:rsidP="00EE1DA5">
      <w:pPr>
        <w:rPr>
          <w:noProof/>
        </w:rPr>
      </w:pPr>
      <w:r w:rsidRPr="004C1532">
        <w:rPr>
          <w:noProof/>
        </w:rPr>
        <w:t xml:space="preserve">Podatki, ki jih bo ponudnik upravičeno označil kot zaupne, bodo uporabljeni samo za namene </w:t>
      </w:r>
      <w:r w:rsidR="006B4843" w:rsidRPr="004C1532">
        <w:rPr>
          <w:noProof/>
        </w:rPr>
        <w:t xml:space="preserve">postopka </w:t>
      </w:r>
      <w:r w:rsidRPr="004C1532">
        <w:rPr>
          <w:noProof/>
        </w:rPr>
        <w:t xml:space="preserve">javnega </w:t>
      </w:r>
      <w:r w:rsidR="006B4843" w:rsidRPr="004C1532">
        <w:rPr>
          <w:noProof/>
        </w:rPr>
        <w:t>naročanja</w:t>
      </w:r>
      <w:r w:rsidRPr="004C1532">
        <w:rPr>
          <w:noProof/>
        </w:rPr>
        <w:t xml:space="preserve"> in ne bodo dostopni nikomur izven kroga oseb, ki bodo vključene v </w:t>
      </w:r>
      <w:r w:rsidR="006B4843" w:rsidRPr="004C1532">
        <w:rPr>
          <w:noProof/>
        </w:rPr>
        <w:t>postopek javnega naročanja</w:t>
      </w:r>
      <w:r w:rsidRPr="004C1532">
        <w:rPr>
          <w:noProof/>
        </w:rPr>
        <w:t>. Ti podatki ne bodo objavljeni na odpiranju ponudb niti v nadaljevanju postopka ali kasneje. Te osebe, kot tudi naročnik</w:t>
      </w:r>
      <w:r w:rsidR="006B4843" w:rsidRPr="004C1532">
        <w:rPr>
          <w:noProof/>
        </w:rPr>
        <w:t>,</w:t>
      </w:r>
      <w:r w:rsidRPr="004C1532">
        <w:rPr>
          <w:noProof/>
        </w:rPr>
        <w:t xml:space="preserve"> bodo v celoti odgovorn</w:t>
      </w:r>
      <w:r w:rsidR="006B4843" w:rsidRPr="004C1532">
        <w:rPr>
          <w:noProof/>
        </w:rPr>
        <w:t>e</w:t>
      </w:r>
      <w:r w:rsidRPr="004C1532">
        <w:rPr>
          <w:noProof/>
        </w:rPr>
        <w:t xml:space="preserve"> za varovanje zaupnosti tako dobljenih podatkov.</w:t>
      </w:r>
    </w:p>
    <w:p w14:paraId="700790A4" w14:textId="77777777" w:rsidR="00FF42E4" w:rsidRPr="004C1532" w:rsidRDefault="00FF42E4" w:rsidP="00EE1DA5">
      <w:pPr>
        <w:rPr>
          <w:noProof/>
        </w:rPr>
      </w:pPr>
    </w:p>
    <w:p w14:paraId="6B0A619B" w14:textId="6D44D16C" w:rsidR="00EE1DA5" w:rsidRPr="004C1532" w:rsidRDefault="00EE1DA5" w:rsidP="00EE1DA5">
      <w:pPr>
        <w:rPr>
          <w:noProof/>
        </w:rPr>
      </w:pPr>
      <w:r w:rsidRPr="004C1532">
        <w:rPr>
          <w:noProof/>
        </w:rPr>
        <w:t>Kot zaupne lahko ponudnik označi dokumente, ki vsebujejo osebne podatke, pa ti niso vsebovani v nobenem javnem registru ali drugače javno dostopni ter poslovne podatke, ki so s predpisi ali internimi akti ponudnika označeni kot zaupni.</w:t>
      </w:r>
    </w:p>
    <w:p w14:paraId="0423012B" w14:textId="77777777" w:rsidR="00FF42E4" w:rsidRPr="004C1532" w:rsidRDefault="00FF42E4" w:rsidP="00EE1DA5">
      <w:pPr>
        <w:rPr>
          <w:noProof/>
        </w:rPr>
      </w:pPr>
    </w:p>
    <w:p w14:paraId="084F6ADA" w14:textId="4DF07582" w:rsidR="00EE1DA5" w:rsidRPr="004C1532" w:rsidRDefault="00EE1DA5" w:rsidP="00EE1DA5">
      <w:pPr>
        <w:rPr>
          <w:noProof/>
        </w:rPr>
      </w:pPr>
      <w:r w:rsidRPr="004C1532">
        <w:rPr>
          <w:noProof/>
        </w:rPr>
        <w:t>Naročnik bo obravnaval kot zaupne tiste dokumente v ponudbeni dokumentaciji, ki bodo imele v desnem zgornjem kotu z velikimi črkami izpisano »ZAUPNO«, pod tem napisom pa bo podpis osebe, ki je podpisala ponudbo. Če naj bo zaupen samo določen podatek v dokumentu, mora biti zaup</w:t>
      </w:r>
      <w:r w:rsidR="006B4843" w:rsidRPr="004C1532">
        <w:rPr>
          <w:noProof/>
        </w:rPr>
        <w:t>en</w:t>
      </w:r>
      <w:r w:rsidRPr="004C1532">
        <w:rPr>
          <w:noProof/>
        </w:rPr>
        <w:t xml:space="preserve"> del podčrtan z rdečo barvo, v isti vrstici ob desnem robu pa mora biti izpisano »ZAUPNO«.</w:t>
      </w:r>
    </w:p>
    <w:p w14:paraId="1CD8E07C" w14:textId="77777777" w:rsidR="00FF42E4" w:rsidRPr="004C1532" w:rsidRDefault="00FF42E4" w:rsidP="00EE1DA5">
      <w:pPr>
        <w:rPr>
          <w:noProof/>
        </w:rPr>
      </w:pPr>
    </w:p>
    <w:p w14:paraId="69C2E444" w14:textId="77777777" w:rsidR="00EE1DA5" w:rsidRPr="004C1532" w:rsidRDefault="00EE1DA5" w:rsidP="00EE1DA5">
      <w:pPr>
        <w:rPr>
          <w:noProof/>
        </w:rPr>
      </w:pPr>
      <w:r w:rsidRPr="004C1532">
        <w:rPr>
          <w:noProof/>
        </w:rPr>
        <w:t>Naročnik ne odgovarja za zaupnost podatkov, ki ne bodo označeni kot je zgoraj navedeno.</w:t>
      </w:r>
    </w:p>
    <w:p w14:paraId="7E09AC05" w14:textId="77777777" w:rsidR="00FF42E4" w:rsidRPr="004C1532" w:rsidRDefault="00FF42E4" w:rsidP="00EE1DA5">
      <w:pPr>
        <w:rPr>
          <w:noProof/>
        </w:rPr>
      </w:pPr>
    </w:p>
    <w:p w14:paraId="74BBF1F2" w14:textId="4728A9DF" w:rsidR="00EE1DA5" w:rsidRPr="004C1532" w:rsidRDefault="00EE1DA5" w:rsidP="00EE1DA5">
      <w:pPr>
        <w:rPr>
          <w:noProof/>
        </w:rPr>
      </w:pPr>
      <w:r w:rsidRPr="004C1532">
        <w:rPr>
          <w:noProof/>
        </w:rPr>
        <w:t xml:space="preserve">Če bodo kot zaupno označeni podatki, ki ne ustrezajo zgoraj navedenim pogojem, bo naročnik ponudnika pozval, da oznako zaupnosti umakne. Ponudnik to naredi tako, da njegov zastopnik nad oznako napiše »PREKLIC«,vpiše datum in čas ter se podpiše. </w:t>
      </w:r>
    </w:p>
    <w:p w14:paraId="6770D9F1" w14:textId="77777777" w:rsidR="00FF42E4" w:rsidRPr="004C1532" w:rsidRDefault="00FF42E4" w:rsidP="00EE1DA5">
      <w:pPr>
        <w:rPr>
          <w:noProof/>
        </w:rPr>
      </w:pPr>
    </w:p>
    <w:p w14:paraId="693DCAAC" w14:textId="54193E1E" w:rsidR="00EE1DA5" w:rsidRPr="004C1532" w:rsidRDefault="00EE1DA5" w:rsidP="00EE1DA5">
      <w:pPr>
        <w:rPr>
          <w:noProof/>
        </w:rPr>
      </w:pPr>
      <w:r w:rsidRPr="004C1532">
        <w:rPr>
          <w:noProof/>
        </w:rPr>
        <w:t>Če ponudnik v roku, ki ga določi naročnik, ne prekliče zaupnosti, naročnik ponudbo v celoti zavrne.</w:t>
      </w:r>
    </w:p>
    <w:p w14:paraId="029508C5" w14:textId="77777777" w:rsidR="00EE1DA5" w:rsidRPr="004C1532" w:rsidRDefault="00EE1DA5" w:rsidP="00EE1DA5">
      <w:pPr>
        <w:pStyle w:val="Heading3"/>
        <w:rPr>
          <w:b/>
          <w:noProof/>
        </w:rPr>
      </w:pPr>
      <w:bookmarkStart w:id="53" w:name="_Toc218393786"/>
      <w:bookmarkStart w:id="54" w:name="_Toc224527386"/>
      <w:bookmarkStart w:id="55" w:name="_Toc106698673"/>
      <w:r w:rsidRPr="004C1532">
        <w:rPr>
          <w:b/>
          <w:noProof/>
        </w:rPr>
        <w:t>Vsebina ponudbe</w:t>
      </w:r>
      <w:bookmarkEnd w:id="53"/>
      <w:bookmarkEnd w:id="54"/>
      <w:bookmarkEnd w:id="55"/>
    </w:p>
    <w:p w14:paraId="0D8A70F2" w14:textId="40D2F6D7" w:rsidR="00490E58" w:rsidRDefault="000540BE" w:rsidP="00435819">
      <w:pPr>
        <w:rPr>
          <w:noProof/>
        </w:rPr>
      </w:pPr>
      <w:bookmarkStart w:id="56" w:name="_Toc51479599"/>
      <w:bookmarkStart w:id="57" w:name="_Toc94670871"/>
      <w:bookmarkStart w:id="58" w:name="_Toc96133089"/>
      <w:bookmarkStart w:id="59" w:name="_Toc218393787"/>
      <w:bookmarkStart w:id="60" w:name="_Toc224527387"/>
      <w:r w:rsidRPr="004C1532">
        <w:rPr>
          <w:noProof/>
        </w:rPr>
        <w:t xml:space="preserve">Ponudniki morajo </w:t>
      </w:r>
      <w:r w:rsidR="001D1698" w:rsidRPr="004C1532">
        <w:rPr>
          <w:noProof/>
        </w:rPr>
        <w:t>ponuditi vs</w:t>
      </w:r>
      <w:r w:rsidR="001E6A20">
        <w:rPr>
          <w:noProof/>
        </w:rPr>
        <w:t>a dela</w:t>
      </w:r>
      <w:r w:rsidR="001D1698" w:rsidRPr="004C1532">
        <w:rPr>
          <w:noProof/>
        </w:rPr>
        <w:t xml:space="preserve">, </w:t>
      </w:r>
      <w:r w:rsidR="001E6A20">
        <w:rPr>
          <w:noProof/>
        </w:rPr>
        <w:t xml:space="preserve">potrebna </w:t>
      </w:r>
      <w:r w:rsidR="001D1698" w:rsidRPr="004C1532">
        <w:rPr>
          <w:noProof/>
        </w:rPr>
        <w:t xml:space="preserve">za dokončanje del </w:t>
      </w:r>
      <w:r w:rsidR="001E6A20">
        <w:rPr>
          <w:noProof/>
        </w:rPr>
        <w:t>po projektni dokumentaciji iz t</w:t>
      </w:r>
      <w:r w:rsidR="002E2891">
        <w:rPr>
          <w:noProof/>
        </w:rPr>
        <w:t>očke</w:t>
      </w:r>
      <w:r w:rsidR="001E6A20">
        <w:rPr>
          <w:noProof/>
        </w:rPr>
        <w:t xml:space="preserve"> 3.2 te Dokumentacije</w:t>
      </w:r>
      <w:r w:rsidR="002E2891">
        <w:rPr>
          <w:noProof/>
        </w:rPr>
        <w:t xml:space="preserve"> v zvezi z oddajo javnega naročila.</w:t>
      </w:r>
    </w:p>
    <w:p w14:paraId="3EF04531" w14:textId="0A0A53EA" w:rsidR="003F5AE0" w:rsidRPr="002E2891" w:rsidRDefault="003F5AE0" w:rsidP="002E2891">
      <w:pPr>
        <w:pStyle w:val="Heading3"/>
        <w:rPr>
          <w:b/>
          <w:noProof/>
        </w:rPr>
      </w:pPr>
      <w:bookmarkStart w:id="61" w:name="_Toc106698674"/>
      <w:r w:rsidRPr="002E2891">
        <w:rPr>
          <w:b/>
          <w:noProof/>
        </w:rPr>
        <w:t>Predložitev ponudbe s podizvajalci</w:t>
      </w:r>
      <w:bookmarkEnd w:id="61"/>
    </w:p>
    <w:p w14:paraId="229B3A06" w14:textId="77777777" w:rsidR="003F5AE0" w:rsidRPr="004C1532" w:rsidRDefault="003F5AE0" w:rsidP="003F5AE0"/>
    <w:p w14:paraId="380DCE20" w14:textId="37B3628C" w:rsidR="003F5AE0" w:rsidRPr="004C1532" w:rsidRDefault="003F5AE0" w:rsidP="003F5AE0">
      <w:r w:rsidRPr="004C1532">
        <w:t xml:space="preserve">V primeru, da ponudnik nastopa s podizvajalci, mora </w:t>
      </w:r>
      <w:r w:rsidR="00E11559" w:rsidRPr="004C1532">
        <w:t xml:space="preserve">za vsakega od </w:t>
      </w:r>
      <w:r w:rsidR="00AF07FA" w:rsidRPr="004C1532">
        <w:t xml:space="preserve">navedenih </w:t>
      </w:r>
      <w:r w:rsidR="00E11559" w:rsidRPr="004C1532">
        <w:t>podizvajalcev, ponudnik predložiti dokument</w:t>
      </w:r>
      <w:r w:rsidR="001C122A" w:rsidRPr="004C1532">
        <w:t>e, zahtevane v točkah</w:t>
      </w:r>
      <w:r w:rsidR="002D2705" w:rsidRPr="004C1532">
        <w:t xml:space="preserve"> </w:t>
      </w:r>
      <w:r w:rsidR="00C17316">
        <w:t>4.2.1, 4.2.3, 4.2.8, 4.2.11, 4.2.13, 4.2.16, 4.2.17 in 4.2.19</w:t>
      </w:r>
      <w:r w:rsidR="007E6509">
        <w:t>.</w:t>
      </w:r>
    </w:p>
    <w:p w14:paraId="4E3FBCFE" w14:textId="7E4233B6" w:rsidR="00AF07FA" w:rsidRPr="004C1532" w:rsidRDefault="00AF07FA" w:rsidP="003F5AE0"/>
    <w:p w14:paraId="38037880" w14:textId="1FFF43E4" w:rsidR="003F5AE0" w:rsidRPr="004C1532" w:rsidRDefault="00AF07FA" w:rsidP="00AF07FA">
      <w:r w:rsidRPr="004C1532">
        <w:t xml:space="preserve">V kolikor podizvajalec zahteva direktna plačila, mora dodatno predložiti še </w:t>
      </w:r>
      <w:r w:rsidR="003F5AE0" w:rsidRPr="004C1532">
        <w:t xml:space="preserve">Soglasje podizvajalca za neposredna plačila, na podlagi katerega naročnik namesto ponudnika poravna podizvajalčevo terjatev do ponudnika </w:t>
      </w:r>
      <w:r w:rsidR="003F5AE0" w:rsidRPr="004C1532">
        <w:rPr>
          <w:i/>
          <w:sz w:val="16"/>
          <w:szCs w:val="16"/>
        </w:rPr>
        <w:t>(to soglasje je potrebno predložiti le v primeru, če podizvajalec zahteva neposredna plačila).</w:t>
      </w:r>
    </w:p>
    <w:p w14:paraId="783292B3" w14:textId="77777777" w:rsidR="003F5AE0" w:rsidRPr="004C1532" w:rsidRDefault="003F5AE0" w:rsidP="003F5AE0"/>
    <w:p w14:paraId="4732D2D1" w14:textId="01D4E3B1" w:rsidR="003F5AE0" w:rsidRPr="004C1532" w:rsidRDefault="003F5AE0" w:rsidP="003F5AE0">
      <w:r w:rsidRPr="004C1532">
        <w:t>Naročnik bo pred podpisom pogodbe od izbranega ponudnika zahteval predložitev pogodb, ki jih ima sklenjene s svojimi podizvajalci</w:t>
      </w:r>
      <w:r w:rsidR="00643518" w:rsidRPr="004C1532">
        <w:t>,</w:t>
      </w:r>
      <w:r w:rsidRPr="004C1532">
        <w:t xml:space="preserve"> s katerimi nastopa pri tem javnem naročilu. Iz predložene pogodbe morajo biti razvidni podatki o podizvajalcu, vrsta del, ki jih bo izvajal podizvajalec ter njihov obseg in vrednost.</w:t>
      </w:r>
    </w:p>
    <w:p w14:paraId="03CE6416" w14:textId="77777777" w:rsidR="003F5AE0" w:rsidRPr="004C1532" w:rsidRDefault="003F5AE0" w:rsidP="003F5AE0"/>
    <w:p w14:paraId="1FE25066" w14:textId="77777777" w:rsidR="003F5AE0" w:rsidRPr="004C1532" w:rsidRDefault="003F5AE0" w:rsidP="003F5AE0">
      <w:r w:rsidRPr="004C1532">
        <w:t>Ponudnik se obvezuje, da bo v primeru morebitne naknadne zamenjave podizvajalca oziroma pred vključitvijo novega podizvajalca, pridobil pisno soglasje naročnika. Ob tem mora ponudnik za vsakega izmed novih podizvajalcev naročniku predložiti:</w:t>
      </w:r>
    </w:p>
    <w:p w14:paraId="48331991" w14:textId="77777777" w:rsidR="003F5AE0" w:rsidRPr="004C1532" w:rsidRDefault="003F5AE0" w:rsidP="003F5AE0"/>
    <w:p w14:paraId="7D0910B3" w14:textId="77777777" w:rsidR="00C17316" w:rsidRDefault="003F5AE0" w:rsidP="00582200">
      <w:pPr>
        <w:pStyle w:val="ListParagraph"/>
        <w:numPr>
          <w:ilvl w:val="0"/>
          <w:numId w:val="4"/>
        </w:numPr>
      </w:pPr>
      <w:r w:rsidRPr="004C1532">
        <w:t>Za vsakega novega podizvajalca dokumente, zahtevane v točkah</w:t>
      </w:r>
      <w:r w:rsidR="00AF07FA" w:rsidRPr="004C1532">
        <w:t xml:space="preserve"> </w:t>
      </w:r>
      <w:r w:rsidR="00C17316">
        <w:t>4.2.1, 4.2.3, 4.2.8, 4.2.11, 4.2.13, 4.2.16, 4.2.17 in 4.2.19.</w:t>
      </w:r>
    </w:p>
    <w:p w14:paraId="2B7DC4A2" w14:textId="1C016840" w:rsidR="003F5AE0" w:rsidRPr="004C1532" w:rsidRDefault="003F5AE0" w:rsidP="00582200">
      <w:pPr>
        <w:pStyle w:val="ListParagraph"/>
        <w:numPr>
          <w:ilvl w:val="0"/>
          <w:numId w:val="4"/>
        </w:numPr>
      </w:pPr>
      <w:r w:rsidRPr="004C1532">
        <w:t xml:space="preserve">Soglasje podizvajalca za neposredna plačila, na podlagi katerega naročnik namesto ponudnika poravna podizvajalčevo terjatev do ponudnika </w:t>
      </w:r>
      <w:r w:rsidRPr="00C17316">
        <w:rPr>
          <w:i/>
          <w:sz w:val="16"/>
          <w:szCs w:val="16"/>
        </w:rPr>
        <w:t>(to soglasje je potrebno predložiti le v primeru, če podizvajalec zahteva neposredna plačila).</w:t>
      </w:r>
    </w:p>
    <w:p w14:paraId="12ED3D9E" w14:textId="434A37B8" w:rsidR="003F5AE0" w:rsidRPr="004C1532" w:rsidRDefault="003F5AE0" w:rsidP="00517350">
      <w:pPr>
        <w:pStyle w:val="ListParagraph"/>
        <w:numPr>
          <w:ilvl w:val="0"/>
          <w:numId w:val="4"/>
        </w:numPr>
      </w:pPr>
      <w:r w:rsidRPr="004C1532">
        <w:t xml:space="preserve">Pogodbo sklenjeno </w:t>
      </w:r>
      <w:r w:rsidR="00643518" w:rsidRPr="004C1532">
        <w:t>z</w:t>
      </w:r>
      <w:r w:rsidRPr="004C1532">
        <w:t xml:space="preserve"> novim podizvajalcem iz katere morajo biti razvidni podatki o podizvajalcu, vrsta del, ki jih bo izvajal podizvajalec ter njihov obseg in vrednost</w:t>
      </w:r>
    </w:p>
    <w:p w14:paraId="326183CE" w14:textId="77777777" w:rsidR="003F5AE0" w:rsidRPr="004C1532" w:rsidRDefault="003F5AE0" w:rsidP="00517350">
      <w:pPr>
        <w:pStyle w:val="ListParagraph"/>
        <w:numPr>
          <w:ilvl w:val="0"/>
          <w:numId w:val="4"/>
        </w:numPr>
      </w:pPr>
      <w:r w:rsidRPr="004C1532">
        <w:t>Lastno izjavo, da je poravnal vse obveznosti prvotnemu podizvajalcu.</w:t>
      </w:r>
    </w:p>
    <w:p w14:paraId="620A5285" w14:textId="1D06FCF7" w:rsidR="003F5AE0" w:rsidRPr="002E2891" w:rsidRDefault="003F5AE0" w:rsidP="002E2891">
      <w:pPr>
        <w:pStyle w:val="Heading3"/>
        <w:numPr>
          <w:ilvl w:val="2"/>
          <w:numId w:val="39"/>
        </w:numPr>
        <w:rPr>
          <w:b/>
          <w:bCs w:val="0"/>
          <w:noProof/>
        </w:rPr>
      </w:pPr>
      <w:bookmarkStart w:id="62" w:name="_Toc106698675"/>
      <w:r w:rsidRPr="002E2891">
        <w:rPr>
          <w:b/>
          <w:bCs w:val="0"/>
          <w:noProof/>
        </w:rPr>
        <w:t>Skupna ponudba</w:t>
      </w:r>
      <w:bookmarkEnd w:id="62"/>
    </w:p>
    <w:p w14:paraId="410CAC9B" w14:textId="77777777" w:rsidR="003F5AE0" w:rsidRPr="004C1532" w:rsidRDefault="003F5AE0" w:rsidP="003F5AE0"/>
    <w:p w14:paraId="4913E1D5" w14:textId="3AD5217A" w:rsidR="00FA53AF" w:rsidRDefault="003F5AE0" w:rsidP="00347558">
      <w:r w:rsidRPr="004C1532">
        <w:t xml:space="preserve">V primeru, da skupina izvajalcev predloži skupno ponudbo, mora ta skupina predložiti </w:t>
      </w:r>
      <w:r w:rsidR="00347558" w:rsidRPr="004C1532">
        <w:rPr>
          <w:b/>
        </w:rPr>
        <w:t>z</w:t>
      </w:r>
      <w:r w:rsidRPr="004C1532">
        <w:rPr>
          <w:b/>
        </w:rPr>
        <w:t>a vsakega izvajalca iz skupne ponudbe (partnerja)</w:t>
      </w:r>
      <w:r w:rsidRPr="004C1532">
        <w:t xml:space="preserve"> dokumente, zahtevane v točkah</w:t>
      </w:r>
      <w:r w:rsidR="00AF07FA" w:rsidRPr="004C1532">
        <w:t xml:space="preserve"> </w:t>
      </w:r>
      <w:r w:rsidR="00C17316">
        <w:t>4.2.1, 4.2.3, 4.2.8, 4.2.11, 4.2.13, 4.2.16, 4.2.17 in 4.2.19.</w:t>
      </w:r>
    </w:p>
    <w:p w14:paraId="1D7224EE" w14:textId="77777777" w:rsidR="00C17316" w:rsidRPr="004C1532" w:rsidRDefault="00C17316" w:rsidP="00347558"/>
    <w:p w14:paraId="0EDBF2A9" w14:textId="0DFA6B32" w:rsidR="00FA53AF" w:rsidRPr="004C1532" w:rsidRDefault="00FA53AF" w:rsidP="00347558">
      <w:pPr>
        <w:rPr>
          <w:b/>
        </w:rPr>
      </w:pPr>
      <w:r w:rsidRPr="004C1532">
        <w:rPr>
          <w:b/>
        </w:rPr>
        <w:t>Izvajalci v primeru skupne ponudbe določijo vodilnega partnerja v skupni ponudbi. Vodilni partner je izvajalec, ki mora imenovati vodjo del.</w:t>
      </w:r>
    </w:p>
    <w:p w14:paraId="71BA6B04" w14:textId="17A85BE3" w:rsidR="00AF07FA" w:rsidRPr="004C1532" w:rsidRDefault="00AF07FA" w:rsidP="00347558"/>
    <w:p w14:paraId="2DEB5AA3" w14:textId="77777777" w:rsidR="00AF07FA" w:rsidRPr="004C1532" w:rsidRDefault="00AF07FA" w:rsidP="00AF07FA">
      <w:pPr>
        <w:rPr>
          <w:rFonts w:cs="Arial"/>
        </w:rPr>
      </w:pPr>
      <w:r w:rsidRPr="004C1532">
        <w:rPr>
          <w:rFonts w:cs="Arial"/>
        </w:rPr>
        <w:t xml:space="preserve">Izvajalčeva pooblastila iz skupne ponudbe ne morejo nadomestiti ponudnikovih. </w:t>
      </w:r>
    </w:p>
    <w:p w14:paraId="53C4AA7A" w14:textId="4332C4AD" w:rsidR="003F5AE0" w:rsidRPr="004C1532" w:rsidRDefault="003F5AE0" w:rsidP="00FF42E4">
      <w:r w:rsidRPr="004C1532">
        <w:br/>
        <w:t>Naročnik bo pred podpisom pogodbe od izbranega ponudnika zahteval predložitev pravnega akta o skupni izvedbi javnega naročila. Iz pravnega akta o skupni izvedbi javnega naročila mora jasno izhajati odgovornost posameznega izvajalca za izvedbo javnega naročila. Ne glede na to ponudniki odgovarjajo naročniku neomejeno solidarno.</w:t>
      </w:r>
    </w:p>
    <w:p w14:paraId="461F39A4" w14:textId="2F03A78F" w:rsidR="00EE1DA5" w:rsidRDefault="00EE1DA5" w:rsidP="00EE1DA5">
      <w:pPr>
        <w:pStyle w:val="Heading3"/>
        <w:rPr>
          <w:b/>
          <w:noProof/>
        </w:rPr>
      </w:pPr>
      <w:bookmarkStart w:id="63" w:name="_Toc106698676"/>
      <w:r w:rsidRPr="004C1532">
        <w:rPr>
          <w:b/>
          <w:noProof/>
        </w:rPr>
        <w:t>Alternativne ponudbe in variante ponudbe</w:t>
      </w:r>
      <w:bookmarkEnd w:id="56"/>
      <w:bookmarkEnd w:id="57"/>
      <w:bookmarkEnd w:id="58"/>
      <w:bookmarkEnd w:id="59"/>
      <w:bookmarkEnd w:id="60"/>
      <w:bookmarkEnd w:id="63"/>
    </w:p>
    <w:p w14:paraId="3A3FE467" w14:textId="77777777" w:rsidR="004251A3" w:rsidRPr="004251A3" w:rsidRDefault="004251A3" w:rsidP="004251A3"/>
    <w:p w14:paraId="36F327AA" w14:textId="77777777" w:rsidR="00EE1DA5" w:rsidRPr="004C1532" w:rsidRDefault="00EE1DA5" w:rsidP="00EE1DA5">
      <w:pPr>
        <w:rPr>
          <w:noProof/>
        </w:rPr>
      </w:pPr>
      <w:r w:rsidRPr="004C1532">
        <w:rPr>
          <w:noProof/>
        </w:rPr>
        <w:t>Alternativne in variantne ponudbe niso dopustne.</w:t>
      </w:r>
    </w:p>
    <w:p w14:paraId="29456B7E" w14:textId="1B7863B4" w:rsidR="000E7A46" w:rsidRDefault="000E7A46" w:rsidP="000E7A46">
      <w:pPr>
        <w:pStyle w:val="Heading3"/>
        <w:tabs>
          <w:tab w:val="clear" w:pos="720"/>
        </w:tabs>
        <w:rPr>
          <w:b/>
          <w:noProof/>
        </w:rPr>
      </w:pPr>
      <w:bookmarkStart w:id="64" w:name="_Toc349201012"/>
      <w:bookmarkStart w:id="65" w:name="_Toc351387312"/>
      <w:bookmarkStart w:id="66" w:name="_Toc360107152"/>
      <w:bookmarkStart w:id="67" w:name="_Toc370472162"/>
      <w:bookmarkStart w:id="68" w:name="_Toc435370577"/>
      <w:bookmarkStart w:id="69" w:name="_Toc106698677"/>
      <w:r w:rsidRPr="004C1532">
        <w:rPr>
          <w:b/>
          <w:noProof/>
        </w:rPr>
        <w:t>O</w:t>
      </w:r>
      <w:bookmarkEnd w:id="64"/>
      <w:bookmarkEnd w:id="65"/>
      <w:bookmarkEnd w:id="66"/>
      <w:bookmarkEnd w:id="67"/>
      <w:bookmarkEnd w:id="68"/>
      <w:r w:rsidRPr="004C1532">
        <w:rPr>
          <w:b/>
          <w:noProof/>
        </w:rPr>
        <w:t>blika ponudbe</w:t>
      </w:r>
      <w:bookmarkEnd w:id="69"/>
    </w:p>
    <w:p w14:paraId="7495B9BE" w14:textId="77777777" w:rsidR="004251A3" w:rsidRPr="004251A3" w:rsidRDefault="004251A3" w:rsidP="004251A3"/>
    <w:p w14:paraId="6739863B" w14:textId="21188F38" w:rsidR="000E7A46" w:rsidRPr="004C1532" w:rsidRDefault="000E7A46" w:rsidP="000E7A46">
      <w:pPr>
        <w:rPr>
          <w:rFonts w:cs="Arial"/>
          <w:noProof/>
          <w:color w:val="282828"/>
          <w:szCs w:val="20"/>
        </w:rPr>
      </w:pPr>
      <w:r w:rsidRPr="004C1532">
        <w:rPr>
          <w:rFonts w:cs="Arial"/>
          <w:noProof/>
          <w:color w:val="282828"/>
          <w:szCs w:val="20"/>
        </w:rPr>
        <w:t xml:space="preserve">Ponudnik </w:t>
      </w:r>
      <w:r w:rsidR="00F14732" w:rsidRPr="004C1532">
        <w:rPr>
          <w:rFonts w:cs="Arial"/>
          <w:noProof/>
          <w:color w:val="282828"/>
          <w:szCs w:val="20"/>
        </w:rPr>
        <w:t>na</w:t>
      </w:r>
      <w:r w:rsidRPr="004C1532">
        <w:rPr>
          <w:rFonts w:cs="Arial"/>
          <w:noProof/>
          <w:color w:val="282828"/>
          <w:szCs w:val="20"/>
        </w:rPr>
        <w:t xml:space="preserve"> obrazcih, ki so sestavni del </w:t>
      </w:r>
      <w:r w:rsidR="00F14732" w:rsidRPr="004C1532">
        <w:rPr>
          <w:rFonts w:cs="Arial"/>
          <w:noProof/>
          <w:color w:val="282828"/>
          <w:szCs w:val="20"/>
        </w:rPr>
        <w:t>D</w:t>
      </w:r>
      <w:r w:rsidR="00031B58" w:rsidRPr="004C1532">
        <w:rPr>
          <w:rFonts w:cs="Arial"/>
          <w:noProof/>
          <w:color w:val="282828"/>
          <w:szCs w:val="20"/>
        </w:rPr>
        <w:t>okumentacije v zvezi z oddajo javnega naročila</w:t>
      </w:r>
      <w:r w:rsidRPr="004C1532">
        <w:rPr>
          <w:rFonts w:cs="Arial"/>
          <w:noProof/>
          <w:color w:val="282828"/>
          <w:szCs w:val="20"/>
        </w:rPr>
        <w:t xml:space="preserve">, ne sme spreminjati ali popravljati besedila, ki je pripravljeno s strani naročnika in že vpisano v obrazce. Velja torej </w:t>
      </w:r>
      <w:r w:rsidR="00F14732" w:rsidRPr="004C1532">
        <w:rPr>
          <w:rFonts w:cs="Arial"/>
          <w:noProof/>
          <w:color w:val="282828"/>
          <w:szCs w:val="20"/>
        </w:rPr>
        <w:t>D</w:t>
      </w:r>
      <w:r w:rsidR="00031B58" w:rsidRPr="004C1532">
        <w:rPr>
          <w:rFonts w:cs="Arial"/>
          <w:noProof/>
          <w:color w:val="282828"/>
          <w:szCs w:val="20"/>
        </w:rPr>
        <w:t>okumentacija v zvezi z oddajo javnega naročila</w:t>
      </w:r>
      <w:r w:rsidR="00CF5CFF" w:rsidRPr="004C1532">
        <w:rPr>
          <w:rFonts w:cs="Arial"/>
          <w:noProof/>
          <w:color w:val="282828"/>
          <w:szCs w:val="20"/>
        </w:rPr>
        <w:t xml:space="preserve"> </w:t>
      </w:r>
      <w:r w:rsidRPr="004C1532">
        <w:rPr>
          <w:rFonts w:cs="Arial"/>
          <w:noProof/>
          <w:color w:val="282828"/>
          <w:szCs w:val="20"/>
        </w:rPr>
        <w:t xml:space="preserve">in obrazci ter morebitni odgovori, spremembe in dopolnitve. V primeru, da bo naročnik ugotovil, da je ponudnik spreminjal besedilo v obrazcih (ali morebitne odgovore, spremembe in dopolnitve), ki jih je določil naročnik, bo tako ponudbo izločil iz nadaljnjega postopka. </w:t>
      </w:r>
    </w:p>
    <w:p w14:paraId="24DF6DE3" w14:textId="77777777" w:rsidR="00BB0755" w:rsidRPr="004C1532" w:rsidRDefault="00BB0755" w:rsidP="000E7A46">
      <w:pPr>
        <w:rPr>
          <w:rFonts w:cs="Arial"/>
          <w:noProof/>
          <w:color w:val="282828"/>
          <w:szCs w:val="20"/>
        </w:rPr>
      </w:pPr>
    </w:p>
    <w:p w14:paraId="4F63796D" w14:textId="28C7D759" w:rsidR="00C51103" w:rsidRPr="004C1532" w:rsidRDefault="000E7A46" w:rsidP="000E7A46">
      <w:pPr>
        <w:rPr>
          <w:rFonts w:cs="Arial"/>
          <w:noProof/>
          <w:color w:val="282828"/>
          <w:szCs w:val="20"/>
        </w:rPr>
      </w:pPr>
      <w:r w:rsidRPr="004C1532">
        <w:rPr>
          <w:rFonts w:cs="Arial"/>
          <w:noProof/>
          <w:color w:val="282828"/>
          <w:szCs w:val="20"/>
        </w:rPr>
        <w:t xml:space="preserve">Če je iz tehničnih razlogov posamezen obrazec izdelan oziroma izpolnjen drugače (npr. s pomočjo računalnika), mora besedilo vsebinsko in pomensko ustrezati zahtevam naročnika iz te </w:t>
      </w:r>
      <w:r w:rsidR="00152666" w:rsidRPr="004C1532">
        <w:rPr>
          <w:rFonts w:cs="Arial"/>
          <w:noProof/>
          <w:color w:val="282828"/>
          <w:szCs w:val="20"/>
        </w:rPr>
        <w:t>D</w:t>
      </w:r>
      <w:r w:rsidR="00BF32D3" w:rsidRPr="004C1532">
        <w:rPr>
          <w:rFonts w:cs="Arial"/>
          <w:noProof/>
          <w:color w:val="282828"/>
          <w:szCs w:val="20"/>
        </w:rPr>
        <w:t>okumentacije v zvezi z oddajo javnega naročila</w:t>
      </w:r>
      <w:r w:rsidR="00365B41" w:rsidRPr="004C1532">
        <w:rPr>
          <w:rFonts w:cs="Arial"/>
          <w:noProof/>
          <w:color w:val="282828"/>
          <w:szCs w:val="20"/>
        </w:rPr>
        <w:t>.</w:t>
      </w:r>
    </w:p>
    <w:p w14:paraId="757D504F" w14:textId="77582A87" w:rsidR="00C51103" w:rsidRPr="004C1532" w:rsidRDefault="00C51103" w:rsidP="00C51103">
      <w:pPr>
        <w:pStyle w:val="Heading3"/>
        <w:rPr>
          <w:b/>
        </w:rPr>
      </w:pPr>
      <w:bookmarkStart w:id="70" w:name="_Toc51479598"/>
      <w:bookmarkStart w:id="71" w:name="_Toc87408773"/>
      <w:bookmarkStart w:id="72" w:name="_Toc165356088"/>
      <w:bookmarkStart w:id="73" w:name="_Toc244577039"/>
      <w:bookmarkStart w:id="74" w:name="_Toc263675141"/>
      <w:bookmarkStart w:id="75" w:name="_Toc518024486"/>
      <w:bookmarkStart w:id="76" w:name="_Toc106698678"/>
      <w:r w:rsidRPr="004C1532">
        <w:rPr>
          <w:b/>
        </w:rPr>
        <w:t>Samo ena ponudba od vsakega p</w:t>
      </w:r>
      <w:bookmarkEnd w:id="70"/>
      <w:bookmarkEnd w:id="71"/>
      <w:r w:rsidRPr="004C1532">
        <w:rPr>
          <w:b/>
        </w:rPr>
        <w:t>onudnika</w:t>
      </w:r>
      <w:bookmarkEnd w:id="72"/>
      <w:bookmarkEnd w:id="73"/>
      <w:bookmarkEnd w:id="74"/>
      <w:bookmarkEnd w:id="75"/>
      <w:bookmarkEnd w:id="76"/>
    </w:p>
    <w:p w14:paraId="0C648138" w14:textId="77777777" w:rsidR="00B66F85" w:rsidRPr="004C1532" w:rsidRDefault="00B66F85" w:rsidP="00B66F85"/>
    <w:p w14:paraId="57BBBBDD" w14:textId="159D44A8" w:rsidR="00C51103" w:rsidRPr="004C1532" w:rsidRDefault="00C51103" w:rsidP="000E7A46">
      <w:pPr>
        <w:rPr>
          <w:rFonts w:cs="Arial"/>
          <w:bCs/>
          <w:szCs w:val="20"/>
        </w:rPr>
      </w:pPr>
      <w:r w:rsidRPr="004C1532">
        <w:rPr>
          <w:rFonts w:cs="Arial"/>
          <w:bCs/>
          <w:szCs w:val="20"/>
        </w:rPr>
        <w:t xml:space="preserve">Vsak ponudnik lahko predloži le eno ponudbo. Prav tako lahko </w:t>
      </w:r>
      <w:r w:rsidRPr="004C1532">
        <w:rPr>
          <w:rFonts w:cs="Arial"/>
          <w:b/>
          <w:szCs w:val="20"/>
        </w:rPr>
        <w:t>posamezen ponudnik nastopa v predloženih ponudbah samo enkrat</w:t>
      </w:r>
      <w:r w:rsidRPr="004C1532">
        <w:rPr>
          <w:rFonts w:cs="Arial"/>
          <w:bCs/>
          <w:szCs w:val="20"/>
        </w:rPr>
        <w:t xml:space="preserve"> (torej ali kot ponudnik ali kot podizvajalec ali kot partner). Ponudnik, ki predloži več kot eno ponudbo ali nastopa v več ponudbah v različnih vlogah (ponudnik, podizvajalec, partner), diskvalificira vse ponudbe, v katerih nastopa. Vse diskvalificirane ponudbe bodo kot nepravilne izločene.</w:t>
      </w:r>
    </w:p>
    <w:p w14:paraId="2569B184" w14:textId="77777777" w:rsidR="00EE1DA5" w:rsidRPr="004C1532" w:rsidRDefault="00EE1DA5" w:rsidP="004970DA">
      <w:pPr>
        <w:pStyle w:val="Heading3"/>
        <w:tabs>
          <w:tab w:val="clear" w:pos="720"/>
        </w:tabs>
        <w:rPr>
          <w:b/>
          <w:noProof/>
        </w:rPr>
      </w:pPr>
      <w:bookmarkStart w:id="77" w:name="_Toc224527388"/>
      <w:bookmarkStart w:id="78" w:name="_Toc106698679"/>
      <w:r w:rsidRPr="004C1532">
        <w:rPr>
          <w:b/>
          <w:noProof/>
        </w:rPr>
        <w:lastRenderedPageBreak/>
        <w:t>Veljavnost ponudb</w:t>
      </w:r>
      <w:bookmarkEnd w:id="77"/>
      <w:bookmarkEnd w:id="78"/>
    </w:p>
    <w:p w14:paraId="62CBDF81" w14:textId="77777777" w:rsidR="003C4038" w:rsidRPr="004C1532" w:rsidRDefault="003C4038" w:rsidP="00EE1DA5">
      <w:pPr>
        <w:rPr>
          <w:noProof/>
        </w:rPr>
      </w:pPr>
    </w:p>
    <w:p w14:paraId="424A4DCD" w14:textId="41F07F95" w:rsidR="00EE1DA5" w:rsidRPr="004C1532" w:rsidRDefault="00EE1DA5" w:rsidP="00EE1DA5">
      <w:pPr>
        <w:rPr>
          <w:noProof/>
        </w:rPr>
      </w:pPr>
      <w:r w:rsidRPr="004C1532">
        <w:rPr>
          <w:noProof/>
        </w:rPr>
        <w:t xml:space="preserve">Ponudbe morajo biti </w:t>
      </w:r>
      <w:r w:rsidRPr="004C1532">
        <w:rPr>
          <w:b/>
          <w:noProof/>
        </w:rPr>
        <w:t>veljavne do</w:t>
      </w:r>
      <w:r w:rsidR="00AF3030" w:rsidRPr="004C1532">
        <w:rPr>
          <w:b/>
          <w:noProof/>
        </w:rPr>
        <w:t xml:space="preserve"> </w:t>
      </w:r>
      <w:r w:rsidR="002E2891">
        <w:rPr>
          <w:b/>
          <w:noProof/>
        </w:rPr>
        <w:t>1. 10. 2022</w:t>
      </w:r>
      <w:r w:rsidRPr="004C1532">
        <w:rPr>
          <w:b/>
          <w:noProof/>
        </w:rPr>
        <w:t>.</w:t>
      </w:r>
      <w:r w:rsidRPr="004C1532">
        <w:rPr>
          <w:noProof/>
        </w:rPr>
        <w:t xml:space="preserve"> Ponudbe, ki ne bodo veljavne do navedenega roka, bodo izločene. V izjemnih okoliščinah lahko naročnik zahteva, da ponudniki podaljšajo čas veljavnosti ponudb za določeno dodatno obdobje. Zahteva in odgovori ponudnikov morajo biti podani v pisni obliki. Ponudnik lahko zavrne zahtevo. Od ponudnika, ki se z zahtevo strinja, ne bo zahtevano ali dovoljeno, da razen podaljšanja veljavnosti ponudbe, kakorkoli drugače spreminja ponudbo.</w:t>
      </w:r>
    </w:p>
    <w:p w14:paraId="09781717" w14:textId="77777777" w:rsidR="008854DB" w:rsidRPr="004C1532" w:rsidRDefault="008854DB" w:rsidP="00EE1DA5">
      <w:pPr>
        <w:rPr>
          <w:noProof/>
        </w:rPr>
      </w:pPr>
    </w:p>
    <w:p w14:paraId="42B02A90" w14:textId="77777777" w:rsidR="00EE1DA5" w:rsidRPr="004C1532" w:rsidRDefault="00EE1DA5" w:rsidP="00EE1DA5">
      <w:pPr>
        <w:pStyle w:val="Heading2"/>
        <w:rPr>
          <w:b/>
          <w:noProof/>
        </w:rPr>
      </w:pPr>
      <w:bookmarkStart w:id="79" w:name="_Toc224527389"/>
      <w:bookmarkStart w:id="80" w:name="_Toc106698680"/>
      <w:r w:rsidRPr="004C1532">
        <w:rPr>
          <w:b/>
          <w:noProof/>
        </w:rPr>
        <w:t>Dokumenti v ponudbeni dokumentaciji</w:t>
      </w:r>
      <w:bookmarkEnd w:id="79"/>
      <w:bookmarkEnd w:id="80"/>
    </w:p>
    <w:p w14:paraId="7B5D9CBE" w14:textId="201B9E6E" w:rsidR="005432AC" w:rsidRPr="004C1532" w:rsidRDefault="005432AC" w:rsidP="005432AC">
      <w:pPr>
        <w:rPr>
          <w:b/>
          <w:i/>
          <w:noProof/>
        </w:rPr>
      </w:pPr>
    </w:p>
    <w:p w14:paraId="3CFBB1A3" w14:textId="77777777" w:rsidR="00FC3B00" w:rsidRDefault="00FC3B00" w:rsidP="00FC3B00">
      <w:pPr>
        <w:rPr>
          <w:b/>
          <w:noProof/>
        </w:rPr>
      </w:pPr>
      <w:bookmarkStart w:id="81" w:name="_Hlk66690918"/>
      <w:r w:rsidRPr="00FC3B00">
        <w:rPr>
          <w:b/>
          <w:noProof/>
        </w:rPr>
        <w:t>Ponudnik v sistem e-JN v razdelek »Skupna ponudbena vrednost« v zato namenjen prostor vpiše skupni ponudbeni znesek brez davka v EUR in znesek davka v EUR. Znesek skupaj z davkom v EUR se izračuna samodejno.</w:t>
      </w:r>
    </w:p>
    <w:p w14:paraId="4346450F" w14:textId="77777777" w:rsidR="00FC3B00" w:rsidRDefault="00FC3B00" w:rsidP="00FC3B00">
      <w:pPr>
        <w:rPr>
          <w:b/>
          <w:noProof/>
        </w:rPr>
      </w:pPr>
    </w:p>
    <w:p w14:paraId="60432231" w14:textId="77777777" w:rsidR="00FC3B00" w:rsidRDefault="00FC3B00" w:rsidP="00FC3B00">
      <w:pPr>
        <w:rPr>
          <w:b/>
          <w:noProof/>
        </w:rPr>
      </w:pPr>
      <w:r w:rsidRPr="00FC3B00">
        <w:rPr>
          <w:b/>
          <w:noProof/>
        </w:rPr>
        <w:t>V del »Predračun« pa naloži obrazec Povzetek predračuna / Rekapitulacija (OBR-3), zahtevan v točki 4.2.4 Dokumentacije v zvezo z oddajo javnega naročila v obliki word, excel ali pdf</w:t>
      </w:r>
      <w:r>
        <w:rPr>
          <w:b/>
          <w:noProof/>
        </w:rPr>
        <w:t>.</w:t>
      </w:r>
    </w:p>
    <w:p w14:paraId="77149BC5" w14:textId="77777777" w:rsidR="00FC3B00" w:rsidRDefault="00FC3B00" w:rsidP="00FC3B00">
      <w:pPr>
        <w:rPr>
          <w:b/>
          <w:noProof/>
        </w:rPr>
      </w:pPr>
    </w:p>
    <w:p w14:paraId="64155DE6" w14:textId="455A1CD9" w:rsidR="00FC3B00" w:rsidRDefault="00FC3B00" w:rsidP="00FC3B00">
      <w:pPr>
        <w:rPr>
          <w:b/>
          <w:noProof/>
        </w:rPr>
      </w:pPr>
      <w:r>
        <w:rPr>
          <w:b/>
          <w:noProof/>
        </w:rPr>
        <w:t>O</w:t>
      </w:r>
      <w:r w:rsidRPr="00FC3B00">
        <w:rPr>
          <w:b/>
          <w:noProof/>
        </w:rPr>
        <w:t xml:space="preserve">brazec Specifikacija </w:t>
      </w:r>
      <w:r w:rsidR="00C069A6">
        <w:rPr>
          <w:b/>
          <w:noProof/>
        </w:rPr>
        <w:t>ponudbe</w:t>
      </w:r>
      <w:r w:rsidRPr="00FC3B00">
        <w:rPr>
          <w:b/>
          <w:noProof/>
        </w:rPr>
        <w:t xml:space="preserve"> (OBR-4), zahtevan v točki 4.2.5 Dokumentacije v zvezi z oddajo javnega naročila pa naloži v razdelek »Dokumenti«, del »Ostale priloge«.</w:t>
      </w:r>
    </w:p>
    <w:p w14:paraId="4192E5E7" w14:textId="77777777" w:rsidR="00FC3B00" w:rsidRDefault="00FC3B00" w:rsidP="00FC3B00">
      <w:pPr>
        <w:rPr>
          <w:b/>
          <w:noProof/>
        </w:rPr>
      </w:pPr>
    </w:p>
    <w:p w14:paraId="6D2B64B6" w14:textId="3B8AA9BB" w:rsidR="00FC3B00" w:rsidRDefault="00FC3B00" w:rsidP="00FC3B00">
      <w:pPr>
        <w:rPr>
          <w:b/>
          <w:noProof/>
        </w:rPr>
      </w:pPr>
      <w:r w:rsidRPr="00FC3B00">
        <w:rPr>
          <w:b/>
          <w:noProof/>
        </w:rPr>
        <w:t>»Skupna ponudbena vrednost«, ki bo vpisana v istoimenski razdelek in dokument, ki bo naložen kot predračun v del »Predračun«, bosta razvidna in dostopna na javnem odpiranju ponudb.</w:t>
      </w:r>
    </w:p>
    <w:p w14:paraId="519E4A77" w14:textId="77777777" w:rsidR="00FC3B00" w:rsidRPr="00FC3B00" w:rsidRDefault="00FC3B00" w:rsidP="00FC3B00">
      <w:pPr>
        <w:rPr>
          <w:b/>
          <w:noProof/>
        </w:rPr>
      </w:pPr>
    </w:p>
    <w:p w14:paraId="34C38CC2" w14:textId="0B09BEAE" w:rsidR="00FC3B00" w:rsidRPr="00FC3B00" w:rsidRDefault="00FC3B00" w:rsidP="00FC3B00">
      <w:pPr>
        <w:rPr>
          <w:b/>
          <w:noProof/>
        </w:rPr>
      </w:pPr>
      <w:r w:rsidRPr="00FC3B00">
        <w:rPr>
          <w:bCs/>
          <w:noProof/>
        </w:rPr>
        <w:t xml:space="preserve">V primeru razhajanj med podatki navedenimi v razdelku »Skupna ponudbena vrednost«, podatki v Povzetku predračuna / Rekapitulaciji (OBR-3) </w:t>
      </w:r>
      <w:r w:rsidR="00C069A6">
        <w:rPr>
          <w:bCs/>
          <w:noProof/>
        </w:rPr>
        <w:t xml:space="preserve">- </w:t>
      </w:r>
      <w:r w:rsidRPr="00FC3B00">
        <w:rPr>
          <w:bCs/>
          <w:noProof/>
        </w:rPr>
        <w:t>naloženim v razdelek »Skupna ponudbena cena«, del »Predračun«, in celotno Specifikacijo p</w:t>
      </w:r>
      <w:r w:rsidR="00C069A6">
        <w:rPr>
          <w:bCs/>
          <w:noProof/>
        </w:rPr>
        <w:t>onudbe</w:t>
      </w:r>
      <w:r w:rsidRPr="00FC3B00">
        <w:rPr>
          <w:bCs/>
          <w:noProof/>
        </w:rPr>
        <w:t xml:space="preserve"> (OBR-4) - naložen</w:t>
      </w:r>
      <w:r w:rsidR="00C069A6">
        <w:rPr>
          <w:bCs/>
          <w:noProof/>
        </w:rPr>
        <w:t>o</w:t>
      </w:r>
      <w:r w:rsidRPr="00FC3B00">
        <w:rPr>
          <w:bCs/>
          <w:noProof/>
        </w:rPr>
        <w:t xml:space="preserve"> v razdelek »Dokumenti«, del »Ostale priloge«, kot </w:t>
      </w:r>
      <w:r w:rsidRPr="00FC3B00">
        <w:rPr>
          <w:b/>
          <w:noProof/>
        </w:rPr>
        <w:t>veljavni štejejo podatki v dokumentu, ki je predložen v razdelku »Dokumenti«, del »Ostale priloge«.</w:t>
      </w:r>
    </w:p>
    <w:p w14:paraId="7C4C84E2" w14:textId="77777777" w:rsidR="005432AC" w:rsidRPr="004C1532" w:rsidRDefault="005432AC" w:rsidP="005432AC">
      <w:pPr>
        <w:rPr>
          <w:rFonts w:cs="Arial"/>
          <w:noProof/>
        </w:rPr>
      </w:pPr>
    </w:p>
    <w:p w14:paraId="1E92DFB8" w14:textId="2EBB3085" w:rsidR="005432AC" w:rsidRDefault="005432AC" w:rsidP="005432AC">
      <w:pPr>
        <w:rPr>
          <w:b/>
          <w:noProof/>
        </w:rPr>
      </w:pPr>
      <w:bookmarkStart w:id="82" w:name="_Hlk66690595"/>
      <w:r w:rsidRPr="004C1532">
        <w:rPr>
          <w:b/>
          <w:noProof/>
        </w:rPr>
        <w:t>Ponudnik mora predložiti tudi ostale dokumente</w:t>
      </w:r>
      <w:r w:rsidR="008D7087" w:rsidRPr="004C1532">
        <w:rPr>
          <w:b/>
          <w:noProof/>
        </w:rPr>
        <w:t>, ki so zahtevani v točkah od 4.2.</w:t>
      </w:r>
      <w:r w:rsidR="00153EAE" w:rsidRPr="004C1532">
        <w:rPr>
          <w:b/>
          <w:noProof/>
        </w:rPr>
        <w:t>1</w:t>
      </w:r>
      <w:r w:rsidR="008D7087" w:rsidRPr="004C1532">
        <w:rPr>
          <w:b/>
          <w:noProof/>
        </w:rPr>
        <w:t xml:space="preserve"> do 4.2.</w:t>
      </w:r>
      <w:r w:rsidR="00834960" w:rsidRPr="004C1532">
        <w:rPr>
          <w:b/>
          <w:noProof/>
        </w:rPr>
        <w:t>2</w:t>
      </w:r>
      <w:r w:rsidR="000F13B0">
        <w:rPr>
          <w:b/>
          <w:noProof/>
        </w:rPr>
        <w:t>1</w:t>
      </w:r>
      <w:r w:rsidR="008D7087" w:rsidRPr="004C1532">
        <w:rPr>
          <w:b/>
          <w:noProof/>
        </w:rPr>
        <w:t xml:space="preserve"> Dokumentacije v zvezi z oddajo javnega naročila</w:t>
      </w:r>
      <w:r w:rsidR="00B562D9" w:rsidRPr="004C1532">
        <w:rPr>
          <w:b/>
          <w:noProof/>
        </w:rPr>
        <w:t xml:space="preserve"> v razdelek »</w:t>
      </w:r>
      <w:r w:rsidR="00FC3B00">
        <w:rPr>
          <w:b/>
          <w:noProof/>
        </w:rPr>
        <w:t>Dokumenti</w:t>
      </w:r>
      <w:r w:rsidR="00B562D9" w:rsidRPr="004C1532">
        <w:rPr>
          <w:b/>
          <w:noProof/>
        </w:rPr>
        <w:t>«</w:t>
      </w:r>
      <w:r w:rsidR="00FC3B00">
        <w:rPr>
          <w:b/>
          <w:noProof/>
        </w:rPr>
        <w:t>, del »Ostale priloge«</w:t>
      </w:r>
      <w:r w:rsidR="00B562D9" w:rsidRPr="004C1532">
        <w:rPr>
          <w:b/>
          <w:noProof/>
        </w:rPr>
        <w:t>.</w:t>
      </w:r>
    </w:p>
    <w:p w14:paraId="38CA2228" w14:textId="3733EDE9" w:rsidR="00746AAD" w:rsidRDefault="00746AAD" w:rsidP="005432AC">
      <w:pPr>
        <w:rPr>
          <w:b/>
          <w:noProof/>
        </w:rPr>
      </w:pPr>
    </w:p>
    <w:p w14:paraId="5E3ACC2C" w14:textId="31B87AB6" w:rsidR="00746AAD" w:rsidRPr="00746AAD" w:rsidRDefault="00746AAD" w:rsidP="005432AC">
      <w:pPr>
        <w:rPr>
          <w:b/>
          <w:iCs/>
          <w:noProof/>
        </w:rPr>
      </w:pPr>
      <w:bookmarkStart w:id="83" w:name="_Hlk76978485"/>
      <w:r w:rsidRPr="00746AAD">
        <w:rPr>
          <w:b/>
          <w:iCs/>
          <w:noProof/>
        </w:rPr>
        <w:t>Ponudnik, ki v sistemu e-JN oddaja ponudbo, naloži svoj ESPD v razdelek »Dokumenti«, del »ESPD – ponudnik«, ESPD ostalih sodelujočih pa naloži v razdelek »Sodelujoči«, del »ESPD – ostali sodelujoči«.</w:t>
      </w:r>
      <w:bookmarkEnd w:id="83"/>
    </w:p>
    <w:bookmarkEnd w:id="81"/>
    <w:bookmarkEnd w:id="82"/>
    <w:p w14:paraId="039D5503" w14:textId="77777777" w:rsidR="005432AC" w:rsidRPr="004C1532" w:rsidRDefault="005432AC" w:rsidP="005432AC">
      <w:pPr>
        <w:rPr>
          <w:rFonts w:cs="Arial"/>
          <w:noProof/>
        </w:rPr>
      </w:pPr>
    </w:p>
    <w:p w14:paraId="45D30C49" w14:textId="77777777" w:rsidR="005432AC" w:rsidRPr="004C1532" w:rsidRDefault="005432AC" w:rsidP="005432AC">
      <w:pPr>
        <w:rPr>
          <w:rFonts w:eastAsia="Calibri"/>
          <w:noProof/>
        </w:rPr>
      </w:pPr>
      <w:r w:rsidRPr="004C1532">
        <w:rPr>
          <w:rFonts w:eastAsia="Calibri"/>
          <w:noProof/>
        </w:rPr>
        <w:t xml:space="preserve">Ponudnik mora vse ponudbene dokumente skenirati ter jih v PDF obliki predložiti v svojo elektronsko ponudbo. Pred tem mora obrazce, kjer je to zahtevano, izpolniti, podpisati in žigosati. </w:t>
      </w:r>
    </w:p>
    <w:p w14:paraId="13FC25EE" w14:textId="77777777" w:rsidR="00C069A6" w:rsidRDefault="00C069A6" w:rsidP="005432AC">
      <w:pPr>
        <w:rPr>
          <w:rFonts w:cs="Arial"/>
          <w:b/>
          <w:noProof/>
        </w:rPr>
      </w:pPr>
    </w:p>
    <w:p w14:paraId="4200E959" w14:textId="2D1183DB" w:rsidR="005432AC" w:rsidRPr="004C1532" w:rsidRDefault="005432AC" w:rsidP="005432AC">
      <w:pPr>
        <w:rPr>
          <w:rFonts w:cs="Arial"/>
          <w:b/>
          <w:noProof/>
        </w:rPr>
      </w:pPr>
      <w:r w:rsidRPr="004C1532">
        <w:rPr>
          <w:rFonts w:cs="Arial"/>
          <w:b/>
          <w:noProof/>
        </w:rPr>
        <w:t>Ponudbena dokumentacija mora vsebovati spodaj navedene dokumente:</w:t>
      </w:r>
    </w:p>
    <w:p w14:paraId="25BFDCFE" w14:textId="1AD245A2" w:rsidR="00EF49E9" w:rsidRPr="004C1532" w:rsidRDefault="005432AC" w:rsidP="00EF49E9">
      <w:pPr>
        <w:pStyle w:val="Heading3"/>
        <w:rPr>
          <w:b/>
          <w:noProof/>
        </w:rPr>
      </w:pPr>
      <w:bookmarkStart w:id="84" w:name="_Toc106698681"/>
      <w:r w:rsidRPr="004C1532">
        <w:rPr>
          <w:b/>
          <w:noProof/>
        </w:rPr>
        <w:t>Podatki o ponudniku</w:t>
      </w:r>
      <w:r w:rsidR="00F707F7">
        <w:rPr>
          <w:b/>
          <w:noProof/>
        </w:rPr>
        <w:t xml:space="preserve"> oziroma podizvajalcu ali partnerju</w:t>
      </w:r>
      <w:r w:rsidRPr="004C1532">
        <w:rPr>
          <w:b/>
          <w:noProof/>
        </w:rPr>
        <w:t xml:space="preserve"> </w:t>
      </w:r>
      <w:r w:rsidR="00754454" w:rsidRPr="004C1532">
        <w:rPr>
          <w:b/>
          <w:noProof/>
        </w:rPr>
        <w:t>(</w:t>
      </w:r>
      <w:r w:rsidR="00D109AD" w:rsidRPr="004C1532">
        <w:rPr>
          <w:b/>
          <w:noProof/>
        </w:rPr>
        <w:t>OBR-1)</w:t>
      </w:r>
      <w:bookmarkStart w:id="85" w:name="_Toc126544260"/>
      <w:bookmarkStart w:id="86" w:name="_Toc135543643"/>
      <w:bookmarkStart w:id="87" w:name="_Toc145817410"/>
      <w:bookmarkStart w:id="88" w:name="_Toc224527392"/>
      <w:bookmarkEnd w:id="84"/>
    </w:p>
    <w:p w14:paraId="451E065F" w14:textId="74289FA6" w:rsidR="00EF49E9" w:rsidRPr="004C1532" w:rsidRDefault="00B167FB" w:rsidP="00EF49E9">
      <w:pPr>
        <w:pStyle w:val="Heading3"/>
        <w:tabs>
          <w:tab w:val="clear" w:pos="720"/>
        </w:tabs>
        <w:rPr>
          <w:b/>
          <w:noProof/>
        </w:rPr>
      </w:pPr>
      <w:bookmarkStart w:id="89" w:name="_Toc106698682"/>
      <w:r w:rsidRPr="004C1532">
        <w:rPr>
          <w:b/>
          <w:noProof/>
        </w:rPr>
        <w:t>Izjava o podizvajalcih in s</w:t>
      </w:r>
      <w:r w:rsidR="00EF49E9" w:rsidRPr="004C1532">
        <w:rPr>
          <w:b/>
          <w:noProof/>
        </w:rPr>
        <w:t>eznam podizvajalcev (OBR-1B)</w:t>
      </w:r>
      <w:bookmarkEnd w:id="89"/>
    </w:p>
    <w:p w14:paraId="2BE75117" w14:textId="77777777" w:rsidR="00EF49E9" w:rsidRPr="004C1532" w:rsidRDefault="00EF49E9" w:rsidP="00EF49E9"/>
    <w:p w14:paraId="650F9706" w14:textId="7E3591AB" w:rsidR="00746AAD" w:rsidRDefault="00EF49E9" w:rsidP="00EF49E9">
      <w:r w:rsidRPr="004C1532">
        <w:t>Ponudnik predloži seznam podizvajalcev (OBR-1B) samo v primeru, da nastopa s podizvajalci.</w:t>
      </w:r>
    </w:p>
    <w:p w14:paraId="1A0E7F20" w14:textId="6E2341DD" w:rsidR="00746AAD" w:rsidRPr="00746AAD" w:rsidRDefault="00746AAD" w:rsidP="00EF49E9">
      <w:pPr>
        <w:pStyle w:val="Heading3"/>
        <w:rPr>
          <w:b/>
          <w:noProof/>
        </w:rPr>
      </w:pPr>
      <w:bookmarkStart w:id="90" w:name="_Toc97705408"/>
      <w:bookmarkStart w:id="91" w:name="_Toc106698683"/>
      <w:r w:rsidRPr="00ED16FC">
        <w:rPr>
          <w:b/>
          <w:noProof/>
        </w:rPr>
        <w:t>Izjava o sprejem</w:t>
      </w:r>
      <w:r>
        <w:rPr>
          <w:b/>
          <w:noProof/>
        </w:rPr>
        <w:t>anju</w:t>
      </w:r>
      <w:r w:rsidRPr="00ED16FC">
        <w:rPr>
          <w:b/>
          <w:noProof/>
        </w:rPr>
        <w:t xml:space="preserve"> pogojev javnega naročila</w:t>
      </w:r>
      <w:r>
        <w:rPr>
          <w:b/>
          <w:noProof/>
        </w:rPr>
        <w:t xml:space="preserve"> (OBR-2)</w:t>
      </w:r>
      <w:bookmarkEnd w:id="90"/>
      <w:bookmarkEnd w:id="91"/>
    </w:p>
    <w:p w14:paraId="1DB64974" w14:textId="537DF677" w:rsidR="00D109AD" w:rsidRPr="004C1532" w:rsidRDefault="00DE54D7" w:rsidP="00D109AD">
      <w:pPr>
        <w:pStyle w:val="Heading3"/>
        <w:rPr>
          <w:b/>
          <w:noProof/>
        </w:rPr>
      </w:pPr>
      <w:bookmarkStart w:id="92" w:name="_Toc106698684"/>
      <w:bookmarkStart w:id="93" w:name="_Toc425329038"/>
      <w:bookmarkStart w:id="94" w:name="_Toc509387562"/>
      <w:bookmarkEnd w:id="85"/>
      <w:bookmarkEnd w:id="86"/>
      <w:bookmarkEnd w:id="87"/>
      <w:bookmarkEnd w:id="88"/>
      <w:r w:rsidRPr="004C1532">
        <w:rPr>
          <w:b/>
          <w:noProof/>
        </w:rPr>
        <w:t>Povzetek p</w:t>
      </w:r>
      <w:r w:rsidR="00D109AD" w:rsidRPr="004C1532">
        <w:rPr>
          <w:b/>
          <w:noProof/>
        </w:rPr>
        <w:t>redračun</w:t>
      </w:r>
      <w:r w:rsidRPr="004C1532">
        <w:rPr>
          <w:b/>
          <w:noProof/>
        </w:rPr>
        <w:t>a</w:t>
      </w:r>
      <w:r w:rsidR="00EA37E9" w:rsidRPr="004C1532">
        <w:rPr>
          <w:b/>
          <w:noProof/>
        </w:rPr>
        <w:t xml:space="preserve"> / Rekapitulacija</w:t>
      </w:r>
      <w:r w:rsidR="00D109AD" w:rsidRPr="004C1532">
        <w:rPr>
          <w:b/>
          <w:noProof/>
        </w:rPr>
        <w:t xml:space="preserve"> (OBR-</w:t>
      </w:r>
      <w:r w:rsidR="00746AAD">
        <w:rPr>
          <w:b/>
          <w:noProof/>
        </w:rPr>
        <w:t>3</w:t>
      </w:r>
      <w:r w:rsidR="00D109AD" w:rsidRPr="004C1532">
        <w:rPr>
          <w:b/>
          <w:noProof/>
        </w:rPr>
        <w:t>)</w:t>
      </w:r>
      <w:bookmarkEnd w:id="92"/>
    </w:p>
    <w:p w14:paraId="416AC789" w14:textId="3875AD95" w:rsidR="0068739F" w:rsidRPr="004C1532" w:rsidRDefault="0068739F" w:rsidP="0068739F"/>
    <w:p w14:paraId="69F76AD9" w14:textId="1A4BD17F" w:rsidR="00143DF9" w:rsidRPr="002E2891" w:rsidRDefault="00143DF9" w:rsidP="00143DF9">
      <w:r w:rsidRPr="005B2C61">
        <w:t xml:space="preserve">Obrazec </w:t>
      </w:r>
      <w:r>
        <w:t>Povzetek</w:t>
      </w:r>
      <w:r w:rsidRPr="005B2C61">
        <w:t xml:space="preserve"> </w:t>
      </w:r>
      <w:r>
        <w:t>predračuna / Rekapitulacija (OBR-</w:t>
      </w:r>
      <w:r w:rsidR="00746AAD">
        <w:t>3</w:t>
      </w:r>
      <w:r>
        <w:t xml:space="preserve">) </w:t>
      </w:r>
      <w:r w:rsidRPr="005B2C61">
        <w:t xml:space="preserve">mora biti izdelan v skladu z vsebino tehničnega dela </w:t>
      </w:r>
      <w:r>
        <w:t>D</w:t>
      </w:r>
      <w:r w:rsidRPr="005B2C61">
        <w:t>okumentacije</w:t>
      </w:r>
      <w:r>
        <w:t xml:space="preserve"> v zvezi z oddajo javnega naročila</w:t>
      </w:r>
      <w:r w:rsidRPr="005B2C61">
        <w:t>.</w:t>
      </w:r>
    </w:p>
    <w:p w14:paraId="588E69AA" w14:textId="77777777" w:rsidR="0029381E" w:rsidRPr="004C1532" w:rsidRDefault="0029381E" w:rsidP="0029381E">
      <w:pPr>
        <w:pStyle w:val="odstavek1"/>
        <w:ind w:firstLine="0"/>
        <w:rPr>
          <w:sz w:val="20"/>
          <w:szCs w:val="20"/>
        </w:rPr>
      </w:pPr>
      <w:r w:rsidRPr="004C1532">
        <w:rPr>
          <w:sz w:val="20"/>
          <w:szCs w:val="20"/>
        </w:rPr>
        <w:t xml:space="preserve">Cena navedena na obrazcu Povzetek predračuna / Rekapitulacija (OBR-3) mora biti izražena v EUR, lokacija naročnika, brez DDV. Cena mora biti fiksna in se ne sme spreminjati do konca trajanja te pogodbe. Izvajalec se zavezuje, da bo skladno s ponudbeno ceno s klavzulo »ključ v roke« izvedel vsa dela, ki so potrebna za zgraditev in uporabo predmeta pogodbe. Ponudbena cena vključuje tudi vrednost vseh nepredvidenih in presežnih del, izključuje pa vpliv manjkajočih del nanjo. </w:t>
      </w:r>
    </w:p>
    <w:p w14:paraId="6A7892D2" w14:textId="77777777" w:rsidR="0029381E" w:rsidRPr="004C1532" w:rsidRDefault="0029381E" w:rsidP="0029381E">
      <w:pPr>
        <w:rPr>
          <w:szCs w:val="20"/>
        </w:rPr>
      </w:pPr>
    </w:p>
    <w:p w14:paraId="68F39267" w14:textId="77777777" w:rsidR="0068739F" w:rsidRPr="004C1532" w:rsidRDefault="0068739F" w:rsidP="0068739F">
      <w:pPr>
        <w:rPr>
          <w:szCs w:val="20"/>
        </w:rPr>
      </w:pPr>
    </w:p>
    <w:p w14:paraId="0FF9D1E6" w14:textId="175CF57F" w:rsidR="0004142C" w:rsidRPr="004C1532" w:rsidRDefault="0068739F" w:rsidP="0068739F">
      <w:pPr>
        <w:rPr>
          <w:szCs w:val="20"/>
        </w:rPr>
      </w:pPr>
      <w:r w:rsidRPr="004C1532">
        <w:rPr>
          <w:szCs w:val="20"/>
        </w:rPr>
        <w:t xml:space="preserve">V </w:t>
      </w:r>
      <w:r w:rsidR="00EB6ABD" w:rsidRPr="004C1532">
        <w:rPr>
          <w:szCs w:val="20"/>
        </w:rPr>
        <w:t xml:space="preserve">ponudbeni ceni ponudnika </w:t>
      </w:r>
      <w:r w:rsidRPr="004C1532">
        <w:rPr>
          <w:szCs w:val="20"/>
        </w:rPr>
        <w:t>so vključeni vsi stroški, kot so:</w:t>
      </w:r>
    </w:p>
    <w:p w14:paraId="3FB6C7C9" w14:textId="77777777" w:rsidR="0029381E" w:rsidRDefault="0029381E" w:rsidP="00435819">
      <w:pPr>
        <w:ind w:left="780"/>
        <w:jc w:val="left"/>
        <w:rPr>
          <w:szCs w:val="20"/>
        </w:rPr>
      </w:pPr>
      <w:bookmarkStart w:id="95" w:name="_Hlk514056344"/>
      <w:bookmarkStart w:id="96" w:name="_Hlk60989647"/>
    </w:p>
    <w:p w14:paraId="4F06D7FA" w14:textId="79C9E372" w:rsidR="0029381E" w:rsidRPr="004C1532" w:rsidRDefault="0029381E" w:rsidP="0029381E">
      <w:pPr>
        <w:numPr>
          <w:ilvl w:val="0"/>
          <w:numId w:val="16"/>
        </w:numPr>
        <w:rPr>
          <w:szCs w:val="20"/>
        </w:rPr>
      </w:pPr>
      <w:r w:rsidRPr="004C1532">
        <w:rPr>
          <w:szCs w:val="20"/>
        </w:rPr>
        <w:t>stroški za izdelavo PZI dokumentacije, z vsemi izmerami in predhodnimi posnetki stanja na objektu</w:t>
      </w:r>
      <w:r w:rsidR="00BD07C0">
        <w:rPr>
          <w:szCs w:val="20"/>
        </w:rPr>
        <w:t xml:space="preserve"> in delavniškimi načrti</w:t>
      </w:r>
      <w:r w:rsidRPr="004C1532">
        <w:rPr>
          <w:szCs w:val="20"/>
        </w:rPr>
        <w:t>;</w:t>
      </w:r>
    </w:p>
    <w:p w14:paraId="54988176" w14:textId="77777777" w:rsidR="0029381E" w:rsidRPr="004C1532" w:rsidRDefault="0029381E" w:rsidP="0029381E">
      <w:pPr>
        <w:numPr>
          <w:ilvl w:val="0"/>
          <w:numId w:val="16"/>
        </w:numPr>
        <w:rPr>
          <w:szCs w:val="20"/>
        </w:rPr>
      </w:pPr>
      <w:r w:rsidRPr="004C1532">
        <w:rPr>
          <w:szCs w:val="20"/>
        </w:rPr>
        <w:t>stroški izdelave projekta izvedenih del (PID) dokumentacije in Dokazila o zanesljivosti objekta (DZO) z vsemi dokazili o kvaliteti vgrajenih materialov;</w:t>
      </w:r>
    </w:p>
    <w:p w14:paraId="62EC5E73" w14:textId="30DACEBD" w:rsidR="0029381E" w:rsidRDefault="0029381E" w:rsidP="0029381E">
      <w:pPr>
        <w:numPr>
          <w:ilvl w:val="0"/>
          <w:numId w:val="16"/>
        </w:numPr>
        <w:rPr>
          <w:szCs w:val="20"/>
        </w:rPr>
      </w:pPr>
      <w:r w:rsidRPr="004C1532">
        <w:rPr>
          <w:szCs w:val="20"/>
        </w:rPr>
        <w:t>stroški organizacije gradbišča, pripravo delovišča, zaščite znotraj in zunaj objekta, zapore cest, morebitne takse ali nadomestila za uporabo in/ali poseg na javne površine;</w:t>
      </w:r>
    </w:p>
    <w:p w14:paraId="553A0113" w14:textId="1DD22188" w:rsidR="0029381E" w:rsidRDefault="0029381E" w:rsidP="0029381E">
      <w:pPr>
        <w:numPr>
          <w:ilvl w:val="0"/>
          <w:numId w:val="16"/>
        </w:numPr>
        <w:rPr>
          <w:szCs w:val="20"/>
        </w:rPr>
      </w:pPr>
      <w:r w:rsidRPr="004C1532">
        <w:rPr>
          <w:szCs w:val="20"/>
        </w:rPr>
        <w:t>stroški energentov za realizacijo pogodbenih del;</w:t>
      </w:r>
    </w:p>
    <w:p w14:paraId="215D2092" w14:textId="171D95E9" w:rsidR="0029381E" w:rsidRPr="001D7C42" w:rsidRDefault="0029381E" w:rsidP="001D7C42">
      <w:pPr>
        <w:numPr>
          <w:ilvl w:val="0"/>
          <w:numId w:val="16"/>
        </w:numPr>
        <w:rPr>
          <w:szCs w:val="20"/>
        </w:rPr>
      </w:pPr>
      <w:r w:rsidRPr="004C1532">
        <w:rPr>
          <w:szCs w:val="20"/>
        </w:rPr>
        <w:t>stroški vseh potrebnih delovnih, lovilnih in drugih pomožnih odrov za realizacijo pogodbenih del;</w:t>
      </w:r>
    </w:p>
    <w:p w14:paraId="03142BB9" w14:textId="77777777" w:rsidR="00821DF4" w:rsidRPr="009F4AF1" w:rsidRDefault="00821DF4" w:rsidP="00FD7804">
      <w:pPr>
        <w:numPr>
          <w:ilvl w:val="0"/>
          <w:numId w:val="16"/>
        </w:numPr>
        <w:jc w:val="left"/>
        <w:rPr>
          <w:szCs w:val="20"/>
        </w:rPr>
      </w:pPr>
      <w:r w:rsidRPr="009F4AF1">
        <w:rPr>
          <w:szCs w:val="20"/>
        </w:rPr>
        <w:t xml:space="preserve">vsa potrebna zavarovanja </w:t>
      </w:r>
      <w:r>
        <w:rPr>
          <w:szCs w:val="20"/>
        </w:rPr>
        <w:t>objekta,  pisarniške in tehnološke (studijske) opreme in javnih površin</w:t>
      </w:r>
      <w:r w:rsidRPr="009F4AF1">
        <w:rPr>
          <w:szCs w:val="20"/>
        </w:rPr>
        <w:t>, ki mejijo na območje gradbišča objekt</w:t>
      </w:r>
      <w:r>
        <w:rPr>
          <w:szCs w:val="20"/>
        </w:rPr>
        <w:t xml:space="preserve"> </w:t>
      </w:r>
      <w:r w:rsidRPr="009F4AF1">
        <w:rPr>
          <w:szCs w:val="20"/>
        </w:rPr>
        <w:t xml:space="preserve">(opiranja, razpiranja, podpiranja, zaščite pred poškodbami, emisijami </w:t>
      </w:r>
      <w:r>
        <w:rPr>
          <w:szCs w:val="20"/>
        </w:rPr>
        <w:t>(zlasti prah v studijskih in drugih tehničnih prostorih</w:t>
      </w:r>
      <w:r w:rsidRPr="009F4AF1">
        <w:rPr>
          <w:szCs w:val="20"/>
        </w:rPr>
        <w:t>),</w:t>
      </w:r>
    </w:p>
    <w:p w14:paraId="37DDFEA5" w14:textId="77777777" w:rsidR="00821DF4" w:rsidRPr="009F4AF1" w:rsidRDefault="00821DF4" w:rsidP="00FD7804">
      <w:pPr>
        <w:numPr>
          <w:ilvl w:val="0"/>
          <w:numId w:val="16"/>
        </w:numPr>
        <w:jc w:val="left"/>
        <w:rPr>
          <w:szCs w:val="20"/>
        </w:rPr>
      </w:pPr>
      <w:r w:rsidRPr="009F4AF1">
        <w:rPr>
          <w:szCs w:val="20"/>
        </w:rPr>
        <w:t>stroški soglasij, mnenj, dokazil in izjav o gradbenih proizvodih,</w:t>
      </w:r>
    </w:p>
    <w:p w14:paraId="5A7EE0C0" w14:textId="7894E637" w:rsidR="00821DF4" w:rsidRPr="009F4AF1" w:rsidRDefault="00821DF4" w:rsidP="00FD7804">
      <w:pPr>
        <w:numPr>
          <w:ilvl w:val="0"/>
          <w:numId w:val="16"/>
        </w:numPr>
        <w:jc w:val="left"/>
        <w:rPr>
          <w:szCs w:val="20"/>
        </w:rPr>
      </w:pPr>
      <w:r w:rsidRPr="009F4AF1">
        <w:rPr>
          <w:szCs w:val="20"/>
        </w:rPr>
        <w:t>stroški transporta</w:t>
      </w:r>
      <w:r w:rsidR="00AE19E6">
        <w:rPr>
          <w:szCs w:val="20"/>
        </w:rPr>
        <w:t xml:space="preserve"> novih in obstoječih elementov</w:t>
      </w:r>
      <w:r w:rsidRPr="009F4AF1">
        <w:rPr>
          <w:szCs w:val="20"/>
        </w:rPr>
        <w:t xml:space="preserve">, vštevši vsa nakladanja, razkladanja in dviganja </w:t>
      </w:r>
      <w:r w:rsidR="001D7C42" w:rsidRPr="004C1532">
        <w:rPr>
          <w:szCs w:val="20"/>
        </w:rPr>
        <w:t>- do objekta in po objektu</w:t>
      </w:r>
      <w:r w:rsidR="001D7C42">
        <w:rPr>
          <w:szCs w:val="20"/>
        </w:rPr>
        <w:t xml:space="preserve">, </w:t>
      </w:r>
      <w:r w:rsidRPr="009F4AF1">
        <w:rPr>
          <w:szCs w:val="20"/>
        </w:rPr>
        <w:t>ter pripravo delovišč,</w:t>
      </w:r>
    </w:p>
    <w:p w14:paraId="50810A4E" w14:textId="4E349A5B" w:rsidR="00821DF4" w:rsidRDefault="00821DF4" w:rsidP="00FD7804">
      <w:pPr>
        <w:numPr>
          <w:ilvl w:val="0"/>
          <w:numId w:val="16"/>
        </w:numPr>
        <w:jc w:val="left"/>
        <w:rPr>
          <w:szCs w:val="20"/>
        </w:rPr>
      </w:pPr>
      <w:r w:rsidRPr="009F4AF1">
        <w:rPr>
          <w:szCs w:val="20"/>
        </w:rPr>
        <w:t>stroški demontaže stavbnega pohištva in pripadajočih delov (</w:t>
      </w:r>
      <w:r>
        <w:rPr>
          <w:szCs w:val="20"/>
        </w:rPr>
        <w:t xml:space="preserve">vključno slepi okvir okna, zunanja senčila, </w:t>
      </w:r>
      <w:r w:rsidRPr="005D225D">
        <w:rPr>
          <w:szCs w:val="20"/>
        </w:rPr>
        <w:t>notranja senčila, police, obrobe,</w:t>
      </w:r>
      <w:r>
        <w:rPr>
          <w:szCs w:val="20"/>
        </w:rPr>
        <w:t xml:space="preserve"> </w:t>
      </w:r>
      <w:r w:rsidRPr="005D225D">
        <w:rPr>
          <w:szCs w:val="20"/>
        </w:rPr>
        <w:t>i</w:t>
      </w:r>
      <w:r>
        <w:rPr>
          <w:szCs w:val="20"/>
        </w:rPr>
        <w:t xml:space="preserve">n </w:t>
      </w:r>
      <w:r w:rsidRPr="005D225D">
        <w:rPr>
          <w:szCs w:val="20"/>
        </w:rPr>
        <w:t>p</w:t>
      </w:r>
      <w:r>
        <w:rPr>
          <w:szCs w:val="20"/>
        </w:rPr>
        <w:t>o</w:t>
      </w:r>
      <w:r w:rsidRPr="005D225D">
        <w:rPr>
          <w:szCs w:val="20"/>
        </w:rPr>
        <w:t>d</w:t>
      </w:r>
      <w:r>
        <w:rPr>
          <w:szCs w:val="20"/>
        </w:rPr>
        <w:t>obno</w:t>
      </w:r>
      <w:r w:rsidRPr="005D225D">
        <w:rPr>
          <w:szCs w:val="20"/>
        </w:rPr>
        <w:t>),</w:t>
      </w:r>
    </w:p>
    <w:p w14:paraId="0175230A" w14:textId="54B6AE6B" w:rsidR="00821DF4" w:rsidRDefault="00821DF4" w:rsidP="00FD7804">
      <w:pPr>
        <w:numPr>
          <w:ilvl w:val="0"/>
          <w:numId w:val="16"/>
        </w:numPr>
        <w:jc w:val="left"/>
        <w:rPr>
          <w:szCs w:val="20"/>
        </w:rPr>
      </w:pPr>
      <w:r>
        <w:rPr>
          <w:szCs w:val="20"/>
        </w:rPr>
        <w:t>ponovna montaža notranjih senčil,</w:t>
      </w:r>
      <w:r w:rsidRPr="00D749FE">
        <w:rPr>
          <w:szCs w:val="20"/>
        </w:rPr>
        <w:t xml:space="preserve"> </w:t>
      </w:r>
    </w:p>
    <w:p w14:paraId="7F4E1C01" w14:textId="59214FB0" w:rsidR="001D7C42" w:rsidRPr="001D7C42" w:rsidRDefault="001D7C42" w:rsidP="00435819">
      <w:pPr>
        <w:numPr>
          <w:ilvl w:val="0"/>
          <w:numId w:val="16"/>
        </w:numPr>
        <w:rPr>
          <w:szCs w:val="20"/>
        </w:rPr>
      </w:pPr>
      <w:r w:rsidRPr="004C1532">
        <w:rPr>
          <w:szCs w:val="20"/>
        </w:rPr>
        <w:t>stroški čiščenja območja gradnje, prostorov, transportnih poti in vgrajene</w:t>
      </w:r>
      <w:r w:rsidR="000854EE">
        <w:rPr>
          <w:szCs w:val="20"/>
        </w:rPr>
        <w:t>ga</w:t>
      </w:r>
      <w:r w:rsidRPr="004C1532">
        <w:rPr>
          <w:szCs w:val="20"/>
        </w:rPr>
        <w:t xml:space="preserve">  stavbnega pohištva med deli in po zaključku del;</w:t>
      </w:r>
    </w:p>
    <w:p w14:paraId="05CDDBCD" w14:textId="01E81616" w:rsidR="00821DF4" w:rsidRDefault="00821DF4" w:rsidP="00FD7804">
      <w:pPr>
        <w:numPr>
          <w:ilvl w:val="0"/>
          <w:numId w:val="16"/>
        </w:numPr>
        <w:jc w:val="left"/>
        <w:rPr>
          <w:szCs w:val="20"/>
        </w:rPr>
      </w:pPr>
      <w:r w:rsidRPr="009F4AF1">
        <w:rPr>
          <w:szCs w:val="20"/>
        </w:rPr>
        <w:t xml:space="preserve">stroški čiščenja </w:t>
      </w:r>
      <w:r w:rsidR="00AE19E6">
        <w:rPr>
          <w:szCs w:val="20"/>
        </w:rPr>
        <w:t xml:space="preserve">delovišč </w:t>
      </w:r>
      <w:r w:rsidRPr="009F4AF1">
        <w:rPr>
          <w:szCs w:val="20"/>
        </w:rPr>
        <w:t>ter odstranitev gradbenih odpadkov in embalaže in drugih nevarnih ovir po izvedenih delih, odvoz na deponijo, plačilo taks,</w:t>
      </w:r>
    </w:p>
    <w:p w14:paraId="4575FE8C" w14:textId="77777777" w:rsidR="00821DF4" w:rsidRPr="009F4AF1" w:rsidRDefault="00821DF4" w:rsidP="00FD7804">
      <w:pPr>
        <w:numPr>
          <w:ilvl w:val="0"/>
          <w:numId w:val="16"/>
        </w:numPr>
        <w:jc w:val="left"/>
        <w:rPr>
          <w:szCs w:val="20"/>
        </w:rPr>
      </w:pPr>
      <w:r w:rsidRPr="009F4AF1">
        <w:rPr>
          <w:szCs w:val="20"/>
        </w:rPr>
        <w:t>kilometrina, morebitni potni stroški, cestnine, nočitve itd.,</w:t>
      </w:r>
    </w:p>
    <w:p w14:paraId="5AB3133D" w14:textId="60DEC161" w:rsidR="00821DF4" w:rsidRDefault="00821DF4" w:rsidP="00FD7804">
      <w:pPr>
        <w:numPr>
          <w:ilvl w:val="0"/>
          <w:numId w:val="16"/>
        </w:numPr>
        <w:jc w:val="left"/>
        <w:rPr>
          <w:szCs w:val="20"/>
        </w:rPr>
      </w:pPr>
      <w:r w:rsidRPr="009F4AF1">
        <w:rPr>
          <w:szCs w:val="20"/>
        </w:rPr>
        <w:t>stroški vseh izmer, meritev in termovizije objekta</w:t>
      </w:r>
    </w:p>
    <w:p w14:paraId="5CAD9ECC" w14:textId="3DEC469C" w:rsidR="001D7C42" w:rsidRPr="001D7C42" w:rsidRDefault="001D7C42" w:rsidP="00435819">
      <w:pPr>
        <w:pStyle w:val="CommentText"/>
        <w:numPr>
          <w:ilvl w:val="0"/>
          <w:numId w:val="16"/>
        </w:numPr>
      </w:pPr>
      <w:r w:rsidRPr="004C1532">
        <w:t xml:space="preserve">vsa druga dela in stroške, kot to izhaja iz </w:t>
      </w:r>
      <w:r w:rsidRPr="004C1532">
        <w:rPr>
          <w:rFonts w:cs="Arial"/>
        </w:rPr>
        <w:t>Tehničnih specifikacij za projektiranje in gradnjo, ki so sestavni del Dokumentacije v zvezi z oddajo javnega naročila, pogodbe in tehničnih zahtev naročnika</w:t>
      </w:r>
      <w:r w:rsidRPr="004C1532">
        <w:t>, ki so potrebni za varno in kvalitetno izvedbo del.</w:t>
      </w:r>
    </w:p>
    <w:p w14:paraId="22F5E59A" w14:textId="77777777" w:rsidR="00821DF4" w:rsidRPr="009F4AF1" w:rsidRDefault="00821DF4" w:rsidP="00FD7804">
      <w:pPr>
        <w:numPr>
          <w:ilvl w:val="0"/>
          <w:numId w:val="16"/>
        </w:numPr>
        <w:jc w:val="left"/>
        <w:rPr>
          <w:szCs w:val="20"/>
        </w:rPr>
      </w:pPr>
      <w:r w:rsidRPr="009F4AF1">
        <w:rPr>
          <w:szCs w:val="20"/>
        </w:rPr>
        <w:t>vsa druga dela in stroške, ki so potrebni za varno in kvalitetno izvedbo del.</w:t>
      </w:r>
    </w:p>
    <w:bookmarkEnd w:id="95"/>
    <w:p w14:paraId="4E7601A3" w14:textId="77777777" w:rsidR="00821DF4" w:rsidRPr="001A08DD" w:rsidRDefault="00821DF4" w:rsidP="00821DF4">
      <w:pPr>
        <w:rPr>
          <w:rFonts w:ascii="Calibri" w:hAnsi="Calibri"/>
          <w:sz w:val="22"/>
          <w:szCs w:val="20"/>
        </w:rPr>
      </w:pPr>
    </w:p>
    <w:p w14:paraId="2029A900" w14:textId="4462EF84" w:rsidR="00821DF4" w:rsidRPr="001A08DD" w:rsidRDefault="00821DF4" w:rsidP="00821DF4">
      <w:pPr>
        <w:rPr>
          <w:rFonts w:eastAsia="Calibri" w:cs="Arial"/>
          <w:bCs/>
          <w:szCs w:val="20"/>
        </w:rPr>
      </w:pPr>
      <w:r w:rsidRPr="001A08DD">
        <w:rPr>
          <w:rFonts w:eastAsia="Calibri" w:cs="Arial"/>
          <w:bCs/>
          <w:szCs w:val="20"/>
        </w:rPr>
        <w:t>Naročnik ne priznava nobenih dodatnih stroškov pri izvedbi del, ki bi bili vezani na nepoznavanje objekta, lokacije, stanja na terenu</w:t>
      </w:r>
      <w:r w:rsidR="00AE19E6">
        <w:rPr>
          <w:rFonts w:eastAsia="Calibri" w:cs="Arial"/>
          <w:bCs/>
          <w:szCs w:val="20"/>
        </w:rPr>
        <w:t xml:space="preserve"> oz. objektu</w:t>
      </w:r>
      <w:r w:rsidRPr="001A08DD">
        <w:rPr>
          <w:rFonts w:eastAsia="Calibri" w:cs="Arial"/>
          <w:bCs/>
          <w:szCs w:val="20"/>
        </w:rPr>
        <w:t xml:space="preserve"> ter napačnega interpretiranja projektne dokumentacije.</w:t>
      </w:r>
    </w:p>
    <w:p w14:paraId="79453638" w14:textId="77777777" w:rsidR="00821DF4" w:rsidRDefault="00821DF4" w:rsidP="00821DF4">
      <w:pPr>
        <w:rPr>
          <w:szCs w:val="20"/>
        </w:rPr>
      </w:pPr>
    </w:p>
    <w:p w14:paraId="64DB6790" w14:textId="7CF2AB49" w:rsidR="001D7C42" w:rsidRDefault="001D7C42" w:rsidP="001D7C42">
      <w:pPr>
        <w:rPr>
          <w:szCs w:val="20"/>
        </w:rPr>
      </w:pPr>
      <w:r w:rsidRPr="004C1532">
        <w:rPr>
          <w:szCs w:val="20"/>
        </w:rPr>
        <w:t xml:space="preserve">Dela se bodo obračunavala v skladu s </w:t>
      </w:r>
      <w:bookmarkStart w:id="97" w:name="_Hlk60582740"/>
      <w:r w:rsidRPr="004C1532">
        <w:rPr>
          <w:szCs w:val="20"/>
        </w:rPr>
        <w:t>stopnjo dokončanosti</w:t>
      </w:r>
      <w:bookmarkEnd w:id="97"/>
      <w:r w:rsidR="002306F7">
        <w:rPr>
          <w:szCs w:val="20"/>
        </w:rPr>
        <w:t xml:space="preserve"> posamezne faze</w:t>
      </w:r>
      <w:r w:rsidRPr="004C1532">
        <w:rPr>
          <w:szCs w:val="20"/>
        </w:rPr>
        <w:t>. Obračun se bo vršil po naslednjih mejnikih in višini zneskov:</w:t>
      </w:r>
    </w:p>
    <w:p w14:paraId="45610D45" w14:textId="77777777" w:rsidR="000854EE" w:rsidRPr="00FF4DC2" w:rsidRDefault="000854EE" w:rsidP="000854EE">
      <w:pPr>
        <w:rPr>
          <w:highlight w:val="yellow"/>
        </w:rPr>
      </w:pPr>
    </w:p>
    <w:tbl>
      <w:tblPr>
        <w:tblStyle w:val="TableGrid"/>
        <w:tblW w:w="0" w:type="auto"/>
        <w:tblLook w:val="04A0" w:firstRow="1" w:lastRow="0" w:firstColumn="1" w:lastColumn="0" w:noHBand="0" w:noVBand="1"/>
      </w:tblPr>
      <w:tblGrid>
        <w:gridCol w:w="4576"/>
        <w:gridCol w:w="4576"/>
      </w:tblGrid>
      <w:tr w:rsidR="000854EE" w14:paraId="519A8968" w14:textId="77777777" w:rsidTr="00387090">
        <w:trPr>
          <w:trHeight w:val="918"/>
        </w:trPr>
        <w:tc>
          <w:tcPr>
            <w:tcW w:w="4576" w:type="dxa"/>
          </w:tcPr>
          <w:p w14:paraId="3746F5BF" w14:textId="77777777" w:rsidR="000854EE" w:rsidRDefault="000854EE" w:rsidP="00387090">
            <w:pPr>
              <w:jc w:val="center"/>
              <w:rPr>
                <w:b/>
                <w:bCs/>
                <w:color w:val="000000"/>
              </w:rPr>
            </w:pPr>
          </w:p>
          <w:p w14:paraId="384E6685" w14:textId="77777777" w:rsidR="000854EE" w:rsidRDefault="000854EE" w:rsidP="00387090">
            <w:pPr>
              <w:jc w:val="center"/>
              <w:rPr>
                <w:highlight w:val="yellow"/>
              </w:rPr>
            </w:pPr>
            <w:r>
              <w:rPr>
                <w:b/>
                <w:bCs/>
                <w:color w:val="000000"/>
              </w:rPr>
              <w:t>Pogodbeni mejnik za izplačilo posamezne faze</w:t>
            </w:r>
          </w:p>
        </w:tc>
        <w:tc>
          <w:tcPr>
            <w:tcW w:w="4576" w:type="dxa"/>
          </w:tcPr>
          <w:p w14:paraId="32BFD6C2" w14:textId="77777777" w:rsidR="000854EE" w:rsidRDefault="000854EE" w:rsidP="00387090">
            <w:pPr>
              <w:jc w:val="center"/>
              <w:rPr>
                <w:b/>
                <w:bCs/>
                <w:color w:val="000000"/>
              </w:rPr>
            </w:pPr>
          </w:p>
          <w:p w14:paraId="049E8D2C" w14:textId="77DA23C7" w:rsidR="000854EE" w:rsidRDefault="000854EE" w:rsidP="00387090">
            <w:pPr>
              <w:jc w:val="center"/>
              <w:rPr>
                <w:highlight w:val="yellow"/>
              </w:rPr>
            </w:pPr>
            <w:r>
              <w:rPr>
                <w:b/>
                <w:bCs/>
                <w:color w:val="000000"/>
              </w:rPr>
              <w:t xml:space="preserve">Višina plačila glede na </w:t>
            </w:r>
            <w:r w:rsidR="00B95829">
              <w:rPr>
                <w:b/>
                <w:bCs/>
                <w:color w:val="000000"/>
              </w:rPr>
              <w:t>vrednost posamezne faze</w:t>
            </w:r>
          </w:p>
        </w:tc>
      </w:tr>
      <w:tr w:rsidR="000854EE" w14:paraId="349CAF4A" w14:textId="77777777" w:rsidTr="002E2891">
        <w:trPr>
          <w:trHeight w:val="691"/>
        </w:trPr>
        <w:tc>
          <w:tcPr>
            <w:tcW w:w="4576" w:type="dxa"/>
            <w:vAlign w:val="center"/>
          </w:tcPr>
          <w:p w14:paraId="30962C01" w14:textId="1F70AC85" w:rsidR="000854EE" w:rsidRDefault="000854EE" w:rsidP="002E2891">
            <w:pPr>
              <w:jc w:val="center"/>
              <w:rPr>
                <w:highlight w:val="yellow"/>
              </w:rPr>
            </w:pPr>
            <w:r>
              <w:t>Po potrditvi in oddaji PZI dokumentacije ter vgrajen</w:t>
            </w:r>
            <w:r w:rsidR="00B54B43">
              <w:t>ega</w:t>
            </w:r>
            <w:r>
              <w:t xml:space="preserve"> vzorčnega elementa</w:t>
            </w:r>
          </w:p>
        </w:tc>
        <w:tc>
          <w:tcPr>
            <w:tcW w:w="4576" w:type="dxa"/>
            <w:vAlign w:val="center"/>
          </w:tcPr>
          <w:p w14:paraId="0C22F84F" w14:textId="39F821C7" w:rsidR="000854EE" w:rsidRDefault="000854EE" w:rsidP="002E2891">
            <w:pPr>
              <w:jc w:val="center"/>
              <w:rPr>
                <w:highlight w:val="yellow"/>
              </w:rPr>
            </w:pPr>
            <w:bookmarkStart w:id="98" w:name="_Hlk106695412"/>
            <w:r>
              <w:t>5 % vrednosti posamezne faze</w:t>
            </w:r>
            <w:bookmarkEnd w:id="98"/>
          </w:p>
        </w:tc>
      </w:tr>
      <w:tr w:rsidR="000854EE" w14:paraId="443161F7" w14:textId="77777777" w:rsidTr="00B95829">
        <w:trPr>
          <w:trHeight w:val="1651"/>
        </w:trPr>
        <w:tc>
          <w:tcPr>
            <w:tcW w:w="4576" w:type="dxa"/>
            <w:vAlign w:val="center"/>
          </w:tcPr>
          <w:p w14:paraId="79FD7362" w14:textId="77777777" w:rsidR="000854EE" w:rsidRDefault="000854EE" w:rsidP="002E2891">
            <w:pPr>
              <w:jc w:val="center"/>
              <w:rPr>
                <w:highlight w:val="yellow"/>
              </w:rPr>
            </w:pPr>
            <w:r>
              <w:t>100 % izvedenih del za fazo oz. stopnja dokončanosti pogodbenih del za posamezno fazo (100 % površin vgrajenega stavbnega pohištva, z vsemi zaključnimi deli), ki jo potrdi nadzornik</w:t>
            </w:r>
          </w:p>
        </w:tc>
        <w:tc>
          <w:tcPr>
            <w:tcW w:w="4576" w:type="dxa"/>
            <w:vAlign w:val="center"/>
          </w:tcPr>
          <w:p w14:paraId="0B407E13" w14:textId="6E00AE5D" w:rsidR="000854EE" w:rsidRDefault="000854EE" w:rsidP="002E2891">
            <w:pPr>
              <w:jc w:val="center"/>
              <w:rPr>
                <w:highlight w:val="yellow"/>
              </w:rPr>
            </w:pPr>
            <w:r>
              <w:t>90 % vrednosti posamezne faze</w:t>
            </w:r>
          </w:p>
        </w:tc>
      </w:tr>
      <w:tr w:rsidR="000854EE" w14:paraId="5373C9AB" w14:textId="77777777" w:rsidTr="002E2891">
        <w:trPr>
          <w:trHeight w:val="775"/>
        </w:trPr>
        <w:tc>
          <w:tcPr>
            <w:tcW w:w="4576" w:type="dxa"/>
            <w:vAlign w:val="center"/>
          </w:tcPr>
          <w:p w14:paraId="35880A03" w14:textId="77777777" w:rsidR="000854EE" w:rsidRDefault="000854EE" w:rsidP="002E2891">
            <w:pPr>
              <w:jc w:val="center"/>
              <w:rPr>
                <w:highlight w:val="yellow"/>
              </w:rPr>
            </w:pPr>
            <w:r>
              <w:t>Po primopredaji in potrditvi ter oddaji PID in DZO dokumentacije</w:t>
            </w:r>
          </w:p>
        </w:tc>
        <w:tc>
          <w:tcPr>
            <w:tcW w:w="4576" w:type="dxa"/>
            <w:vAlign w:val="center"/>
          </w:tcPr>
          <w:p w14:paraId="3EF4E14B" w14:textId="4C68653E" w:rsidR="000854EE" w:rsidRDefault="000854EE" w:rsidP="002E2891">
            <w:pPr>
              <w:jc w:val="center"/>
              <w:rPr>
                <w:highlight w:val="yellow"/>
              </w:rPr>
            </w:pPr>
            <w:r>
              <w:t xml:space="preserve">5 % vrednosti </w:t>
            </w:r>
            <w:r w:rsidR="00AE3A03">
              <w:t>posamezne</w:t>
            </w:r>
            <w:r>
              <w:t xml:space="preserve"> </w:t>
            </w:r>
            <w:r w:rsidR="00AE3A03">
              <w:t>f</w:t>
            </w:r>
            <w:r>
              <w:t>aze</w:t>
            </w:r>
          </w:p>
        </w:tc>
      </w:tr>
    </w:tbl>
    <w:p w14:paraId="2988D159" w14:textId="77777777" w:rsidR="000854EE" w:rsidRDefault="000854EE" w:rsidP="000854EE"/>
    <w:p w14:paraId="0359EC6C" w14:textId="77777777" w:rsidR="000854EE" w:rsidRPr="00387090" w:rsidRDefault="000854EE" w:rsidP="000854EE">
      <w:pPr>
        <w:rPr>
          <w:bCs/>
        </w:rPr>
      </w:pPr>
      <w:r w:rsidRPr="00387090">
        <w:rPr>
          <w:bCs/>
        </w:rPr>
        <w:t>Za izvedena dela štejejo dela, ki so izvedena do te mere, da so materiali in oprema fiksno in dokončno vgrajeni oz. spojeni z objektom. Prevzem izvedenih del, vključno z njihovo kakovostjo, se v celoti opravi s prevzemnim zapisnikom na kvalitativnem prevzemu. Ponudnik je dolžan s tem seznaniti in pogodbeno zavezati tudi svoje podizvajalce.</w:t>
      </w:r>
    </w:p>
    <w:p w14:paraId="46A16159" w14:textId="77777777" w:rsidR="000854EE" w:rsidRDefault="000854EE" w:rsidP="000854EE"/>
    <w:p w14:paraId="1CF72B61" w14:textId="3FA403C3" w:rsidR="000854EE" w:rsidRDefault="000854EE" w:rsidP="001D7C42">
      <w:r w:rsidRPr="004C1532">
        <w:lastRenderedPageBreak/>
        <w:t>Pogodbena dela so končana, ko je zaključena izvedba vseh del, predana PID in DZO dokumentacija, in potrjen končni obračun. Na podlagi pisnega obvestila ponudnika, da so pogodbena dela končana, ponudnik in naročnik pristopita k primopredaji objekta naročniku in končnemu prevzemu.</w:t>
      </w:r>
    </w:p>
    <w:p w14:paraId="74687C2E" w14:textId="77777777" w:rsidR="00BB5192" w:rsidRPr="002E2891" w:rsidRDefault="00BB5192" w:rsidP="001D7C42"/>
    <w:bookmarkEnd w:id="96"/>
    <w:p w14:paraId="03C30432" w14:textId="77777777" w:rsidR="002306F7" w:rsidRPr="005B2C61" w:rsidRDefault="002306F7" w:rsidP="002306F7">
      <w:pPr>
        <w:rPr>
          <w:szCs w:val="20"/>
        </w:rPr>
      </w:pPr>
      <w:r w:rsidRPr="005B2C61">
        <w:rPr>
          <w:szCs w:val="20"/>
        </w:rPr>
        <w:t xml:space="preserve">Cene posameznih ponudbenih elementov oz. izvedbenih del, ki niso točno zajete v popisu del, morajo biti na osnovi enakih kalkulativnih elementov usklajene z vsebinsko najprimerljivejšimi ponudbenimi elementi oz. izvedbenimi deli iz popisa del, kar mora </w:t>
      </w:r>
      <w:r>
        <w:rPr>
          <w:szCs w:val="20"/>
        </w:rPr>
        <w:t>ponudnik</w:t>
      </w:r>
      <w:r w:rsidRPr="005B2C61">
        <w:rPr>
          <w:szCs w:val="20"/>
        </w:rPr>
        <w:t xml:space="preserve"> pred izvedbo dokazati z analizo cene za oba primerljiva elementa oz. izvedbeni deli.</w:t>
      </w:r>
    </w:p>
    <w:p w14:paraId="167E04BD" w14:textId="77777777" w:rsidR="002306F7" w:rsidRDefault="002306F7" w:rsidP="002306F7">
      <w:pPr>
        <w:rPr>
          <w:b/>
          <w:bCs/>
        </w:rPr>
      </w:pPr>
    </w:p>
    <w:p w14:paraId="6A4089E7" w14:textId="032258C4" w:rsidR="002306F7" w:rsidRDefault="002306F7" w:rsidP="002306F7">
      <w:pPr>
        <w:rPr>
          <w:b/>
          <w:bCs/>
        </w:rPr>
      </w:pPr>
      <w:bookmarkStart w:id="99" w:name="_Hlk106695502"/>
      <w:r w:rsidRPr="004C1532">
        <w:rPr>
          <w:b/>
          <w:bCs/>
        </w:rPr>
        <w:t>Plačilni pogoji</w:t>
      </w:r>
      <w:r w:rsidR="002B1EC0">
        <w:rPr>
          <w:b/>
          <w:bCs/>
        </w:rPr>
        <w:t xml:space="preserve"> za </w:t>
      </w:r>
      <w:r w:rsidR="005126F0">
        <w:rPr>
          <w:b/>
          <w:bCs/>
        </w:rPr>
        <w:t>posamezno</w:t>
      </w:r>
      <w:r w:rsidR="002B1EC0">
        <w:rPr>
          <w:b/>
          <w:bCs/>
        </w:rPr>
        <w:t xml:space="preserve"> fazo</w:t>
      </w:r>
      <w:r w:rsidRPr="004C1532">
        <w:rPr>
          <w:b/>
          <w:bCs/>
        </w:rPr>
        <w:t xml:space="preserve">: </w:t>
      </w:r>
    </w:p>
    <w:p w14:paraId="688E40A7" w14:textId="77777777" w:rsidR="00DE6D45" w:rsidRPr="00DE6D45" w:rsidRDefault="00DE6D45" w:rsidP="00DE6D45">
      <w:pPr>
        <w:rPr>
          <w:bCs/>
        </w:rPr>
      </w:pPr>
    </w:p>
    <w:p w14:paraId="559CAE31" w14:textId="069B7B1D" w:rsidR="002306F7" w:rsidRPr="004C1532" w:rsidRDefault="002306F7" w:rsidP="002306F7">
      <w:pPr>
        <w:pStyle w:val="ListParagraph"/>
        <w:numPr>
          <w:ilvl w:val="0"/>
          <w:numId w:val="17"/>
        </w:numPr>
        <w:contextualSpacing w:val="0"/>
        <w:rPr>
          <w:bCs/>
        </w:rPr>
      </w:pPr>
      <w:r w:rsidRPr="004C1532">
        <w:t>95 % - v roku 30 dni po potrditvi računa izstavljenega po posameznem pogodbenemu mejniku</w:t>
      </w:r>
      <w:r w:rsidR="005126F0">
        <w:t xml:space="preserve"> v okviru posamezne faze</w:t>
      </w:r>
      <w:r w:rsidRPr="004C1532">
        <w:t xml:space="preserve">, potrjenem </w:t>
      </w:r>
      <w:r w:rsidRPr="004C1532">
        <w:rPr>
          <w:bCs/>
        </w:rPr>
        <w:t xml:space="preserve">s strani vodje nadzora in predstavnika naročnika in pravilno izstavljenim e-računom. </w:t>
      </w:r>
    </w:p>
    <w:p w14:paraId="76D36F6E" w14:textId="3759660A" w:rsidR="002306F7" w:rsidRPr="004C1532" w:rsidRDefault="002306F7" w:rsidP="002306F7">
      <w:pPr>
        <w:numPr>
          <w:ilvl w:val="0"/>
          <w:numId w:val="17"/>
        </w:numPr>
      </w:pPr>
      <w:r w:rsidRPr="004C1532">
        <w:t xml:space="preserve">5 % - v roku 30 dni po uspešno opravljenem končnem prevzemu vseh izvedenih del po tej pogodbi </w:t>
      </w:r>
      <w:r w:rsidR="001E0A6C" w:rsidRPr="002E2891">
        <w:t>oz.</w:t>
      </w:r>
      <w:r w:rsidR="001E0A6C">
        <w:t xml:space="preserve"> </w:t>
      </w:r>
      <w:r w:rsidR="001E0A6C" w:rsidRPr="002E2891">
        <w:t>po posamezni fazi</w:t>
      </w:r>
      <w:r w:rsidR="00B95829">
        <w:t xml:space="preserve"> </w:t>
      </w:r>
      <w:r w:rsidRPr="004C1532">
        <w:t>in predložitvi zapisnika, podpisanega s strani naročnika in ponudnika ter po predaji garancije za odpravo pomanjkljivosti v garancijski dobi.</w:t>
      </w:r>
    </w:p>
    <w:bookmarkEnd w:id="99"/>
    <w:p w14:paraId="2DB77C95" w14:textId="77777777" w:rsidR="00D25461" w:rsidRDefault="00D25461" w:rsidP="0068739F">
      <w:pPr>
        <w:rPr>
          <w:i/>
        </w:rPr>
      </w:pPr>
    </w:p>
    <w:p w14:paraId="1E41B259" w14:textId="04605811" w:rsidR="0068739F" w:rsidRDefault="0068739F" w:rsidP="0068739F">
      <w:pPr>
        <w:rPr>
          <w:i/>
        </w:rPr>
      </w:pPr>
      <w:r w:rsidRPr="004C1532">
        <w:rPr>
          <w:i/>
        </w:rPr>
        <w:t>Naročnik ne bo predložil garancije za zavarovanje odloženih plačil, kakor tudi ne bo predložil kakšnega drugega instrumenta za zavarovanje plačil.</w:t>
      </w:r>
    </w:p>
    <w:p w14:paraId="0248C6C8" w14:textId="77777777" w:rsidR="007632D2" w:rsidRDefault="007632D2" w:rsidP="0068739F">
      <w:pPr>
        <w:rPr>
          <w:b/>
        </w:rPr>
      </w:pPr>
    </w:p>
    <w:p w14:paraId="5963CFAE" w14:textId="77EAB5AE" w:rsidR="0068739F" w:rsidRPr="000854EE" w:rsidRDefault="0068739F" w:rsidP="0068739F">
      <w:pPr>
        <w:rPr>
          <w:b/>
        </w:rPr>
      </w:pPr>
      <w:r w:rsidRPr="000854EE">
        <w:rPr>
          <w:b/>
        </w:rPr>
        <w:t xml:space="preserve">Rok izvedbe: </w:t>
      </w:r>
    </w:p>
    <w:p w14:paraId="0087C09B" w14:textId="77777777" w:rsidR="004251A3" w:rsidRPr="000854EE" w:rsidRDefault="004251A3" w:rsidP="0068739F">
      <w:pPr>
        <w:rPr>
          <w:b/>
        </w:rPr>
      </w:pPr>
    </w:p>
    <w:p w14:paraId="35F5AE8C" w14:textId="67177854" w:rsidR="00746AAD" w:rsidRPr="00FF4DC2" w:rsidRDefault="00746AAD" w:rsidP="00746AAD">
      <w:pPr>
        <w:rPr>
          <w:b/>
          <w:bCs/>
          <w:highlight w:val="yellow"/>
        </w:rPr>
      </w:pPr>
      <w:r w:rsidRPr="000854EE">
        <w:t xml:space="preserve">Rok v katerem morajo biti izvedbena dela zaključena, je </w:t>
      </w:r>
      <w:r w:rsidR="00301A9D" w:rsidRPr="000854EE">
        <w:t xml:space="preserve">trideset (30) mesecev, predvidoma </w:t>
      </w:r>
      <w:r w:rsidRPr="000854EE">
        <w:t xml:space="preserve">za </w:t>
      </w:r>
      <w:r w:rsidR="009D32B0">
        <w:t>I</w:t>
      </w:r>
      <w:r w:rsidRPr="000854EE">
        <w:t xml:space="preserve">. </w:t>
      </w:r>
      <w:r w:rsidR="002306F7" w:rsidRPr="000854EE">
        <w:t xml:space="preserve">fazo </w:t>
      </w:r>
      <w:r w:rsidRPr="000854EE">
        <w:t xml:space="preserve">konec leta </w:t>
      </w:r>
      <w:r w:rsidR="002306F7" w:rsidRPr="000854EE">
        <w:t>2022</w:t>
      </w:r>
      <w:r w:rsidR="00301A9D" w:rsidRPr="000854EE">
        <w:t xml:space="preserve">, </w:t>
      </w:r>
      <w:r w:rsidRPr="000854EE">
        <w:t xml:space="preserve">za </w:t>
      </w:r>
      <w:r w:rsidR="009D32B0">
        <w:t>II</w:t>
      </w:r>
      <w:r w:rsidRPr="000854EE">
        <w:t xml:space="preserve">. </w:t>
      </w:r>
      <w:r w:rsidR="002306F7" w:rsidRPr="000854EE">
        <w:t xml:space="preserve">fazo </w:t>
      </w:r>
      <w:r w:rsidRPr="000854EE">
        <w:t>konec leta 202</w:t>
      </w:r>
      <w:r w:rsidR="002306F7" w:rsidRPr="000854EE">
        <w:t xml:space="preserve">3 in za </w:t>
      </w:r>
      <w:r w:rsidR="009D32B0">
        <w:t>III</w:t>
      </w:r>
      <w:r w:rsidR="002306F7" w:rsidRPr="000854EE">
        <w:t xml:space="preserve">. fazo konec leta 2024 </w:t>
      </w:r>
      <w:r w:rsidRPr="000854EE">
        <w:t xml:space="preserve">. </w:t>
      </w:r>
    </w:p>
    <w:p w14:paraId="149513FB" w14:textId="77777777" w:rsidR="00746AAD" w:rsidRPr="00FF4DC2" w:rsidRDefault="00746AAD" w:rsidP="00746AAD">
      <w:pPr>
        <w:rPr>
          <w:szCs w:val="20"/>
          <w:highlight w:val="yellow"/>
        </w:rPr>
      </w:pPr>
    </w:p>
    <w:p w14:paraId="776CB983" w14:textId="2A614ED1" w:rsidR="00266BE2" w:rsidRPr="00E903F0" w:rsidRDefault="00E903F0" w:rsidP="00266BE2">
      <w:pPr>
        <w:rPr>
          <w:b/>
          <w:bCs/>
        </w:rPr>
      </w:pPr>
      <w:r w:rsidRPr="00E903F0">
        <w:rPr>
          <w:b/>
          <w:bCs/>
        </w:rPr>
        <w:t>Ponudnik mora poleg izpolnjenega obrazca Izjava o izvedbi del v zahtevanih rokih (OBR-7) predložiti tudi lasten plan dinamike del po fazah in sklopih.</w:t>
      </w:r>
    </w:p>
    <w:p w14:paraId="6B2E5AE4" w14:textId="77777777" w:rsidR="00266BE2" w:rsidRDefault="00266BE2" w:rsidP="00266BE2"/>
    <w:p w14:paraId="2D4AEA21" w14:textId="358FE198" w:rsidR="00266BE2" w:rsidRPr="009F4AF1" w:rsidRDefault="00266BE2" w:rsidP="00266BE2">
      <w:pPr>
        <w:rPr>
          <w:b/>
          <w:szCs w:val="20"/>
        </w:rPr>
      </w:pPr>
      <w:r w:rsidRPr="000854EE">
        <w:rPr>
          <w:b/>
        </w:rPr>
        <w:t>Rok za dokončanje vseh del bo določen v terminskem planu</w:t>
      </w:r>
      <w:r w:rsidR="005E1CB6">
        <w:rPr>
          <w:b/>
        </w:rPr>
        <w:t xml:space="preserve"> / plan dinamike del po fazah in sklopih</w:t>
      </w:r>
      <w:r w:rsidRPr="000854EE">
        <w:rPr>
          <w:b/>
        </w:rPr>
        <w:t xml:space="preserve">, ki bo predstavljal Prilogo 2 pogodbe. Terminski plan bo izdelal izbrani ponudnik, </w:t>
      </w:r>
      <w:r w:rsidRPr="000854EE">
        <w:rPr>
          <w:b/>
          <w:szCs w:val="20"/>
        </w:rPr>
        <w:t>potrdil pa naročnik in vodja nadzora,</w:t>
      </w:r>
      <w:r w:rsidRPr="000854EE">
        <w:rPr>
          <w:b/>
        </w:rPr>
        <w:t xml:space="preserve"> v roku 10 dni po podpisu pogodbe.</w:t>
      </w:r>
    </w:p>
    <w:p w14:paraId="4AE9D9A5" w14:textId="77777777" w:rsidR="00266BE2" w:rsidRDefault="00266BE2" w:rsidP="004459B4"/>
    <w:p w14:paraId="2075057C" w14:textId="2702FF02" w:rsidR="004459B4" w:rsidRDefault="004459B4" w:rsidP="004459B4">
      <w:r w:rsidRPr="004C1532">
        <w:t xml:space="preserve">Vsaj en mesec pred začetkom </w:t>
      </w:r>
      <w:r>
        <w:t>posamezne faze</w:t>
      </w:r>
      <w:r w:rsidRPr="004C1532">
        <w:t>, iz</w:t>
      </w:r>
      <w:r w:rsidR="00266BE2">
        <w:t>brani ponudnik</w:t>
      </w:r>
      <w:r w:rsidRPr="004C1532">
        <w:t xml:space="preserve"> naročniku v potrditev posreduje usklajen podroben terminski plan izvedbe del</w:t>
      </w:r>
      <w:r>
        <w:t>, razdeljen</w:t>
      </w:r>
      <w:r w:rsidRPr="004C1532">
        <w:t xml:space="preserve"> </w:t>
      </w:r>
      <w:r>
        <w:t>po vrstah del za vsak sklop znotraj posamezne faze:</w:t>
      </w:r>
    </w:p>
    <w:p w14:paraId="1291B878" w14:textId="77777777" w:rsidR="004459B4" w:rsidRPr="004C1532" w:rsidRDefault="004459B4" w:rsidP="004459B4"/>
    <w:p w14:paraId="5826CE29" w14:textId="54CBB846" w:rsidR="00746AAD" w:rsidRPr="000854EE" w:rsidRDefault="00266BE2" w:rsidP="00FD7804">
      <w:pPr>
        <w:numPr>
          <w:ilvl w:val="0"/>
          <w:numId w:val="15"/>
        </w:numPr>
        <w:jc w:val="left"/>
      </w:pPr>
      <w:r>
        <w:t>PZI dokumentacija in</w:t>
      </w:r>
      <w:r w:rsidR="00746AAD" w:rsidRPr="000854EE">
        <w:t xml:space="preserve"> delavniški načrti,</w:t>
      </w:r>
    </w:p>
    <w:p w14:paraId="63BFEF7B" w14:textId="77777777" w:rsidR="00746AAD" w:rsidRPr="000854EE" w:rsidRDefault="00746AAD" w:rsidP="00FD7804">
      <w:pPr>
        <w:numPr>
          <w:ilvl w:val="0"/>
          <w:numId w:val="15"/>
        </w:numPr>
        <w:jc w:val="left"/>
      </w:pPr>
      <w:r w:rsidRPr="000854EE">
        <w:t>izdelava stavbnega pohištva,</w:t>
      </w:r>
    </w:p>
    <w:p w14:paraId="1CC3C751" w14:textId="26692D19" w:rsidR="00266BE2" w:rsidRDefault="00746AAD" w:rsidP="00FD7804">
      <w:pPr>
        <w:numPr>
          <w:ilvl w:val="0"/>
          <w:numId w:val="15"/>
        </w:numPr>
        <w:jc w:val="left"/>
      </w:pPr>
      <w:r w:rsidRPr="000854EE">
        <w:t xml:space="preserve">demontaža obstoječega </w:t>
      </w:r>
    </w:p>
    <w:p w14:paraId="555333CC" w14:textId="2BF3DF7E" w:rsidR="00746AAD" w:rsidRPr="000854EE" w:rsidRDefault="00746AAD" w:rsidP="00FD7804">
      <w:pPr>
        <w:numPr>
          <w:ilvl w:val="0"/>
          <w:numId w:val="15"/>
        </w:numPr>
        <w:jc w:val="left"/>
      </w:pPr>
      <w:r w:rsidRPr="000854EE">
        <w:t>montaža novega stavbnega pohištva,</w:t>
      </w:r>
    </w:p>
    <w:p w14:paraId="0D9045F9" w14:textId="4AFD77A2" w:rsidR="001B15F2" w:rsidRPr="000854EE" w:rsidRDefault="002306F7" w:rsidP="00FD7804">
      <w:pPr>
        <w:numPr>
          <w:ilvl w:val="0"/>
          <w:numId w:val="15"/>
        </w:numPr>
        <w:jc w:val="left"/>
      </w:pPr>
      <w:r w:rsidRPr="000854EE">
        <w:t>izvedba vseh ostalih del</w:t>
      </w:r>
      <w:r w:rsidR="001B15F2" w:rsidRPr="000854EE">
        <w:t xml:space="preserve"> </w:t>
      </w:r>
      <w:r w:rsidR="004459B4">
        <w:t xml:space="preserve">po vrstah </w:t>
      </w:r>
      <w:r w:rsidR="001B15F2" w:rsidRPr="000854EE">
        <w:t>(obrtniška,  inštalacijska in druga dela)</w:t>
      </w:r>
    </w:p>
    <w:p w14:paraId="73F70B72" w14:textId="48FEC038" w:rsidR="00746AAD" w:rsidRPr="000854EE" w:rsidRDefault="00746AAD" w:rsidP="001B15F2">
      <w:pPr>
        <w:numPr>
          <w:ilvl w:val="0"/>
          <w:numId w:val="15"/>
        </w:numPr>
        <w:jc w:val="left"/>
      </w:pPr>
      <w:r w:rsidRPr="000854EE">
        <w:rPr>
          <w:rFonts w:eastAsia="Calibri"/>
          <w:szCs w:val="22"/>
        </w:rPr>
        <w:t>pregled izvedenih del, odprava pomanjkljivosti, predaja dokazne dokumentacije</w:t>
      </w:r>
      <w:r w:rsidR="00266BE2">
        <w:rPr>
          <w:rFonts w:eastAsia="Calibri"/>
          <w:szCs w:val="22"/>
        </w:rPr>
        <w:t xml:space="preserve"> - PID,  DZO</w:t>
      </w:r>
      <w:r w:rsidRPr="000854EE">
        <w:rPr>
          <w:rFonts w:eastAsia="Calibri"/>
          <w:szCs w:val="22"/>
        </w:rPr>
        <w:t>.</w:t>
      </w:r>
    </w:p>
    <w:p w14:paraId="677F1BA8" w14:textId="77777777" w:rsidR="00746AAD" w:rsidRPr="000854EE" w:rsidRDefault="00746AAD" w:rsidP="00746AAD"/>
    <w:p w14:paraId="1254F6FE" w14:textId="77777777" w:rsidR="00746AAD" w:rsidRPr="000854EE" w:rsidRDefault="00746AAD" w:rsidP="00746AAD">
      <w:pPr>
        <w:rPr>
          <w:b/>
        </w:rPr>
      </w:pPr>
      <w:r w:rsidRPr="000854EE">
        <w:rPr>
          <w:b/>
        </w:rPr>
        <w:t xml:space="preserve">Ponudnik naj predvidi menjavo stavbnega pohištva na način in v terminih, da bodo delovni procesi v stavbi potekali čimbolj nemoteno. </w:t>
      </w:r>
    </w:p>
    <w:p w14:paraId="60942485" w14:textId="77777777" w:rsidR="00746AAD" w:rsidRPr="000854EE" w:rsidRDefault="00746AAD" w:rsidP="00746AAD"/>
    <w:p w14:paraId="657B1A94" w14:textId="68ECBE32" w:rsidR="00746AAD" w:rsidRPr="00E87F94" w:rsidRDefault="00746AAD" w:rsidP="00746AAD">
      <w:pPr>
        <w:rPr>
          <w:b/>
        </w:rPr>
      </w:pPr>
      <w:r w:rsidRPr="000854EE">
        <w:rPr>
          <w:b/>
        </w:rPr>
        <w:t xml:space="preserve">Ponudnik je pri pripravi terminskega plana dolžan upoštevati, da bo objekt v času izvedbe del v obratovanju. Upoštevati mora omejitev gibanja in morebitne občasne prekinitve del, glede na celodnevno redno dejavnost RTV Slovenija. Omejitve bodo veljale za hrupna dela (povzročanje hrupa in vibracij). </w:t>
      </w:r>
    </w:p>
    <w:p w14:paraId="56A6C5CD" w14:textId="1C68FF29" w:rsidR="00770194" w:rsidRPr="004C1532" w:rsidRDefault="00770194" w:rsidP="00F474F4">
      <w:pPr>
        <w:pStyle w:val="Heading3"/>
        <w:rPr>
          <w:szCs w:val="20"/>
        </w:rPr>
      </w:pPr>
      <w:bookmarkStart w:id="100" w:name="_Toc106698685"/>
      <w:r w:rsidRPr="004C1532">
        <w:rPr>
          <w:b/>
        </w:rPr>
        <w:t>Specifikacija</w:t>
      </w:r>
      <w:bookmarkEnd w:id="93"/>
      <w:bookmarkEnd w:id="94"/>
      <w:r w:rsidR="00EA37E9" w:rsidRPr="004C1532">
        <w:rPr>
          <w:b/>
        </w:rPr>
        <w:t xml:space="preserve"> </w:t>
      </w:r>
      <w:r w:rsidR="00325B83" w:rsidRPr="004C1532">
        <w:rPr>
          <w:b/>
        </w:rPr>
        <w:t>ponudbe</w:t>
      </w:r>
      <w:r w:rsidR="005C4C0E" w:rsidRPr="004C1532">
        <w:rPr>
          <w:b/>
        </w:rPr>
        <w:t xml:space="preserve"> (OBR-4)</w:t>
      </w:r>
      <w:bookmarkEnd w:id="100"/>
    </w:p>
    <w:p w14:paraId="1AEF1AE1" w14:textId="6CC1CC00" w:rsidR="005C4C0E" w:rsidRPr="004C1532" w:rsidRDefault="005C4C0E" w:rsidP="005C4C0E"/>
    <w:p w14:paraId="1E300A6A" w14:textId="2BA370AE" w:rsidR="005C4C0E" w:rsidRPr="004C1532" w:rsidRDefault="005C4C0E" w:rsidP="005C4C0E">
      <w:r w:rsidRPr="004C1532">
        <w:t xml:space="preserve">Ponudnik mora v obrazec vpisati ceno na enoto mere (EM) brez DDV in stopnjo DDV izraženo v odstotkih (%). Ostala polja se izpolnijo (izračunajo) samodejno na podlagi vnaprej določenih formul. </w:t>
      </w:r>
    </w:p>
    <w:p w14:paraId="1A71E633" w14:textId="7F1E2D51" w:rsidR="00514C86" w:rsidRPr="004C1532" w:rsidRDefault="00514C86" w:rsidP="005C4C0E">
      <w:pPr>
        <w:rPr>
          <w:b/>
          <w:bCs/>
        </w:rPr>
      </w:pPr>
    </w:p>
    <w:p w14:paraId="265FF6DC" w14:textId="215C71B7" w:rsidR="005C4C0E" w:rsidRPr="004C1532" w:rsidRDefault="005C4C0E" w:rsidP="005C4C0E">
      <w:r w:rsidRPr="004C1532">
        <w:t xml:space="preserve">Ponudnik mora v </w:t>
      </w:r>
      <w:r w:rsidR="00C05F8A" w:rsidRPr="004C1532">
        <w:t>Specifikaciji ponudbe</w:t>
      </w:r>
      <w:r w:rsidRPr="004C1532">
        <w:t xml:space="preserve"> ponujati vse pozicije, in sicer zaokrožene na dve decimalni mesti. Ponudnik mora izpolniti vse postavke v Specifikaciji predračuna. V kolikor ponudnik cene v posamezno postavko ne vpiše, se šteje, da predmetne postavke ne ponuja in tako ne izpolnjuje vseh zahtev </w:t>
      </w:r>
      <w:r w:rsidRPr="004C1532">
        <w:lastRenderedPageBreak/>
        <w:t>naročnika iz predmetne dokumentacije. V kolikor ponudnik vpiše ceno nič (0) EUR, se šteje, da ponuja postavko brezplačno. Ponudnik ne sme spreminjati vsebine predračuna.</w:t>
      </w:r>
    </w:p>
    <w:p w14:paraId="4A8E2C2A" w14:textId="1D65AB34" w:rsidR="005C4C0E" w:rsidRPr="004C1532" w:rsidRDefault="005C4C0E" w:rsidP="005C4C0E"/>
    <w:p w14:paraId="58BC86A7" w14:textId="74B61D49" w:rsidR="009D32B0" w:rsidRPr="004C1532" w:rsidRDefault="005C4C0E" w:rsidP="005C4C0E">
      <w:r w:rsidRPr="004C1532">
        <w:t>Znesek iz polja »Skupaj brez DDV« mora ponudnik prepisati v obrazec Povzetek predračuna / Rekapitulacija (OBR-</w:t>
      </w:r>
      <w:r w:rsidR="00746AAD">
        <w:t>3</w:t>
      </w:r>
      <w:r w:rsidRPr="004C1532">
        <w:t xml:space="preserve">) v ustrezno tabelo. V kolikor bo prišlo do neujemanja podatkov na obrazcih, bo naročnik upošteval seštevek iz obrazca </w:t>
      </w:r>
      <w:r w:rsidR="00C05F8A" w:rsidRPr="004C1532">
        <w:t>Specifikacija ponudbe</w:t>
      </w:r>
      <w:r w:rsidRPr="004C1532">
        <w:t xml:space="preserve"> (OBR-4).</w:t>
      </w:r>
    </w:p>
    <w:p w14:paraId="7BDAC2DF" w14:textId="520E3501" w:rsidR="00303745" w:rsidRPr="004C1532" w:rsidRDefault="00E651B9" w:rsidP="00303745">
      <w:pPr>
        <w:pStyle w:val="Heading3"/>
        <w:suppressAutoHyphens/>
        <w:rPr>
          <w:b/>
          <w:noProof/>
        </w:rPr>
      </w:pPr>
      <w:bookmarkStart w:id="101" w:name="_Toc106698686"/>
      <w:r w:rsidRPr="004C1532">
        <w:rPr>
          <w:b/>
          <w:bCs w:val="0"/>
          <w:noProof/>
        </w:rPr>
        <w:t>Referen</w:t>
      </w:r>
      <w:r w:rsidR="00E524DB" w:rsidRPr="004C1532">
        <w:rPr>
          <w:b/>
          <w:bCs w:val="0"/>
          <w:noProof/>
        </w:rPr>
        <w:t>čna izjava</w:t>
      </w:r>
      <w:r w:rsidR="00D722FE" w:rsidRPr="004C1532">
        <w:rPr>
          <w:b/>
          <w:bCs w:val="0"/>
          <w:noProof/>
        </w:rPr>
        <w:t xml:space="preserve"> ponudnika</w:t>
      </w:r>
      <w:r w:rsidR="00486109" w:rsidRPr="004C1532">
        <w:rPr>
          <w:b/>
          <w:bCs w:val="0"/>
          <w:noProof/>
        </w:rPr>
        <w:t xml:space="preserve"> (OBR-</w:t>
      </w:r>
      <w:r w:rsidR="00FF4DC2">
        <w:rPr>
          <w:b/>
          <w:bCs w:val="0"/>
          <w:noProof/>
        </w:rPr>
        <w:t>5</w:t>
      </w:r>
      <w:r w:rsidR="00486109" w:rsidRPr="004C1532">
        <w:rPr>
          <w:b/>
          <w:bCs w:val="0"/>
          <w:noProof/>
        </w:rPr>
        <w:t>)</w:t>
      </w:r>
      <w:bookmarkEnd w:id="101"/>
    </w:p>
    <w:p w14:paraId="70143C9E" w14:textId="536670D5" w:rsidR="006C05EA" w:rsidRPr="004C1532" w:rsidRDefault="006C05EA" w:rsidP="006C05EA"/>
    <w:p w14:paraId="42029079" w14:textId="11FF5B66" w:rsidR="00126B24" w:rsidRPr="004C1532" w:rsidRDefault="00B036EA" w:rsidP="00B036EA">
      <w:r w:rsidRPr="004C1532">
        <w:t xml:space="preserve">Ponudnik mora predložiti </w:t>
      </w:r>
      <w:r w:rsidRPr="004C1532">
        <w:rPr>
          <w:b/>
          <w:bCs/>
        </w:rPr>
        <w:t>najmanj</w:t>
      </w:r>
      <w:r w:rsidR="00514C86" w:rsidRPr="004C1532">
        <w:rPr>
          <w:b/>
          <w:bCs/>
        </w:rPr>
        <w:t xml:space="preserve"> </w:t>
      </w:r>
      <w:r w:rsidR="00164E42" w:rsidRPr="004C1532">
        <w:rPr>
          <w:b/>
          <w:bCs/>
        </w:rPr>
        <w:t>2</w:t>
      </w:r>
      <w:r w:rsidR="00514C86" w:rsidRPr="004C1532">
        <w:rPr>
          <w:b/>
          <w:bCs/>
        </w:rPr>
        <w:t xml:space="preserve"> (dve)</w:t>
      </w:r>
      <w:r w:rsidRPr="004C1532">
        <w:rPr>
          <w:b/>
          <w:bCs/>
        </w:rPr>
        <w:t xml:space="preserve"> referenčn</w:t>
      </w:r>
      <w:r w:rsidR="00164E42" w:rsidRPr="004C1532">
        <w:rPr>
          <w:b/>
          <w:bCs/>
        </w:rPr>
        <w:t>i</w:t>
      </w:r>
      <w:r w:rsidRPr="004C1532">
        <w:rPr>
          <w:b/>
          <w:bCs/>
        </w:rPr>
        <w:t xml:space="preserve"> izjav</w:t>
      </w:r>
      <w:r w:rsidR="00164E42" w:rsidRPr="004C1532">
        <w:rPr>
          <w:b/>
          <w:bCs/>
        </w:rPr>
        <w:t>i</w:t>
      </w:r>
      <w:r w:rsidRPr="004C1532">
        <w:t>, s kater</w:t>
      </w:r>
      <w:r w:rsidR="00164E42" w:rsidRPr="004C1532">
        <w:t>ima</w:t>
      </w:r>
      <w:r w:rsidRPr="004C1532">
        <w:t xml:space="preserve"> dokazuje, da je </w:t>
      </w:r>
      <w:r w:rsidRPr="004C1532">
        <w:rPr>
          <w:b/>
          <w:bCs/>
        </w:rPr>
        <w:t>od 1.</w:t>
      </w:r>
      <w:r w:rsidR="005C4C0E" w:rsidRPr="004C1532">
        <w:rPr>
          <w:b/>
          <w:bCs/>
        </w:rPr>
        <w:t xml:space="preserve"> </w:t>
      </w:r>
      <w:r w:rsidRPr="004C1532">
        <w:rPr>
          <w:b/>
          <w:bCs/>
        </w:rPr>
        <w:t>1.</w:t>
      </w:r>
      <w:r w:rsidR="005C4C0E" w:rsidRPr="004C1532">
        <w:rPr>
          <w:b/>
          <w:bCs/>
        </w:rPr>
        <w:t xml:space="preserve"> </w:t>
      </w:r>
      <w:r w:rsidR="001B15F2" w:rsidRPr="004C1532">
        <w:rPr>
          <w:b/>
          <w:bCs/>
        </w:rPr>
        <w:t>201</w:t>
      </w:r>
      <w:r w:rsidR="001B15F2">
        <w:rPr>
          <w:b/>
          <w:bCs/>
        </w:rPr>
        <w:t>5</w:t>
      </w:r>
      <w:r w:rsidR="001B15F2" w:rsidRPr="004C1532">
        <w:t xml:space="preserve"> </w:t>
      </w:r>
      <w:r w:rsidRPr="004C1532">
        <w:t xml:space="preserve">izvedel </w:t>
      </w:r>
      <w:r w:rsidR="00164E42" w:rsidRPr="004C1532">
        <w:t>zamenjavo</w:t>
      </w:r>
      <w:r w:rsidR="00473FFA">
        <w:t xml:space="preserve"> zunanjega</w:t>
      </w:r>
      <w:r w:rsidR="001B15F2">
        <w:t xml:space="preserve"> stavbnega pohištva</w:t>
      </w:r>
      <w:r w:rsidRPr="004C1532">
        <w:t xml:space="preserve">, </w:t>
      </w:r>
      <w:r w:rsidR="00164E42" w:rsidRPr="004C1532">
        <w:t xml:space="preserve">velikostnega razreda vsaj </w:t>
      </w:r>
      <w:r w:rsidR="001B15F2">
        <w:t>500</w:t>
      </w:r>
      <w:r w:rsidR="001B15F2" w:rsidRPr="004C1532">
        <w:t> </w:t>
      </w:r>
      <w:r w:rsidR="00164E42" w:rsidRPr="004C1532">
        <w:t>m</w:t>
      </w:r>
      <w:r w:rsidR="00164E42" w:rsidRPr="004C1532">
        <w:rPr>
          <w:vertAlign w:val="superscript"/>
        </w:rPr>
        <w:t>2</w:t>
      </w:r>
      <w:r w:rsidR="00164E42" w:rsidRPr="004C1532">
        <w:t xml:space="preserve"> ali </w:t>
      </w:r>
      <w:r w:rsidRPr="004C1532">
        <w:t>vrednost</w:t>
      </w:r>
      <w:r w:rsidR="00164E42" w:rsidRPr="004C1532">
        <w:t>i</w:t>
      </w:r>
      <w:r w:rsidRPr="004C1532">
        <w:t xml:space="preserve"> </w:t>
      </w:r>
      <w:r w:rsidRPr="004C1532">
        <w:rPr>
          <w:b/>
          <w:bCs/>
        </w:rPr>
        <w:t xml:space="preserve">več kot </w:t>
      </w:r>
      <w:r w:rsidR="00473FFA">
        <w:rPr>
          <w:b/>
          <w:bCs/>
        </w:rPr>
        <w:t>5</w:t>
      </w:r>
      <w:r w:rsidR="00B95829">
        <w:rPr>
          <w:b/>
          <w:bCs/>
        </w:rPr>
        <w:t>00.000,00</w:t>
      </w:r>
      <w:r w:rsidR="00B5078C">
        <w:rPr>
          <w:b/>
          <w:bCs/>
        </w:rPr>
        <w:t xml:space="preserve"> </w:t>
      </w:r>
      <w:r w:rsidR="001B15F2">
        <w:rPr>
          <w:b/>
          <w:bCs/>
        </w:rPr>
        <w:t>€</w:t>
      </w:r>
      <w:r w:rsidRPr="004C1532">
        <w:rPr>
          <w:b/>
          <w:bCs/>
        </w:rPr>
        <w:t xml:space="preserve"> brez DDV</w:t>
      </w:r>
      <w:r w:rsidRPr="004C1532">
        <w:t xml:space="preserve">. Dela morajo biti zaključena do </w:t>
      </w:r>
      <w:r w:rsidR="00126B24" w:rsidRPr="004C1532">
        <w:t>roka za oddajo ponudb</w:t>
      </w:r>
      <w:r w:rsidRPr="004C1532">
        <w:t>.</w:t>
      </w:r>
    </w:p>
    <w:p w14:paraId="388B7110" w14:textId="77777777" w:rsidR="00126B24" w:rsidRPr="004C1532" w:rsidRDefault="00126B24" w:rsidP="00B036EA"/>
    <w:p w14:paraId="1E95F678" w14:textId="587D5724" w:rsidR="00B036EA" w:rsidRPr="004C1532" w:rsidRDefault="00B036EA" w:rsidP="00B036EA">
      <w:r w:rsidRPr="004C1532">
        <w:t>Ponudnik predloži referenčn</w:t>
      </w:r>
      <w:r w:rsidR="00164E42" w:rsidRPr="004C1532">
        <w:t>i</w:t>
      </w:r>
      <w:r w:rsidRPr="004C1532">
        <w:t xml:space="preserve"> izjav</w:t>
      </w:r>
      <w:r w:rsidR="00164E42" w:rsidRPr="004C1532">
        <w:t>i</w:t>
      </w:r>
      <w:r w:rsidRPr="004C1532">
        <w:t xml:space="preserve"> na naročnikovem obrazcu Referenčna izjava ponudnika</w:t>
      </w:r>
      <w:r w:rsidR="005C4C0E" w:rsidRPr="004C1532">
        <w:t xml:space="preserve"> </w:t>
      </w:r>
      <w:r w:rsidRPr="004C1532">
        <w:t>(OBR-</w:t>
      </w:r>
      <w:r w:rsidR="005B235A" w:rsidRPr="004C1532">
        <w:t>6</w:t>
      </w:r>
      <w:r w:rsidRPr="004C1532">
        <w:t xml:space="preserve">). </w:t>
      </w:r>
    </w:p>
    <w:p w14:paraId="7CF82F96" w14:textId="77777777" w:rsidR="00C16A03" w:rsidRPr="004C1532" w:rsidRDefault="00C16A03" w:rsidP="006C05EA">
      <w:pPr>
        <w:rPr>
          <w:b/>
        </w:rPr>
      </w:pPr>
    </w:p>
    <w:p w14:paraId="3772F3F0" w14:textId="059695A9" w:rsidR="00B52092" w:rsidRPr="004C1532" w:rsidRDefault="00B52092" w:rsidP="006C05EA">
      <w:pPr>
        <w:rPr>
          <w:b/>
        </w:rPr>
      </w:pPr>
      <w:r w:rsidRPr="004C1532">
        <w:rPr>
          <w:b/>
        </w:rPr>
        <w:t xml:space="preserve">Naročnik si pridržuje pravico, da preveri referenčne izjave neposredno pri izdajatelju reference. </w:t>
      </w:r>
    </w:p>
    <w:p w14:paraId="6E658DA4" w14:textId="52FF0F16" w:rsidR="008B66B6" w:rsidRPr="004C1532" w:rsidRDefault="008B66B6" w:rsidP="008B66B6">
      <w:pPr>
        <w:pStyle w:val="Heading3"/>
        <w:suppressAutoHyphens/>
        <w:rPr>
          <w:b/>
          <w:noProof/>
        </w:rPr>
      </w:pPr>
      <w:bookmarkStart w:id="102" w:name="_Toc106698687"/>
      <w:r w:rsidRPr="004C1532">
        <w:rPr>
          <w:b/>
          <w:bCs w:val="0"/>
          <w:noProof/>
        </w:rPr>
        <w:t>Referen</w:t>
      </w:r>
      <w:r w:rsidR="00E524DB" w:rsidRPr="004C1532">
        <w:rPr>
          <w:b/>
          <w:bCs w:val="0"/>
          <w:noProof/>
        </w:rPr>
        <w:t>čna izjava</w:t>
      </w:r>
      <w:r w:rsidR="00D722FE" w:rsidRPr="004C1532">
        <w:rPr>
          <w:b/>
          <w:bCs w:val="0"/>
          <w:noProof/>
        </w:rPr>
        <w:t xml:space="preserve"> </w:t>
      </w:r>
      <w:r w:rsidRPr="004C1532">
        <w:rPr>
          <w:b/>
          <w:bCs w:val="0"/>
          <w:noProof/>
        </w:rPr>
        <w:t>vodj</w:t>
      </w:r>
      <w:r w:rsidR="00705EE5" w:rsidRPr="004C1532">
        <w:rPr>
          <w:b/>
          <w:bCs w:val="0"/>
          <w:noProof/>
        </w:rPr>
        <w:t>e</w:t>
      </w:r>
      <w:r w:rsidRPr="004C1532">
        <w:rPr>
          <w:b/>
          <w:bCs w:val="0"/>
          <w:noProof/>
        </w:rPr>
        <w:t xml:space="preserve"> del</w:t>
      </w:r>
      <w:r w:rsidR="003B7509" w:rsidRPr="004C1532">
        <w:rPr>
          <w:b/>
          <w:bCs w:val="0"/>
          <w:noProof/>
        </w:rPr>
        <w:t xml:space="preserve"> (OBR-</w:t>
      </w:r>
      <w:r w:rsidR="00FF4DC2">
        <w:rPr>
          <w:b/>
          <w:bCs w:val="0"/>
          <w:noProof/>
        </w:rPr>
        <w:t>6</w:t>
      </w:r>
      <w:r w:rsidR="003B7509" w:rsidRPr="004C1532">
        <w:rPr>
          <w:b/>
          <w:bCs w:val="0"/>
          <w:noProof/>
        </w:rPr>
        <w:t>)</w:t>
      </w:r>
      <w:bookmarkEnd w:id="102"/>
    </w:p>
    <w:p w14:paraId="4250793D" w14:textId="77777777" w:rsidR="00B240DD" w:rsidRPr="004C1532" w:rsidRDefault="00B240DD" w:rsidP="00B240DD"/>
    <w:p w14:paraId="0602ACE3" w14:textId="3EA00BA9" w:rsidR="00126B24" w:rsidRPr="004C1532" w:rsidRDefault="00B240DD" w:rsidP="006B6E93">
      <w:r w:rsidRPr="004C1532">
        <w:t xml:space="preserve">Ponudnik mora predložiti </w:t>
      </w:r>
      <w:r w:rsidRPr="004C1532">
        <w:rPr>
          <w:b/>
          <w:bCs/>
        </w:rPr>
        <w:t xml:space="preserve">najmanj </w:t>
      </w:r>
      <w:r w:rsidR="0039012E">
        <w:rPr>
          <w:b/>
          <w:bCs/>
        </w:rPr>
        <w:t>2</w:t>
      </w:r>
      <w:r w:rsidR="0039012E" w:rsidRPr="004C1532">
        <w:rPr>
          <w:b/>
          <w:bCs/>
        </w:rPr>
        <w:t xml:space="preserve"> </w:t>
      </w:r>
      <w:r w:rsidR="00126B24" w:rsidRPr="004C1532">
        <w:rPr>
          <w:b/>
          <w:bCs/>
        </w:rPr>
        <w:t>(</w:t>
      </w:r>
      <w:r w:rsidR="0039012E">
        <w:rPr>
          <w:b/>
          <w:bCs/>
        </w:rPr>
        <w:t>dve</w:t>
      </w:r>
      <w:r w:rsidR="00126B24" w:rsidRPr="004C1532">
        <w:rPr>
          <w:b/>
          <w:bCs/>
        </w:rPr>
        <w:t xml:space="preserve">) </w:t>
      </w:r>
      <w:r w:rsidRPr="004C1532">
        <w:rPr>
          <w:b/>
          <w:bCs/>
        </w:rPr>
        <w:t>referenčn</w:t>
      </w:r>
      <w:r w:rsidR="0039012E">
        <w:rPr>
          <w:b/>
          <w:bCs/>
        </w:rPr>
        <w:t>i</w:t>
      </w:r>
      <w:r w:rsidRPr="004C1532">
        <w:rPr>
          <w:b/>
          <w:bCs/>
        </w:rPr>
        <w:t xml:space="preserve"> izjav</w:t>
      </w:r>
      <w:r w:rsidR="0039012E">
        <w:rPr>
          <w:b/>
          <w:bCs/>
        </w:rPr>
        <w:t>i</w:t>
      </w:r>
      <w:r w:rsidR="00705EE5" w:rsidRPr="004C1532">
        <w:rPr>
          <w:b/>
          <w:bCs/>
        </w:rPr>
        <w:t xml:space="preserve"> vodje del</w:t>
      </w:r>
      <w:r w:rsidRPr="004C1532">
        <w:t xml:space="preserve">, s katero dokazuje, da je </w:t>
      </w:r>
      <w:r w:rsidRPr="004C1532">
        <w:rPr>
          <w:b/>
          <w:bCs/>
        </w:rPr>
        <w:t>od</w:t>
      </w:r>
      <w:r w:rsidRPr="004C1532">
        <w:t xml:space="preserve"> </w:t>
      </w:r>
      <w:r w:rsidRPr="004C1532">
        <w:rPr>
          <w:b/>
          <w:bCs/>
        </w:rPr>
        <w:t>1.</w:t>
      </w:r>
      <w:r w:rsidR="00705EE5" w:rsidRPr="004C1532">
        <w:rPr>
          <w:b/>
          <w:bCs/>
        </w:rPr>
        <w:t xml:space="preserve"> </w:t>
      </w:r>
      <w:r w:rsidRPr="004C1532">
        <w:rPr>
          <w:b/>
          <w:bCs/>
        </w:rPr>
        <w:t>1.</w:t>
      </w:r>
      <w:r w:rsidR="00705EE5" w:rsidRPr="004C1532">
        <w:rPr>
          <w:b/>
          <w:bCs/>
        </w:rPr>
        <w:t xml:space="preserve"> </w:t>
      </w:r>
      <w:r w:rsidR="001B15F2" w:rsidRPr="004C1532">
        <w:rPr>
          <w:b/>
          <w:bCs/>
        </w:rPr>
        <w:t>201</w:t>
      </w:r>
      <w:r w:rsidR="001B15F2">
        <w:rPr>
          <w:b/>
          <w:bCs/>
        </w:rPr>
        <w:t>5</w:t>
      </w:r>
      <w:r w:rsidR="001B15F2" w:rsidRPr="004C1532">
        <w:rPr>
          <w:b/>
          <w:bCs/>
        </w:rPr>
        <w:t xml:space="preserve"> </w:t>
      </w:r>
      <w:r w:rsidR="00164E42" w:rsidRPr="004C1532">
        <w:rPr>
          <w:b/>
          <w:bCs/>
        </w:rPr>
        <w:t xml:space="preserve">vodil dela pri </w:t>
      </w:r>
      <w:r w:rsidR="00164E42" w:rsidRPr="004C1532">
        <w:t xml:space="preserve">zamenjavi </w:t>
      </w:r>
      <w:r w:rsidR="00473FFA">
        <w:t>zunanjega</w:t>
      </w:r>
      <w:r w:rsidR="001B15F2">
        <w:t xml:space="preserve"> stavbnega pohištva</w:t>
      </w:r>
      <w:r w:rsidR="00164E42" w:rsidRPr="004C1532">
        <w:t xml:space="preserve">, velikostnega razreda vsaj </w:t>
      </w:r>
      <w:r w:rsidR="00B5078C">
        <w:t>5</w:t>
      </w:r>
      <w:r w:rsidR="001B15F2">
        <w:t>00</w:t>
      </w:r>
      <w:r w:rsidR="001B15F2" w:rsidRPr="004C1532">
        <w:t xml:space="preserve"> </w:t>
      </w:r>
      <w:r w:rsidR="00164E42" w:rsidRPr="004C1532">
        <w:t>m</w:t>
      </w:r>
      <w:r w:rsidR="00164E42" w:rsidRPr="004C1532">
        <w:rPr>
          <w:vertAlign w:val="superscript"/>
        </w:rPr>
        <w:t>2</w:t>
      </w:r>
      <w:r w:rsidR="00164E42" w:rsidRPr="004C1532">
        <w:t xml:space="preserve"> ali vrednosti </w:t>
      </w:r>
      <w:r w:rsidR="00164E42" w:rsidRPr="004C1532">
        <w:rPr>
          <w:b/>
          <w:bCs/>
        </w:rPr>
        <w:t xml:space="preserve">več kot </w:t>
      </w:r>
      <w:r w:rsidR="00473FFA">
        <w:rPr>
          <w:b/>
          <w:bCs/>
        </w:rPr>
        <w:t>5</w:t>
      </w:r>
      <w:r w:rsidR="00B95829">
        <w:rPr>
          <w:b/>
          <w:bCs/>
        </w:rPr>
        <w:t>00.000,00</w:t>
      </w:r>
      <w:r w:rsidR="00164E42" w:rsidRPr="004C1532">
        <w:rPr>
          <w:b/>
          <w:bCs/>
        </w:rPr>
        <w:t xml:space="preserve"> € brez DDV</w:t>
      </w:r>
      <w:r w:rsidR="00164E42" w:rsidRPr="004C1532">
        <w:t>.</w:t>
      </w:r>
      <w:r w:rsidRPr="004C1532">
        <w:t xml:space="preserve"> </w:t>
      </w:r>
      <w:r w:rsidR="00C16A03" w:rsidRPr="004C1532">
        <w:t>Dela morajo biti zaključena do roka za oddajo ponudb.</w:t>
      </w:r>
    </w:p>
    <w:p w14:paraId="77494473" w14:textId="77777777" w:rsidR="00C16A03" w:rsidRPr="004C1532" w:rsidRDefault="00C16A03" w:rsidP="006B6E93"/>
    <w:p w14:paraId="021104CF" w14:textId="2FAF4720" w:rsidR="00705EE5" w:rsidRPr="004C1532" w:rsidRDefault="00B240DD" w:rsidP="006B6E93">
      <w:r w:rsidRPr="004C1532">
        <w:t>Ponudnik predloži referenčno izjavo na naročnikovem obrazcu Referenčna izjava vodj</w:t>
      </w:r>
      <w:r w:rsidR="00705EE5" w:rsidRPr="004C1532">
        <w:t>e</w:t>
      </w:r>
      <w:r w:rsidRPr="004C1532">
        <w:t xml:space="preserve"> del (OBR-</w:t>
      </w:r>
      <w:r w:rsidR="00705EE5" w:rsidRPr="004C1532">
        <w:t>7</w:t>
      </w:r>
      <w:r w:rsidRPr="004C1532">
        <w:t>)</w:t>
      </w:r>
      <w:r w:rsidR="006B6E93" w:rsidRPr="004C1532">
        <w:t>.</w:t>
      </w:r>
    </w:p>
    <w:p w14:paraId="311F3C21" w14:textId="16528B3E" w:rsidR="00B52092" w:rsidRPr="004C1532" w:rsidRDefault="00B52092" w:rsidP="008B66B6"/>
    <w:p w14:paraId="77B48769" w14:textId="0133AE21" w:rsidR="00B52092" w:rsidRPr="004C1532" w:rsidRDefault="00B52092" w:rsidP="008B66B6">
      <w:pPr>
        <w:rPr>
          <w:b/>
        </w:rPr>
      </w:pPr>
      <w:r w:rsidRPr="004C1532">
        <w:rPr>
          <w:b/>
        </w:rPr>
        <w:t xml:space="preserve">Naročnik si pridržuje pravico, da preveri referenčne izjave neposredno pri izdajatelju reference. </w:t>
      </w:r>
    </w:p>
    <w:p w14:paraId="65F6754D" w14:textId="0084820B" w:rsidR="003F3448" w:rsidRPr="00134CC6" w:rsidRDefault="004E7CFC" w:rsidP="00134CC6">
      <w:pPr>
        <w:pStyle w:val="Heading3"/>
        <w:suppressAutoHyphens/>
        <w:rPr>
          <w:b/>
          <w:noProof/>
        </w:rPr>
      </w:pPr>
      <w:bookmarkStart w:id="103" w:name="_Toc106698688"/>
      <w:r w:rsidRPr="004C1532">
        <w:rPr>
          <w:b/>
          <w:noProof/>
        </w:rPr>
        <w:t>Izjava o izvedbi del v zahtevanih rokih (OBR-</w:t>
      </w:r>
      <w:r w:rsidR="00FF4DC2">
        <w:rPr>
          <w:b/>
          <w:noProof/>
        </w:rPr>
        <w:t>7</w:t>
      </w:r>
      <w:r w:rsidRPr="004C1532">
        <w:rPr>
          <w:b/>
          <w:noProof/>
        </w:rPr>
        <w:t>)</w:t>
      </w:r>
      <w:bookmarkEnd w:id="103"/>
    </w:p>
    <w:p w14:paraId="280C8588" w14:textId="4BB1AD91" w:rsidR="004E7CFC" w:rsidRPr="004C1532" w:rsidRDefault="004E7CFC" w:rsidP="003F3448">
      <w:pPr>
        <w:pStyle w:val="Heading3"/>
        <w:suppressAutoHyphens/>
        <w:rPr>
          <w:b/>
          <w:noProof/>
        </w:rPr>
      </w:pPr>
      <w:bookmarkStart w:id="104" w:name="_Toc106698689"/>
      <w:r w:rsidRPr="004C1532">
        <w:rPr>
          <w:b/>
          <w:noProof/>
        </w:rPr>
        <w:t>Izjava o izpolnjevanju strokovnih in tehničnih zahtev (OBR-</w:t>
      </w:r>
      <w:r w:rsidR="00FF4DC2">
        <w:rPr>
          <w:b/>
          <w:noProof/>
        </w:rPr>
        <w:t>8</w:t>
      </w:r>
      <w:r w:rsidRPr="004C1532">
        <w:rPr>
          <w:b/>
          <w:noProof/>
        </w:rPr>
        <w:t>)</w:t>
      </w:r>
      <w:bookmarkEnd w:id="104"/>
    </w:p>
    <w:p w14:paraId="06873B2D" w14:textId="77777777" w:rsidR="00705EE5" w:rsidRPr="004C1532" w:rsidRDefault="00705EE5" w:rsidP="00705EE5"/>
    <w:p w14:paraId="7A97B2C5" w14:textId="77F82A9A" w:rsidR="00705EE5" w:rsidRPr="004C1532" w:rsidRDefault="00705EE5" w:rsidP="00705EE5">
      <w:r w:rsidRPr="004C1532">
        <w:t>Ponudnik mora navesti vodjo del, ki izpolnjuje spodnje zahteve in predložiti zahtevana dokazila.</w:t>
      </w:r>
    </w:p>
    <w:p w14:paraId="28B21D90" w14:textId="77777777" w:rsidR="00705EE5" w:rsidRPr="004C1532" w:rsidRDefault="00705EE5" w:rsidP="00705EE5"/>
    <w:p w14:paraId="5424E9AA" w14:textId="51AEBCE4" w:rsidR="00705EE5" w:rsidRPr="004C1532" w:rsidRDefault="00705EE5" w:rsidP="00705EE5">
      <w:bookmarkStart w:id="105" w:name="_Hlk51668809"/>
      <w:r w:rsidRPr="004C1532">
        <w:t xml:space="preserve">Vodja del </w:t>
      </w:r>
      <w:r w:rsidR="000266D1" w:rsidRPr="004C1532">
        <w:t>mora imeti</w:t>
      </w:r>
      <w:r w:rsidRPr="004C1532">
        <w:t>:</w:t>
      </w:r>
    </w:p>
    <w:p w14:paraId="7AAD6DE7" w14:textId="77EE0B37" w:rsidR="00D33534" w:rsidRPr="004C1532" w:rsidRDefault="00D33534" w:rsidP="00FD7804">
      <w:pPr>
        <w:pStyle w:val="ListParagraph"/>
        <w:numPr>
          <w:ilvl w:val="0"/>
          <w:numId w:val="26"/>
        </w:numPr>
      </w:pPr>
      <w:r w:rsidRPr="004C1532">
        <w:t>izobrazbo, ki ustreza ravni izobrazbe, pridobljeni po študijskih programih prve stopnje, ali</w:t>
      </w:r>
      <w:r w:rsidR="00CF65E2" w:rsidRPr="004C1532">
        <w:t xml:space="preserve"> </w:t>
      </w:r>
      <w:r w:rsidRPr="004C1532">
        <w:t>višješolsko strokovno izobrazbo tehnične smeri s področja graditve objektov in je vpisan v imenik vodij del pri IZS.</w:t>
      </w:r>
      <w:r w:rsidRPr="004C1532" w:rsidDel="00D33534">
        <w:t xml:space="preserve"> </w:t>
      </w:r>
    </w:p>
    <w:p w14:paraId="64B05CF3" w14:textId="77777777" w:rsidR="00705EE5" w:rsidRPr="004C1532" w:rsidRDefault="00705EE5" w:rsidP="00705EE5"/>
    <w:p w14:paraId="626398B0" w14:textId="77777777" w:rsidR="00B26D61" w:rsidRPr="004C1532" w:rsidRDefault="00705EE5" w:rsidP="00705EE5">
      <w:pPr>
        <w:rPr>
          <w:b/>
          <w:bCs/>
        </w:rPr>
      </w:pPr>
      <w:r w:rsidRPr="004C1532">
        <w:rPr>
          <w:b/>
          <w:bCs/>
        </w:rPr>
        <w:t>Vodja del mora biti na dan odpiranja ponudb zaposlen pri ponudniku - v rednem delovnem razmerju za polni delovni čas ali krajši delovni čas.</w:t>
      </w:r>
      <w:r w:rsidR="00B26D61" w:rsidRPr="004C1532">
        <w:rPr>
          <w:b/>
          <w:bCs/>
        </w:rPr>
        <w:t xml:space="preserve"> </w:t>
      </w:r>
    </w:p>
    <w:bookmarkEnd w:id="105"/>
    <w:p w14:paraId="7D66ED23" w14:textId="77777777" w:rsidR="00B26D61" w:rsidRPr="004C1532" w:rsidRDefault="00B26D61" w:rsidP="00705EE5">
      <w:pPr>
        <w:rPr>
          <w:b/>
          <w:bCs/>
        </w:rPr>
      </w:pPr>
    </w:p>
    <w:p w14:paraId="5CEABF40" w14:textId="21E58689" w:rsidR="00705EE5" w:rsidRPr="004C1532" w:rsidRDefault="00B26D61" w:rsidP="00705EE5">
      <w:pPr>
        <w:rPr>
          <w:b/>
          <w:bCs/>
        </w:rPr>
      </w:pPr>
      <w:r w:rsidRPr="004C1532">
        <w:rPr>
          <w:b/>
          <w:bCs/>
        </w:rPr>
        <w:t>Kot dokazilo mora ponudnik v svoji ponudbi predložiti kopijo pogodbe o zaposlitvi za redno delovno razmerje, sklenjene med ponudnikom (delodajalcem) in vodjo del (delojemalcem) in M1 obrazec.</w:t>
      </w:r>
    </w:p>
    <w:p w14:paraId="2B4B6525" w14:textId="77777777" w:rsidR="00705EE5" w:rsidRPr="004C1532" w:rsidRDefault="00705EE5" w:rsidP="00705EE5"/>
    <w:p w14:paraId="527C4AF2" w14:textId="067419BB" w:rsidR="00916D30" w:rsidRPr="004C1532" w:rsidRDefault="00705EE5" w:rsidP="00705EE5">
      <w:r w:rsidRPr="004C1532">
        <w:t>V primeru, da vodji del preneha redno delovno razmerje pred izpolnitvijo vseh pogodbenih obveznosti iz predmetnega javnega naročila, mora ponudnik z obstoječim vodjo del skleniti novo redno delovno razmerje ali imenovati novega vodjo del, ki mora izpolnjevati enake pogoje kot prvotni vodja del. Redno delovno razmerje z obstoječim ali novim vodjo del mora biti sklenjeno najmanj do izpolnitve vseh pogodbenih obveznosti iz predmetnega javnega naročila.</w:t>
      </w:r>
    </w:p>
    <w:p w14:paraId="3A92C7BC" w14:textId="48E678CE" w:rsidR="00BF667F" w:rsidRPr="004C1532" w:rsidRDefault="00BF667F" w:rsidP="00BF667F">
      <w:pPr>
        <w:pStyle w:val="Heading3"/>
        <w:suppressAutoHyphens/>
        <w:rPr>
          <w:b/>
          <w:noProof/>
        </w:rPr>
      </w:pPr>
      <w:bookmarkStart w:id="106" w:name="_Toc106698690"/>
      <w:r w:rsidRPr="004C1532">
        <w:rPr>
          <w:b/>
          <w:noProof/>
        </w:rPr>
        <w:t>Izjava o zagotavljanju garancijske dobe (OBR-</w:t>
      </w:r>
      <w:r w:rsidR="00FF4DC2">
        <w:rPr>
          <w:b/>
          <w:noProof/>
        </w:rPr>
        <w:t>9</w:t>
      </w:r>
      <w:r w:rsidRPr="004C1532">
        <w:rPr>
          <w:b/>
          <w:noProof/>
        </w:rPr>
        <w:t>)</w:t>
      </w:r>
      <w:bookmarkEnd w:id="106"/>
    </w:p>
    <w:p w14:paraId="79924234" w14:textId="6257F4DB" w:rsidR="00BF667F" w:rsidRPr="004C1532" w:rsidRDefault="00BF667F" w:rsidP="00BF667F">
      <w:pPr>
        <w:pStyle w:val="Heading3"/>
        <w:suppressAutoHyphens/>
        <w:rPr>
          <w:b/>
          <w:noProof/>
        </w:rPr>
      </w:pPr>
      <w:bookmarkStart w:id="107" w:name="_Toc106698691"/>
      <w:r w:rsidRPr="004C1532">
        <w:rPr>
          <w:b/>
          <w:noProof/>
        </w:rPr>
        <w:t>Izjava o prilagajanju potrebam naročnika (OBR-1</w:t>
      </w:r>
      <w:r w:rsidR="00FF4DC2">
        <w:rPr>
          <w:b/>
          <w:noProof/>
        </w:rPr>
        <w:t>0</w:t>
      </w:r>
      <w:r w:rsidRPr="004C1532">
        <w:rPr>
          <w:b/>
          <w:noProof/>
        </w:rPr>
        <w:t>)</w:t>
      </w:r>
      <w:bookmarkEnd w:id="107"/>
    </w:p>
    <w:p w14:paraId="7D7DFC3F" w14:textId="75BA9D0A" w:rsidR="005D113E" w:rsidRPr="004C1532" w:rsidRDefault="005D113E" w:rsidP="005D113E">
      <w:pPr>
        <w:pStyle w:val="Heading3"/>
        <w:suppressAutoHyphens/>
        <w:rPr>
          <w:b/>
          <w:noProof/>
        </w:rPr>
      </w:pPr>
      <w:bookmarkStart w:id="108" w:name="_Toc106698692"/>
      <w:r w:rsidRPr="004C1532">
        <w:rPr>
          <w:b/>
          <w:noProof/>
        </w:rPr>
        <w:t>Izjava o sklenitvi zahtevanih zavarovanj (OBR-1</w:t>
      </w:r>
      <w:r w:rsidR="00FF4DC2">
        <w:rPr>
          <w:b/>
          <w:noProof/>
        </w:rPr>
        <w:t>1</w:t>
      </w:r>
      <w:r w:rsidRPr="004C1532">
        <w:rPr>
          <w:b/>
          <w:noProof/>
        </w:rPr>
        <w:t>)</w:t>
      </w:r>
      <w:bookmarkEnd w:id="108"/>
    </w:p>
    <w:p w14:paraId="66EB34BB" w14:textId="6852CD96" w:rsidR="006D659F" w:rsidRPr="004C1532" w:rsidRDefault="006D659F" w:rsidP="006D659F"/>
    <w:p w14:paraId="6B67A735" w14:textId="1CF57DC6" w:rsidR="000C148C" w:rsidRDefault="006D659F" w:rsidP="006D659F">
      <w:r w:rsidRPr="004C1532">
        <w:t>Ponudnik mora predložiti izjavo</w:t>
      </w:r>
      <w:r w:rsidR="000C148C" w:rsidRPr="004C1532">
        <w:t xml:space="preserve"> zavarovalnice</w:t>
      </w:r>
      <w:r w:rsidRPr="004C1532">
        <w:t xml:space="preserve"> (OBR-1</w:t>
      </w:r>
      <w:r w:rsidR="00FF4DC2">
        <w:t>1</w:t>
      </w:r>
      <w:r w:rsidRPr="004C1532">
        <w:t xml:space="preserve">), </w:t>
      </w:r>
      <w:r w:rsidR="000C148C" w:rsidRPr="004C1532">
        <w:t>s katero se zavarovalnica zavezuje, da bo ta v primeru ponudnikove sklenitve pogodbe z naročnikom, izdala naslednja zavarovalna kritja (police):</w:t>
      </w:r>
    </w:p>
    <w:p w14:paraId="10E6D37F" w14:textId="77777777" w:rsidR="001B0E9F" w:rsidRPr="004C1532" w:rsidRDefault="001B0E9F" w:rsidP="006D659F"/>
    <w:p w14:paraId="6E3EF724" w14:textId="77777777" w:rsidR="006D659F" w:rsidRPr="004C1532" w:rsidRDefault="006D659F" w:rsidP="00FD7804">
      <w:pPr>
        <w:pStyle w:val="ListParagraph"/>
        <w:numPr>
          <w:ilvl w:val="0"/>
          <w:numId w:val="14"/>
        </w:numPr>
      </w:pPr>
      <w:r w:rsidRPr="004C1532">
        <w:t>Zavarovanje splošne odgovornosti:</w:t>
      </w:r>
    </w:p>
    <w:p w14:paraId="23E5B0F7" w14:textId="2D7CEB23" w:rsidR="006D659F" w:rsidRPr="004C1532" w:rsidRDefault="006D659F" w:rsidP="00FD7804">
      <w:pPr>
        <w:pStyle w:val="ListParagraph"/>
        <w:numPr>
          <w:ilvl w:val="1"/>
          <w:numId w:val="14"/>
        </w:numPr>
      </w:pPr>
      <w:r w:rsidRPr="004C1532">
        <w:lastRenderedPageBreak/>
        <w:t>Zavarovalna polica mora biti sklenjena za javno naročilo</w:t>
      </w:r>
      <w:r w:rsidR="00686818" w:rsidRPr="004C1532">
        <w:t xml:space="preserve"> </w:t>
      </w:r>
      <w:r w:rsidR="00C16A03" w:rsidRPr="004C1532">
        <w:t>z</w:t>
      </w:r>
      <w:r w:rsidR="00686818" w:rsidRPr="004C1532">
        <w:t>amenjav</w:t>
      </w:r>
      <w:r w:rsidR="00126B24" w:rsidRPr="004C1532">
        <w:t>e</w:t>
      </w:r>
      <w:r w:rsidR="00686818" w:rsidRPr="004C1532">
        <w:t xml:space="preserve"> </w:t>
      </w:r>
      <w:r w:rsidR="00FF4DC2">
        <w:t>stavbnega pohištva na stavbah TV centra</w:t>
      </w:r>
      <w:r w:rsidRPr="004C1532">
        <w:t>, z interno oznako JN-G0</w:t>
      </w:r>
      <w:r w:rsidR="00E2040E">
        <w:t>2</w:t>
      </w:r>
      <w:r w:rsidR="00FF4DC2">
        <w:t>14</w:t>
      </w:r>
      <w:r w:rsidR="00E2040E">
        <w:t>;</w:t>
      </w:r>
    </w:p>
    <w:p w14:paraId="7C57AC84" w14:textId="714FE0C3" w:rsidR="006D659F" w:rsidRPr="004C1532" w:rsidRDefault="006D659F" w:rsidP="00FD7804">
      <w:pPr>
        <w:pStyle w:val="ListParagraph"/>
        <w:numPr>
          <w:ilvl w:val="1"/>
          <w:numId w:val="14"/>
        </w:numPr>
      </w:pPr>
      <w:r w:rsidRPr="004C1532">
        <w:t xml:space="preserve">Zavarovalna vsota ne sme biti manjša </w:t>
      </w:r>
      <w:r w:rsidRPr="007632D2">
        <w:t xml:space="preserve">od </w:t>
      </w:r>
      <w:r w:rsidR="00E1684D" w:rsidRPr="009D32B0">
        <w:t>200</w:t>
      </w:r>
      <w:r w:rsidRPr="009D32B0">
        <w:t>.000 €</w:t>
      </w:r>
      <w:r w:rsidR="00FF4DC2" w:rsidRPr="007632D2">
        <w:t>.</w:t>
      </w:r>
    </w:p>
    <w:p w14:paraId="3C1A7412" w14:textId="77777777" w:rsidR="00824AC4" w:rsidRPr="004C1532" w:rsidRDefault="006D659F" w:rsidP="00FD7804">
      <w:pPr>
        <w:pStyle w:val="ListParagraph"/>
        <w:numPr>
          <w:ilvl w:val="0"/>
          <w:numId w:val="14"/>
        </w:numPr>
      </w:pPr>
      <w:r w:rsidRPr="004C1532">
        <w:t>Gradbeno zavarovanje:</w:t>
      </w:r>
    </w:p>
    <w:p w14:paraId="38954A92" w14:textId="280DFFC8" w:rsidR="00655B0B" w:rsidRPr="004C1532" w:rsidRDefault="006D659F" w:rsidP="00FD7804">
      <w:pPr>
        <w:pStyle w:val="ListParagraph"/>
        <w:numPr>
          <w:ilvl w:val="1"/>
          <w:numId w:val="14"/>
        </w:numPr>
      </w:pPr>
      <w:r w:rsidRPr="004C1532">
        <w:t>Zavarovanje vključuje zavarovanje vseh delov objekta v lasti in uporabi naročnika vključno s pripadajočo opremo</w:t>
      </w:r>
      <w:r w:rsidR="00655B0B" w:rsidRPr="004C1532">
        <w:t xml:space="preserve"> na lokaciji naročnika</w:t>
      </w:r>
    </w:p>
    <w:p w14:paraId="2E33E1C9" w14:textId="0FDBFF4B" w:rsidR="006D659F" w:rsidRPr="004C1532" w:rsidRDefault="006D659F" w:rsidP="00FD7804">
      <w:pPr>
        <w:pStyle w:val="ListParagraph"/>
        <w:numPr>
          <w:ilvl w:val="1"/>
          <w:numId w:val="14"/>
        </w:numPr>
      </w:pPr>
      <w:r w:rsidRPr="004C1532">
        <w:t xml:space="preserve">Zavarovanje vključuje zavarovanje </w:t>
      </w:r>
      <w:r w:rsidR="00CF695D" w:rsidRPr="004C1532">
        <w:t>sosednjih nepremičnin</w:t>
      </w:r>
      <w:r w:rsidR="00655B0B" w:rsidRPr="004C1532">
        <w:t xml:space="preserve"> RTV Slovenija in drugih lastnikov, ki neposredno mejijo na območje gradbišča, vključno s komunalnimi vodi.</w:t>
      </w:r>
    </w:p>
    <w:p w14:paraId="05662072" w14:textId="48B81EF7" w:rsidR="006D659F" w:rsidRPr="004C1532" w:rsidRDefault="006D659F" w:rsidP="00FD7804">
      <w:pPr>
        <w:pStyle w:val="ListParagraph"/>
        <w:numPr>
          <w:ilvl w:val="1"/>
          <w:numId w:val="14"/>
        </w:numPr>
      </w:pPr>
      <w:r w:rsidRPr="004C1532">
        <w:t xml:space="preserve">Zavarovalna polica mora biti sklenjena za javno naročilo </w:t>
      </w:r>
      <w:r w:rsidR="00C16A03" w:rsidRPr="004C1532">
        <w:t>z</w:t>
      </w:r>
      <w:r w:rsidR="00686818" w:rsidRPr="004C1532">
        <w:t>amenjav</w:t>
      </w:r>
      <w:r w:rsidR="00126B24" w:rsidRPr="004C1532">
        <w:t>e</w:t>
      </w:r>
      <w:r w:rsidR="00FF4DC2">
        <w:t xml:space="preserve"> stavbnega pohištva na stavbah TV centra</w:t>
      </w:r>
      <w:r w:rsidRPr="004C1532">
        <w:t>, z interno oznako JN-G0</w:t>
      </w:r>
      <w:r w:rsidR="00E2040E">
        <w:t>2</w:t>
      </w:r>
      <w:r w:rsidR="00FF4DC2">
        <w:t>14</w:t>
      </w:r>
      <w:r w:rsidRPr="004C1532">
        <w:t>;</w:t>
      </w:r>
    </w:p>
    <w:p w14:paraId="69A56C5B" w14:textId="206E955F" w:rsidR="006D659F" w:rsidRPr="004C1532" w:rsidRDefault="006D659F" w:rsidP="00FD7804">
      <w:pPr>
        <w:pStyle w:val="ListParagraph"/>
        <w:numPr>
          <w:ilvl w:val="1"/>
          <w:numId w:val="14"/>
        </w:numPr>
      </w:pPr>
      <w:r w:rsidRPr="004C1532">
        <w:t xml:space="preserve">Zavarovalna vsota ne sme biti </w:t>
      </w:r>
      <w:r w:rsidRPr="007632D2">
        <w:t xml:space="preserve">manjša od </w:t>
      </w:r>
      <w:r w:rsidR="00E1684D" w:rsidRPr="009D32B0">
        <w:t>2</w:t>
      </w:r>
      <w:r w:rsidRPr="009D32B0">
        <w:t>00.000 €.</w:t>
      </w:r>
    </w:p>
    <w:p w14:paraId="6E1E56D1" w14:textId="77777777" w:rsidR="001B0E9F" w:rsidRDefault="001B0E9F" w:rsidP="006D659F"/>
    <w:p w14:paraId="4BA5E3A9" w14:textId="23F44C42" w:rsidR="006D659F" w:rsidRPr="004C1532" w:rsidRDefault="006D659F" w:rsidP="006D659F">
      <w:r w:rsidRPr="004C1532">
        <w:t>Izbrani ponudnik mora najkasneje v roku 10 dni od podpisa pogodbe, naročniku predložiti kopiji obeh zahtevanih zavarovalnih polic.</w:t>
      </w:r>
    </w:p>
    <w:p w14:paraId="6892C20C" w14:textId="4B49E659" w:rsidR="009500A7" w:rsidRPr="004C1532" w:rsidRDefault="009500A7" w:rsidP="009500A7">
      <w:pPr>
        <w:pStyle w:val="Heading3"/>
        <w:suppressAutoHyphens/>
        <w:rPr>
          <w:b/>
          <w:noProof/>
        </w:rPr>
      </w:pPr>
      <w:bookmarkStart w:id="109" w:name="_Toc106698693"/>
      <w:r w:rsidRPr="004C1532">
        <w:rPr>
          <w:b/>
          <w:noProof/>
        </w:rPr>
        <w:t>Izjava o varovanju podatkov (OBR-1</w:t>
      </w:r>
      <w:r w:rsidR="001B0E9F">
        <w:rPr>
          <w:b/>
          <w:noProof/>
        </w:rPr>
        <w:t>2</w:t>
      </w:r>
      <w:r w:rsidRPr="004C1532">
        <w:rPr>
          <w:b/>
          <w:noProof/>
        </w:rPr>
        <w:t>)</w:t>
      </w:r>
      <w:bookmarkEnd w:id="109"/>
    </w:p>
    <w:p w14:paraId="6234E4B3" w14:textId="2541EEDF" w:rsidR="00BF667F" w:rsidRPr="004C1532" w:rsidRDefault="00303745" w:rsidP="00BF667F">
      <w:pPr>
        <w:pStyle w:val="Heading3"/>
        <w:suppressAutoHyphens/>
        <w:rPr>
          <w:b/>
          <w:noProof/>
        </w:rPr>
      </w:pPr>
      <w:bookmarkStart w:id="110" w:name="_Toc106698694"/>
      <w:r w:rsidRPr="004C1532">
        <w:rPr>
          <w:b/>
          <w:noProof/>
        </w:rPr>
        <w:t>Izjava o predložitvi garancije za dobro izvedbo pogodbenih obveznosti (OBR-</w:t>
      </w:r>
      <w:r w:rsidR="000802F6" w:rsidRPr="004C1532">
        <w:rPr>
          <w:b/>
          <w:noProof/>
        </w:rPr>
        <w:t>1</w:t>
      </w:r>
      <w:r w:rsidR="00010029">
        <w:rPr>
          <w:b/>
          <w:noProof/>
        </w:rPr>
        <w:t>3</w:t>
      </w:r>
      <w:r w:rsidR="008A6040" w:rsidRPr="004C1532">
        <w:rPr>
          <w:b/>
          <w:noProof/>
        </w:rPr>
        <w:t>A</w:t>
      </w:r>
      <w:r w:rsidRPr="004C1532">
        <w:rPr>
          <w:b/>
          <w:noProof/>
        </w:rPr>
        <w:t>)</w:t>
      </w:r>
      <w:bookmarkEnd w:id="110"/>
    </w:p>
    <w:p w14:paraId="612CB883" w14:textId="0BAF74DA" w:rsidR="00D24B2B" w:rsidRPr="004C1532" w:rsidRDefault="00D24B2B" w:rsidP="00D24B2B"/>
    <w:p w14:paraId="35FFE43A" w14:textId="0BB4B941" w:rsidR="00D24B2B" w:rsidRPr="004C1532" w:rsidRDefault="00D24B2B" w:rsidP="00D24B2B">
      <w:r w:rsidRPr="004C1532">
        <w:t xml:space="preserve">Izbrani ponudnik mora (skladno s podano izjavo o predložitvi garancije za dobro izvedbo pogodbenih obveznosti) od prejetja podpisane pogodbe s strani naročnika najpozneje v roku 10 dni, kot pogoj za veljavnost pogodbe, izročiti naročniku bančno garancijo za dobro izvedbo pogodbenih obveznosti (izdano s strani banke ali zavarovalnice) v višini </w:t>
      </w:r>
      <w:r w:rsidR="00CD46AE" w:rsidRPr="004C1532">
        <w:rPr>
          <w:b/>
        </w:rPr>
        <w:t>5</w:t>
      </w:r>
      <w:r w:rsidR="00FE344C" w:rsidRPr="004C1532">
        <w:rPr>
          <w:b/>
        </w:rPr>
        <w:t xml:space="preserve"> </w:t>
      </w:r>
      <w:r w:rsidRPr="004C1532">
        <w:rPr>
          <w:b/>
        </w:rPr>
        <w:t>%</w:t>
      </w:r>
      <w:r w:rsidRPr="004C1532">
        <w:t xml:space="preserve"> pogodbene vrednosti, nepreklicno, brezpogojno in plačljivo na prvi poziv naročnika, veljavno še </w:t>
      </w:r>
      <w:r w:rsidR="00CF4BF2" w:rsidRPr="004C1532">
        <w:rPr>
          <w:b/>
        </w:rPr>
        <w:t xml:space="preserve">30 dni </w:t>
      </w:r>
      <w:r w:rsidR="00D722FE" w:rsidRPr="004C1532">
        <w:t>od dneva podpisa končnega prevzemnega oz. primopredajnega zapisnika.</w:t>
      </w:r>
    </w:p>
    <w:p w14:paraId="34E349DB" w14:textId="77777777" w:rsidR="00D24B2B" w:rsidRPr="004C1532" w:rsidRDefault="00D24B2B" w:rsidP="00D24B2B"/>
    <w:p w14:paraId="71FADDFE" w14:textId="55C8C196" w:rsidR="00F75836" w:rsidRPr="004C1532" w:rsidRDefault="00D24B2B" w:rsidP="00D24B2B">
      <w:r w:rsidRPr="004C1532">
        <w:t>V primeru, da se ponudnik kljub naročnikovem pisnemu pozivu ne odzove, čeprav za to niso podani objektivni razlogi, naročnik s ponudnikom ne sklene pogodbe o izvedbi javnega naročila. Ponudnik in njegova odgovorna oseba sta v tem primeru odgovorna za prekršek iz 112. člena ZJN-3. Šteje se, da so objektivni razlogi tisti, na katere ponudnik ni mogel vplivati, jih pričakovati, preprečiti, odpraviti in se jim izogniti.</w:t>
      </w:r>
    </w:p>
    <w:p w14:paraId="291D8305" w14:textId="56B983F2" w:rsidR="00A34E10" w:rsidRPr="004C1532" w:rsidRDefault="00A34E10" w:rsidP="00A34E10">
      <w:pPr>
        <w:pStyle w:val="Heading3"/>
        <w:rPr>
          <w:b/>
        </w:rPr>
      </w:pPr>
      <w:bookmarkStart w:id="111" w:name="_Toc518024506"/>
      <w:bookmarkStart w:id="112" w:name="_Toc106698695"/>
      <w:bookmarkStart w:id="113" w:name="_Toc446492610"/>
      <w:r w:rsidRPr="004C1532">
        <w:rPr>
          <w:b/>
        </w:rPr>
        <w:t>Izjava o predložitvi garancije za odpravo pomanjkljivosti v garancijski dobi</w:t>
      </w:r>
      <w:bookmarkEnd w:id="111"/>
      <w:r w:rsidR="008A6040" w:rsidRPr="004C1532">
        <w:rPr>
          <w:b/>
        </w:rPr>
        <w:t xml:space="preserve"> (OBR-</w:t>
      </w:r>
      <w:r w:rsidR="00DB4DCB" w:rsidRPr="004C1532">
        <w:rPr>
          <w:b/>
        </w:rPr>
        <w:t>1</w:t>
      </w:r>
      <w:r w:rsidR="00010029">
        <w:rPr>
          <w:b/>
        </w:rPr>
        <w:t>3</w:t>
      </w:r>
      <w:r w:rsidR="008A6040" w:rsidRPr="004C1532">
        <w:rPr>
          <w:b/>
        </w:rPr>
        <w:t>B)</w:t>
      </w:r>
      <w:bookmarkEnd w:id="112"/>
    </w:p>
    <w:p w14:paraId="2C72DCB3" w14:textId="77777777" w:rsidR="00A34E10" w:rsidRPr="004C1532" w:rsidRDefault="00A34E10" w:rsidP="00A34E10"/>
    <w:p w14:paraId="6C38130E" w14:textId="48A2BE2D" w:rsidR="00A34E10" w:rsidRPr="004C1532" w:rsidRDefault="00A34E10" w:rsidP="00A34E10">
      <w:pPr>
        <w:rPr>
          <w:rFonts w:cs="Arial"/>
          <w:szCs w:val="20"/>
        </w:rPr>
      </w:pPr>
      <w:r w:rsidRPr="004C1532">
        <w:rPr>
          <w:rFonts w:cs="Arial"/>
          <w:bCs/>
          <w:szCs w:val="20"/>
        </w:rPr>
        <w:t>Izbrani ponudnik mora (skladno s podano izjavo o predložitvi garancije za odpravo pomanjkljivosti v garancijski dobi) najkasneje v roku 10 dni po podpisu in prejemu končnega prevzemnega oz. primopredajnega zapisnika, izročiti naročniku garancijo za zavarovanje odprav pomanjkljivosti v garancijski dobi (izdano s strani banke ali zavarovalnice) v višini 5</w:t>
      </w:r>
      <w:r w:rsidR="0007540E" w:rsidRPr="004C1532">
        <w:rPr>
          <w:rFonts w:cs="Arial"/>
          <w:bCs/>
          <w:szCs w:val="20"/>
        </w:rPr>
        <w:t xml:space="preserve"> </w:t>
      </w:r>
      <w:r w:rsidRPr="004C1532">
        <w:rPr>
          <w:rFonts w:cs="Arial"/>
          <w:bCs/>
          <w:szCs w:val="20"/>
        </w:rPr>
        <w:t xml:space="preserve">% pogodbene vrednosti (z DDV), nepreklicno, brezpogojno in plačljivo na prvi poziv naročnika, veljavno 5 let </w:t>
      </w:r>
      <w:r w:rsidR="00D722FE" w:rsidRPr="004C1532">
        <w:rPr>
          <w:rFonts w:cs="Arial"/>
          <w:bCs/>
          <w:szCs w:val="20"/>
        </w:rPr>
        <w:t>od</w:t>
      </w:r>
      <w:r w:rsidRPr="004C1532">
        <w:rPr>
          <w:rFonts w:cs="Arial"/>
          <w:bCs/>
          <w:szCs w:val="20"/>
        </w:rPr>
        <w:t xml:space="preserve"> dneva podpisa končnega prevzemnega oz. primopredajnega zapisnika. </w:t>
      </w:r>
      <w:r w:rsidRPr="004C1532">
        <w:rPr>
          <w:rFonts w:cs="Arial"/>
          <w:szCs w:val="20"/>
        </w:rPr>
        <w:t>Brez predložene garancije za odpravo napak primopredaja del ni opravljena.</w:t>
      </w:r>
    </w:p>
    <w:p w14:paraId="3891660B" w14:textId="67405A1B" w:rsidR="00A34E10" w:rsidRPr="004C1532" w:rsidRDefault="00A34E10" w:rsidP="00A34E10">
      <w:pPr>
        <w:rPr>
          <w:rFonts w:cs="Arial"/>
          <w:szCs w:val="20"/>
        </w:rPr>
      </w:pPr>
      <w:r w:rsidRPr="004C1532">
        <w:rPr>
          <w:rFonts w:cs="Arial"/>
          <w:szCs w:val="20"/>
        </w:rPr>
        <w:t>Ponudnik je dolžan predložiti garancijo za zavarovanje odprav pomanjkljivosti v garancijski dobi najkasneje 10 dni po podpisu in prejemu primopredajnega zapisnika.</w:t>
      </w:r>
    </w:p>
    <w:p w14:paraId="2D4B345F" w14:textId="138E00AE" w:rsidR="000540BE" w:rsidRPr="004C1532" w:rsidRDefault="000540BE" w:rsidP="000540BE">
      <w:pPr>
        <w:pStyle w:val="Heading3"/>
        <w:suppressAutoHyphens/>
        <w:rPr>
          <w:b/>
          <w:noProof/>
        </w:rPr>
      </w:pPr>
      <w:bookmarkStart w:id="114" w:name="_Toc106698696"/>
      <w:r w:rsidRPr="004C1532">
        <w:rPr>
          <w:b/>
          <w:noProof/>
        </w:rPr>
        <w:t>Vzorec pogodbe</w:t>
      </w:r>
      <w:bookmarkEnd w:id="113"/>
      <w:r w:rsidR="00F31F7A" w:rsidRPr="004C1532">
        <w:rPr>
          <w:b/>
          <w:noProof/>
        </w:rPr>
        <w:t xml:space="preserve"> (OBR-</w:t>
      </w:r>
      <w:r w:rsidR="000802F6" w:rsidRPr="004C1532">
        <w:rPr>
          <w:b/>
          <w:noProof/>
        </w:rPr>
        <w:t>1</w:t>
      </w:r>
      <w:r w:rsidR="00010029">
        <w:rPr>
          <w:b/>
          <w:noProof/>
        </w:rPr>
        <w:t>4</w:t>
      </w:r>
      <w:r w:rsidR="00F31F7A" w:rsidRPr="004C1532">
        <w:rPr>
          <w:b/>
          <w:noProof/>
        </w:rPr>
        <w:t>)</w:t>
      </w:r>
      <w:bookmarkEnd w:id="114"/>
    </w:p>
    <w:p w14:paraId="3924EFA3" w14:textId="77777777" w:rsidR="00344D2F" w:rsidRPr="004C1532" w:rsidRDefault="00344D2F" w:rsidP="00EE1DA5">
      <w:pPr>
        <w:rPr>
          <w:rFonts w:cs="Arial"/>
          <w:noProof/>
        </w:rPr>
      </w:pPr>
    </w:p>
    <w:p w14:paraId="1D73073F" w14:textId="30A791E2" w:rsidR="00517350" w:rsidRPr="004C1532" w:rsidRDefault="00DF621B" w:rsidP="00303745">
      <w:pPr>
        <w:rPr>
          <w:rFonts w:cs="Arial"/>
          <w:noProof/>
        </w:rPr>
      </w:pPr>
      <w:r w:rsidRPr="004C1532">
        <w:rPr>
          <w:rFonts w:cs="Arial"/>
          <w:noProof/>
        </w:rPr>
        <w:t xml:space="preserve">Vzorec pogodbe mora biti v celoti (vsaka stran) </w:t>
      </w:r>
      <w:r w:rsidRPr="004C1532">
        <w:rPr>
          <w:rFonts w:cs="Arial"/>
          <w:b/>
          <w:noProof/>
        </w:rPr>
        <w:t>parafiran in žigosan</w:t>
      </w:r>
      <w:r w:rsidRPr="004C1532">
        <w:rPr>
          <w:rFonts w:cs="Arial"/>
          <w:noProof/>
        </w:rPr>
        <w:t xml:space="preserve"> s strani ponudnikovega zastopnika ali prokurista.</w:t>
      </w:r>
      <w:r w:rsidR="00517350" w:rsidRPr="004C1532">
        <w:rPr>
          <w:rFonts w:cs="Arial"/>
          <w:noProof/>
        </w:rPr>
        <w:t xml:space="preserve"> </w:t>
      </w:r>
      <w:r w:rsidR="00517350" w:rsidRPr="004C1532">
        <w:t>V kolikor ponudnik nastopa s partnerjem oz. podizvajalcem, mora biti vzorec pogodbe na enak način</w:t>
      </w:r>
      <w:r w:rsidR="0056232F" w:rsidRPr="004C1532">
        <w:t xml:space="preserve"> </w:t>
      </w:r>
      <w:r w:rsidR="00517350" w:rsidRPr="004C1532">
        <w:t>parafiran in žigosan s strani partnerjevega oz. podizvajalčevega zastopnika ali prokurista.</w:t>
      </w:r>
    </w:p>
    <w:p w14:paraId="54B232B3" w14:textId="6CEDBF47" w:rsidR="002E17EC" w:rsidRPr="004C1532" w:rsidRDefault="002E17EC" w:rsidP="002E17EC">
      <w:pPr>
        <w:pStyle w:val="Heading3"/>
        <w:tabs>
          <w:tab w:val="clear" w:pos="720"/>
        </w:tabs>
        <w:rPr>
          <w:b/>
          <w:noProof/>
        </w:rPr>
      </w:pPr>
      <w:bookmarkStart w:id="115" w:name="_toc1958"/>
      <w:bookmarkStart w:id="116" w:name="_Toc106698697"/>
      <w:bookmarkStart w:id="117" w:name="_Toc15030896"/>
      <w:bookmarkStart w:id="118" w:name="_Toc218393808"/>
      <w:bookmarkStart w:id="119" w:name="_Toc224527409"/>
      <w:bookmarkEnd w:id="115"/>
      <w:r w:rsidRPr="004C1532">
        <w:rPr>
          <w:b/>
          <w:noProof/>
        </w:rPr>
        <w:t>Izjava o posredovanju podatkov o razkritju lastništva ponudnika</w:t>
      </w:r>
      <w:r w:rsidR="00F31F7A" w:rsidRPr="004C1532">
        <w:rPr>
          <w:b/>
          <w:noProof/>
        </w:rPr>
        <w:t xml:space="preserve"> (OBR-</w:t>
      </w:r>
      <w:r w:rsidR="000802F6" w:rsidRPr="004C1532">
        <w:rPr>
          <w:b/>
          <w:noProof/>
        </w:rPr>
        <w:t>1</w:t>
      </w:r>
      <w:r w:rsidR="00010029">
        <w:rPr>
          <w:b/>
          <w:noProof/>
        </w:rPr>
        <w:t>5</w:t>
      </w:r>
      <w:r w:rsidR="00F31F7A" w:rsidRPr="004C1532">
        <w:rPr>
          <w:b/>
          <w:noProof/>
        </w:rPr>
        <w:t>)</w:t>
      </w:r>
      <w:bookmarkEnd w:id="116"/>
    </w:p>
    <w:p w14:paraId="534FD990" w14:textId="77777777" w:rsidR="00344D2F" w:rsidRPr="004C1532" w:rsidRDefault="00344D2F" w:rsidP="002E17EC">
      <w:pPr>
        <w:rPr>
          <w:rFonts w:cs="Arial"/>
          <w:noProof/>
          <w:szCs w:val="20"/>
        </w:rPr>
      </w:pPr>
    </w:p>
    <w:p w14:paraId="395A4FAA" w14:textId="04492E93" w:rsidR="006124A6" w:rsidRPr="004C1532" w:rsidRDefault="002E17EC" w:rsidP="002E17EC">
      <w:pPr>
        <w:rPr>
          <w:rFonts w:cs="Arial"/>
          <w:noProof/>
          <w:szCs w:val="20"/>
        </w:rPr>
      </w:pPr>
      <w:r w:rsidRPr="004C1532">
        <w:rPr>
          <w:rFonts w:cs="Arial"/>
          <w:noProof/>
          <w:szCs w:val="20"/>
        </w:rPr>
        <w:t xml:space="preserve">Ponudnik mora predložiti predmetno izjavo s katero izjavlja, da bo naročniku v roku osmih dni od prejema poziva posredoval </w:t>
      </w:r>
      <w:r w:rsidRPr="004C1532">
        <w:rPr>
          <w:rFonts w:cs="Arial"/>
          <w:i/>
          <w:noProof/>
          <w:szCs w:val="20"/>
        </w:rPr>
        <w:t>Izjavo o udeležbi fizičnih in pravnih oseb v lastništvu ponudnika,</w:t>
      </w:r>
      <w:r w:rsidRPr="004C1532">
        <w:rPr>
          <w:rFonts w:cs="Arial"/>
          <w:noProof/>
          <w:szCs w:val="20"/>
        </w:rPr>
        <w:t xml:space="preserve"> ki je priložena v </w:t>
      </w:r>
      <w:r w:rsidR="00DC5FB4" w:rsidRPr="004C1532">
        <w:rPr>
          <w:rFonts w:cs="Arial"/>
          <w:noProof/>
          <w:color w:val="282828"/>
          <w:szCs w:val="20"/>
        </w:rPr>
        <w:t>dokumentacij</w:t>
      </w:r>
      <w:r w:rsidR="00F31B9B" w:rsidRPr="004C1532">
        <w:rPr>
          <w:rFonts w:cs="Arial"/>
          <w:noProof/>
          <w:color w:val="282828"/>
          <w:szCs w:val="20"/>
        </w:rPr>
        <w:t>i</w:t>
      </w:r>
      <w:r w:rsidR="00DC5FB4" w:rsidRPr="004C1532">
        <w:rPr>
          <w:rFonts w:cs="Arial"/>
          <w:noProof/>
          <w:color w:val="282828"/>
          <w:szCs w:val="20"/>
        </w:rPr>
        <w:t xml:space="preserve"> v zvezi z oddajo javnega naročila</w:t>
      </w:r>
      <w:r w:rsidR="006124A6" w:rsidRPr="004C1532">
        <w:rPr>
          <w:rFonts w:cs="Arial"/>
          <w:noProof/>
          <w:szCs w:val="20"/>
        </w:rPr>
        <w:t xml:space="preserve">. </w:t>
      </w:r>
    </w:p>
    <w:p w14:paraId="58AF0B3E" w14:textId="77777777" w:rsidR="006124A6" w:rsidRPr="004C1532" w:rsidRDefault="006124A6" w:rsidP="002E17EC">
      <w:pPr>
        <w:rPr>
          <w:rFonts w:cs="Arial"/>
          <w:noProof/>
          <w:szCs w:val="20"/>
        </w:rPr>
      </w:pPr>
    </w:p>
    <w:p w14:paraId="4E4F253C" w14:textId="77777777" w:rsidR="002E17EC" w:rsidRPr="004C1532" w:rsidRDefault="006124A6" w:rsidP="002E17EC">
      <w:pPr>
        <w:rPr>
          <w:rFonts w:cs="Arial"/>
          <w:i/>
          <w:noProof/>
          <w:szCs w:val="20"/>
        </w:rPr>
      </w:pPr>
      <w:r w:rsidRPr="004C1532">
        <w:rPr>
          <w:rFonts w:cs="Arial"/>
          <w:noProof/>
          <w:szCs w:val="20"/>
        </w:rPr>
        <w:t>N</w:t>
      </w:r>
      <w:r w:rsidR="002E17EC" w:rsidRPr="004C1532">
        <w:rPr>
          <w:rFonts w:cs="Arial"/>
          <w:noProof/>
          <w:szCs w:val="20"/>
        </w:rPr>
        <w:t xml:space="preserve">aročnik bo pred sprejemom odločitve o oddaji javnega naročila pozval ponudnika, ki bo glede na merila dosegel najboljši rezultat za predmetno javno naročilo, da v roku osmih dni od prejema poziva naročnika, le-temu posreduje </w:t>
      </w:r>
      <w:r w:rsidR="002E17EC" w:rsidRPr="004C1532">
        <w:rPr>
          <w:rFonts w:cs="Arial"/>
          <w:i/>
          <w:noProof/>
          <w:szCs w:val="20"/>
        </w:rPr>
        <w:t>Izjavo o udeležbi fizičnih in pravnih oseb v lastništvu ponudnika.</w:t>
      </w:r>
    </w:p>
    <w:p w14:paraId="4D545539" w14:textId="77777777" w:rsidR="002E17EC" w:rsidRPr="004C1532" w:rsidRDefault="002E17EC" w:rsidP="002E17EC">
      <w:pPr>
        <w:rPr>
          <w:rFonts w:cs="Arial"/>
          <w:i/>
          <w:noProof/>
          <w:szCs w:val="20"/>
        </w:rPr>
      </w:pPr>
    </w:p>
    <w:p w14:paraId="37565129" w14:textId="77777777" w:rsidR="002E17EC" w:rsidRPr="004C1532" w:rsidRDefault="002E17EC" w:rsidP="002E17EC">
      <w:pPr>
        <w:rPr>
          <w:rFonts w:cs="Arial"/>
          <w:noProof/>
          <w:szCs w:val="20"/>
        </w:rPr>
      </w:pPr>
      <w:r w:rsidRPr="004C1532">
        <w:rPr>
          <w:rFonts w:cs="Arial"/>
          <w:noProof/>
          <w:szCs w:val="20"/>
        </w:rPr>
        <w:lastRenderedPageBreak/>
        <w:t>V kolikor pozvani ponudnik naročniku v roku osmih dni ne predloži predmetne izjave/predmetnih izjav, bo naročnik takega ponudnika izločil iz postopka ocenjevanja in pozval k predložitvi predmetne izjave/predmetnih izjav naslednjega najugodnejšega ponudnika, izbranega na podlagi meril.</w:t>
      </w:r>
    </w:p>
    <w:p w14:paraId="32DBB70B" w14:textId="77777777" w:rsidR="006A2E72" w:rsidRPr="004C1532" w:rsidRDefault="006A2E72" w:rsidP="002E17EC">
      <w:pPr>
        <w:rPr>
          <w:rFonts w:cs="Arial"/>
          <w:i/>
          <w:noProof/>
          <w:szCs w:val="20"/>
          <w:u w:val="single"/>
        </w:rPr>
      </w:pPr>
    </w:p>
    <w:p w14:paraId="5DFFA0D9" w14:textId="77777777" w:rsidR="002E17EC" w:rsidRPr="004C1532" w:rsidRDefault="002E17EC" w:rsidP="002E17EC">
      <w:pPr>
        <w:rPr>
          <w:rFonts w:cs="Arial"/>
          <w:b/>
          <w:noProof/>
          <w:szCs w:val="20"/>
          <w:u w:val="single"/>
        </w:rPr>
      </w:pPr>
      <w:r w:rsidRPr="004C1532">
        <w:rPr>
          <w:rFonts w:cs="Arial"/>
          <w:b/>
          <w:noProof/>
          <w:szCs w:val="20"/>
          <w:u w:val="single"/>
        </w:rPr>
        <w:t>Pojasnilo:</w:t>
      </w:r>
    </w:p>
    <w:p w14:paraId="7BF860E9" w14:textId="29DB0D09" w:rsidR="00FB75D0" w:rsidRPr="004C1532" w:rsidRDefault="002E17EC" w:rsidP="007077BB">
      <w:pPr>
        <w:rPr>
          <w:rFonts w:cs="Arial"/>
          <w:noProof/>
          <w:szCs w:val="20"/>
        </w:rPr>
      </w:pPr>
      <w:r w:rsidRPr="004C1532">
        <w:rPr>
          <w:rFonts w:cs="Arial"/>
          <w:noProof/>
          <w:szCs w:val="20"/>
        </w:rPr>
        <w:t xml:space="preserve">Naročnik je dolžan skladno s šestim odstavkom 14. člena Zakona o integriteti in preprečevanju korupcije (Uradni list RS, št. 69/11; ZIntPK-UPB2) in </w:t>
      </w:r>
      <w:r w:rsidR="009A27FA" w:rsidRPr="004C1532">
        <w:rPr>
          <w:rFonts w:cs="Arial"/>
          <w:noProof/>
          <w:szCs w:val="20"/>
        </w:rPr>
        <w:t>6</w:t>
      </w:r>
      <w:r w:rsidRPr="004C1532">
        <w:rPr>
          <w:rFonts w:cs="Arial"/>
          <w:noProof/>
          <w:szCs w:val="20"/>
        </w:rPr>
        <w:t xml:space="preserve">. odstavkom </w:t>
      </w:r>
      <w:r w:rsidR="009A27FA" w:rsidRPr="004C1532">
        <w:rPr>
          <w:rFonts w:cs="Arial"/>
          <w:noProof/>
          <w:szCs w:val="20"/>
        </w:rPr>
        <w:t>9</w:t>
      </w:r>
      <w:r w:rsidRPr="004C1532">
        <w:rPr>
          <w:rFonts w:cs="Arial"/>
          <w:noProof/>
          <w:szCs w:val="20"/>
        </w:rPr>
        <w:t>1. člena ZJN-</w:t>
      </w:r>
      <w:r w:rsidR="009A27FA" w:rsidRPr="004C1532">
        <w:rPr>
          <w:rFonts w:cs="Arial"/>
          <w:noProof/>
          <w:szCs w:val="20"/>
        </w:rPr>
        <w:t>3</w:t>
      </w:r>
      <w:r w:rsidRPr="004C1532">
        <w:rPr>
          <w:rFonts w:cs="Arial"/>
          <w:noProof/>
          <w:szCs w:val="20"/>
        </w:rPr>
        <w:t>, zaradi zagotovitve transparentnosti posla in preprečitve korupcijskih tveganj, pred sklenitvijo pogodbe z izbranim ponudnikom, pridobiti izjavo oziroma podatke o udeležbi fizičnih in pravnih oseb v lastništvu ponudnika, vključno z udeležbo tihih družbenikov (o: ustanoviteljih, družbenikih, vključno s tihimi družbeniki, delničarjih, komandistih ali drugih lastnikih ter podatke o lastniških deležih navedenih oseb) ter o gospodarskih subjektih, za katere se glede na določbe zakona, ki ureja gospodarske družbe, šteje, da so povezane družbe s ponudnikom. Za fizične osebe vsebuje izjava ime in priimek, naslov prebivališča in delež lastništva. Če ponudnik predloži lažno izjavo oziroma da neresnične podatke o navedenih dejstvih, ima to za posledico ničnost pogodbe.</w:t>
      </w:r>
    </w:p>
    <w:p w14:paraId="57822F6D" w14:textId="7DACEFCD" w:rsidR="00746AAD" w:rsidRPr="00746AAD" w:rsidRDefault="003952F3" w:rsidP="00746AAD">
      <w:pPr>
        <w:pStyle w:val="Heading3"/>
        <w:tabs>
          <w:tab w:val="clear" w:pos="720"/>
        </w:tabs>
        <w:rPr>
          <w:b/>
          <w:noProof/>
        </w:rPr>
      </w:pPr>
      <w:bookmarkStart w:id="120" w:name="_Toc106698698"/>
      <w:r w:rsidRPr="004C1532">
        <w:rPr>
          <w:b/>
          <w:noProof/>
        </w:rPr>
        <w:t>Potrdilo o ogledu lokacije</w:t>
      </w:r>
      <w:r w:rsidR="00FB75D0" w:rsidRPr="004C1532">
        <w:rPr>
          <w:b/>
          <w:noProof/>
        </w:rPr>
        <w:t xml:space="preserve"> (OBR-</w:t>
      </w:r>
      <w:r w:rsidR="000802F6" w:rsidRPr="004C1532">
        <w:rPr>
          <w:b/>
          <w:noProof/>
        </w:rPr>
        <w:t>1</w:t>
      </w:r>
      <w:r w:rsidR="00010029">
        <w:rPr>
          <w:b/>
          <w:noProof/>
        </w:rPr>
        <w:t>6</w:t>
      </w:r>
      <w:r w:rsidR="00FB75D0" w:rsidRPr="004C1532">
        <w:rPr>
          <w:b/>
          <w:noProof/>
        </w:rPr>
        <w:t>)</w:t>
      </w:r>
      <w:bookmarkEnd w:id="120"/>
    </w:p>
    <w:p w14:paraId="0A7FB665" w14:textId="1E7A5CC7" w:rsidR="00FD7804" w:rsidRPr="00FD7804" w:rsidRDefault="00FD7804" w:rsidP="00FD7804">
      <w:pPr>
        <w:pStyle w:val="Heading3"/>
        <w:rPr>
          <w:b/>
          <w:bCs w:val="0"/>
        </w:rPr>
      </w:pPr>
      <w:bookmarkStart w:id="121" w:name="_Toc87943484"/>
      <w:bookmarkStart w:id="122" w:name="_Toc106698699"/>
      <w:r w:rsidRPr="00FD7804">
        <w:rPr>
          <w:b/>
          <w:bCs w:val="0"/>
        </w:rPr>
        <w:t>ESPD obrazec</w:t>
      </w:r>
      <w:bookmarkEnd w:id="121"/>
      <w:bookmarkEnd w:id="122"/>
    </w:p>
    <w:p w14:paraId="694CD3A2" w14:textId="77777777" w:rsidR="00FD7804" w:rsidRDefault="00FD7804" w:rsidP="00FD7804"/>
    <w:p w14:paraId="08EDD5A6" w14:textId="3A026F97" w:rsidR="00FD7804" w:rsidRDefault="00FD7804" w:rsidP="00FD7804">
      <w:r>
        <w:t xml:space="preserve">Obrazec </w:t>
      </w:r>
      <w:r w:rsidRPr="00EC2E7D">
        <w:t xml:space="preserve">ESPD predstavlja uradno izjavo </w:t>
      </w:r>
      <w:r>
        <w:t>gospodarskega subjekta</w:t>
      </w:r>
      <w:r w:rsidRPr="00EC2E7D">
        <w:t>, da ne obstajajo razlogi za izključitev in da izpolnjuje pogoje za sodelovanje</w:t>
      </w:r>
      <w:r>
        <w:t xml:space="preserve">, hkrati pa </w:t>
      </w:r>
      <w:r w:rsidRPr="00EC2E7D">
        <w:t xml:space="preserve">zagotavlja ustrezne informacije, ki jih zahteva naročnik. </w:t>
      </w:r>
      <w:r>
        <w:t>Obrazec ESPD</w:t>
      </w:r>
      <w:r w:rsidRPr="00EC2E7D">
        <w:t xml:space="preserve"> vključuje tudi uradno izjavo o tem, da bo</w:t>
      </w:r>
      <w:r>
        <w:t xml:space="preserve"> gospodarski subjekt</w:t>
      </w:r>
      <w:r w:rsidRPr="00EC2E7D">
        <w:t xml:space="preserve"> na zahtevo in brez odlašanja sposoben predložiti dokazila</w:t>
      </w:r>
      <w:r>
        <w:t>, ki dokazujejo neobstoj razlogov za izključitev oziroma izpolnjevanje pogojev za sodelovanje.</w:t>
      </w:r>
    </w:p>
    <w:p w14:paraId="2729F95A" w14:textId="77777777" w:rsidR="00FD7804" w:rsidRDefault="00FD7804" w:rsidP="00FD7804"/>
    <w:p w14:paraId="104FC671" w14:textId="77777777" w:rsidR="00FD7804" w:rsidRDefault="00FD7804" w:rsidP="00FD7804">
      <w:pPr>
        <w:rPr>
          <w:rFonts w:cs="Arial"/>
          <w:szCs w:val="20"/>
          <w:lang w:eastAsia="sl-SI"/>
        </w:rPr>
      </w:pPr>
      <w:r>
        <w:rPr>
          <w:rFonts w:cs="Arial"/>
          <w:szCs w:val="20"/>
          <w:lang w:eastAsia="sl-SI"/>
        </w:rPr>
        <w:t>Navedbe v ESPD in/ali dokazila, ki jih predloži gospodarski subjekt, morajo biti veljavni.</w:t>
      </w:r>
    </w:p>
    <w:p w14:paraId="5F7CA13C" w14:textId="77777777" w:rsidR="00FD7804" w:rsidRDefault="00FD7804" w:rsidP="00FD7804">
      <w:pPr>
        <w:rPr>
          <w:rFonts w:cs="Arial"/>
          <w:szCs w:val="20"/>
          <w:lang w:eastAsia="sl-SI"/>
        </w:rPr>
      </w:pPr>
    </w:p>
    <w:p w14:paraId="4B425FE0" w14:textId="77777777" w:rsidR="00FD7804" w:rsidRPr="00FD7804" w:rsidRDefault="00FD7804" w:rsidP="00FD7804">
      <w:r w:rsidRPr="00FD7804">
        <w:t xml:space="preserve">Gospodarski subjekt naročnikov obrazec ESPD (datoteka XML) uvozi na spletni strani portala javnih naročil/ESPD: </w:t>
      </w:r>
      <w:hyperlink r:id="rId18" w:history="1">
        <w:r w:rsidRPr="00FD7804">
          <w:rPr>
            <w:rStyle w:val="Hyperlink"/>
          </w:rPr>
          <w:t>http://www.enarocanje.si/_ESPD/</w:t>
        </w:r>
      </w:hyperlink>
      <w:r w:rsidRPr="00FD7804">
        <w:t xml:space="preserve"> in njega neposredno vnese zahtevane podatke.</w:t>
      </w:r>
    </w:p>
    <w:p w14:paraId="4C64EF7D" w14:textId="77777777" w:rsidR="00FD7804" w:rsidRPr="00FD7804" w:rsidRDefault="00FD7804" w:rsidP="00FD7804"/>
    <w:p w14:paraId="57446374" w14:textId="77777777" w:rsidR="00FD7804" w:rsidRPr="00FD7804" w:rsidRDefault="00FD7804" w:rsidP="00FD7804">
      <w:r w:rsidRPr="00FD7804">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A83932" w14:textId="77777777" w:rsidR="00FD7804" w:rsidRPr="00FD7804" w:rsidRDefault="00FD7804" w:rsidP="00FD7804"/>
    <w:p w14:paraId="51A72E1F" w14:textId="77777777" w:rsidR="00FD7804" w:rsidRPr="00FD7804" w:rsidRDefault="00FD7804" w:rsidP="00FD7804">
      <w:r w:rsidRPr="00FD7804">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5A137F3" w14:textId="77777777" w:rsidR="00FD7804" w:rsidRPr="00FD7804" w:rsidRDefault="00FD7804" w:rsidP="00FD7804"/>
    <w:p w14:paraId="6C07449F" w14:textId="04F3F90D" w:rsidR="00FD7804" w:rsidRPr="00FD7804" w:rsidRDefault="00FD7804" w:rsidP="00FD7804">
      <w:r w:rsidRPr="00FD7804">
        <w:t>Za ostale sodelujoče ponudnik v razdelek »Sodelujoči«, del »ESPD – ostali sodelujoči« priloži lastnoročno podpisane ESPD v pdf. obliki, ali v elektronski obliki podpisan xml.</w:t>
      </w:r>
      <w:r w:rsidRPr="00CE507A">
        <w:t xml:space="preserve"> </w:t>
      </w:r>
    </w:p>
    <w:p w14:paraId="570DE80F" w14:textId="6277917A" w:rsidR="00766AAC" w:rsidRPr="009D32B0" w:rsidRDefault="005315BB" w:rsidP="004711B1">
      <w:pPr>
        <w:pStyle w:val="Heading3"/>
        <w:tabs>
          <w:tab w:val="clear" w:pos="720"/>
        </w:tabs>
        <w:rPr>
          <w:b/>
          <w:noProof/>
        </w:rPr>
      </w:pPr>
      <w:bookmarkStart w:id="123" w:name="_Toc106698700"/>
      <w:r w:rsidRPr="009D32B0">
        <w:rPr>
          <w:b/>
          <w:noProof/>
        </w:rPr>
        <w:t>Dokazila, iz katerih je razvidno izpolnjevanje tehničnih zahtev</w:t>
      </w:r>
      <w:bookmarkEnd w:id="123"/>
    </w:p>
    <w:p w14:paraId="6EB4646E" w14:textId="77777777" w:rsidR="00F37AD8" w:rsidRPr="001F1400" w:rsidRDefault="00F37AD8" w:rsidP="00F84958"/>
    <w:p w14:paraId="2D3B934B" w14:textId="293AAF67" w:rsidR="00126B24" w:rsidRPr="001F1400" w:rsidRDefault="00766AAC" w:rsidP="00F84958">
      <w:r w:rsidRPr="001F1400">
        <w:t>Ponudniki morajo v svoji ponudbeni dokumentaciji predložiti dokazila o ustreznosti in skladnosti gradbenih proizvodov, materialov, napeljav, naprav in opreme, ki so jo ponudili in jo imajo namen vgraditi (certifikati, atesti, izjave o skladnosti</w:t>
      </w:r>
      <w:r w:rsidR="00126B24" w:rsidRPr="001F1400">
        <w:t xml:space="preserve">, itd.). </w:t>
      </w:r>
      <w:r w:rsidRPr="001F1400">
        <w:t>in pridobiti potrditev ustreznosti in skladnosti s potrjeno dokumentacijo pred vgradnjo s strani vodje nadzora.</w:t>
      </w:r>
    </w:p>
    <w:p w14:paraId="04CFB169" w14:textId="72C50537" w:rsidR="00A2167C" w:rsidRPr="001F1400" w:rsidRDefault="00A2167C" w:rsidP="00F84958">
      <w:pPr>
        <w:rPr>
          <w:b/>
          <w:bCs/>
        </w:rPr>
      </w:pPr>
    </w:p>
    <w:p w14:paraId="6A898051" w14:textId="7FD60B31" w:rsidR="00460682" w:rsidRPr="00B11696" w:rsidRDefault="00A2167C" w:rsidP="00F84958">
      <w:pPr>
        <w:rPr>
          <w:b/>
          <w:bCs/>
        </w:rPr>
      </w:pPr>
      <w:r w:rsidRPr="001F1400">
        <w:rPr>
          <w:b/>
          <w:bCs/>
        </w:rPr>
        <w:t xml:space="preserve">Ponudniki morajo </w:t>
      </w:r>
      <w:r w:rsidR="00C746C4" w:rsidRPr="001F1400">
        <w:rPr>
          <w:b/>
          <w:bCs/>
        </w:rPr>
        <w:t xml:space="preserve">k ponudbeni dokumentaciji </w:t>
      </w:r>
      <w:r w:rsidRPr="001F1400">
        <w:rPr>
          <w:b/>
          <w:bCs/>
        </w:rPr>
        <w:t xml:space="preserve">predložiti </w:t>
      </w:r>
      <w:r w:rsidR="00EF6E42">
        <w:rPr>
          <w:b/>
          <w:bCs/>
        </w:rPr>
        <w:t>tudi</w:t>
      </w:r>
      <w:r w:rsidR="00C746C4" w:rsidRPr="001F1400">
        <w:rPr>
          <w:b/>
          <w:bCs/>
        </w:rPr>
        <w:t xml:space="preserve"> naslednjo </w:t>
      </w:r>
      <w:r w:rsidR="009D32B0">
        <w:rPr>
          <w:b/>
          <w:bCs/>
        </w:rPr>
        <w:t>tehnično dokumentacijo, s katero dokazujejo izpolnjevanje tehničnih specifikacij naročnika</w:t>
      </w:r>
      <w:r w:rsidR="00082308">
        <w:rPr>
          <w:b/>
          <w:bCs/>
        </w:rPr>
        <w:t>:</w:t>
      </w:r>
    </w:p>
    <w:p w14:paraId="0F79FCCB" w14:textId="3BD30360" w:rsidR="00460682" w:rsidRDefault="004502B8" w:rsidP="00435819">
      <w:pPr>
        <w:pStyle w:val="ListParagraph"/>
        <w:numPr>
          <w:ilvl w:val="0"/>
          <w:numId w:val="26"/>
        </w:numPr>
      </w:pPr>
      <w:r>
        <w:t>Izjava št. 1 o lastnostih fiksno okno – glej točko 3.4.1 Tehničnih zahtev</w:t>
      </w:r>
    </w:p>
    <w:p w14:paraId="38668E06" w14:textId="13D6FF9A" w:rsidR="00460682" w:rsidRDefault="00DD164C" w:rsidP="00DD164C">
      <w:pPr>
        <w:pStyle w:val="ListParagraph"/>
        <w:numPr>
          <w:ilvl w:val="0"/>
          <w:numId w:val="26"/>
        </w:numPr>
      </w:pPr>
      <w:r>
        <w:t xml:space="preserve">Izjava št. </w:t>
      </w:r>
      <w:r w:rsidR="004502B8">
        <w:t>2</w:t>
      </w:r>
      <w:r>
        <w:t xml:space="preserve"> o lastnostih za okno s krilom</w:t>
      </w:r>
      <w:r w:rsidR="004502B8">
        <w:t xml:space="preserve"> s steklom</w:t>
      </w:r>
      <w:r>
        <w:t xml:space="preserve"> – glej točko 3.4</w:t>
      </w:r>
      <w:r w:rsidR="004502B8">
        <w:t>.1</w:t>
      </w:r>
      <w:r>
        <w:t xml:space="preserve"> Tehničnih zahtev</w:t>
      </w:r>
    </w:p>
    <w:p w14:paraId="2A9F14F1" w14:textId="18C5F081" w:rsidR="004502B8" w:rsidRPr="001F1400" w:rsidRDefault="004502B8" w:rsidP="004502B8">
      <w:pPr>
        <w:pStyle w:val="ListParagraph"/>
        <w:numPr>
          <w:ilvl w:val="0"/>
          <w:numId w:val="26"/>
        </w:numPr>
      </w:pPr>
      <w:r>
        <w:t>Izjava št. 3 o lastnostih za okno s krilom z ALU polnilom– glej točko 3.4.1 Tehničnih zahtev</w:t>
      </w:r>
    </w:p>
    <w:p w14:paraId="41992185" w14:textId="77777777" w:rsidR="004502B8" w:rsidRPr="001F1400" w:rsidRDefault="004502B8" w:rsidP="00435819">
      <w:pPr>
        <w:pStyle w:val="ListParagraph"/>
      </w:pPr>
    </w:p>
    <w:p w14:paraId="71212AD1" w14:textId="6325F2E5" w:rsidR="00C746C4" w:rsidRDefault="00C746C4" w:rsidP="00F84958">
      <w:r w:rsidRPr="001F1400">
        <w:t xml:space="preserve">Iz tehnične dokumentacije ponudnika </w:t>
      </w:r>
      <w:r w:rsidRPr="00467461">
        <w:rPr>
          <w:b/>
          <w:bCs/>
        </w:rPr>
        <w:t>morajo biti razvidne vse zahtevane lastnosti in ponujeni produkti morajo izpolnjevati vse zahtevane lastnosti</w:t>
      </w:r>
      <w:r w:rsidRPr="001F1400">
        <w:t>, ki so opredeljene v tehničnih dokumentaciji naročnika oz. tehničnih specifikacijah naročnika.</w:t>
      </w:r>
    </w:p>
    <w:p w14:paraId="4DFB57AF" w14:textId="77777777" w:rsidR="00C746C4" w:rsidRPr="001F1400" w:rsidRDefault="00C746C4" w:rsidP="00F84958"/>
    <w:p w14:paraId="550AAC56" w14:textId="3395EEB5" w:rsidR="00082308" w:rsidRDefault="00766AAC" w:rsidP="00F25164">
      <w:r w:rsidRPr="001F1400">
        <w:lastRenderedPageBreak/>
        <w:t>V primeru, da originalna dokazila, atesti ter certifikati niso v slovenskem ali angleškem jeziku, mora ponudnik zagotoviti prevod v slovenski ali angleški jezik.</w:t>
      </w:r>
    </w:p>
    <w:p w14:paraId="4C76ACF5" w14:textId="77777777" w:rsidR="00B11696" w:rsidRDefault="00B11696" w:rsidP="00F84958"/>
    <w:p w14:paraId="50DC9AA2" w14:textId="6026D2ED" w:rsidR="00790DBC" w:rsidRDefault="00B42AEC" w:rsidP="00F84958">
      <w:pPr>
        <w:rPr>
          <w:b/>
          <w:bCs/>
        </w:rPr>
      </w:pPr>
      <w:r w:rsidRPr="00B42AEC">
        <w:rPr>
          <w:b/>
          <w:bCs/>
        </w:rPr>
        <w:t>POMEMBNO:</w:t>
      </w:r>
    </w:p>
    <w:p w14:paraId="0DBB2A45" w14:textId="1A1EF252" w:rsidR="00B42AEC" w:rsidRDefault="00B42AEC" w:rsidP="00F84958">
      <w:pPr>
        <w:rPr>
          <w:b/>
          <w:bCs/>
        </w:rPr>
      </w:pPr>
    </w:p>
    <w:p w14:paraId="3042FEF2" w14:textId="6B4929CE" w:rsidR="00B42AEC" w:rsidRPr="00435819" w:rsidRDefault="00B42AEC" w:rsidP="00F84958">
      <w:pPr>
        <w:rPr>
          <w:highlight w:val="yellow"/>
        </w:rPr>
      </w:pPr>
      <w:r>
        <w:t xml:space="preserve">Ponudniki morajo v svoji ponudbi predložiti ločene PDF dokumente za posamezno izjavo, zahtevano v alinejah te točke Dokumentacije v zvezi z oddajo javnega naročila. V primeru, da so določene izjave in dokazila, ki se nanašajo na posamezno zahtevano izjavo, večstranska ali razvrščena v različne </w:t>
      </w:r>
      <w:r w:rsidRPr="009D32B0">
        <w:t xml:space="preserve">dokumente, morajo ponudniki vsa dokazila, ki se nanašajo na posamezno izjavo oštevilčiti z oznakami 1.1, 1.2, 1.3  oziroma 2.1, 2.2. in tako naprej (pojasnilo: prva številka predstavlja izjavo na katero se nanaša, druga številka pa predstavlja posamezno stran) in </w:t>
      </w:r>
      <w:r w:rsidRPr="009D32B0">
        <w:rPr>
          <w:b/>
          <w:bCs/>
        </w:rPr>
        <w:t xml:space="preserve">združiti v en PDF dokument. </w:t>
      </w:r>
      <w:r w:rsidRPr="009D32B0">
        <w:t>Ponudniki dokumente označijo z roko v desnem zgornjem kotu.</w:t>
      </w:r>
    </w:p>
    <w:p w14:paraId="1AF556DB" w14:textId="5111CCB3" w:rsidR="00B42AEC" w:rsidRPr="00435819" w:rsidRDefault="00B42AEC" w:rsidP="00F84958">
      <w:pPr>
        <w:rPr>
          <w:b/>
          <w:bCs/>
          <w:highlight w:val="yellow"/>
        </w:rPr>
      </w:pPr>
    </w:p>
    <w:p w14:paraId="32E6D142" w14:textId="288EC89A" w:rsidR="00B42AEC" w:rsidRDefault="00B42AEC" w:rsidP="00F84958">
      <w:r w:rsidRPr="009D32B0">
        <w:t xml:space="preserve">Posamezen PDF dokument, ki vsebuje vsa zahtevana dokazila za posamezno izjavo o lastnostih, morajo ponudniki </w:t>
      </w:r>
      <w:r w:rsidRPr="009D32B0">
        <w:rPr>
          <w:b/>
          <w:bCs/>
        </w:rPr>
        <w:t>jasno poimenovati</w:t>
      </w:r>
      <w:r w:rsidRPr="009D32B0">
        <w:t xml:space="preserve"> (primer: v PDF dokumentu se nahajajo vsa dokazila in izjava o skladnosti za okno s krilom, zato ponudnik vse priloge v dokumentu oštevilči, kot zahtevano v zgornjem odstavku, in PDF dokument poimenuje »Izjava_1_lastnosti.pdf in tako naprej za vse ostale zahtevane izjave (2, 3, 4, 5 in 6).</w:t>
      </w:r>
    </w:p>
    <w:p w14:paraId="08B28F7E" w14:textId="45379C8E" w:rsidR="009D32B0" w:rsidRDefault="009D32B0" w:rsidP="00F84958"/>
    <w:p w14:paraId="017DCDE1" w14:textId="22695154" w:rsidR="009D32B0" w:rsidRPr="009D32B0" w:rsidRDefault="009D32B0" w:rsidP="00F84958">
      <w:pPr>
        <w:rPr>
          <w:b/>
          <w:bCs/>
        </w:rPr>
      </w:pPr>
      <w:r w:rsidRPr="009D32B0">
        <w:rPr>
          <w:b/>
          <w:bCs/>
        </w:rPr>
        <w:t>Ponudniki morajo prav tako predložiti analizo cene na enoto za tipičen element stavbnega pohištva brez motorja in brez žaluzij</w:t>
      </w:r>
      <w:r w:rsidR="00302BE4" w:rsidRPr="009D32B0">
        <w:rPr>
          <w:b/>
          <w:bCs/>
        </w:rPr>
        <w:t xml:space="preserve">, </w:t>
      </w:r>
      <w:r w:rsidR="00302BE4">
        <w:t>tipično okno O2.1, krilno okno z zasteklitvijo, dim. 1,55 m x 1,61 m</w:t>
      </w:r>
      <w:r w:rsidR="00302BE4" w:rsidRPr="009D32B0">
        <w:rPr>
          <w:b/>
          <w:bCs/>
        </w:rPr>
        <w:t>.</w:t>
      </w:r>
      <w:r w:rsidRPr="009D32B0">
        <w:rPr>
          <w:b/>
          <w:bCs/>
        </w:rPr>
        <w:t>. Iz zahtevane analize cene morajo biti razvidni naslednji podatki:</w:t>
      </w:r>
    </w:p>
    <w:p w14:paraId="6B858E57" w14:textId="77777777" w:rsidR="009D32B0" w:rsidRDefault="009D32B0" w:rsidP="00F84958"/>
    <w:p w14:paraId="55C7078D" w14:textId="1EE086FE" w:rsidR="00F25164" w:rsidRPr="009D32B0" w:rsidRDefault="00F25164" w:rsidP="009D32B0">
      <w:pPr>
        <w:pStyle w:val="ListParagraph"/>
        <w:numPr>
          <w:ilvl w:val="0"/>
          <w:numId w:val="43"/>
        </w:numPr>
      </w:pPr>
      <w:r w:rsidRPr="009D32B0">
        <w:t>nabavna cena za Alu profil izbranega tipa</w:t>
      </w:r>
    </w:p>
    <w:p w14:paraId="4F7992F3" w14:textId="7B59BD03" w:rsidR="00F25164" w:rsidRPr="009D32B0" w:rsidRDefault="00F25164" w:rsidP="009D32B0">
      <w:pPr>
        <w:pStyle w:val="ListParagraph"/>
        <w:numPr>
          <w:ilvl w:val="0"/>
          <w:numId w:val="43"/>
        </w:numPr>
      </w:pPr>
      <w:r w:rsidRPr="009D32B0">
        <w:t>nabavna cena za steklo izbranega tipa</w:t>
      </w:r>
    </w:p>
    <w:p w14:paraId="34DDF7C7" w14:textId="30F1F8EB" w:rsidR="00F25164" w:rsidRPr="009D32B0" w:rsidRDefault="00F25164" w:rsidP="009D32B0">
      <w:pPr>
        <w:pStyle w:val="ListParagraph"/>
        <w:numPr>
          <w:ilvl w:val="0"/>
          <w:numId w:val="43"/>
        </w:numPr>
      </w:pPr>
      <w:r w:rsidRPr="009D32B0">
        <w:t>nabavna cena za okovje (kljuke, nasadila..)</w:t>
      </w:r>
    </w:p>
    <w:p w14:paraId="06074F3F" w14:textId="1C6E41BB" w:rsidR="00F25164" w:rsidRPr="009D32B0" w:rsidRDefault="00F25164" w:rsidP="009D32B0">
      <w:pPr>
        <w:pStyle w:val="ListParagraph"/>
        <w:numPr>
          <w:ilvl w:val="0"/>
          <w:numId w:val="43"/>
        </w:numPr>
      </w:pPr>
      <w:r w:rsidRPr="009D32B0">
        <w:t>cena za montažo izbranega tipa okna</w:t>
      </w:r>
    </w:p>
    <w:p w14:paraId="6C04E069" w14:textId="12CDC62E" w:rsidR="00F25164" w:rsidRPr="009D32B0" w:rsidRDefault="00B976B3" w:rsidP="009D32B0">
      <w:pPr>
        <w:pStyle w:val="ListParagraph"/>
        <w:numPr>
          <w:ilvl w:val="0"/>
          <w:numId w:val="43"/>
        </w:numPr>
      </w:pPr>
      <w:r w:rsidRPr="009D32B0">
        <w:t xml:space="preserve">transportni in drugi </w:t>
      </w:r>
      <w:r w:rsidR="00F25164" w:rsidRPr="009D32B0">
        <w:t>stroški</w:t>
      </w:r>
    </w:p>
    <w:p w14:paraId="6177C4A1" w14:textId="77777777" w:rsidR="00F25164" w:rsidRPr="00387090" w:rsidRDefault="00F25164" w:rsidP="00F25164">
      <w:pPr>
        <w:ind w:left="360"/>
        <w:rPr>
          <w:highlight w:val="yellow"/>
        </w:rPr>
      </w:pPr>
    </w:p>
    <w:p w14:paraId="173F9F09" w14:textId="0AB851C4" w:rsidR="00C74673" w:rsidRPr="004C1532" w:rsidRDefault="00C74673" w:rsidP="00C74673">
      <w:pPr>
        <w:pStyle w:val="Heading2"/>
        <w:rPr>
          <w:b/>
          <w:noProof/>
        </w:rPr>
      </w:pPr>
      <w:bookmarkStart w:id="124" w:name="_Toc106698701"/>
      <w:r>
        <w:rPr>
          <w:b/>
          <w:noProof/>
        </w:rPr>
        <w:t>Preverjanje sposobnosti in pogojev za sodelovanje</w:t>
      </w:r>
      <w:bookmarkEnd w:id="124"/>
    </w:p>
    <w:p w14:paraId="744AC4EC" w14:textId="77777777" w:rsidR="00C74673" w:rsidRDefault="00C74673" w:rsidP="00C74673">
      <w:pPr>
        <w:rPr>
          <w:rFonts w:eastAsia="Calibri"/>
          <w:b/>
          <w:bCs/>
          <w:szCs w:val="22"/>
        </w:rPr>
      </w:pPr>
    </w:p>
    <w:p w14:paraId="02BBC28D" w14:textId="0B73CB4B" w:rsidR="00C74673" w:rsidRPr="00C74673" w:rsidRDefault="00C74673" w:rsidP="00C74673">
      <w:pPr>
        <w:rPr>
          <w:rFonts w:eastAsia="Calibri"/>
          <w:b/>
          <w:bCs/>
          <w:szCs w:val="22"/>
        </w:rPr>
      </w:pPr>
      <w:r w:rsidRPr="00C74673">
        <w:rPr>
          <w:rFonts w:eastAsia="Calibri"/>
          <w:b/>
          <w:bCs/>
          <w:szCs w:val="22"/>
        </w:rPr>
        <w:t>Ponudniki potrdijo izpolnjevanje pogojev s predložitvijo izpolnjenega in podpisanega ESPD obrazca.</w:t>
      </w:r>
    </w:p>
    <w:p w14:paraId="78234D0C" w14:textId="77777777" w:rsidR="00C74673" w:rsidRPr="008A5E0F" w:rsidRDefault="00C74673" w:rsidP="00C74673">
      <w:pPr>
        <w:rPr>
          <w:rFonts w:eastAsia="Calibri"/>
          <w:szCs w:val="22"/>
        </w:rPr>
      </w:pPr>
    </w:p>
    <w:p w14:paraId="77277BE6" w14:textId="3ED32224" w:rsidR="00C74673" w:rsidRPr="008A5E0F" w:rsidRDefault="00C74673" w:rsidP="00C74673">
      <w:pPr>
        <w:rPr>
          <w:rFonts w:eastAsia="Calibri"/>
          <w:szCs w:val="22"/>
        </w:rPr>
      </w:pPr>
      <w:r w:rsidRPr="008A5E0F">
        <w:rPr>
          <w:rFonts w:eastAsia="Calibri"/>
          <w:szCs w:val="22"/>
        </w:rPr>
        <w:t xml:space="preserve">Skladno z določili 4. odstavka 89. člena ZJN-3 bo naročnik pravočasno prejete ponudbe najprej razvrstil po merilih. Ponudbo, ki bo glede na merila dosegla najboljši rezultat, bo naročnik najprej preveril z vidika ustreznosti zagotavljanja naročnikovih zahtev glede predmeta javnega naročila (tehnične zahteve). Če bo ponudba s tega vidika ustrezna, bo naročnik nadalje preveril, ali obstajajo razlogi za izključitev ponudnika in ali so izpolnjeni pogoji za sodelovanje ponudnika ter v ta namen zahteval dokazila skladno z določili 77. in 78. člena ZJN-3. </w:t>
      </w:r>
    </w:p>
    <w:p w14:paraId="40C910E1" w14:textId="77777777" w:rsidR="00C74673" w:rsidRPr="008D7D4A" w:rsidRDefault="00C74673" w:rsidP="009740E1">
      <w:pPr>
        <w:pStyle w:val="Heading3"/>
        <w:rPr>
          <w:b/>
          <w:bCs w:val="0"/>
        </w:rPr>
      </w:pPr>
      <w:bookmarkStart w:id="125" w:name="_Toc519770387"/>
      <w:bookmarkStart w:id="126" w:name="_Toc106698702"/>
      <w:r w:rsidRPr="009740E1">
        <w:rPr>
          <w:b/>
          <w:bCs w:val="0"/>
        </w:rPr>
        <w:t>Preverjanje razlogov za izključitev</w:t>
      </w:r>
      <w:bookmarkEnd w:id="125"/>
      <w:bookmarkEnd w:id="126"/>
    </w:p>
    <w:p w14:paraId="7C9957FC" w14:textId="77777777" w:rsidR="00C74673" w:rsidRPr="008A5E0F" w:rsidRDefault="00C74673" w:rsidP="00C74673">
      <w:pPr>
        <w:jc w:val="left"/>
        <w:rPr>
          <w:rFonts w:eastAsia="Calibri"/>
          <w:szCs w:val="22"/>
        </w:rPr>
      </w:pPr>
    </w:p>
    <w:p w14:paraId="21D14CFE" w14:textId="77777777" w:rsidR="00C74673" w:rsidRPr="008A5E0F" w:rsidRDefault="00C74673" w:rsidP="00C74673">
      <w:pPr>
        <w:jc w:val="left"/>
        <w:rPr>
          <w:rFonts w:eastAsia="Calibri"/>
          <w:szCs w:val="22"/>
        </w:rPr>
      </w:pPr>
      <w:r w:rsidRPr="008A5E0F">
        <w:rPr>
          <w:rFonts w:eastAsia="Calibri"/>
          <w:szCs w:val="22"/>
        </w:rPr>
        <w:t xml:space="preserve">V zvezi z razlogi za izključitev bo naročnik preveril predvsem naslednje: </w:t>
      </w:r>
    </w:p>
    <w:p w14:paraId="7870A939" w14:textId="77777777" w:rsidR="00C74673" w:rsidRPr="00C74673" w:rsidRDefault="00C74673" w:rsidP="00C74673">
      <w:pPr>
        <w:rPr>
          <w:rFonts w:eastAsia="Calibri"/>
          <w:bCs/>
          <w:szCs w:val="22"/>
        </w:rPr>
      </w:pPr>
    </w:p>
    <w:p w14:paraId="1518E725" w14:textId="77777777" w:rsidR="00C74673" w:rsidRPr="00C74673" w:rsidRDefault="00C74673" w:rsidP="00C74673">
      <w:pPr>
        <w:pStyle w:val="ListParagraph"/>
        <w:numPr>
          <w:ilvl w:val="0"/>
          <w:numId w:val="33"/>
        </w:numPr>
        <w:rPr>
          <w:rFonts w:eastAsia="Calibri"/>
          <w:szCs w:val="22"/>
        </w:rPr>
      </w:pPr>
      <w:r w:rsidRPr="00C74673">
        <w:rPr>
          <w:rFonts w:eastAsia="Calibri"/>
          <w:bCs/>
          <w:szCs w:val="22"/>
        </w:rPr>
        <w:t xml:space="preserve">Naročnik bo (skladno s 3. odstavkom 77. čl. ZJN-3) pozval ponudnika, da predloži potrdila iz kazenske evidence, ki izkazujejo, da </w:t>
      </w:r>
      <w:r w:rsidRPr="00C74673">
        <w:rPr>
          <w:rFonts w:eastAsia="Calibri"/>
          <w:szCs w:val="22"/>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Kazenskem zakoniku republike Slovenije« (skladno s  prvim odstavkom 75. člena  ZJN-3 in členom 57(1) Direktive 2014/24/EU). </w:t>
      </w:r>
    </w:p>
    <w:p w14:paraId="3B25B9A4" w14:textId="77777777" w:rsidR="00C74673" w:rsidRPr="00C74673" w:rsidRDefault="00C74673" w:rsidP="00C74673">
      <w:pPr>
        <w:rPr>
          <w:rFonts w:eastAsia="Calibri"/>
          <w:bCs/>
          <w:szCs w:val="22"/>
        </w:rPr>
      </w:pPr>
    </w:p>
    <w:p w14:paraId="77683E98" w14:textId="4E700968" w:rsidR="00C74673" w:rsidRPr="00C74673" w:rsidRDefault="00C74673" w:rsidP="00C74673">
      <w:pPr>
        <w:pStyle w:val="ListParagraph"/>
        <w:rPr>
          <w:rFonts w:eastAsia="Calibri"/>
          <w:bCs/>
          <w:szCs w:val="22"/>
        </w:rPr>
      </w:pPr>
      <w:r w:rsidRPr="00C74673">
        <w:rPr>
          <w:rFonts w:eastAsia="Calibri"/>
          <w:bCs/>
          <w:szCs w:val="22"/>
        </w:rPr>
        <w:t>Tako predložena potrdila ne smejo biti starejša od 4 mesecev od roka za oddajo ponudb.</w:t>
      </w:r>
    </w:p>
    <w:p w14:paraId="56D77763" w14:textId="77777777" w:rsidR="00C74673" w:rsidRPr="00C74673" w:rsidRDefault="00C74673" w:rsidP="00C74673">
      <w:pPr>
        <w:rPr>
          <w:rFonts w:eastAsia="Calibri"/>
          <w:bCs/>
          <w:szCs w:val="22"/>
        </w:rPr>
      </w:pPr>
    </w:p>
    <w:p w14:paraId="3ECF1F5C" w14:textId="314FA0C5" w:rsidR="00C74673" w:rsidRPr="00C74673" w:rsidRDefault="00C74673" w:rsidP="00C74673">
      <w:pPr>
        <w:pStyle w:val="ListParagraph"/>
        <w:rPr>
          <w:rFonts w:eastAsia="Calibri"/>
          <w:bCs/>
          <w:szCs w:val="22"/>
        </w:rPr>
      </w:pPr>
      <w:r w:rsidRPr="00C74673">
        <w:rPr>
          <w:rFonts w:eastAsia="Calibri"/>
          <w:szCs w:val="22"/>
        </w:rPr>
        <w:t xml:space="preserve">Namesto potrdil pa lahko ponudnik </w:t>
      </w:r>
      <w:r w:rsidRPr="00C74673">
        <w:rPr>
          <w:rFonts w:eastAsia="Calibri"/>
          <w:bCs/>
          <w:szCs w:val="22"/>
        </w:rPr>
        <w:t>predloži pooblastila za pridobitev podatkov iz kazenske evidence, na podlagi katerih bo ta potrdila pridobil naročnik sam.</w:t>
      </w:r>
    </w:p>
    <w:p w14:paraId="2AF2DCF9" w14:textId="77777777" w:rsidR="00C74673" w:rsidRPr="00C74673" w:rsidRDefault="00C74673" w:rsidP="00C74673">
      <w:pPr>
        <w:ind w:left="360"/>
      </w:pPr>
    </w:p>
    <w:p w14:paraId="4213FA0C" w14:textId="77777777" w:rsidR="00C74673" w:rsidRPr="00C74673" w:rsidRDefault="00C74673" w:rsidP="00C74673">
      <w:pPr>
        <w:pStyle w:val="ListParagraph"/>
        <w:numPr>
          <w:ilvl w:val="0"/>
          <w:numId w:val="33"/>
        </w:numPr>
        <w:rPr>
          <w:noProof/>
          <w:szCs w:val="20"/>
        </w:rPr>
      </w:pPr>
      <w:bookmarkStart w:id="127" w:name="_Toc519770388"/>
      <w:r w:rsidRPr="00C74673">
        <w:rPr>
          <w:noProof/>
          <w:szCs w:val="20"/>
        </w:rPr>
        <w:t xml:space="preserve">Naročnik bo (skladno z 9. odstavkom 77. čl. ZJN-3) podatke, ki se vodijo v uradnih evidencah, preveril  v enotnem informacijskem sistemu – e-Dosje. Poizvedba v sistemu e-Dosje obsega naslednja preverjanje podatkov o izpolnjevanju pogojev oz. obveznosti: </w:t>
      </w:r>
    </w:p>
    <w:p w14:paraId="136C840A" w14:textId="77777777" w:rsidR="00C74673" w:rsidRPr="00C74673" w:rsidRDefault="00C74673" w:rsidP="00C74673">
      <w:pPr>
        <w:pStyle w:val="ListParagraph"/>
        <w:rPr>
          <w:noProof/>
        </w:rPr>
      </w:pPr>
    </w:p>
    <w:p w14:paraId="451239C4" w14:textId="205451AE" w:rsidR="00C74673" w:rsidRPr="00C74673" w:rsidRDefault="00C74673" w:rsidP="00C74673">
      <w:pPr>
        <w:numPr>
          <w:ilvl w:val="0"/>
          <w:numId w:val="31"/>
        </w:numPr>
        <w:contextualSpacing/>
        <w:rPr>
          <w:noProof/>
        </w:rPr>
      </w:pPr>
      <w:r w:rsidRPr="00C74673">
        <w:rPr>
          <w:noProof/>
        </w:rPr>
        <w:t>izpolnjevanje pogoja, da ponudnik ni uvrščen v evidenco gospodarskih subjektov z izrečenimi stranskimi sankcijami izločitve iz postopkov javnega naročanja (</w:t>
      </w:r>
      <w:r w:rsidRPr="00C74673">
        <w:rPr>
          <w:rFonts w:eastAsia="Calibri" w:cs="Arial"/>
          <w:noProof/>
          <w:szCs w:val="20"/>
        </w:rPr>
        <w:t xml:space="preserve">skladno z </w:t>
      </w:r>
      <w:r w:rsidRPr="00C74673">
        <w:rPr>
          <w:noProof/>
        </w:rPr>
        <w:t>a) točko 4. odstavka 75. člena ZJN-3 in Direktivo 2014/24/EU);</w:t>
      </w:r>
    </w:p>
    <w:p w14:paraId="673EEEA4" w14:textId="77777777" w:rsidR="00C74673" w:rsidRPr="00C74673" w:rsidRDefault="00C74673" w:rsidP="00C74673">
      <w:pPr>
        <w:ind w:left="720"/>
        <w:contextualSpacing/>
        <w:rPr>
          <w:noProof/>
        </w:rPr>
      </w:pPr>
    </w:p>
    <w:p w14:paraId="7455ECA1" w14:textId="77777777" w:rsidR="00C74673" w:rsidRPr="00C74673" w:rsidRDefault="00C74673" w:rsidP="00C74673">
      <w:pPr>
        <w:numPr>
          <w:ilvl w:val="0"/>
          <w:numId w:val="31"/>
        </w:numPr>
        <w:contextualSpacing/>
        <w:rPr>
          <w:noProof/>
        </w:rPr>
      </w:pPr>
      <w:r w:rsidRPr="00C74673">
        <w:rPr>
          <w:noProof/>
        </w:rPr>
        <w:t>izpolnjevanje obveznosti na področju delovnega prava –  da ponudniku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mu bila s pravnomočno odločitvijo ali več pravnomočnimi odločitvami izrečena globa za prekršek (skladno z b) točko 4. odstavka 75. člena ZJN-3 in Direktivo 2014/24/EU);</w:t>
      </w:r>
    </w:p>
    <w:p w14:paraId="1F63E1A3" w14:textId="77777777" w:rsidR="00C74673" w:rsidRPr="00C74673" w:rsidRDefault="00C74673" w:rsidP="00C74673">
      <w:pPr>
        <w:pStyle w:val="ListParagraph"/>
        <w:rPr>
          <w:noProof/>
        </w:rPr>
      </w:pPr>
    </w:p>
    <w:p w14:paraId="4064AD80" w14:textId="379E24D1" w:rsidR="00C74673" w:rsidRPr="00B612C8" w:rsidRDefault="00C74673" w:rsidP="00C74673">
      <w:pPr>
        <w:numPr>
          <w:ilvl w:val="0"/>
          <w:numId w:val="31"/>
        </w:numPr>
        <w:contextualSpacing/>
        <w:rPr>
          <w:noProof/>
        </w:rPr>
      </w:pPr>
      <w:r w:rsidRPr="00C74673">
        <w:rPr>
          <w:noProof/>
        </w:rPr>
        <w:t xml:space="preserve">o izpolnjevanju davčnih obveznosti in plačilu prispevkov za socialno varnost - da ponudnik izpolnjuje obveznosti v zvezi z dajatvami in drugimi denarnimi nedavčnimi obveznosti v skladu z zakonom, ki ureja finančno upravo, ki jih pobira davčni organ v skladu s predpisi države, v kateri ima svoj sedež, in na dan oddaje ponudbe nima neplačanih zapadlih obveznosti v vrednosti 50 evrov ali več. Na dan oddaje ponudbe mora ponudnik imeti poravnane tudi vse obveznosti v zvezi s plačili prispevkov za socialno varnost za dohodke iz delovnega razmerja za obdobje zadnjih petih let </w:t>
      </w:r>
      <w:r w:rsidRPr="00C74673">
        <w:rPr>
          <w:rFonts w:eastAsia="Calibri" w:cs="Arial"/>
          <w:noProof/>
          <w:szCs w:val="20"/>
        </w:rPr>
        <w:t xml:space="preserve">(skladno 2. </w:t>
      </w:r>
      <w:r w:rsidRPr="00C74673">
        <w:rPr>
          <w:noProof/>
        </w:rPr>
        <w:t xml:space="preserve">odstavkom 75. člena  ZJN-3 in členom 57(2) Direktive 2014/24/EU). </w:t>
      </w:r>
    </w:p>
    <w:p w14:paraId="7160EA54" w14:textId="77777777" w:rsidR="00C74673" w:rsidRPr="008A5E0F" w:rsidRDefault="00C74673" w:rsidP="009740E1">
      <w:pPr>
        <w:pStyle w:val="Heading3"/>
        <w:rPr>
          <w:b/>
          <w:bCs w:val="0"/>
        </w:rPr>
      </w:pPr>
      <w:bookmarkStart w:id="128" w:name="_Toc106698703"/>
      <w:r w:rsidRPr="009740E1">
        <w:rPr>
          <w:b/>
          <w:bCs w:val="0"/>
        </w:rPr>
        <w:t>Preverjanje pogojev za sodelovanje</w:t>
      </w:r>
      <w:bookmarkEnd w:id="127"/>
      <w:bookmarkEnd w:id="128"/>
    </w:p>
    <w:p w14:paraId="2E0A88C2" w14:textId="77777777" w:rsidR="00C74673" w:rsidRPr="008A5E0F" w:rsidRDefault="00C74673" w:rsidP="00C74673">
      <w:pPr>
        <w:jc w:val="left"/>
        <w:rPr>
          <w:rFonts w:eastAsia="Calibri"/>
          <w:szCs w:val="22"/>
        </w:rPr>
      </w:pPr>
    </w:p>
    <w:p w14:paraId="652D5836" w14:textId="77777777" w:rsidR="00C74673" w:rsidRPr="008A5E0F" w:rsidRDefault="00C74673" w:rsidP="00C74673">
      <w:pPr>
        <w:jc w:val="left"/>
        <w:rPr>
          <w:rFonts w:eastAsia="Calibri"/>
          <w:szCs w:val="22"/>
        </w:rPr>
      </w:pPr>
      <w:r w:rsidRPr="008A5E0F">
        <w:rPr>
          <w:rFonts w:eastAsia="Calibri"/>
          <w:szCs w:val="22"/>
        </w:rPr>
        <w:t>V zvezi z izpolnjevanjem pogojev za sodelovanje bo naročnik preveril predvsem naslednje:</w:t>
      </w:r>
    </w:p>
    <w:p w14:paraId="179DF260" w14:textId="77777777" w:rsidR="00C74673" w:rsidRPr="008A5E0F" w:rsidRDefault="00C74673" w:rsidP="00C74673">
      <w:pPr>
        <w:jc w:val="left"/>
        <w:rPr>
          <w:rFonts w:eastAsia="Calibri"/>
          <w:szCs w:val="22"/>
        </w:rPr>
      </w:pPr>
    </w:p>
    <w:p w14:paraId="21680FCA" w14:textId="77777777" w:rsidR="00C74673" w:rsidRPr="008A5E0F" w:rsidRDefault="00C74673" w:rsidP="00C74673">
      <w:pPr>
        <w:pStyle w:val="ListParagraph"/>
        <w:numPr>
          <w:ilvl w:val="0"/>
          <w:numId w:val="33"/>
        </w:numPr>
      </w:pPr>
      <w:r w:rsidRPr="008A5E0F">
        <w:t>Naročnik bo v javno dostopnih evidencah preveril, ali je ponudnik vpisan v poslovni register in registriran za opravljanje dejavnosti, ki je predmet tega javnega naročila.</w:t>
      </w:r>
    </w:p>
    <w:p w14:paraId="303273BA" w14:textId="77777777" w:rsidR="00C74673" w:rsidRPr="008A5E0F" w:rsidRDefault="00C74673" w:rsidP="00C74673">
      <w:pPr>
        <w:rPr>
          <w:rFonts w:eastAsia="Calibri"/>
          <w:szCs w:val="22"/>
        </w:rPr>
      </w:pPr>
    </w:p>
    <w:p w14:paraId="22A1B707" w14:textId="77777777" w:rsidR="00C74673" w:rsidRPr="00C74673" w:rsidRDefault="00C74673" w:rsidP="00C74673">
      <w:pPr>
        <w:pStyle w:val="ListParagraph"/>
        <w:numPr>
          <w:ilvl w:val="0"/>
          <w:numId w:val="33"/>
        </w:numPr>
      </w:pPr>
      <w:r w:rsidRPr="00C74673">
        <w:t xml:space="preserve">Naročnik bo v zvezi s preverjanjem finančnega položaja </w:t>
      </w:r>
      <w:r w:rsidRPr="00C74673">
        <w:rPr>
          <w:b/>
          <w:bCs/>
        </w:rPr>
        <w:t>(veza: ESPD obrazec, Del IV, B. Ekonomski in finančni položaj - Druge ekonomske ali finančne zahteve)</w:t>
      </w:r>
      <w:r w:rsidRPr="00C74673">
        <w:t xml:space="preserve"> ponudnika pozval, da mu pošlje obrazec BON-2 ali bančno potrdilo o solventnosti, ki dokazuje, da ponudnik v zadnjih šestih mesecih ni imel blokiranih računov (oz. dospelih neporavnanih obveznosti) več kot 5 dni (skupno na vseh računih). V kolikor ima ponudnik več računov, mora v primeru predložitve bančnega potrdila o solventnosti, le-tega predložiti za vse račune. </w:t>
      </w:r>
    </w:p>
    <w:p w14:paraId="30F754CC" w14:textId="77777777" w:rsidR="00C74673" w:rsidRPr="00C74673" w:rsidRDefault="00C74673" w:rsidP="00C74673">
      <w:pPr>
        <w:pStyle w:val="ListParagraph"/>
      </w:pPr>
    </w:p>
    <w:p w14:paraId="2FE7C4E5" w14:textId="77777777" w:rsidR="00C74673" w:rsidRPr="00C74673" w:rsidRDefault="00C74673" w:rsidP="00C74673">
      <w:pPr>
        <w:pStyle w:val="ListParagraph"/>
      </w:pPr>
      <w:r w:rsidRPr="00C74673">
        <w:t xml:space="preserve">Dokument na dan naročnikovega poziva ne sme biti starejši od enega meseca. </w:t>
      </w:r>
    </w:p>
    <w:p w14:paraId="6D542933" w14:textId="77777777" w:rsidR="00C74673" w:rsidRPr="00C74673" w:rsidRDefault="00C74673" w:rsidP="00C74673">
      <w:pPr>
        <w:pStyle w:val="ListParagraph"/>
      </w:pPr>
    </w:p>
    <w:p w14:paraId="60B8D0DA" w14:textId="69794B8C" w:rsidR="00C74673" w:rsidRPr="008A5E0F" w:rsidRDefault="00C74673" w:rsidP="00C74673">
      <w:pPr>
        <w:pStyle w:val="ListParagraph"/>
      </w:pPr>
      <w:r w:rsidRPr="00C74673">
        <w:rPr>
          <w:rFonts w:cs="Arial"/>
          <w:noProof/>
        </w:rPr>
        <w:t>Naročnik si pridržuje pravico, da ponudnika naknadno pozove k dostavi originala dokumenta</w:t>
      </w:r>
      <w:r w:rsidRPr="008A5E0F">
        <w:rPr>
          <w:rFonts w:cs="Arial"/>
          <w:noProof/>
        </w:rPr>
        <w:t>.</w:t>
      </w:r>
    </w:p>
    <w:p w14:paraId="46D8C242" w14:textId="77777777" w:rsidR="00C74673" w:rsidRPr="00B42AEC" w:rsidRDefault="00C74673" w:rsidP="00F84958"/>
    <w:p w14:paraId="67E5C422" w14:textId="77777777" w:rsidR="00EE1DA5" w:rsidRPr="004C1532" w:rsidRDefault="00EE1DA5" w:rsidP="00EE1DA5">
      <w:pPr>
        <w:pStyle w:val="Heading1"/>
        <w:rPr>
          <w:b/>
          <w:noProof/>
        </w:rPr>
      </w:pPr>
      <w:bookmarkStart w:id="129" w:name="_Toc106698704"/>
      <w:r w:rsidRPr="004C1532">
        <w:rPr>
          <w:b/>
          <w:noProof/>
        </w:rPr>
        <w:t>MERILA ZA IZBIRO NAJUGODNEJŠEGA PONUDNIKA</w:t>
      </w:r>
      <w:bookmarkEnd w:id="117"/>
      <w:bookmarkEnd w:id="118"/>
      <w:bookmarkEnd w:id="119"/>
      <w:bookmarkEnd w:id="129"/>
    </w:p>
    <w:p w14:paraId="74A237B9" w14:textId="77777777" w:rsidR="0098697E" w:rsidRPr="004C1532" w:rsidRDefault="0098697E" w:rsidP="0098697E">
      <w:pPr>
        <w:rPr>
          <w:noProof/>
        </w:rPr>
      </w:pPr>
    </w:p>
    <w:p w14:paraId="5C2B4DD3" w14:textId="77777777" w:rsidR="00B84DB3" w:rsidRPr="004C1532" w:rsidRDefault="00B84DB3" w:rsidP="00B84DB3">
      <w:bookmarkStart w:id="130" w:name="_Toc6200337"/>
      <w:bookmarkStart w:id="131" w:name="_Toc14052257"/>
      <w:bookmarkStart w:id="132" w:name="_Toc14052434"/>
      <w:bookmarkStart w:id="133" w:name="_Toc14055378"/>
      <w:bookmarkStart w:id="134" w:name="_Toc15030897"/>
      <w:bookmarkStart w:id="135" w:name="_Toc224527416"/>
      <w:r w:rsidRPr="004C1532">
        <w:t>Naročnik bo izbral najugodnejšega ponudnika na podlagi ekonomsko najugodnejše ponudbe. Najugodnejšega ponudnika se bo izbralo na podlagi najnižje končne cene.</w:t>
      </w:r>
    </w:p>
    <w:p w14:paraId="04558D5E" w14:textId="77777777" w:rsidR="00B84DB3" w:rsidRPr="004C1532" w:rsidRDefault="00B84DB3" w:rsidP="00B84DB3"/>
    <w:p w14:paraId="611D1056" w14:textId="77777777" w:rsidR="00B84DB3" w:rsidRPr="004C1532" w:rsidRDefault="00B84DB3" w:rsidP="00B84DB3">
      <w:r w:rsidRPr="004C1532">
        <w:t>Število točk pri tem merilu se izračuna (po spodaj navedeni formuli) kot razmerje med najnižjo ponujeno ceno in ceno ponudbe, ki se ocenjuje. Dobljeno število se pomnoži s 100 in zaokroži na eno decimalno mesto. Ponudnik, ki v ponudbi ponuja najnižjo ceno, prejme 100 točk.</w:t>
      </w:r>
    </w:p>
    <w:p w14:paraId="33088E22" w14:textId="77777777" w:rsidR="00B84DB3" w:rsidRPr="004C1532" w:rsidRDefault="00B84DB3" w:rsidP="00B84DB3"/>
    <w:tbl>
      <w:tblPr>
        <w:tblW w:w="9230" w:type="dxa"/>
        <w:tblLook w:val="04A0" w:firstRow="1" w:lastRow="0" w:firstColumn="1" w:lastColumn="0" w:noHBand="0" w:noVBand="1"/>
      </w:tblPr>
      <w:tblGrid>
        <w:gridCol w:w="4615"/>
        <w:gridCol w:w="4615"/>
      </w:tblGrid>
      <w:tr w:rsidR="00B84DB3" w:rsidRPr="004C1532" w14:paraId="39E5151D" w14:textId="77777777" w:rsidTr="00EF197A">
        <w:trPr>
          <w:trHeight w:val="311"/>
        </w:trPr>
        <w:tc>
          <w:tcPr>
            <w:tcW w:w="4615" w:type="dxa"/>
            <w:shd w:val="clear" w:color="auto" w:fill="auto"/>
          </w:tcPr>
          <w:p w14:paraId="6A416E7D" w14:textId="77777777" w:rsidR="00B84DB3" w:rsidRPr="004C1532" w:rsidRDefault="00B84DB3" w:rsidP="00EF197A">
            <w:pPr>
              <w:rPr>
                <w:b/>
                <w:bCs/>
              </w:rPr>
            </w:pPr>
            <w:bookmarkStart w:id="136" w:name="_Hlk526408966"/>
            <w:r w:rsidRPr="004C1532">
              <w:rPr>
                <w:b/>
                <w:bCs/>
              </w:rPr>
              <w:t>C = (C</w:t>
            </w:r>
            <w:r w:rsidRPr="004C1532">
              <w:rPr>
                <w:b/>
                <w:bCs/>
                <w:vertAlign w:val="subscript"/>
              </w:rPr>
              <w:t>MIN</w:t>
            </w:r>
            <w:r w:rsidRPr="004C1532">
              <w:rPr>
                <w:b/>
                <w:bCs/>
              </w:rPr>
              <w:t>/C</w:t>
            </w:r>
            <w:r w:rsidRPr="004C1532">
              <w:rPr>
                <w:b/>
                <w:bCs/>
                <w:vertAlign w:val="subscript"/>
              </w:rPr>
              <w:t>PON</w:t>
            </w:r>
            <w:r w:rsidRPr="004C1532">
              <w:rPr>
                <w:b/>
                <w:bCs/>
              </w:rPr>
              <w:t>) x 100</w:t>
            </w:r>
          </w:p>
          <w:p w14:paraId="6B389DD4" w14:textId="77777777" w:rsidR="00B84DB3" w:rsidRPr="004C1532" w:rsidRDefault="00B84DB3" w:rsidP="00EF197A"/>
        </w:tc>
        <w:tc>
          <w:tcPr>
            <w:tcW w:w="4615" w:type="dxa"/>
            <w:shd w:val="clear" w:color="auto" w:fill="auto"/>
          </w:tcPr>
          <w:p w14:paraId="760BC7D9" w14:textId="77777777" w:rsidR="00B84DB3" w:rsidRPr="004C1532" w:rsidRDefault="00B84DB3" w:rsidP="00EF197A">
            <w:r w:rsidRPr="004C1532">
              <w:t>C = Število točk za merilo »Ponujena cena«</w:t>
            </w:r>
          </w:p>
          <w:p w14:paraId="3CFEB729" w14:textId="77777777" w:rsidR="00B84DB3" w:rsidRPr="004C1532" w:rsidRDefault="00B84DB3" w:rsidP="00EF197A">
            <w:r w:rsidRPr="004C1532">
              <w:t>C</w:t>
            </w:r>
            <w:r w:rsidRPr="004C1532">
              <w:rPr>
                <w:vertAlign w:val="subscript"/>
              </w:rPr>
              <w:t>MIN</w:t>
            </w:r>
            <w:r w:rsidRPr="004C1532">
              <w:t> = Najnižja ponujena cena</w:t>
            </w:r>
          </w:p>
          <w:p w14:paraId="12C565F5" w14:textId="77777777" w:rsidR="00B84DB3" w:rsidRPr="004C1532" w:rsidRDefault="00B84DB3" w:rsidP="00EF197A">
            <w:r w:rsidRPr="004C1532">
              <w:t>C</w:t>
            </w:r>
            <w:r w:rsidRPr="004C1532">
              <w:rPr>
                <w:vertAlign w:val="subscript"/>
              </w:rPr>
              <w:t>PON</w:t>
            </w:r>
            <w:r w:rsidRPr="004C1532">
              <w:t> = Cena, ki se ocenjuje</w:t>
            </w:r>
          </w:p>
        </w:tc>
      </w:tr>
      <w:bookmarkEnd w:id="136"/>
    </w:tbl>
    <w:p w14:paraId="3A64C6BE" w14:textId="77777777" w:rsidR="00B84DB3" w:rsidRPr="004C1532" w:rsidRDefault="00B84DB3" w:rsidP="00B84DB3"/>
    <w:p w14:paraId="47293BC4" w14:textId="2293454E" w:rsidR="00B84DB3" w:rsidRPr="004C1532" w:rsidRDefault="00B84DB3" w:rsidP="00B84DB3">
      <w:pPr>
        <w:rPr>
          <w:b/>
        </w:rPr>
      </w:pPr>
      <w:r w:rsidRPr="004C1532">
        <w:rPr>
          <w:b/>
        </w:rPr>
        <w:t>Največje možno število točk pri tem merilu = 100 točk</w:t>
      </w:r>
    </w:p>
    <w:p w14:paraId="06D67950" w14:textId="687BFCB9" w:rsidR="00787996" w:rsidRDefault="00787996" w:rsidP="00B84DB3">
      <w:pPr>
        <w:rPr>
          <w:b/>
        </w:rPr>
      </w:pPr>
    </w:p>
    <w:p w14:paraId="779B20EB" w14:textId="55D0EBC6" w:rsidR="00E87F94" w:rsidRDefault="00E87F94" w:rsidP="00B84DB3">
      <w:pPr>
        <w:rPr>
          <w:b/>
        </w:rPr>
      </w:pPr>
    </w:p>
    <w:p w14:paraId="4AF1EDC2" w14:textId="1DC533C8" w:rsidR="00E87F94" w:rsidRDefault="00E87F94" w:rsidP="00B84DB3">
      <w:pPr>
        <w:rPr>
          <w:b/>
        </w:rPr>
      </w:pPr>
    </w:p>
    <w:p w14:paraId="31604ACF" w14:textId="77777777" w:rsidR="00E87F94" w:rsidRPr="004C1532" w:rsidRDefault="00E87F94" w:rsidP="00B84DB3">
      <w:pPr>
        <w:rPr>
          <w:b/>
        </w:rPr>
      </w:pPr>
    </w:p>
    <w:p w14:paraId="154A82D5" w14:textId="77777777" w:rsidR="00B84DB3" w:rsidRPr="004C1532" w:rsidRDefault="00B84DB3" w:rsidP="00B84DB3">
      <w:pPr>
        <w:pStyle w:val="Heading2"/>
        <w:jc w:val="left"/>
        <w:rPr>
          <w:b/>
          <w:bCs/>
          <w:sz w:val="24"/>
          <w:szCs w:val="24"/>
        </w:rPr>
      </w:pPr>
      <w:bookmarkStart w:id="137" w:name="_Toc477422319"/>
      <w:bookmarkStart w:id="138" w:name="_Toc525716752"/>
      <w:bookmarkStart w:id="139" w:name="_Toc106698705"/>
      <w:r w:rsidRPr="004C1532">
        <w:rPr>
          <w:b/>
          <w:bCs/>
          <w:sz w:val="24"/>
          <w:szCs w:val="24"/>
        </w:rPr>
        <w:lastRenderedPageBreak/>
        <w:t>Primer dveh ponudb z enakim NAJBOLJŠIM REZULTATOM OCENJEVANJA</w:t>
      </w:r>
      <w:bookmarkEnd w:id="137"/>
      <w:bookmarkEnd w:id="138"/>
      <w:bookmarkEnd w:id="139"/>
    </w:p>
    <w:p w14:paraId="6689DA20" w14:textId="77777777" w:rsidR="00B84DB3" w:rsidRPr="004C1532" w:rsidRDefault="00B84DB3" w:rsidP="00B84DB3">
      <w:pPr>
        <w:rPr>
          <w:rFonts w:cs="Arial"/>
          <w:bCs/>
          <w:szCs w:val="20"/>
        </w:rPr>
      </w:pPr>
    </w:p>
    <w:p w14:paraId="5181F908" w14:textId="5D3CAD8E" w:rsidR="00B84DB3" w:rsidRPr="004C1532" w:rsidRDefault="00B84DB3" w:rsidP="00B84DB3">
      <w:bookmarkStart w:id="140" w:name="_Hlk106697368"/>
      <w:r w:rsidRPr="009D32B0">
        <w:t>V primeru, da bosta (bodo) dva ali več ponudnikov ponudil</w:t>
      </w:r>
      <w:r w:rsidR="000B613F" w:rsidRPr="009D32B0">
        <w:t xml:space="preserve">a izvedbo </w:t>
      </w:r>
      <w:r w:rsidR="006143F8" w:rsidRPr="009D32B0">
        <w:t xml:space="preserve">zamenjave </w:t>
      </w:r>
      <w:r w:rsidR="009D32B0" w:rsidRPr="009D32B0">
        <w:t xml:space="preserve">ALU </w:t>
      </w:r>
      <w:r w:rsidR="00FF283B" w:rsidRPr="009D32B0">
        <w:t xml:space="preserve">stavbnega pohištva na </w:t>
      </w:r>
      <w:r w:rsidR="000E56C0" w:rsidRPr="009D32B0">
        <w:t xml:space="preserve">stavbi </w:t>
      </w:r>
      <w:r w:rsidR="00FF283B" w:rsidRPr="009D32B0">
        <w:t>TV centra</w:t>
      </w:r>
      <w:r w:rsidR="00E34155" w:rsidRPr="009D32B0">
        <w:t xml:space="preserve"> </w:t>
      </w:r>
      <w:r w:rsidRPr="009D32B0">
        <w:t xml:space="preserve">za enako ceno, bo izbran tisti ponudnik, ki bo ponudil krajši </w:t>
      </w:r>
      <w:r w:rsidR="000B613F" w:rsidRPr="009D32B0">
        <w:t>rok izvedbe</w:t>
      </w:r>
      <w:r w:rsidRPr="009D32B0">
        <w:t xml:space="preserve">. V kolikor bosta 2 ali več ponudnikov ponudili enak </w:t>
      </w:r>
      <w:r w:rsidR="000B613F" w:rsidRPr="009D32B0">
        <w:t>rok izvedbe</w:t>
      </w:r>
      <w:r w:rsidRPr="009D32B0">
        <w:t xml:space="preserve">, </w:t>
      </w:r>
      <w:r w:rsidR="00DA2007" w:rsidRPr="009D32B0">
        <w:t>bo izbran ponudnik, ki bo ponudil daljš</w:t>
      </w:r>
      <w:r w:rsidR="00DA5AC0" w:rsidRPr="009D32B0">
        <w:t>o</w:t>
      </w:r>
      <w:r w:rsidR="00DA2007" w:rsidRPr="009D32B0">
        <w:t xml:space="preserve"> garancijsko dobo.</w:t>
      </w:r>
      <w:r w:rsidR="00DA5AC0" w:rsidRPr="009D32B0">
        <w:t xml:space="preserve"> V kolikor bosta 2 ali več ponudnikov ponudila tudi enako garancijsko dobo, bo </w:t>
      </w:r>
      <w:r w:rsidR="003929FF" w:rsidRPr="009D32B0">
        <w:t>izbran ponudnik, ki bo predložil več referenčnih izjav ponudnika</w:t>
      </w:r>
      <w:r w:rsidR="00DA5AC0" w:rsidRPr="009D32B0">
        <w:t>.</w:t>
      </w:r>
      <w:r w:rsidR="003929FF" w:rsidRPr="009D32B0">
        <w:t xml:space="preserve"> V kolikor bosta 2 ali več ponudnikov ponudila tudi enako število referenčnih izjav ponudnika, bo izbran tisti ponudnik, ki bo predložil večje število referenčnih izjav </w:t>
      </w:r>
      <w:r w:rsidR="00DB4DCB" w:rsidRPr="009D32B0">
        <w:t>vodje del</w:t>
      </w:r>
      <w:r w:rsidR="003929FF" w:rsidRPr="009D32B0">
        <w:t>.</w:t>
      </w:r>
    </w:p>
    <w:p w14:paraId="1A2527BD" w14:textId="0478EC73" w:rsidR="00FC21DB" w:rsidRPr="004C1532" w:rsidRDefault="00EE1DA5" w:rsidP="00FC21DB">
      <w:pPr>
        <w:pStyle w:val="Heading1"/>
        <w:rPr>
          <w:b/>
          <w:noProof/>
        </w:rPr>
      </w:pPr>
      <w:bookmarkStart w:id="141" w:name="_Toc106698706"/>
      <w:bookmarkEnd w:id="140"/>
      <w:r w:rsidRPr="004C1532">
        <w:rPr>
          <w:b/>
          <w:noProof/>
        </w:rPr>
        <w:t>MOŽNOST REVIZIJE</w:t>
      </w:r>
      <w:bookmarkStart w:id="142" w:name="_Toc468367668"/>
      <w:bookmarkStart w:id="143" w:name="_Toc4485003"/>
      <w:bookmarkEnd w:id="130"/>
      <w:bookmarkEnd w:id="131"/>
      <w:bookmarkEnd w:id="132"/>
      <w:bookmarkEnd w:id="133"/>
      <w:bookmarkEnd w:id="134"/>
      <w:bookmarkEnd w:id="135"/>
      <w:bookmarkEnd w:id="141"/>
    </w:p>
    <w:p w14:paraId="0A80B477" w14:textId="77777777" w:rsidR="00EE1DA5" w:rsidRPr="004C1532" w:rsidRDefault="00EE1DA5" w:rsidP="00EE1DA5">
      <w:pPr>
        <w:pStyle w:val="Heading2"/>
        <w:rPr>
          <w:b/>
          <w:noProof/>
        </w:rPr>
      </w:pPr>
      <w:bookmarkStart w:id="144" w:name="_Toc165356111"/>
      <w:bookmarkStart w:id="145" w:name="_Toc224527417"/>
      <w:bookmarkStart w:id="146" w:name="_Toc106698707"/>
      <w:bookmarkEnd w:id="142"/>
      <w:bookmarkEnd w:id="143"/>
      <w:r w:rsidRPr="004C1532">
        <w:rPr>
          <w:b/>
          <w:noProof/>
        </w:rPr>
        <w:t>Pravna podlaga in roki za vložitev</w:t>
      </w:r>
      <w:bookmarkEnd w:id="144"/>
      <w:bookmarkEnd w:id="145"/>
      <w:bookmarkEnd w:id="146"/>
    </w:p>
    <w:p w14:paraId="2CD14FAB" w14:textId="77777777" w:rsidR="00770194" w:rsidRPr="004C1532" w:rsidRDefault="00770194" w:rsidP="00BA257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bookmarkStart w:id="147" w:name="_Toc468367669"/>
      <w:bookmarkStart w:id="148" w:name="_Toc4485004"/>
    </w:p>
    <w:p w14:paraId="20D321A9" w14:textId="77777777" w:rsidR="00DB4DCB" w:rsidRPr="004C1532"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4C1532">
        <w:rPr>
          <w:rFonts w:cs="Arial"/>
          <w:noProof/>
          <w:szCs w:val="20"/>
        </w:rPr>
        <w:t xml:space="preserve">V skladu z Zakonom o pravnem varstvu v postopkih javnega naročanja (Uradni list RS, št. 43/11, 60/11 – ZTP-D, 63/13, 90/14 – ZDU-1I, 60/17 in 72/19) lahko zahtevek za revizijo vloži vsaka oseba, ki ji je, skladno z določili 14. člena ZPVPJN, priznana aktivna legitimacija. </w:t>
      </w:r>
    </w:p>
    <w:p w14:paraId="5EBF1687" w14:textId="77777777" w:rsidR="00DB4DCB" w:rsidRPr="004C1532"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63D0137B" w14:textId="77777777" w:rsidR="00DB4DCB" w:rsidRPr="004C1532" w:rsidRDefault="00DB4DCB" w:rsidP="00DB4DCB">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4C1532">
        <w:rPr>
          <w:rFonts w:cs="Arial"/>
          <w:noProof/>
          <w:szCs w:val="20"/>
        </w:rPr>
        <w:t>Roki za vložitev zahtevka za revizijo so navedeni v 25. členu ZPVPJN.</w:t>
      </w:r>
    </w:p>
    <w:p w14:paraId="7A9399C7" w14:textId="77777777" w:rsidR="00770194" w:rsidRPr="004C1532" w:rsidRDefault="00770194" w:rsidP="00EE1DA5">
      <w:pPr>
        <w:rPr>
          <w:noProof/>
        </w:rPr>
      </w:pPr>
    </w:p>
    <w:p w14:paraId="56C02B8E" w14:textId="41D9E136" w:rsidR="00770194" w:rsidRPr="004C1532" w:rsidRDefault="00EE1DA5" w:rsidP="000148CA">
      <w:pPr>
        <w:pStyle w:val="Heading2"/>
        <w:rPr>
          <w:b/>
          <w:noProof/>
        </w:rPr>
      </w:pPr>
      <w:bookmarkStart w:id="149" w:name="_Toc165356112"/>
      <w:bookmarkStart w:id="150" w:name="_Toc224527418"/>
      <w:bookmarkStart w:id="151" w:name="_Toc106698708"/>
      <w:r w:rsidRPr="004C1532">
        <w:rPr>
          <w:b/>
          <w:noProof/>
        </w:rPr>
        <w:t>Način vložitve revizije</w:t>
      </w:r>
      <w:bookmarkEnd w:id="147"/>
      <w:bookmarkEnd w:id="148"/>
      <w:bookmarkEnd w:id="149"/>
      <w:bookmarkEnd w:id="150"/>
      <w:bookmarkEnd w:id="151"/>
    </w:p>
    <w:p w14:paraId="612121FC" w14:textId="74EA2CA8" w:rsidR="00485298" w:rsidRPr="004C153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4C1532">
        <w:rPr>
          <w:rFonts w:cs="Arial"/>
          <w:noProof/>
          <w:szCs w:val="20"/>
        </w:rPr>
        <w:t>Zahtevek za revizijo mora vsebovati vse elemente, navedene v 15. členu ZPVPJN. Višina takse, ki jo mora vplačati vlagatelj revizije, je navedena v 71. členu ZPVPJN.</w:t>
      </w:r>
    </w:p>
    <w:p w14:paraId="4F21A314" w14:textId="77777777" w:rsidR="00485298" w:rsidRPr="004C153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587A0AA2" w14:textId="77777777" w:rsidR="00485298" w:rsidRPr="004C153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4C1532">
        <w:rPr>
          <w:rFonts w:cs="Arial"/>
          <w:noProof/>
          <w:szCs w:val="20"/>
        </w:rPr>
        <w:t xml:space="preserve">Takso po 71. členu ZPVPJN v višini </w:t>
      </w:r>
      <w:r w:rsidR="00BA2578" w:rsidRPr="004C1532">
        <w:rPr>
          <w:rFonts w:cs="Arial"/>
          <w:noProof/>
          <w:szCs w:val="20"/>
        </w:rPr>
        <w:t>2.000</w:t>
      </w:r>
      <w:r w:rsidRPr="004C1532">
        <w:rPr>
          <w:rFonts w:cs="Arial"/>
          <w:noProof/>
          <w:szCs w:val="20"/>
        </w:rPr>
        <w:t xml:space="preserve">,00 EUR plača vlagatelj, na račun Ministrstva za finance št. SI56 0110 0100 0358 802, sklic: 11 16110-7111290-XXXXXXLL (oznake X predstavljajo številko objave obvestila o naročilu, oznake L pa letnico iz številke objave), če se zahtevek za revizijo nanaša na vsebino objave, povabilo k oddaji ponudbe ali </w:t>
      </w:r>
      <w:r w:rsidR="006124A6" w:rsidRPr="004C1532">
        <w:rPr>
          <w:rFonts w:cs="Arial"/>
          <w:noProof/>
          <w:color w:val="282828"/>
          <w:szCs w:val="20"/>
        </w:rPr>
        <w:t xml:space="preserve">dokumentacijo </w:t>
      </w:r>
      <w:r w:rsidR="00F44360" w:rsidRPr="004C1532">
        <w:rPr>
          <w:rFonts w:cs="Arial"/>
          <w:noProof/>
          <w:color w:val="282828"/>
          <w:szCs w:val="20"/>
        </w:rPr>
        <w:t>v zvezi z</w:t>
      </w:r>
      <w:r w:rsidR="006124A6" w:rsidRPr="004C1532">
        <w:rPr>
          <w:rFonts w:cs="Arial"/>
          <w:noProof/>
          <w:color w:val="282828"/>
          <w:szCs w:val="20"/>
        </w:rPr>
        <w:t xml:space="preserve"> oddajo</w:t>
      </w:r>
      <w:r w:rsidR="00591C8D" w:rsidRPr="004C1532">
        <w:rPr>
          <w:rFonts w:cs="Arial"/>
          <w:noProof/>
          <w:color w:val="282828"/>
          <w:szCs w:val="20"/>
        </w:rPr>
        <w:t xml:space="preserve"> predmetnega</w:t>
      </w:r>
      <w:r w:rsidR="006124A6" w:rsidRPr="004C1532">
        <w:rPr>
          <w:rFonts w:cs="Arial"/>
          <w:noProof/>
          <w:color w:val="282828"/>
          <w:szCs w:val="20"/>
        </w:rPr>
        <w:t xml:space="preserve"> javnega naročila</w:t>
      </w:r>
      <w:r w:rsidRPr="004C1532">
        <w:rPr>
          <w:rFonts w:cs="Arial"/>
          <w:noProof/>
          <w:szCs w:val="20"/>
        </w:rPr>
        <w:t>.</w:t>
      </w:r>
    </w:p>
    <w:p w14:paraId="5CF6D6EB" w14:textId="77777777" w:rsidR="00485298" w:rsidRPr="004C1532" w:rsidRDefault="00485298" w:rsidP="00485298">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p>
    <w:p w14:paraId="1B76CB56" w14:textId="5EA1B68C" w:rsidR="00770194" w:rsidRPr="004C1532" w:rsidRDefault="00485298" w:rsidP="000148CA">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rPr>
          <w:rFonts w:cs="Arial"/>
          <w:noProof/>
          <w:szCs w:val="20"/>
        </w:rPr>
      </w:pPr>
      <w:r w:rsidRPr="004C1532">
        <w:rPr>
          <w:rFonts w:cs="Arial"/>
          <w:noProof/>
          <w:szCs w:val="20"/>
        </w:rPr>
        <w:t>Nepravilno in nepravočasno vložene zahtevke bo naročnik zavrgel.</w:t>
      </w:r>
    </w:p>
    <w:p w14:paraId="12619DD5" w14:textId="77777777" w:rsidR="00EE1DA5" w:rsidRPr="004C1532" w:rsidRDefault="00EE1DA5" w:rsidP="00EE1DA5">
      <w:pPr>
        <w:pStyle w:val="Heading1"/>
        <w:rPr>
          <w:b/>
          <w:noProof/>
        </w:rPr>
      </w:pPr>
      <w:bookmarkStart w:id="152" w:name="_Toc106698709"/>
      <w:r w:rsidRPr="004C1532">
        <w:rPr>
          <w:b/>
          <w:noProof/>
        </w:rPr>
        <w:t>OBRAZCI</w:t>
      </w:r>
      <w:bookmarkEnd w:id="152"/>
    </w:p>
    <w:p w14:paraId="3FF3853C" w14:textId="77777777" w:rsidR="00EE1DA5" w:rsidRPr="004C1532" w:rsidRDefault="00EE1DA5" w:rsidP="00EE1DA5">
      <w:pPr>
        <w:rPr>
          <w:noProof/>
        </w:rPr>
      </w:pPr>
      <w:r w:rsidRPr="004C1532">
        <w:rPr>
          <w:noProof/>
        </w:rPr>
        <w:t>Priloženi so obrazci, katere mora ponudnik obvezno izpolniti in priložiti ponudbi.</w:t>
      </w:r>
    </w:p>
    <w:p w14:paraId="5E9259CD" w14:textId="512C5B6A" w:rsidR="00E06B10" w:rsidRPr="004C1532" w:rsidRDefault="00CC37C5" w:rsidP="000148CA">
      <w:pPr>
        <w:jc w:val="right"/>
        <w:rPr>
          <w:b/>
          <w:noProof/>
          <w:szCs w:val="20"/>
          <w:u w:val="single"/>
        </w:rPr>
      </w:pPr>
      <w:r w:rsidRPr="004C1532">
        <w:rPr>
          <w:noProof/>
          <w:u w:val="single"/>
        </w:rPr>
        <w:br w:type="page"/>
      </w:r>
      <w:r w:rsidR="00E06B10" w:rsidRPr="004C1532">
        <w:rPr>
          <w:b/>
          <w:bCs/>
          <w:noProof/>
        </w:rPr>
        <w:lastRenderedPageBreak/>
        <w:t>OBR-1</w:t>
      </w:r>
    </w:p>
    <w:p w14:paraId="2F8BEC8F" w14:textId="4E41445F" w:rsidR="00E06B10" w:rsidRPr="004C1532" w:rsidRDefault="00E06B10" w:rsidP="00E06B10">
      <w:pPr>
        <w:pStyle w:val="Heading2"/>
        <w:numPr>
          <w:ilvl w:val="0"/>
          <w:numId w:val="0"/>
        </w:numPr>
        <w:jc w:val="center"/>
        <w:rPr>
          <w:b/>
          <w:noProof/>
        </w:rPr>
      </w:pPr>
      <w:bookmarkStart w:id="153" w:name="_Toc106698710"/>
      <w:r w:rsidRPr="004C1532">
        <w:rPr>
          <w:b/>
          <w:bCs/>
          <w:noProof/>
        </w:rPr>
        <w:t>Podatki o ponudniku</w:t>
      </w:r>
      <w:r w:rsidR="006767CB">
        <w:rPr>
          <w:b/>
          <w:bCs/>
          <w:noProof/>
        </w:rPr>
        <w:t xml:space="preserve"> oziroma podizvajalcu ali partnerju</w:t>
      </w:r>
      <w:bookmarkEnd w:id="153"/>
    </w:p>
    <w:p w14:paraId="25FEF0AF" w14:textId="754219F3" w:rsidR="00E06B10" w:rsidRPr="004C1532" w:rsidRDefault="00E06B10" w:rsidP="00E06B10">
      <w:pPr>
        <w:jc w:val="center"/>
        <w:rPr>
          <w:b/>
          <w:noProof/>
        </w:rPr>
      </w:pPr>
      <w:r w:rsidRPr="004C1532">
        <w:rPr>
          <w:rFonts w:cs="Arial"/>
          <w:b/>
          <w:noProof/>
        </w:rPr>
        <w:t xml:space="preserve">ZA JAVNO NAROČILO </w:t>
      </w:r>
      <w:r w:rsidRPr="004C1532">
        <w:rPr>
          <w:b/>
          <w:noProof/>
        </w:rPr>
        <w:t>JN-</w:t>
      </w:r>
      <w:r w:rsidR="004126F2" w:rsidRPr="004C1532">
        <w:rPr>
          <w:b/>
          <w:noProof/>
        </w:rPr>
        <w:t>G</w:t>
      </w:r>
      <w:r w:rsidRPr="004C1532">
        <w:rPr>
          <w:b/>
          <w:noProof/>
        </w:rPr>
        <w:t>0</w:t>
      </w:r>
      <w:r w:rsidR="002F1B92">
        <w:rPr>
          <w:b/>
          <w:noProof/>
        </w:rPr>
        <w:t>2</w:t>
      </w:r>
      <w:r w:rsidR="00010029">
        <w:rPr>
          <w:b/>
          <w:noProof/>
        </w:rPr>
        <w:t>14</w:t>
      </w:r>
    </w:p>
    <w:p w14:paraId="40642F08" w14:textId="77777777" w:rsidR="00E06B10" w:rsidRPr="004C1532" w:rsidRDefault="00E06B10" w:rsidP="00E06B10">
      <w:pPr>
        <w:jc w:val="center"/>
        <w:rPr>
          <w:b/>
          <w:noProof/>
        </w:rPr>
      </w:pPr>
    </w:p>
    <w:p w14:paraId="5E6D2E5B" w14:textId="70B0B19B" w:rsidR="00E06B10" w:rsidRPr="004C1532" w:rsidRDefault="00E06B10" w:rsidP="00E06B10">
      <w:pPr>
        <w:ind w:right="216"/>
        <w:jc w:val="center"/>
        <w:rPr>
          <w:rFonts w:cs="Arial"/>
          <w:b/>
          <w:bCs/>
          <w:szCs w:val="20"/>
        </w:rPr>
      </w:pPr>
      <w:r w:rsidRPr="004C1532">
        <w:rPr>
          <w:rFonts w:cs="Arial"/>
          <w:b/>
          <w:bCs/>
          <w:szCs w:val="20"/>
        </w:rPr>
        <w:t xml:space="preserve">Predmet: </w:t>
      </w:r>
      <w:bookmarkStart w:id="154" w:name="_Hlk58587065"/>
      <w:r w:rsidR="009845CF" w:rsidRPr="004C1532">
        <w:rPr>
          <w:rFonts w:cs="Arial"/>
          <w:b/>
          <w:bCs/>
          <w:szCs w:val="20"/>
        </w:rPr>
        <w:t>Z</w:t>
      </w:r>
      <w:r w:rsidR="00E7613D" w:rsidRPr="004C1532">
        <w:rPr>
          <w:rFonts w:cs="Arial"/>
          <w:b/>
          <w:bCs/>
          <w:szCs w:val="20"/>
        </w:rPr>
        <w:t xml:space="preserve">amenjava </w:t>
      </w:r>
      <w:r w:rsidR="0084262E">
        <w:rPr>
          <w:rFonts w:cs="Arial"/>
          <w:b/>
          <w:bCs/>
          <w:szCs w:val="20"/>
        </w:rPr>
        <w:t xml:space="preserve">ALU </w:t>
      </w:r>
      <w:r w:rsidR="00010029">
        <w:rPr>
          <w:rFonts w:cs="Arial"/>
          <w:b/>
          <w:bCs/>
          <w:szCs w:val="20"/>
        </w:rPr>
        <w:t xml:space="preserve">stavbnega pohištva na </w:t>
      </w:r>
      <w:r w:rsidR="000E6CA2">
        <w:rPr>
          <w:rFonts w:cs="Arial"/>
          <w:b/>
          <w:bCs/>
          <w:szCs w:val="20"/>
        </w:rPr>
        <w:t xml:space="preserve">stavbi </w:t>
      </w:r>
      <w:r w:rsidR="00010029">
        <w:rPr>
          <w:rFonts w:cs="Arial"/>
          <w:b/>
          <w:bCs/>
          <w:szCs w:val="20"/>
        </w:rPr>
        <w:t>TV centra</w:t>
      </w:r>
    </w:p>
    <w:bookmarkEnd w:id="154"/>
    <w:p w14:paraId="1D983AD8" w14:textId="77777777" w:rsidR="00E06B10" w:rsidRPr="004C1532" w:rsidRDefault="00E06B10" w:rsidP="00E06B10">
      <w:pPr>
        <w:ind w:right="216"/>
        <w:rPr>
          <w:noProof/>
        </w:rPr>
      </w:pPr>
    </w:p>
    <w:p w14:paraId="74162584" w14:textId="6128E816" w:rsidR="00E06B10" w:rsidRPr="004C1532" w:rsidRDefault="00E06B10" w:rsidP="00E06B10">
      <w:pPr>
        <w:ind w:right="216"/>
        <w:rPr>
          <w:noProof/>
        </w:rPr>
      </w:pPr>
      <w:r w:rsidRPr="004C1532">
        <w:rPr>
          <w:noProof/>
        </w:rPr>
        <w:t>Ponudnik vpiše veljavne podatke, ki so javno dosegljivi in po predpisih glede na status in pravno obliko obvezni. Naročnik bo nekatere podatke preverjal tudi po dosegljivih elektronskih bazah.</w:t>
      </w:r>
    </w:p>
    <w:p w14:paraId="795C82CF" w14:textId="6D1331D6" w:rsidR="0044094D" w:rsidRPr="004C1532" w:rsidRDefault="0044094D" w:rsidP="00E06B10">
      <w:pPr>
        <w:ind w:right="216"/>
        <w:rPr>
          <w:noProof/>
        </w:rPr>
      </w:pPr>
    </w:p>
    <w:p w14:paraId="5AC2C2A5" w14:textId="77777777" w:rsidR="0044094D" w:rsidRPr="004C1532" w:rsidRDefault="0044094D" w:rsidP="00E06B10">
      <w:pPr>
        <w:ind w:right="216"/>
        <w:rPr>
          <w:noProof/>
        </w:rPr>
      </w:pPr>
    </w:p>
    <w:p w14:paraId="146BDBA7" w14:textId="7CB20EFA" w:rsidR="0044094D" w:rsidRPr="004C1532" w:rsidRDefault="0044094D" w:rsidP="0044094D">
      <w:pPr>
        <w:ind w:right="216"/>
        <w:jc w:val="center"/>
        <w:rPr>
          <w:noProof/>
        </w:rPr>
      </w:pPr>
      <w:r w:rsidRPr="004C1532">
        <w:rPr>
          <w:noProof/>
        </w:rPr>
        <w:t>Ponudnik</w:t>
      </w:r>
      <w:r w:rsidRPr="004C1532">
        <w:rPr>
          <w:noProof/>
        </w:rPr>
        <w:tab/>
      </w:r>
      <w:r w:rsidRPr="004C1532">
        <w:rPr>
          <w:noProof/>
        </w:rPr>
        <w:tab/>
        <w:t>Podizvajalec</w:t>
      </w:r>
      <w:r w:rsidRPr="004C1532">
        <w:rPr>
          <w:noProof/>
        </w:rPr>
        <w:tab/>
      </w:r>
      <w:r w:rsidRPr="004C1532">
        <w:rPr>
          <w:noProof/>
        </w:rPr>
        <w:tab/>
      </w:r>
      <w:r w:rsidRPr="004C1532">
        <w:rPr>
          <w:noProof/>
        </w:rPr>
        <w:tab/>
        <w:t>Partner</w:t>
      </w:r>
    </w:p>
    <w:p w14:paraId="7131305E" w14:textId="77777777" w:rsidR="0044094D" w:rsidRPr="004C1532" w:rsidRDefault="0044094D" w:rsidP="0044094D">
      <w:pPr>
        <w:ind w:right="216"/>
        <w:jc w:val="center"/>
        <w:rPr>
          <w:noProof/>
        </w:rPr>
      </w:pPr>
    </w:p>
    <w:p w14:paraId="55F58142" w14:textId="1F7F4971" w:rsidR="0044094D" w:rsidRPr="004C1532" w:rsidRDefault="0044094D" w:rsidP="0044094D">
      <w:pPr>
        <w:ind w:right="216"/>
        <w:jc w:val="center"/>
        <w:rPr>
          <w:noProof/>
        </w:rPr>
      </w:pPr>
      <w:r w:rsidRPr="004C1532">
        <w:rPr>
          <w:noProof/>
        </w:rPr>
        <w:t>(ustrezno obkrožiti)</w:t>
      </w:r>
    </w:p>
    <w:p w14:paraId="10AA29E0" w14:textId="77777777" w:rsidR="00E06B10" w:rsidRPr="004C1532" w:rsidRDefault="00E06B10" w:rsidP="00E06B10">
      <w:pPr>
        <w:ind w:right="216"/>
        <w:rPr>
          <w:noProof/>
        </w:rPr>
      </w:pPr>
    </w:p>
    <w:p w14:paraId="6B151FA8" w14:textId="77777777" w:rsidR="00E06B10" w:rsidRPr="004C1532" w:rsidRDefault="00E06B10" w:rsidP="00E06B10">
      <w:pPr>
        <w:ind w:right="216"/>
        <w:rPr>
          <w:noProof/>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500"/>
      </w:tblGrid>
      <w:tr w:rsidR="00E06B10" w:rsidRPr="004C1532" w14:paraId="6726A0C5" w14:textId="77777777" w:rsidTr="00A25AC2">
        <w:tc>
          <w:tcPr>
            <w:tcW w:w="4788" w:type="dxa"/>
          </w:tcPr>
          <w:p w14:paraId="246C7375" w14:textId="77777777" w:rsidR="00E06B10" w:rsidRPr="004C1532" w:rsidRDefault="00E06B10" w:rsidP="00A25AC2">
            <w:pPr>
              <w:ind w:right="216"/>
              <w:rPr>
                <w:rFonts w:cs="Arial"/>
                <w:noProof/>
                <w:sz w:val="18"/>
              </w:rPr>
            </w:pPr>
          </w:p>
          <w:p w14:paraId="6F961A0E" w14:textId="77777777" w:rsidR="00E06B10" w:rsidRPr="004C1532" w:rsidRDefault="00E06B10" w:rsidP="00A25AC2">
            <w:pPr>
              <w:ind w:right="216"/>
              <w:rPr>
                <w:rFonts w:cs="Arial"/>
                <w:noProof/>
                <w:sz w:val="18"/>
              </w:rPr>
            </w:pPr>
            <w:r w:rsidRPr="004C1532">
              <w:rPr>
                <w:rFonts w:cs="Arial"/>
                <w:noProof/>
                <w:sz w:val="18"/>
              </w:rPr>
              <w:t>ŠTEVILKA PONUDBE:</w:t>
            </w:r>
          </w:p>
          <w:p w14:paraId="6C728105" w14:textId="77777777" w:rsidR="00E06B10" w:rsidRPr="004C1532" w:rsidRDefault="00E06B10" w:rsidP="00A25AC2">
            <w:pPr>
              <w:ind w:right="216"/>
              <w:rPr>
                <w:rFonts w:cs="Arial"/>
                <w:noProof/>
                <w:sz w:val="18"/>
              </w:rPr>
            </w:pPr>
          </w:p>
        </w:tc>
        <w:tc>
          <w:tcPr>
            <w:tcW w:w="4500" w:type="dxa"/>
          </w:tcPr>
          <w:p w14:paraId="7FCC996B" w14:textId="77777777" w:rsidR="00E06B10" w:rsidRPr="004C1532" w:rsidRDefault="00E06B10" w:rsidP="00A25AC2">
            <w:pPr>
              <w:ind w:right="216"/>
              <w:rPr>
                <w:rFonts w:cs="Arial"/>
                <w:noProof/>
                <w:sz w:val="18"/>
              </w:rPr>
            </w:pPr>
          </w:p>
        </w:tc>
      </w:tr>
      <w:tr w:rsidR="00E06B10" w:rsidRPr="004C1532" w14:paraId="311E8099" w14:textId="77777777" w:rsidTr="00A25AC2">
        <w:tc>
          <w:tcPr>
            <w:tcW w:w="4788" w:type="dxa"/>
          </w:tcPr>
          <w:p w14:paraId="4FF28BFE" w14:textId="77777777" w:rsidR="00E06B10" w:rsidRPr="004C1532" w:rsidRDefault="00E06B10" w:rsidP="00A25AC2">
            <w:pPr>
              <w:rPr>
                <w:rFonts w:cs="Arial"/>
                <w:noProof/>
                <w:sz w:val="18"/>
              </w:rPr>
            </w:pPr>
          </w:p>
          <w:p w14:paraId="26F174BA" w14:textId="77777777" w:rsidR="00E06B10" w:rsidRPr="004C1532" w:rsidRDefault="00E06B10" w:rsidP="00A25AC2">
            <w:pPr>
              <w:rPr>
                <w:rFonts w:cs="Arial"/>
                <w:noProof/>
                <w:sz w:val="18"/>
              </w:rPr>
            </w:pPr>
            <w:r w:rsidRPr="004C1532">
              <w:rPr>
                <w:rFonts w:cs="Arial"/>
                <w:noProof/>
                <w:sz w:val="18"/>
              </w:rPr>
              <w:t>FIRMA OZ. IME PONUDNIKA:</w:t>
            </w:r>
          </w:p>
          <w:p w14:paraId="1817DB2A" w14:textId="77777777" w:rsidR="00E06B10" w:rsidRPr="004C1532" w:rsidRDefault="00E06B10" w:rsidP="00A25AC2">
            <w:pPr>
              <w:rPr>
                <w:rFonts w:cs="Arial"/>
                <w:noProof/>
                <w:sz w:val="18"/>
              </w:rPr>
            </w:pPr>
          </w:p>
        </w:tc>
        <w:tc>
          <w:tcPr>
            <w:tcW w:w="4500" w:type="dxa"/>
          </w:tcPr>
          <w:p w14:paraId="663F9AB2" w14:textId="77777777" w:rsidR="00E06B10" w:rsidRPr="004C1532" w:rsidRDefault="00E06B10" w:rsidP="00A25AC2">
            <w:pPr>
              <w:rPr>
                <w:rFonts w:cs="Arial"/>
                <w:noProof/>
                <w:sz w:val="18"/>
              </w:rPr>
            </w:pPr>
          </w:p>
        </w:tc>
      </w:tr>
      <w:tr w:rsidR="00E06B10" w:rsidRPr="004C1532" w14:paraId="5928E437" w14:textId="77777777" w:rsidTr="00A25AC2">
        <w:tc>
          <w:tcPr>
            <w:tcW w:w="4788" w:type="dxa"/>
          </w:tcPr>
          <w:p w14:paraId="7A383091" w14:textId="77777777" w:rsidR="00E06B10" w:rsidRPr="004C1532" w:rsidRDefault="00E06B10" w:rsidP="00A25AC2">
            <w:pPr>
              <w:rPr>
                <w:rFonts w:cs="Arial"/>
                <w:noProof/>
                <w:sz w:val="18"/>
              </w:rPr>
            </w:pPr>
          </w:p>
          <w:p w14:paraId="58AC1359" w14:textId="77777777" w:rsidR="00E06B10" w:rsidRPr="004C1532" w:rsidRDefault="00E06B10" w:rsidP="00A25AC2">
            <w:pPr>
              <w:rPr>
                <w:rFonts w:cs="Arial"/>
                <w:noProof/>
                <w:sz w:val="18"/>
              </w:rPr>
            </w:pPr>
            <w:r w:rsidRPr="004C1532">
              <w:rPr>
                <w:rFonts w:cs="Arial"/>
                <w:noProof/>
                <w:sz w:val="18"/>
              </w:rPr>
              <w:t>PRAVNOORGANIZACIJSKA OBLIKA :</w:t>
            </w:r>
          </w:p>
          <w:p w14:paraId="5C6F3418" w14:textId="77777777" w:rsidR="00E06B10" w:rsidRPr="004C1532" w:rsidRDefault="00E06B10" w:rsidP="00A25AC2">
            <w:pPr>
              <w:rPr>
                <w:rFonts w:cs="Arial"/>
                <w:noProof/>
                <w:sz w:val="18"/>
              </w:rPr>
            </w:pPr>
          </w:p>
        </w:tc>
        <w:tc>
          <w:tcPr>
            <w:tcW w:w="4500" w:type="dxa"/>
          </w:tcPr>
          <w:p w14:paraId="312E52BD" w14:textId="77777777" w:rsidR="00E06B10" w:rsidRPr="004C1532" w:rsidRDefault="00E06B10" w:rsidP="00A25AC2">
            <w:pPr>
              <w:rPr>
                <w:rFonts w:cs="Arial"/>
                <w:noProof/>
                <w:sz w:val="18"/>
              </w:rPr>
            </w:pPr>
          </w:p>
        </w:tc>
      </w:tr>
      <w:tr w:rsidR="00E06B10" w:rsidRPr="004C1532" w14:paraId="24A5C72A" w14:textId="77777777" w:rsidTr="00A25AC2">
        <w:trPr>
          <w:trHeight w:val="820"/>
        </w:trPr>
        <w:tc>
          <w:tcPr>
            <w:tcW w:w="4788" w:type="dxa"/>
          </w:tcPr>
          <w:p w14:paraId="10C7FDBB" w14:textId="77777777" w:rsidR="00E06B10" w:rsidRPr="004C1532" w:rsidRDefault="00E06B10" w:rsidP="00A25AC2">
            <w:pPr>
              <w:rPr>
                <w:rFonts w:cs="Arial"/>
                <w:noProof/>
                <w:sz w:val="18"/>
              </w:rPr>
            </w:pPr>
          </w:p>
          <w:p w14:paraId="635DAA0D" w14:textId="77777777" w:rsidR="00E06B10" w:rsidRPr="004C1532" w:rsidRDefault="00E06B10" w:rsidP="00A25AC2">
            <w:pPr>
              <w:rPr>
                <w:rFonts w:cs="Arial"/>
                <w:noProof/>
                <w:sz w:val="18"/>
              </w:rPr>
            </w:pPr>
            <w:r w:rsidRPr="004C1532">
              <w:rPr>
                <w:rFonts w:cs="Arial"/>
                <w:noProof/>
                <w:sz w:val="18"/>
              </w:rPr>
              <w:t xml:space="preserve">PONUDNIK JE MSP (mikro, majhno ali srednje veliko podjetje) </w:t>
            </w:r>
            <w:r w:rsidRPr="004C1532">
              <w:rPr>
                <w:rFonts w:cs="Arial"/>
                <w:i/>
                <w:noProof/>
                <w:sz w:val="18"/>
              </w:rPr>
              <w:t>– ustrezno obkrožite</w:t>
            </w:r>
          </w:p>
        </w:tc>
        <w:tc>
          <w:tcPr>
            <w:tcW w:w="4500" w:type="dxa"/>
            <w:vAlign w:val="center"/>
          </w:tcPr>
          <w:p w14:paraId="1B519AA1" w14:textId="36DF415B" w:rsidR="00E06B10" w:rsidRPr="004C1532" w:rsidRDefault="00E06B10" w:rsidP="00A25AC2">
            <w:pPr>
              <w:jc w:val="center"/>
              <w:rPr>
                <w:rFonts w:cs="Arial"/>
                <w:noProof/>
                <w:sz w:val="18"/>
              </w:rPr>
            </w:pPr>
            <w:r w:rsidRPr="004C1532">
              <w:rPr>
                <w:rFonts w:cs="Arial"/>
                <w:noProof/>
                <w:sz w:val="18"/>
              </w:rPr>
              <w:t>DA</w:t>
            </w:r>
            <w:r w:rsidR="0056232F" w:rsidRPr="004C1532">
              <w:rPr>
                <w:rFonts w:cs="Arial"/>
                <w:noProof/>
                <w:sz w:val="18"/>
              </w:rPr>
              <w:t xml:space="preserve">       </w:t>
            </w:r>
            <w:r w:rsidRPr="004C1532">
              <w:rPr>
                <w:rFonts w:cs="Arial"/>
                <w:noProof/>
                <w:sz w:val="18"/>
              </w:rPr>
              <w:t>NE</w:t>
            </w:r>
          </w:p>
        </w:tc>
      </w:tr>
      <w:tr w:rsidR="00E06B10" w:rsidRPr="004C1532" w14:paraId="537BCD2D" w14:textId="77777777" w:rsidTr="00A25AC2">
        <w:tc>
          <w:tcPr>
            <w:tcW w:w="4788" w:type="dxa"/>
          </w:tcPr>
          <w:p w14:paraId="06D66456" w14:textId="77777777" w:rsidR="00E06B10" w:rsidRPr="004C1532" w:rsidRDefault="00E06B10" w:rsidP="00A25AC2">
            <w:pPr>
              <w:rPr>
                <w:rFonts w:cs="Arial"/>
                <w:noProof/>
                <w:sz w:val="18"/>
              </w:rPr>
            </w:pPr>
          </w:p>
          <w:p w14:paraId="69D3F50E" w14:textId="77777777" w:rsidR="00E06B10" w:rsidRPr="004C1532" w:rsidRDefault="00E06B10" w:rsidP="00A25AC2">
            <w:pPr>
              <w:rPr>
                <w:rFonts w:cs="Arial"/>
                <w:noProof/>
                <w:sz w:val="18"/>
              </w:rPr>
            </w:pPr>
            <w:r w:rsidRPr="004C1532">
              <w:rPr>
                <w:rFonts w:cs="Arial"/>
                <w:noProof/>
                <w:sz w:val="18"/>
              </w:rPr>
              <w:t>NASLOV PONUDNIKA:</w:t>
            </w:r>
          </w:p>
          <w:p w14:paraId="036D14AC" w14:textId="77777777" w:rsidR="00E06B10" w:rsidRPr="004C1532" w:rsidRDefault="00E06B10" w:rsidP="00A25AC2">
            <w:pPr>
              <w:rPr>
                <w:rFonts w:cs="Arial"/>
                <w:noProof/>
                <w:sz w:val="18"/>
              </w:rPr>
            </w:pPr>
          </w:p>
        </w:tc>
        <w:tc>
          <w:tcPr>
            <w:tcW w:w="4500" w:type="dxa"/>
          </w:tcPr>
          <w:p w14:paraId="0ABEC442" w14:textId="77777777" w:rsidR="00E06B10" w:rsidRPr="004C1532" w:rsidRDefault="00E06B10" w:rsidP="00A25AC2">
            <w:pPr>
              <w:rPr>
                <w:rFonts w:cs="Arial"/>
                <w:noProof/>
                <w:sz w:val="18"/>
              </w:rPr>
            </w:pPr>
          </w:p>
        </w:tc>
      </w:tr>
      <w:tr w:rsidR="00E06B10" w:rsidRPr="004C1532" w14:paraId="4E68823E" w14:textId="77777777" w:rsidTr="00A25AC2">
        <w:tc>
          <w:tcPr>
            <w:tcW w:w="4788" w:type="dxa"/>
          </w:tcPr>
          <w:p w14:paraId="4F7B0FD6" w14:textId="77777777" w:rsidR="00E06B10" w:rsidRPr="004C1532" w:rsidRDefault="00E06B10" w:rsidP="00A25AC2">
            <w:pPr>
              <w:rPr>
                <w:rFonts w:cs="Arial"/>
                <w:noProof/>
                <w:sz w:val="18"/>
              </w:rPr>
            </w:pPr>
          </w:p>
          <w:p w14:paraId="3F1B7270" w14:textId="77777777" w:rsidR="00E06B10" w:rsidRPr="004C1532" w:rsidRDefault="00E06B10" w:rsidP="00A25AC2">
            <w:pPr>
              <w:rPr>
                <w:rFonts w:cs="Arial"/>
                <w:noProof/>
                <w:sz w:val="18"/>
              </w:rPr>
            </w:pPr>
            <w:r w:rsidRPr="004C1532">
              <w:rPr>
                <w:rFonts w:cs="Arial"/>
                <w:noProof/>
                <w:sz w:val="18"/>
              </w:rPr>
              <w:t>ŠT. TRANSAKCIJSKEGA (POSLOVNEGA) RAČUNA:</w:t>
            </w:r>
          </w:p>
          <w:p w14:paraId="1B020988" w14:textId="77777777" w:rsidR="00E06B10" w:rsidRPr="004C1532" w:rsidRDefault="00E06B10" w:rsidP="00A25AC2">
            <w:pPr>
              <w:rPr>
                <w:rFonts w:cs="Arial"/>
                <w:noProof/>
                <w:sz w:val="18"/>
              </w:rPr>
            </w:pPr>
          </w:p>
        </w:tc>
        <w:tc>
          <w:tcPr>
            <w:tcW w:w="4500" w:type="dxa"/>
          </w:tcPr>
          <w:p w14:paraId="38346DE3" w14:textId="77777777" w:rsidR="00E06B10" w:rsidRPr="004C1532" w:rsidRDefault="00E06B10" w:rsidP="00A25AC2">
            <w:pPr>
              <w:rPr>
                <w:rFonts w:cs="Arial"/>
                <w:noProof/>
                <w:sz w:val="18"/>
              </w:rPr>
            </w:pPr>
          </w:p>
        </w:tc>
      </w:tr>
      <w:tr w:rsidR="00E06B10" w:rsidRPr="004C1532" w14:paraId="5B0B984C" w14:textId="77777777" w:rsidTr="00A25AC2">
        <w:tc>
          <w:tcPr>
            <w:tcW w:w="4788" w:type="dxa"/>
          </w:tcPr>
          <w:p w14:paraId="1A596A21" w14:textId="77777777" w:rsidR="00E06B10" w:rsidRPr="004C1532" w:rsidRDefault="00E06B10" w:rsidP="00A25AC2">
            <w:pPr>
              <w:rPr>
                <w:rFonts w:cs="Arial"/>
                <w:noProof/>
                <w:sz w:val="18"/>
              </w:rPr>
            </w:pPr>
          </w:p>
          <w:p w14:paraId="73493326" w14:textId="77777777" w:rsidR="00E06B10" w:rsidRPr="004C1532" w:rsidRDefault="00E06B10" w:rsidP="00A25AC2">
            <w:pPr>
              <w:rPr>
                <w:rFonts w:cs="Arial"/>
                <w:noProof/>
                <w:sz w:val="18"/>
              </w:rPr>
            </w:pPr>
            <w:r w:rsidRPr="004C1532">
              <w:rPr>
                <w:rFonts w:cs="Arial"/>
                <w:noProof/>
                <w:sz w:val="18"/>
              </w:rPr>
              <w:t>NASLOV BANKE:</w:t>
            </w:r>
          </w:p>
          <w:p w14:paraId="5A3C3DBA" w14:textId="77777777" w:rsidR="00E06B10" w:rsidRPr="004C1532" w:rsidRDefault="00E06B10" w:rsidP="00A25AC2">
            <w:pPr>
              <w:rPr>
                <w:rFonts w:cs="Arial"/>
                <w:noProof/>
                <w:sz w:val="18"/>
              </w:rPr>
            </w:pPr>
          </w:p>
        </w:tc>
        <w:tc>
          <w:tcPr>
            <w:tcW w:w="4500" w:type="dxa"/>
          </w:tcPr>
          <w:p w14:paraId="5418EB66" w14:textId="77777777" w:rsidR="00E06B10" w:rsidRPr="004C1532" w:rsidRDefault="00E06B10" w:rsidP="00A25AC2">
            <w:pPr>
              <w:rPr>
                <w:rFonts w:cs="Arial"/>
                <w:noProof/>
                <w:sz w:val="18"/>
              </w:rPr>
            </w:pPr>
          </w:p>
        </w:tc>
      </w:tr>
      <w:tr w:rsidR="00E06B10" w:rsidRPr="004C1532" w14:paraId="188066E8" w14:textId="77777777" w:rsidTr="00A25AC2">
        <w:tc>
          <w:tcPr>
            <w:tcW w:w="4788" w:type="dxa"/>
          </w:tcPr>
          <w:p w14:paraId="66DE7931" w14:textId="77777777" w:rsidR="00E06B10" w:rsidRPr="004C1532" w:rsidRDefault="00E06B10" w:rsidP="00A25AC2">
            <w:pPr>
              <w:rPr>
                <w:rFonts w:cs="Arial"/>
                <w:noProof/>
                <w:sz w:val="18"/>
              </w:rPr>
            </w:pPr>
          </w:p>
          <w:p w14:paraId="7FDC47FB" w14:textId="77777777" w:rsidR="00E06B10" w:rsidRPr="004C1532" w:rsidRDefault="00E06B10" w:rsidP="00A25AC2">
            <w:pPr>
              <w:rPr>
                <w:rFonts w:cs="Arial"/>
                <w:noProof/>
                <w:sz w:val="18"/>
              </w:rPr>
            </w:pPr>
            <w:r w:rsidRPr="004C1532">
              <w:rPr>
                <w:rFonts w:cs="Arial"/>
                <w:noProof/>
                <w:sz w:val="18"/>
              </w:rPr>
              <w:t>KONTAK. OSEBA, ODGOVORNA ZA PONUDBO:</w:t>
            </w:r>
          </w:p>
          <w:p w14:paraId="40C259B3" w14:textId="77777777" w:rsidR="00E06B10" w:rsidRPr="004C1532" w:rsidRDefault="00E06B10" w:rsidP="00A25AC2">
            <w:pPr>
              <w:rPr>
                <w:rFonts w:cs="Arial"/>
                <w:noProof/>
                <w:sz w:val="18"/>
              </w:rPr>
            </w:pPr>
          </w:p>
        </w:tc>
        <w:tc>
          <w:tcPr>
            <w:tcW w:w="4500" w:type="dxa"/>
          </w:tcPr>
          <w:p w14:paraId="7AF8090E" w14:textId="77777777" w:rsidR="00E06B10" w:rsidRPr="004C1532" w:rsidRDefault="00E06B10" w:rsidP="00A25AC2">
            <w:pPr>
              <w:rPr>
                <w:rFonts w:cs="Arial"/>
                <w:noProof/>
                <w:sz w:val="18"/>
              </w:rPr>
            </w:pPr>
          </w:p>
        </w:tc>
      </w:tr>
      <w:tr w:rsidR="00E06B10" w:rsidRPr="004C1532" w14:paraId="44EF547E" w14:textId="77777777" w:rsidTr="00A25AC2">
        <w:tc>
          <w:tcPr>
            <w:tcW w:w="4788" w:type="dxa"/>
          </w:tcPr>
          <w:p w14:paraId="10F89FD6" w14:textId="77777777" w:rsidR="00E06B10" w:rsidRPr="004C1532" w:rsidRDefault="00E06B10" w:rsidP="00A25AC2">
            <w:pPr>
              <w:rPr>
                <w:rFonts w:cs="Arial"/>
                <w:noProof/>
                <w:sz w:val="18"/>
              </w:rPr>
            </w:pPr>
          </w:p>
          <w:p w14:paraId="2D188825" w14:textId="77777777" w:rsidR="00E06B10" w:rsidRPr="004C1532" w:rsidRDefault="00E06B10" w:rsidP="00A25AC2">
            <w:pPr>
              <w:ind w:right="-108"/>
              <w:jc w:val="left"/>
              <w:rPr>
                <w:rFonts w:cs="Arial"/>
                <w:noProof/>
                <w:sz w:val="18"/>
              </w:rPr>
            </w:pPr>
            <w:r w:rsidRPr="004C1532">
              <w:rPr>
                <w:rFonts w:cs="Arial"/>
                <w:noProof/>
                <w:sz w:val="18"/>
              </w:rPr>
              <w:t>ELEKTRONSKI NASLOV KONTAKTNE OSEBE, TELEFON, TELEFAX:</w:t>
            </w:r>
          </w:p>
          <w:p w14:paraId="212BBE26" w14:textId="77777777" w:rsidR="00E06B10" w:rsidRPr="004C1532" w:rsidRDefault="00E06B10" w:rsidP="00A25AC2">
            <w:pPr>
              <w:ind w:right="-108"/>
              <w:jc w:val="left"/>
              <w:rPr>
                <w:rFonts w:cs="Arial"/>
                <w:noProof/>
                <w:sz w:val="18"/>
              </w:rPr>
            </w:pPr>
          </w:p>
        </w:tc>
        <w:tc>
          <w:tcPr>
            <w:tcW w:w="4500" w:type="dxa"/>
          </w:tcPr>
          <w:p w14:paraId="262A6EF4" w14:textId="77777777" w:rsidR="00E06B10" w:rsidRPr="004C1532" w:rsidRDefault="00E06B10" w:rsidP="00A25AC2">
            <w:pPr>
              <w:rPr>
                <w:rFonts w:cs="Arial"/>
                <w:noProof/>
                <w:sz w:val="18"/>
              </w:rPr>
            </w:pPr>
          </w:p>
        </w:tc>
      </w:tr>
      <w:tr w:rsidR="00E06B10" w:rsidRPr="004C1532" w14:paraId="0882C9ED" w14:textId="77777777" w:rsidTr="00A25AC2">
        <w:tc>
          <w:tcPr>
            <w:tcW w:w="4788" w:type="dxa"/>
          </w:tcPr>
          <w:p w14:paraId="2C89350D" w14:textId="77777777" w:rsidR="00E06B10" w:rsidRPr="004C1532" w:rsidRDefault="00E06B10" w:rsidP="00A25AC2">
            <w:pPr>
              <w:rPr>
                <w:rFonts w:cs="Arial"/>
                <w:noProof/>
                <w:sz w:val="18"/>
              </w:rPr>
            </w:pPr>
          </w:p>
          <w:p w14:paraId="26C4EDF2" w14:textId="77777777" w:rsidR="00E06B10" w:rsidRPr="004C1532" w:rsidRDefault="00E06B10" w:rsidP="00A25AC2">
            <w:pPr>
              <w:rPr>
                <w:rFonts w:cs="Arial"/>
                <w:noProof/>
                <w:sz w:val="18"/>
              </w:rPr>
            </w:pPr>
            <w:r w:rsidRPr="004C1532">
              <w:rPr>
                <w:rFonts w:cs="Arial"/>
                <w:noProof/>
                <w:sz w:val="18"/>
              </w:rPr>
              <w:t>DAVČNA ŠTEVILKA PONUDNIKA:</w:t>
            </w:r>
          </w:p>
          <w:p w14:paraId="6BE9158F" w14:textId="77777777" w:rsidR="00E06B10" w:rsidRPr="004C1532" w:rsidRDefault="00E06B10" w:rsidP="00A25AC2">
            <w:pPr>
              <w:rPr>
                <w:rFonts w:cs="Arial"/>
                <w:noProof/>
                <w:sz w:val="18"/>
              </w:rPr>
            </w:pPr>
          </w:p>
        </w:tc>
        <w:tc>
          <w:tcPr>
            <w:tcW w:w="4500" w:type="dxa"/>
          </w:tcPr>
          <w:p w14:paraId="67ECF513" w14:textId="77777777" w:rsidR="00E06B10" w:rsidRPr="004C1532" w:rsidRDefault="00E06B10" w:rsidP="00A25AC2">
            <w:pPr>
              <w:pStyle w:val="Header"/>
              <w:rPr>
                <w:rFonts w:ascii="Arial" w:hAnsi="Arial" w:cs="Arial"/>
                <w:noProof/>
                <w:sz w:val="18"/>
                <w:lang w:val="sl-SI"/>
              </w:rPr>
            </w:pPr>
          </w:p>
        </w:tc>
      </w:tr>
      <w:tr w:rsidR="00E06B10" w:rsidRPr="004C1532" w14:paraId="59BD4049" w14:textId="77777777" w:rsidTr="00A25AC2">
        <w:tc>
          <w:tcPr>
            <w:tcW w:w="4788" w:type="dxa"/>
          </w:tcPr>
          <w:p w14:paraId="1C892B6B" w14:textId="77777777" w:rsidR="00E06B10" w:rsidRPr="004C1532" w:rsidRDefault="00E06B10" w:rsidP="00A25AC2">
            <w:pPr>
              <w:rPr>
                <w:rFonts w:cs="Arial"/>
                <w:noProof/>
                <w:sz w:val="18"/>
              </w:rPr>
            </w:pPr>
          </w:p>
          <w:p w14:paraId="555362B0" w14:textId="77777777" w:rsidR="00E06B10" w:rsidRPr="004C1532" w:rsidRDefault="00E06B10" w:rsidP="00A25AC2">
            <w:pPr>
              <w:rPr>
                <w:rFonts w:cs="Arial"/>
                <w:noProof/>
                <w:sz w:val="18"/>
              </w:rPr>
            </w:pPr>
            <w:r w:rsidRPr="004C1532">
              <w:rPr>
                <w:rFonts w:cs="Arial"/>
                <w:noProof/>
                <w:sz w:val="18"/>
              </w:rPr>
              <w:t>MATIČNA ŠTEVILKA PONUDNIKA:</w:t>
            </w:r>
          </w:p>
          <w:p w14:paraId="7AFDEA54" w14:textId="77777777" w:rsidR="00E06B10" w:rsidRPr="004C1532" w:rsidRDefault="00E06B10" w:rsidP="00A25AC2">
            <w:pPr>
              <w:rPr>
                <w:rFonts w:cs="Arial"/>
                <w:noProof/>
                <w:sz w:val="18"/>
              </w:rPr>
            </w:pPr>
          </w:p>
        </w:tc>
        <w:tc>
          <w:tcPr>
            <w:tcW w:w="4500" w:type="dxa"/>
          </w:tcPr>
          <w:p w14:paraId="7A138409" w14:textId="77777777" w:rsidR="00E06B10" w:rsidRPr="004C1532" w:rsidRDefault="00E06B10" w:rsidP="00A25AC2">
            <w:pPr>
              <w:pStyle w:val="Header"/>
              <w:rPr>
                <w:rFonts w:ascii="Arial" w:hAnsi="Arial" w:cs="Arial"/>
                <w:noProof/>
                <w:sz w:val="18"/>
                <w:lang w:val="sl-SI"/>
              </w:rPr>
            </w:pPr>
          </w:p>
        </w:tc>
      </w:tr>
      <w:tr w:rsidR="00E06B10" w:rsidRPr="004C1532" w14:paraId="181261DD" w14:textId="77777777" w:rsidTr="00A25AC2">
        <w:tc>
          <w:tcPr>
            <w:tcW w:w="4788" w:type="dxa"/>
          </w:tcPr>
          <w:p w14:paraId="4C580377" w14:textId="77777777" w:rsidR="00E06B10" w:rsidRPr="004C1532" w:rsidRDefault="00E06B10" w:rsidP="00A25AC2">
            <w:pPr>
              <w:rPr>
                <w:rFonts w:cs="Arial"/>
                <w:noProof/>
                <w:sz w:val="18"/>
              </w:rPr>
            </w:pPr>
          </w:p>
          <w:p w14:paraId="6789C8FD" w14:textId="77777777" w:rsidR="00E06B10" w:rsidRPr="004C1532" w:rsidRDefault="00E06B10" w:rsidP="00A25AC2">
            <w:pPr>
              <w:rPr>
                <w:rFonts w:cs="Arial"/>
                <w:noProof/>
                <w:sz w:val="18"/>
              </w:rPr>
            </w:pPr>
            <w:r w:rsidRPr="004C1532">
              <w:rPr>
                <w:rFonts w:cs="Arial"/>
                <w:noProof/>
                <w:sz w:val="18"/>
              </w:rPr>
              <w:t>ODGOVORNA OSEBA ZA PODPIS POGODBE:</w:t>
            </w:r>
          </w:p>
          <w:p w14:paraId="2BF08D2B" w14:textId="77777777" w:rsidR="00E06B10" w:rsidRPr="004C1532" w:rsidRDefault="00E06B10" w:rsidP="00A25AC2">
            <w:pPr>
              <w:rPr>
                <w:rFonts w:cs="Arial"/>
                <w:noProof/>
                <w:sz w:val="18"/>
              </w:rPr>
            </w:pPr>
          </w:p>
        </w:tc>
        <w:tc>
          <w:tcPr>
            <w:tcW w:w="4500" w:type="dxa"/>
          </w:tcPr>
          <w:p w14:paraId="46647CBE" w14:textId="77777777" w:rsidR="00E06B10" w:rsidRPr="004C1532" w:rsidRDefault="00E06B10" w:rsidP="00A25AC2">
            <w:pPr>
              <w:rPr>
                <w:rFonts w:cs="Arial"/>
                <w:noProof/>
                <w:sz w:val="18"/>
              </w:rPr>
            </w:pPr>
          </w:p>
        </w:tc>
      </w:tr>
      <w:tr w:rsidR="00E06B10" w:rsidRPr="004C1532" w14:paraId="0B3887DD" w14:textId="77777777" w:rsidTr="00A25AC2">
        <w:tc>
          <w:tcPr>
            <w:tcW w:w="4788" w:type="dxa"/>
          </w:tcPr>
          <w:p w14:paraId="144110C9" w14:textId="77777777" w:rsidR="00E06B10" w:rsidRPr="004C1532" w:rsidRDefault="00E06B10" w:rsidP="00A25AC2">
            <w:pPr>
              <w:rPr>
                <w:rFonts w:cs="Arial"/>
                <w:noProof/>
                <w:sz w:val="18"/>
              </w:rPr>
            </w:pPr>
          </w:p>
          <w:p w14:paraId="1F2DBD06" w14:textId="77777777" w:rsidR="00E06B10" w:rsidRPr="004C1532" w:rsidRDefault="00E06B10" w:rsidP="00A25AC2">
            <w:pPr>
              <w:rPr>
                <w:rFonts w:cs="Arial"/>
                <w:noProof/>
                <w:sz w:val="18"/>
              </w:rPr>
            </w:pPr>
            <w:r w:rsidRPr="004C1532">
              <w:rPr>
                <w:rFonts w:cs="Arial"/>
                <w:noProof/>
                <w:sz w:val="18"/>
              </w:rPr>
              <w:t>NAZIV ODGOVORNE OSEBE ZA PODPIS POGODBE:</w:t>
            </w:r>
          </w:p>
          <w:p w14:paraId="38B94607" w14:textId="77777777" w:rsidR="00E06B10" w:rsidRPr="004C1532" w:rsidRDefault="00E06B10" w:rsidP="00A25AC2">
            <w:pPr>
              <w:rPr>
                <w:rFonts w:cs="Arial"/>
                <w:noProof/>
                <w:sz w:val="18"/>
              </w:rPr>
            </w:pPr>
          </w:p>
        </w:tc>
        <w:tc>
          <w:tcPr>
            <w:tcW w:w="4500" w:type="dxa"/>
          </w:tcPr>
          <w:p w14:paraId="36C052E2" w14:textId="77777777" w:rsidR="00E06B10" w:rsidRPr="004C1532" w:rsidRDefault="00E06B10" w:rsidP="00A25AC2">
            <w:pPr>
              <w:rPr>
                <w:rFonts w:cs="Arial"/>
                <w:noProof/>
                <w:sz w:val="18"/>
              </w:rPr>
            </w:pPr>
          </w:p>
        </w:tc>
      </w:tr>
    </w:tbl>
    <w:p w14:paraId="0CAB2D76" w14:textId="77777777" w:rsidR="00E06B10" w:rsidRPr="004C1532" w:rsidRDefault="00E06B10" w:rsidP="00E06B10">
      <w:pPr>
        <w:ind w:right="216"/>
        <w:rPr>
          <w:noProof/>
        </w:rPr>
      </w:pPr>
    </w:p>
    <w:p w14:paraId="6000D19A" w14:textId="76258B32" w:rsidR="00E06B10" w:rsidRPr="004C1532" w:rsidRDefault="00E06B10" w:rsidP="00E06B10">
      <w:pPr>
        <w:tabs>
          <w:tab w:val="center" w:pos="1440"/>
          <w:tab w:val="center" w:pos="4320"/>
          <w:tab w:val="center" w:pos="7200"/>
        </w:tabs>
        <w:spacing w:line="360" w:lineRule="auto"/>
        <w:rPr>
          <w:bCs/>
          <w:noProof/>
        </w:rPr>
      </w:pPr>
      <w:r w:rsidRPr="004C1532">
        <w:rPr>
          <w:b/>
          <w:bCs/>
          <w:noProof/>
        </w:rPr>
        <w:t xml:space="preserve">Veljavnost ponudbe: ……………………. </w:t>
      </w:r>
      <w:r w:rsidRPr="004C1532">
        <w:rPr>
          <w:bCs/>
          <w:i/>
          <w:noProof/>
          <w:sz w:val="16"/>
          <w:szCs w:val="16"/>
        </w:rPr>
        <w:t xml:space="preserve">(najmanj do </w:t>
      </w:r>
      <w:r w:rsidR="0084262E">
        <w:rPr>
          <w:i/>
          <w:noProof/>
          <w:sz w:val="16"/>
          <w:szCs w:val="16"/>
        </w:rPr>
        <w:t>1. 10. 2022)</w:t>
      </w:r>
    </w:p>
    <w:p w14:paraId="1A75E2BB" w14:textId="77777777" w:rsidR="00E06B10" w:rsidRPr="004C1532" w:rsidRDefault="00E06B10" w:rsidP="00E06B10">
      <w:pPr>
        <w:tabs>
          <w:tab w:val="center" w:pos="1440"/>
          <w:tab w:val="center" w:pos="4320"/>
          <w:tab w:val="center" w:pos="7200"/>
        </w:tabs>
        <w:spacing w:line="360" w:lineRule="auto"/>
        <w:rPr>
          <w:noProof/>
        </w:rPr>
      </w:pPr>
    </w:p>
    <w:p w14:paraId="3787D4FC" w14:textId="77777777" w:rsidR="00E06B10" w:rsidRPr="004C1532" w:rsidRDefault="00E06B10" w:rsidP="00E06B10">
      <w:pPr>
        <w:tabs>
          <w:tab w:val="center" w:pos="1440"/>
          <w:tab w:val="center" w:pos="4320"/>
          <w:tab w:val="center" w:pos="7200"/>
        </w:tabs>
        <w:spacing w:line="360" w:lineRule="auto"/>
        <w:rPr>
          <w:noProof/>
        </w:rPr>
      </w:pPr>
      <w:r w:rsidRPr="004C1532">
        <w:rPr>
          <w:noProof/>
        </w:rPr>
        <w:tab/>
        <w:t xml:space="preserve">Kraj in datum: </w:t>
      </w:r>
      <w:r w:rsidRPr="004C1532">
        <w:rPr>
          <w:noProof/>
        </w:rPr>
        <w:tab/>
        <w:t>Žig:</w:t>
      </w:r>
      <w:r w:rsidRPr="004C1532">
        <w:rPr>
          <w:noProof/>
        </w:rPr>
        <w:tab/>
        <w:t>Podpis zastopnika</w:t>
      </w:r>
    </w:p>
    <w:p w14:paraId="0AABBF06" w14:textId="74C90FF7" w:rsidR="00E06B10" w:rsidRPr="004C1532" w:rsidRDefault="00E06B10" w:rsidP="00E06B10">
      <w:pPr>
        <w:tabs>
          <w:tab w:val="center" w:pos="1440"/>
          <w:tab w:val="center" w:pos="4320"/>
          <w:tab w:val="center" w:pos="7200"/>
        </w:tabs>
        <w:spacing w:line="360" w:lineRule="auto"/>
        <w:rPr>
          <w:noProof/>
        </w:rPr>
      </w:pPr>
      <w:r w:rsidRPr="004C1532">
        <w:rPr>
          <w:noProof/>
        </w:rPr>
        <w:tab/>
      </w:r>
      <w:r w:rsidRPr="004C1532">
        <w:rPr>
          <w:noProof/>
        </w:rPr>
        <w:tab/>
      </w:r>
      <w:r w:rsidRPr="004C1532">
        <w:rPr>
          <w:noProof/>
        </w:rPr>
        <w:tab/>
        <w:t>oz. prokurista:</w:t>
      </w:r>
    </w:p>
    <w:p w14:paraId="79CBF90E" w14:textId="77777777" w:rsidR="00E06B10" w:rsidRPr="004C1532" w:rsidRDefault="00E06B10" w:rsidP="00E06B10">
      <w:pPr>
        <w:tabs>
          <w:tab w:val="center" w:pos="1440"/>
          <w:tab w:val="center" w:pos="4320"/>
          <w:tab w:val="center" w:pos="7200"/>
        </w:tabs>
        <w:rPr>
          <w:noProof/>
        </w:rPr>
      </w:pPr>
      <w:r w:rsidRPr="004C1532">
        <w:rPr>
          <w:noProof/>
        </w:rPr>
        <w:tab/>
        <w:t>........................................</w:t>
      </w:r>
      <w:r w:rsidRPr="004C1532">
        <w:rPr>
          <w:noProof/>
        </w:rPr>
        <w:tab/>
      </w:r>
      <w:r w:rsidRPr="004C1532">
        <w:rPr>
          <w:noProof/>
        </w:rPr>
        <w:tab/>
        <w:t>...........................................</w:t>
      </w:r>
    </w:p>
    <w:p w14:paraId="2CAA1A2E" w14:textId="77777777" w:rsidR="00E06B10" w:rsidRPr="004C1532" w:rsidRDefault="00E06B10" w:rsidP="00E06B10">
      <w:pPr>
        <w:tabs>
          <w:tab w:val="center" w:pos="1440"/>
          <w:tab w:val="center" w:pos="4320"/>
          <w:tab w:val="center" w:pos="7200"/>
        </w:tabs>
        <w:rPr>
          <w:noProof/>
        </w:rPr>
      </w:pPr>
    </w:p>
    <w:p w14:paraId="031409F0" w14:textId="0FAC3ECC" w:rsidR="00657897" w:rsidRPr="004C1532" w:rsidRDefault="00657897" w:rsidP="00657897">
      <w:pPr>
        <w:jc w:val="right"/>
        <w:rPr>
          <w:b/>
          <w:noProof/>
        </w:rPr>
      </w:pPr>
      <w:r w:rsidRPr="004C1532">
        <w:rPr>
          <w:b/>
          <w:noProof/>
        </w:rPr>
        <w:lastRenderedPageBreak/>
        <w:t>OBR-1B</w:t>
      </w:r>
    </w:p>
    <w:p w14:paraId="1F361583" w14:textId="4FFEF618" w:rsidR="00BD507C" w:rsidRPr="004C1532" w:rsidRDefault="00BD507C" w:rsidP="00BD507C">
      <w:pPr>
        <w:jc w:val="left"/>
        <w:rPr>
          <w:b/>
        </w:rPr>
      </w:pPr>
      <w:r w:rsidRPr="004C1532">
        <w:rPr>
          <w:b/>
        </w:rPr>
        <w:tab/>
      </w:r>
      <w:r w:rsidRPr="004C1532">
        <w:rPr>
          <w:b/>
        </w:rPr>
        <w:tab/>
      </w:r>
      <w:r w:rsidRPr="004C1532">
        <w:rPr>
          <w:b/>
        </w:rPr>
        <w:tab/>
      </w:r>
      <w:r w:rsidRPr="004C1532">
        <w:rPr>
          <w:b/>
        </w:rPr>
        <w:tab/>
      </w:r>
      <w:r w:rsidRPr="004C1532">
        <w:rPr>
          <w:b/>
        </w:rPr>
        <w:tab/>
      </w:r>
      <w:r w:rsidRPr="004C1532">
        <w:rPr>
          <w:b/>
        </w:rPr>
        <w:tab/>
      </w:r>
    </w:p>
    <w:p w14:paraId="78E40C64" w14:textId="77777777" w:rsidR="00BD507C" w:rsidRPr="004C1532" w:rsidRDefault="00BD507C" w:rsidP="00BD507C">
      <w:pPr>
        <w:jc w:val="left"/>
      </w:pPr>
    </w:p>
    <w:p w14:paraId="5FBC554F" w14:textId="77777777" w:rsidR="00BD507C" w:rsidRPr="004C1532" w:rsidRDefault="00BD507C" w:rsidP="00BD507C">
      <w:pPr>
        <w:jc w:val="left"/>
      </w:pPr>
      <w:r w:rsidRPr="004C1532">
        <w:t>Naziv podjetja: …………………………..</w:t>
      </w:r>
    </w:p>
    <w:p w14:paraId="572190A3" w14:textId="77777777" w:rsidR="00BD507C" w:rsidRPr="004C1532" w:rsidRDefault="00BD507C" w:rsidP="00BD507C">
      <w:pPr>
        <w:jc w:val="left"/>
      </w:pPr>
    </w:p>
    <w:p w14:paraId="3DB6AE5B" w14:textId="77777777" w:rsidR="00BD507C" w:rsidRPr="004C1532" w:rsidRDefault="00BD507C" w:rsidP="00BD507C">
      <w:pPr>
        <w:jc w:val="left"/>
      </w:pPr>
      <w:r w:rsidRPr="004C1532">
        <w:t>Naslov: …………………………………..</w:t>
      </w:r>
    </w:p>
    <w:p w14:paraId="5DF1C597" w14:textId="77777777" w:rsidR="00BD507C" w:rsidRPr="004C1532" w:rsidRDefault="00BD507C" w:rsidP="00657897">
      <w:pPr>
        <w:jc w:val="right"/>
        <w:rPr>
          <w:b/>
          <w:noProof/>
        </w:rPr>
      </w:pPr>
    </w:p>
    <w:p w14:paraId="32CDEAF2" w14:textId="77777777" w:rsidR="00657897" w:rsidRPr="004C1532" w:rsidRDefault="00657897" w:rsidP="00657897">
      <w:pPr>
        <w:framePr w:hSpace="141" w:wrap="around" w:vAnchor="text" w:hAnchor="page" w:x="6632" w:y="1"/>
        <w:rPr>
          <w:rFonts w:cs="Arial"/>
          <w:noProof/>
        </w:rPr>
      </w:pPr>
    </w:p>
    <w:p w14:paraId="20BB0695" w14:textId="77777777" w:rsidR="00657897" w:rsidRPr="004C1532" w:rsidRDefault="00657897" w:rsidP="00657897">
      <w:pPr>
        <w:rPr>
          <w:noProof/>
        </w:rPr>
      </w:pPr>
    </w:p>
    <w:p w14:paraId="41F8433E" w14:textId="77777777" w:rsidR="00657897" w:rsidRPr="004C1532" w:rsidRDefault="00657897" w:rsidP="00657897">
      <w:pPr>
        <w:rPr>
          <w:noProof/>
        </w:rPr>
      </w:pPr>
    </w:p>
    <w:p w14:paraId="6C387571" w14:textId="50D27AA9" w:rsidR="00657897" w:rsidRPr="004C1532" w:rsidRDefault="00961FBD" w:rsidP="00657897">
      <w:pPr>
        <w:pStyle w:val="Heading2"/>
        <w:numPr>
          <w:ilvl w:val="0"/>
          <w:numId w:val="0"/>
        </w:numPr>
        <w:jc w:val="center"/>
        <w:rPr>
          <w:b/>
          <w:bCs/>
          <w:noProof/>
        </w:rPr>
      </w:pPr>
      <w:bookmarkStart w:id="155" w:name="_Toc106698711"/>
      <w:r w:rsidRPr="004C1532">
        <w:rPr>
          <w:b/>
          <w:bCs/>
          <w:noProof/>
        </w:rPr>
        <w:t>Izjava o podizvajalcih in s</w:t>
      </w:r>
      <w:r w:rsidR="00657897" w:rsidRPr="004C1532">
        <w:rPr>
          <w:b/>
          <w:bCs/>
          <w:noProof/>
        </w:rPr>
        <w:t>eznam podizvajalcev</w:t>
      </w:r>
      <w:bookmarkEnd w:id="155"/>
    </w:p>
    <w:p w14:paraId="4CFE5AAC" w14:textId="29E524DD" w:rsidR="00657897" w:rsidRPr="004C1532" w:rsidRDefault="00657897" w:rsidP="00657897">
      <w:pPr>
        <w:jc w:val="center"/>
        <w:rPr>
          <w:b/>
          <w:noProof/>
        </w:rPr>
      </w:pPr>
      <w:r w:rsidRPr="004C1532">
        <w:rPr>
          <w:b/>
          <w:noProof/>
        </w:rPr>
        <w:t>JN-G0</w:t>
      </w:r>
      <w:r w:rsidR="002F1B92">
        <w:rPr>
          <w:b/>
          <w:noProof/>
        </w:rPr>
        <w:t>2</w:t>
      </w:r>
      <w:r w:rsidR="00010029">
        <w:rPr>
          <w:b/>
          <w:noProof/>
        </w:rPr>
        <w:t>14</w:t>
      </w:r>
    </w:p>
    <w:p w14:paraId="54E9649B" w14:textId="77777777" w:rsidR="00657897" w:rsidRPr="004C1532" w:rsidRDefault="00657897" w:rsidP="00657897">
      <w:pPr>
        <w:rPr>
          <w:noProof/>
        </w:rPr>
      </w:pPr>
    </w:p>
    <w:p w14:paraId="18C56C45" w14:textId="77777777" w:rsidR="00657897" w:rsidRPr="004C1532" w:rsidRDefault="00657897" w:rsidP="00657897">
      <w:pPr>
        <w:rPr>
          <w:noProof/>
        </w:rPr>
      </w:pPr>
    </w:p>
    <w:p w14:paraId="68D7645D" w14:textId="77777777" w:rsidR="00657897" w:rsidRPr="004C1532" w:rsidRDefault="00657897" w:rsidP="00657897">
      <w:pPr>
        <w:rPr>
          <w:noProof/>
        </w:rPr>
      </w:pPr>
    </w:p>
    <w:p w14:paraId="78CB3EF1" w14:textId="63B37154" w:rsidR="00657897" w:rsidRPr="004C1532" w:rsidRDefault="00657897" w:rsidP="00657897">
      <w:pPr>
        <w:rPr>
          <w:noProof/>
        </w:rPr>
      </w:pPr>
      <w:r w:rsidRPr="004C1532">
        <w:rPr>
          <w:noProof/>
        </w:rPr>
        <w:t>Pod kazensko in materialno odgovornostjo izjavljamo, da bomo:</w:t>
      </w:r>
    </w:p>
    <w:p w14:paraId="760F8598" w14:textId="4C850F81" w:rsidR="00657897" w:rsidRPr="004C1532" w:rsidRDefault="00657897" w:rsidP="00657897">
      <w:pPr>
        <w:rPr>
          <w:noProof/>
        </w:rPr>
      </w:pPr>
    </w:p>
    <w:p w14:paraId="27B0A84C" w14:textId="0ADF405E" w:rsidR="00657897" w:rsidRPr="004C1532" w:rsidRDefault="00657897" w:rsidP="00517350">
      <w:pPr>
        <w:pStyle w:val="ListParagraph"/>
        <w:numPr>
          <w:ilvl w:val="0"/>
          <w:numId w:val="4"/>
        </w:numPr>
        <w:rPr>
          <w:noProof/>
        </w:rPr>
      </w:pPr>
      <w:r w:rsidRPr="004C1532">
        <w:rPr>
          <w:noProof/>
        </w:rPr>
        <w:t>bomo ne glede na število podizvajalcev, v celoti odgovarjali za izvedbo javnega naročila;</w:t>
      </w:r>
    </w:p>
    <w:p w14:paraId="31B519BC" w14:textId="77777777" w:rsidR="00657897" w:rsidRPr="004C1532" w:rsidRDefault="00657897" w:rsidP="00657897">
      <w:pPr>
        <w:rPr>
          <w:noProof/>
        </w:rPr>
      </w:pPr>
    </w:p>
    <w:p w14:paraId="1021E604" w14:textId="7DF1A9AB" w:rsidR="00657897" w:rsidRPr="004C1532" w:rsidRDefault="00657897" w:rsidP="00517350">
      <w:pPr>
        <w:pStyle w:val="ListParagraph"/>
        <w:numPr>
          <w:ilvl w:val="0"/>
          <w:numId w:val="4"/>
        </w:numPr>
        <w:rPr>
          <w:noProof/>
        </w:rPr>
      </w:pPr>
      <w:r w:rsidRPr="004C1532">
        <w:rPr>
          <w:noProof/>
        </w:rPr>
        <w:t>bomo v primeru morebitne zamenjave podizjavalca / po</w:t>
      </w:r>
      <w:r w:rsidR="00E515B1" w:rsidRPr="004C1532">
        <w:rPr>
          <w:noProof/>
        </w:rPr>
        <w:t>diz</w:t>
      </w:r>
      <w:r w:rsidRPr="004C1532">
        <w:rPr>
          <w:noProof/>
        </w:rPr>
        <w:t>vajalcev, o tem obvestili naročnika in izvedli zamenjavo šele po prejemu pisnega soglajsa naročnika.</w:t>
      </w:r>
    </w:p>
    <w:p w14:paraId="283A9CC9" w14:textId="244BBD8A" w:rsidR="00657897" w:rsidRPr="004C1532" w:rsidRDefault="00657897" w:rsidP="00657897">
      <w:pPr>
        <w:rPr>
          <w:noProof/>
        </w:rPr>
      </w:pPr>
    </w:p>
    <w:p w14:paraId="08B320DE" w14:textId="77777777" w:rsidR="00BD507C" w:rsidRPr="004C1532" w:rsidRDefault="00BD507C" w:rsidP="00657897">
      <w:pPr>
        <w:rPr>
          <w:noProof/>
        </w:rPr>
      </w:pPr>
    </w:p>
    <w:p w14:paraId="6B9DA0F6" w14:textId="39819373" w:rsidR="00657897" w:rsidRPr="004C1532" w:rsidRDefault="00043102" w:rsidP="00657897">
      <w:pPr>
        <w:rPr>
          <w:b/>
          <w:noProof/>
        </w:rPr>
      </w:pPr>
      <w:r w:rsidRPr="004C1532">
        <w:rPr>
          <w:b/>
          <w:noProof/>
        </w:rPr>
        <w:t>Seznam podizvajalcev in odstotek njihove udeležbe pri izvedbi javnega naročila:</w:t>
      </w:r>
    </w:p>
    <w:p w14:paraId="3B0277F9" w14:textId="68C15316" w:rsidR="00043102" w:rsidRPr="004C1532" w:rsidRDefault="00043102" w:rsidP="00657897">
      <w:pPr>
        <w:rPr>
          <w:noProof/>
        </w:rPr>
      </w:pPr>
    </w:p>
    <w:p w14:paraId="5B9D65B5" w14:textId="6145B100" w:rsidR="00043102" w:rsidRPr="004C1532" w:rsidRDefault="00043102" w:rsidP="00657897">
      <w:pPr>
        <w:rPr>
          <w:noProof/>
        </w:rPr>
      </w:pPr>
      <w:r w:rsidRPr="004C1532">
        <w:rPr>
          <w:noProof/>
        </w:rPr>
        <w:t>NAZIV: ……………………………………………………………………………………………………………….</w:t>
      </w:r>
    </w:p>
    <w:p w14:paraId="49A434B3" w14:textId="3B869FDA" w:rsidR="00043102" w:rsidRPr="004C1532" w:rsidRDefault="00043102" w:rsidP="00657897">
      <w:pPr>
        <w:rPr>
          <w:noProof/>
        </w:rPr>
      </w:pPr>
    </w:p>
    <w:p w14:paraId="36AF4C75" w14:textId="143AEF41" w:rsidR="00043102" w:rsidRPr="004C1532" w:rsidRDefault="00043102" w:rsidP="00657897">
      <w:pPr>
        <w:rPr>
          <w:noProof/>
        </w:rPr>
      </w:pPr>
      <w:r w:rsidRPr="004C1532">
        <w:rPr>
          <w:noProof/>
        </w:rPr>
        <w:t>NASLOV: ………………………………………………. POŠTNA ŠT. IN KRAJ: ………………………………</w:t>
      </w:r>
    </w:p>
    <w:p w14:paraId="33F95313" w14:textId="7EF4DE29" w:rsidR="00043102" w:rsidRPr="004C1532" w:rsidRDefault="00043102" w:rsidP="00657897">
      <w:pPr>
        <w:rPr>
          <w:noProof/>
        </w:rPr>
      </w:pPr>
    </w:p>
    <w:p w14:paraId="12FBB811" w14:textId="1AE165CB" w:rsidR="00043102" w:rsidRPr="004C1532" w:rsidRDefault="00043102" w:rsidP="00657897">
      <w:pPr>
        <w:rPr>
          <w:noProof/>
        </w:rPr>
      </w:pPr>
      <w:r w:rsidRPr="004C1532">
        <w:rPr>
          <w:noProof/>
        </w:rPr>
        <w:t>KONTAKTNA OSEBA: ……………………………….. TELEFON: …………………………………………….</w:t>
      </w:r>
    </w:p>
    <w:p w14:paraId="540AE62D" w14:textId="412D267D" w:rsidR="00043102" w:rsidRPr="004C1532" w:rsidRDefault="00043102" w:rsidP="00657897">
      <w:pPr>
        <w:rPr>
          <w:noProof/>
        </w:rPr>
      </w:pPr>
    </w:p>
    <w:p w14:paraId="56B31C85" w14:textId="5D5BCBF4" w:rsidR="00043102" w:rsidRPr="004C1532" w:rsidRDefault="00043102" w:rsidP="00657897">
      <w:pPr>
        <w:rPr>
          <w:noProof/>
        </w:rPr>
      </w:pPr>
      <w:r w:rsidRPr="004C1532">
        <w:rPr>
          <w:noProof/>
        </w:rPr>
        <w:t xml:space="preserve">UDELEŽBA PRI IZVEDBI JAVNEGA NAROČILA: </w:t>
      </w:r>
    </w:p>
    <w:p w14:paraId="050CBED0" w14:textId="77777777" w:rsidR="00043102" w:rsidRPr="004C1532" w:rsidRDefault="00043102" w:rsidP="00657897">
      <w:pPr>
        <w:rPr>
          <w:noProof/>
        </w:rPr>
      </w:pPr>
    </w:p>
    <w:p w14:paraId="7C2A5097" w14:textId="4ADC0E73" w:rsidR="00043102" w:rsidRPr="004C1532" w:rsidRDefault="00043102" w:rsidP="00657897">
      <w:pPr>
        <w:rPr>
          <w:noProof/>
        </w:rPr>
      </w:pPr>
      <w:r w:rsidRPr="004C1532">
        <w:rPr>
          <w:noProof/>
        </w:rPr>
        <w:t>…………………………………… (izraženo v EUR), kar predstavlja</w:t>
      </w:r>
      <w:r w:rsidR="0056232F" w:rsidRPr="004C1532">
        <w:rPr>
          <w:noProof/>
        </w:rPr>
        <w:t xml:space="preserve"> </w:t>
      </w:r>
      <w:r w:rsidRPr="004C1532">
        <w:rPr>
          <w:noProof/>
        </w:rPr>
        <w:t>…………… (% ponudbene vrednosti).</w:t>
      </w:r>
    </w:p>
    <w:p w14:paraId="5E3DAFA0" w14:textId="7F87829C" w:rsidR="00043102" w:rsidRPr="004C1532" w:rsidRDefault="00043102" w:rsidP="00657897">
      <w:pPr>
        <w:rPr>
          <w:noProof/>
        </w:rPr>
      </w:pPr>
    </w:p>
    <w:p w14:paraId="0CAA93AF" w14:textId="06F0618A" w:rsidR="00043102" w:rsidRPr="004C1532" w:rsidRDefault="00043102" w:rsidP="00657897">
      <w:pPr>
        <w:rPr>
          <w:noProof/>
        </w:rPr>
      </w:pPr>
    </w:p>
    <w:p w14:paraId="4EDAB11E" w14:textId="36C99867" w:rsidR="00043102" w:rsidRPr="004C1532" w:rsidRDefault="00043102" w:rsidP="00657897">
      <w:pPr>
        <w:rPr>
          <w:noProof/>
        </w:rPr>
      </w:pPr>
    </w:p>
    <w:p w14:paraId="659196BA" w14:textId="77777777" w:rsidR="00043102" w:rsidRPr="004C1532" w:rsidRDefault="00043102" w:rsidP="00043102">
      <w:pPr>
        <w:rPr>
          <w:noProof/>
        </w:rPr>
      </w:pPr>
      <w:r w:rsidRPr="004C1532">
        <w:rPr>
          <w:noProof/>
        </w:rPr>
        <w:t>NAZIV: ……………………………………………………………………………………………………………….</w:t>
      </w:r>
    </w:p>
    <w:p w14:paraId="1D505C47" w14:textId="77777777" w:rsidR="00043102" w:rsidRPr="004C1532" w:rsidRDefault="00043102" w:rsidP="00043102">
      <w:pPr>
        <w:rPr>
          <w:noProof/>
        </w:rPr>
      </w:pPr>
    </w:p>
    <w:p w14:paraId="2EF0C930" w14:textId="77777777" w:rsidR="00043102" w:rsidRPr="004C1532" w:rsidRDefault="00043102" w:rsidP="00043102">
      <w:pPr>
        <w:rPr>
          <w:noProof/>
        </w:rPr>
      </w:pPr>
      <w:r w:rsidRPr="004C1532">
        <w:rPr>
          <w:noProof/>
        </w:rPr>
        <w:t>NASLOV: ………………………………………………. POŠTNA ŠT. IN KRAJ: ………………………………</w:t>
      </w:r>
    </w:p>
    <w:p w14:paraId="66631585" w14:textId="77777777" w:rsidR="00043102" w:rsidRPr="004C1532" w:rsidRDefault="00043102" w:rsidP="00043102">
      <w:pPr>
        <w:rPr>
          <w:noProof/>
        </w:rPr>
      </w:pPr>
    </w:p>
    <w:p w14:paraId="023D7C6B" w14:textId="77777777" w:rsidR="00043102" w:rsidRPr="004C1532" w:rsidRDefault="00043102" w:rsidP="00043102">
      <w:pPr>
        <w:rPr>
          <w:noProof/>
        </w:rPr>
      </w:pPr>
      <w:r w:rsidRPr="004C1532">
        <w:rPr>
          <w:noProof/>
        </w:rPr>
        <w:t>KONTAKTNA OSEBA: ……………………………….. TELEFON: …………………………………………….</w:t>
      </w:r>
    </w:p>
    <w:p w14:paraId="0BDAB3F8" w14:textId="77777777" w:rsidR="00043102" w:rsidRPr="004C1532" w:rsidRDefault="00043102" w:rsidP="00043102">
      <w:pPr>
        <w:rPr>
          <w:noProof/>
        </w:rPr>
      </w:pPr>
    </w:p>
    <w:p w14:paraId="6036F32E" w14:textId="77777777" w:rsidR="00043102" w:rsidRPr="004C1532" w:rsidRDefault="00043102" w:rsidP="00043102">
      <w:pPr>
        <w:rPr>
          <w:noProof/>
        </w:rPr>
      </w:pPr>
      <w:r w:rsidRPr="004C1532">
        <w:rPr>
          <w:noProof/>
        </w:rPr>
        <w:t xml:space="preserve">UDELEŽBA PRI IZVEDBI JAVNEGA NAROČILA: </w:t>
      </w:r>
    </w:p>
    <w:p w14:paraId="371C247D" w14:textId="77777777" w:rsidR="00043102" w:rsidRPr="004C1532" w:rsidRDefault="00043102" w:rsidP="00043102">
      <w:pPr>
        <w:rPr>
          <w:noProof/>
        </w:rPr>
      </w:pPr>
    </w:p>
    <w:p w14:paraId="4DB09278" w14:textId="1AA0A5D5" w:rsidR="00043102" w:rsidRPr="004C1532" w:rsidRDefault="00043102" w:rsidP="00043102">
      <w:pPr>
        <w:rPr>
          <w:noProof/>
        </w:rPr>
      </w:pPr>
      <w:r w:rsidRPr="004C1532">
        <w:rPr>
          <w:noProof/>
        </w:rPr>
        <w:t>…………………………………… (izraženo v EUR), kar predstavlja</w:t>
      </w:r>
      <w:r w:rsidR="0056232F" w:rsidRPr="004C1532">
        <w:rPr>
          <w:noProof/>
        </w:rPr>
        <w:t xml:space="preserve"> </w:t>
      </w:r>
      <w:r w:rsidRPr="004C1532">
        <w:rPr>
          <w:noProof/>
        </w:rPr>
        <w:t>…………… (% ponudbene vrednosti).</w:t>
      </w:r>
    </w:p>
    <w:p w14:paraId="1934E452" w14:textId="77777777" w:rsidR="00657897" w:rsidRPr="004C1532" w:rsidRDefault="00657897" w:rsidP="00657897">
      <w:pPr>
        <w:rPr>
          <w:noProof/>
        </w:rPr>
      </w:pPr>
    </w:p>
    <w:p w14:paraId="1D27E772" w14:textId="77777777" w:rsidR="00657897" w:rsidRPr="004C1532" w:rsidRDefault="00657897" w:rsidP="00657897">
      <w:pPr>
        <w:rPr>
          <w:noProof/>
        </w:rPr>
      </w:pPr>
    </w:p>
    <w:p w14:paraId="1EE6C919" w14:textId="7A19F7F5" w:rsidR="00657897" w:rsidRPr="004C1532" w:rsidRDefault="00043102" w:rsidP="00657897">
      <w:pPr>
        <w:rPr>
          <w:i/>
          <w:noProof/>
          <w:sz w:val="16"/>
          <w:szCs w:val="16"/>
        </w:rPr>
      </w:pPr>
      <w:r w:rsidRPr="004C1532">
        <w:rPr>
          <w:i/>
          <w:noProof/>
          <w:sz w:val="16"/>
          <w:szCs w:val="16"/>
        </w:rPr>
        <w:t>(Opomba naročnika: V kolikor ponudnik nastopa z večimi podizvajalci, mora predložiti zahtevane podatke za vsakega izmed podizvajalcev.)</w:t>
      </w:r>
    </w:p>
    <w:p w14:paraId="514A586E" w14:textId="2C2F597E" w:rsidR="0044094D" w:rsidRPr="004C1532" w:rsidRDefault="0044094D" w:rsidP="00657897">
      <w:pPr>
        <w:rPr>
          <w:i/>
          <w:noProof/>
          <w:sz w:val="16"/>
          <w:szCs w:val="16"/>
        </w:rPr>
      </w:pPr>
    </w:p>
    <w:p w14:paraId="2F88EEF9" w14:textId="752A6AA2" w:rsidR="0044094D" w:rsidRPr="004C1532" w:rsidRDefault="0044094D" w:rsidP="00657897">
      <w:pPr>
        <w:rPr>
          <w:b/>
          <w:i/>
          <w:noProof/>
          <w:szCs w:val="20"/>
        </w:rPr>
      </w:pPr>
      <w:r w:rsidRPr="004C1532">
        <w:rPr>
          <w:b/>
          <w:i/>
          <w:noProof/>
          <w:szCs w:val="20"/>
        </w:rPr>
        <w:t>V kolikor ponudnik oddaja ponudbo s podizvajalci ali skupno ponudbo, mora ponudbi biti priložen obrazec Podatki ponudnika (OBR-1) za vsakega od podizvajalcev oziroma partnerjev.</w:t>
      </w:r>
    </w:p>
    <w:p w14:paraId="29223BBD" w14:textId="77777777" w:rsidR="00657897" w:rsidRPr="004C1532" w:rsidRDefault="00657897" w:rsidP="00657897">
      <w:pPr>
        <w:rPr>
          <w:noProof/>
        </w:rPr>
      </w:pPr>
    </w:p>
    <w:p w14:paraId="215A8267" w14:textId="77777777" w:rsidR="00657897" w:rsidRPr="004C1532" w:rsidRDefault="00657897" w:rsidP="00657897">
      <w:pPr>
        <w:spacing w:line="360" w:lineRule="auto"/>
        <w:jc w:val="center"/>
        <w:rPr>
          <w:noProof/>
        </w:rPr>
      </w:pPr>
    </w:p>
    <w:p w14:paraId="28497180" w14:textId="77777777" w:rsidR="00657897" w:rsidRPr="004C1532" w:rsidRDefault="00657897" w:rsidP="00657897">
      <w:pPr>
        <w:spacing w:line="360" w:lineRule="auto"/>
        <w:jc w:val="center"/>
        <w:rPr>
          <w:noProof/>
        </w:rPr>
      </w:pPr>
      <w:r w:rsidRPr="004C1532">
        <w:rPr>
          <w:noProof/>
        </w:rPr>
        <w:t xml:space="preserve">Kraj in datum: </w:t>
      </w:r>
      <w:r w:rsidRPr="004C1532">
        <w:rPr>
          <w:noProof/>
        </w:rPr>
        <w:tab/>
      </w:r>
      <w:r w:rsidRPr="004C1532">
        <w:rPr>
          <w:noProof/>
        </w:rPr>
        <w:tab/>
      </w:r>
      <w:r w:rsidRPr="004C1532">
        <w:rPr>
          <w:noProof/>
        </w:rPr>
        <w:tab/>
      </w:r>
      <w:r w:rsidRPr="004C1532">
        <w:rPr>
          <w:noProof/>
        </w:rPr>
        <w:tab/>
        <w:t>Žig:</w:t>
      </w:r>
      <w:r w:rsidRPr="004C1532">
        <w:rPr>
          <w:noProof/>
        </w:rPr>
        <w:tab/>
      </w:r>
      <w:r w:rsidRPr="004C1532">
        <w:rPr>
          <w:noProof/>
        </w:rPr>
        <w:tab/>
      </w:r>
      <w:r w:rsidRPr="004C1532">
        <w:rPr>
          <w:noProof/>
        </w:rPr>
        <w:tab/>
      </w:r>
      <w:r w:rsidRPr="004C1532">
        <w:rPr>
          <w:noProof/>
        </w:rPr>
        <w:tab/>
        <w:t>Podpis zastopnika</w:t>
      </w:r>
    </w:p>
    <w:p w14:paraId="24940B4D" w14:textId="77777777" w:rsidR="00657897" w:rsidRPr="004C1532" w:rsidRDefault="00657897" w:rsidP="00657897">
      <w:pPr>
        <w:spacing w:line="360" w:lineRule="auto"/>
        <w:ind w:left="5664" w:firstLine="708"/>
        <w:jc w:val="center"/>
        <w:rPr>
          <w:noProof/>
        </w:rPr>
      </w:pPr>
      <w:r w:rsidRPr="004C1532">
        <w:rPr>
          <w:noProof/>
        </w:rPr>
        <w:t>oz. prokurista:</w:t>
      </w:r>
    </w:p>
    <w:p w14:paraId="5E824D9B" w14:textId="77777777" w:rsidR="00657897" w:rsidRPr="004C1532" w:rsidRDefault="00657897" w:rsidP="00657897">
      <w:pPr>
        <w:pStyle w:val="BESEDILO"/>
        <w:keepLines w:val="0"/>
        <w:widowControl/>
        <w:tabs>
          <w:tab w:val="clear" w:pos="2155"/>
        </w:tabs>
        <w:spacing w:line="360" w:lineRule="auto"/>
        <w:jc w:val="center"/>
        <w:rPr>
          <w:noProof/>
          <w:kern w:val="0"/>
          <w:szCs w:val="24"/>
        </w:rPr>
      </w:pPr>
    </w:p>
    <w:p w14:paraId="47E81BD5" w14:textId="77777777" w:rsidR="00657897" w:rsidRPr="004C1532" w:rsidRDefault="00657897" w:rsidP="00657897">
      <w:pPr>
        <w:spacing w:line="360" w:lineRule="auto"/>
        <w:jc w:val="center"/>
        <w:rPr>
          <w:noProof/>
        </w:rPr>
      </w:pPr>
      <w:r w:rsidRPr="004C1532">
        <w:rPr>
          <w:noProof/>
        </w:rPr>
        <w:t>........................................</w:t>
      </w: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t>..............................................</w:t>
      </w:r>
    </w:p>
    <w:p w14:paraId="281D730A" w14:textId="77777777" w:rsidR="00CF65E2" w:rsidRPr="004C1532" w:rsidRDefault="00CF65E2" w:rsidP="00E06B10">
      <w:pPr>
        <w:jc w:val="right"/>
        <w:rPr>
          <w:b/>
          <w:noProof/>
        </w:rPr>
      </w:pPr>
    </w:p>
    <w:p w14:paraId="14BB20E5" w14:textId="2013868C" w:rsidR="00E06B10" w:rsidRPr="004C1532" w:rsidRDefault="00E06B10" w:rsidP="00E06B10">
      <w:pPr>
        <w:jc w:val="right"/>
        <w:rPr>
          <w:b/>
          <w:noProof/>
        </w:rPr>
      </w:pPr>
      <w:r w:rsidRPr="004C1532">
        <w:rPr>
          <w:b/>
          <w:noProof/>
        </w:rPr>
        <w:lastRenderedPageBreak/>
        <w:t>OBR-2</w:t>
      </w:r>
    </w:p>
    <w:p w14:paraId="69E99DEC" w14:textId="77777777" w:rsidR="00E06B10" w:rsidRPr="004C1532" w:rsidRDefault="00E06B10" w:rsidP="00E06B10">
      <w:pPr>
        <w:framePr w:hSpace="141" w:wrap="around" w:vAnchor="text" w:hAnchor="page" w:x="6632" w:y="1"/>
        <w:rPr>
          <w:rFonts w:cs="Arial"/>
          <w:noProof/>
        </w:rPr>
      </w:pPr>
    </w:p>
    <w:p w14:paraId="425C516F" w14:textId="3FDA70A5" w:rsidR="00E06B10" w:rsidRPr="004C1532" w:rsidRDefault="00E06B10" w:rsidP="00DF65EB">
      <w:pPr>
        <w:rPr>
          <w:noProof/>
        </w:rPr>
      </w:pPr>
    </w:p>
    <w:p w14:paraId="3A2034B8" w14:textId="77777777" w:rsidR="00DF65EB" w:rsidRPr="004C1532" w:rsidRDefault="00DF65EB" w:rsidP="00DF65EB">
      <w:pPr>
        <w:rPr>
          <w:noProof/>
        </w:rPr>
      </w:pPr>
    </w:p>
    <w:p w14:paraId="6AACDBF9" w14:textId="13509173" w:rsidR="00E06B10" w:rsidRPr="004C1532" w:rsidRDefault="00E06B10" w:rsidP="00E06B10">
      <w:pPr>
        <w:pStyle w:val="Heading2"/>
        <w:numPr>
          <w:ilvl w:val="0"/>
          <w:numId w:val="0"/>
        </w:numPr>
        <w:jc w:val="center"/>
        <w:rPr>
          <w:b/>
          <w:bCs/>
          <w:noProof/>
        </w:rPr>
      </w:pPr>
      <w:bookmarkStart w:id="156" w:name="_Toc106698712"/>
      <w:r w:rsidRPr="004C1532">
        <w:rPr>
          <w:b/>
          <w:bCs/>
          <w:noProof/>
        </w:rPr>
        <w:t>Izjava o sprejem</w:t>
      </w:r>
      <w:r w:rsidR="00DF65EB" w:rsidRPr="004C1532">
        <w:rPr>
          <w:b/>
          <w:bCs/>
          <w:noProof/>
        </w:rPr>
        <w:t>anju</w:t>
      </w:r>
      <w:r w:rsidRPr="004C1532">
        <w:rPr>
          <w:b/>
          <w:bCs/>
          <w:noProof/>
        </w:rPr>
        <w:t xml:space="preserve"> pogojev javnega naročila</w:t>
      </w:r>
      <w:bookmarkEnd w:id="156"/>
    </w:p>
    <w:p w14:paraId="047FD8B2" w14:textId="5F9DBC34" w:rsidR="00E06B10" w:rsidRPr="004C1532" w:rsidRDefault="00B3304B" w:rsidP="00E06B10">
      <w:pPr>
        <w:jc w:val="center"/>
        <w:rPr>
          <w:b/>
          <w:noProof/>
        </w:rPr>
      </w:pPr>
      <w:r w:rsidRPr="004C1532">
        <w:rPr>
          <w:b/>
          <w:noProof/>
        </w:rPr>
        <w:t>POD OZNAKO</w:t>
      </w:r>
      <w:r w:rsidR="00A5355C" w:rsidRPr="004C1532">
        <w:rPr>
          <w:b/>
          <w:noProof/>
        </w:rPr>
        <w:t xml:space="preserve"> J</w:t>
      </w:r>
      <w:r w:rsidR="00DF65EB" w:rsidRPr="004C1532">
        <w:rPr>
          <w:b/>
          <w:noProof/>
        </w:rPr>
        <w:t>N-</w:t>
      </w:r>
      <w:r w:rsidR="00486F9A" w:rsidRPr="004C1532">
        <w:rPr>
          <w:b/>
          <w:noProof/>
        </w:rPr>
        <w:t>G</w:t>
      </w:r>
      <w:r w:rsidR="00DF65EB" w:rsidRPr="004C1532">
        <w:rPr>
          <w:b/>
          <w:noProof/>
        </w:rPr>
        <w:t>0</w:t>
      </w:r>
      <w:r w:rsidR="002F1B92">
        <w:rPr>
          <w:b/>
          <w:noProof/>
        </w:rPr>
        <w:t>2</w:t>
      </w:r>
      <w:r w:rsidR="00010029">
        <w:rPr>
          <w:b/>
          <w:noProof/>
        </w:rPr>
        <w:t>14</w:t>
      </w:r>
    </w:p>
    <w:p w14:paraId="37A8D418" w14:textId="77777777" w:rsidR="00E06B10" w:rsidRPr="004C1532" w:rsidRDefault="00E06B10" w:rsidP="00E06B10">
      <w:pPr>
        <w:rPr>
          <w:noProof/>
        </w:rPr>
      </w:pPr>
    </w:p>
    <w:p w14:paraId="62DD75BB" w14:textId="77777777" w:rsidR="00E06B10" w:rsidRPr="004C1532" w:rsidRDefault="00E06B10" w:rsidP="00E06B10">
      <w:pPr>
        <w:rPr>
          <w:noProof/>
        </w:rPr>
      </w:pPr>
    </w:p>
    <w:p w14:paraId="64FA7F0B" w14:textId="057D1384" w:rsidR="00E06B10" w:rsidRPr="004C1532" w:rsidRDefault="00E06B10" w:rsidP="00E06B10">
      <w:pPr>
        <w:rPr>
          <w:noProof/>
        </w:rPr>
      </w:pPr>
    </w:p>
    <w:p w14:paraId="2A627516" w14:textId="04E31A3E" w:rsidR="00517350" w:rsidRPr="004C1532" w:rsidRDefault="00517350" w:rsidP="00E06B10">
      <w:pPr>
        <w:rPr>
          <w:noProof/>
        </w:rPr>
      </w:pPr>
    </w:p>
    <w:p w14:paraId="1AF4F08C" w14:textId="77777777" w:rsidR="00517350" w:rsidRPr="004C1532" w:rsidRDefault="00517350" w:rsidP="00517350">
      <w:pPr>
        <w:ind w:right="216"/>
        <w:jc w:val="center"/>
        <w:rPr>
          <w:noProof/>
        </w:rPr>
      </w:pPr>
      <w:r w:rsidRPr="004C1532">
        <w:rPr>
          <w:noProof/>
        </w:rPr>
        <w:t>Ponudnik</w:t>
      </w:r>
      <w:r w:rsidRPr="004C1532">
        <w:rPr>
          <w:noProof/>
        </w:rPr>
        <w:tab/>
      </w:r>
      <w:r w:rsidRPr="004C1532">
        <w:rPr>
          <w:noProof/>
        </w:rPr>
        <w:tab/>
        <w:t>Podizvajalec</w:t>
      </w:r>
      <w:r w:rsidRPr="004C1532">
        <w:rPr>
          <w:noProof/>
        </w:rPr>
        <w:tab/>
      </w:r>
      <w:r w:rsidRPr="004C1532">
        <w:rPr>
          <w:noProof/>
        </w:rPr>
        <w:tab/>
      </w:r>
      <w:r w:rsidRPr="004C1532">
        <w:rPr>
          <w:noProof/>
        </w:rPr>
        <w:tab/>
        <w:t>Partner</w:t>
      </w:r>
    </w:p>
    <w:p w14:paraId="41BCEB73" w14:textId="77777777" w:rsidR="00517350" w:rsidRPr="004C1532" w:rsidRDefault="00517350" w:rsidP="00517350">
      <w:pPr>
        <w:ind w:right="216"/>
        <w:jc w:val="center"/>
        <w:rPr>
          <w:noProof/>
        </w:rPr>
      </w:pPr>
    </w:p>
    <w:p w14:paraId="07A16449" w14:textId="77777777" w:rsidR="00517350" w:rsidRPr="004C1532" w:rsidRDefault="00517350" w:rsidP="00517350">
      <w:pPr>
        <w:ind w:right="216"/>
        <w:jc w:val="center"/>
        <w:rPr>
          <w:noProof/>
        </w:rPr>
      </w:pPr>
      <w:r w:rsidRPr="004C1532">
        <w:rPr>
          <w:noProof/>
        </w:rPr>
        <w:t>(ustrezno obkrožiti)</w:t>
      </w:r>
    </w:p>
    <w:p w14:paraId="17726763" w14:textId="77777777" w:rsidR="00517350" w:rsidRPr="004C1532" w:rsidRDefault="00517350" w:rsidP="00E06B10">
      <w:pPr>
        <w:rPr>
          <w:noProof/>
        </w:rPr>
      </w:pPr>
    </w:p>
    <w:p w14:paraId="78E8A95A" w14:textId="77777777" w:rsidR="00E06B10" w:rsidRPr="004C1532" w:rsidRDefault="00E06B10" w:rsidP="00E06B10">
      <w:pPr>
        <w:rPr>
          <w:noProof/>
        </w:rPr>
      </w:pPr>
    </w:p>
    <w:p w14:paraId="4F43BB4A" w14:textId="77777777" w:rsidR="00E06B10" w:rsidRPr="004C1532" w:rsidRDefault="00E06B10" w:rsidP="00E06B10">
      <w:pPr>
        <w:spacing w:line="360" w:lineRule="auto"/>
        <w:rPr>
          <w:noProof/>
        </w:rPr>
      </w:pPr>
    </w:p>
    <w:p w14:paraId="7474F466" w14:textId="77777777" w:rsidR="00E06B10" w:rsidRPr="004C1532" w:rsidRDefault="00E06B10" w:rsidP="00E06B10">
      <w:pPr>
        <w:rPr>
          <w:noProof/>
        </w:rPr>
      </w:pPr>
      <w:r w:rsidRPr="004C1532">
        <w:rPr>
          <w:noProof/>
        </w:rPr>
        <w:t>- naziv in ime ponudnika: ..........................................................................................................................</w:t>
      </w:r>
    </w:p>
    <w:p w14:paraId="45D0EA2F" w14:textId="77777777" w:rsidR="00E06B10" w:rsidRPr="004C1532" w:rsidRDefault="00E06B10" w:rsidP="00E06B10">
      <w:pPr>
        <w:rPr>
          <w:noProof/>
        </w:rPr>
      </w:pPr>
    </w:p>
    <w:p w14:paraId="7AB4F419" w14:textId="77777777" w:rsidR="00E06B10" w:rsidRPr="004C1532" w:rsidRDefault="00E06B10" w:rsidP="00E06B10">
      <w:pPr>
        <w:rPr>
          <w:noProof/>
        </w:rPr>
      </w:pPr>
      <w:r w:rsidRPr="004C1532">
        <w:rPr>
          <w:noProof/>
        </w:rPr>
        <w:t>- naslov: ....................................................................................................................................................</w:t>
      </w:r>
    </w:p>
    <w:p w14:paraId="0B0559EC" w14:textId="77777777" w:rsidR="00E06B10" w:rsidRPr="004C1532" w:rsidRDefault="00E06B10" w:rsidP="00E06B10">
      <w:pPr>
        <w:rPr>
          <w:noProof/>
        </w:rPr>
      </w:pPr>
    </w:p>
    <w:p w14:paraId="67576981" w14:textId="1B338741" w:rsidR="00E06B10" w:rsidRPr="004C1532" w:rsidRDefault="00E06B10" w:rsidP="00E06B10">
      <w:pPr>
        <w:rPr>
          <w:noProof/>
        </w:rPr>
      </w:pPr>
      <w:r w:rsidRPr="004C1532">
        <w:rPr>
          <w:noProof/>
        </w:rPr>
        <w:t xml:space="preserve">- </w:t>
      </w:r>
      <w:r w:rsidR="00DA0072" w:rsidRPr="004C1532">
        <w:rPr>
          <w:noProof/>
        </w:rPr>
        <w:t>z</w:t>
      </w:r>
      <w:r w:rsidRPr="004C1532">
        <w:rPr>
          <w:noProof/>
        </w:rPr>
        <w:t>astopnik (prokurist) oz. podpisnik pogodbe: .........................................................................................</w:t>
      </w:r>
    </w:p>
    <w:p w14:paraId="1F77719A" w14:textId="77777777" w:rsidR="00E06B10" w:rsidRPr="004C1532" w:rsidRDefault="00E06B10" w:rsidP="00E06B10">
      <w:pPr>
        <w:rPr>
          <w:noProof/>
        </w:rPr>
      </w:pPr>
    </w:p>
    <w:p w14:paraId="444DDE76" w14:textId="77777777" w:rsidR="00E06B10" w:rsidRPr="004C1532" w:rsidRDefault="00E06B10" w:rsidP="00E06B10">
      <w:pPr>
        <w:rPr>
          <w:noProof/>
        </w:rPr>
      </w:pPr>
    </w:p>
    <w:p w14:paraId="7A5C3393" w14:textId="0E56DC92" w:rsidR="00E06B10" w:rsidRPr="004C1532" w:rsidRDefault="00E06B10" w:rsidP="00E06B10">
      <w:pPr>
        <w:ind w:right="216"/>
        <w:rPr>
          <w:rFonts w:cs="Arial"/>
          <w:b/>
          <w:szCs w:val="20"/>
        </w:rPr>
      </w:pPr>
      <w:r w:rsidRPr="004C1532">
        <w:rPr>
          <w:rFonts w:cs="Arial"/>
          <w:bCs/>
          <w:noProof/>
        </w:rPr>
        <w:t xml:space="preserve">Izjavljamo, da sprejemamo vse pogoje, navedene v </w:t>
      </w:r>
      <w:r w:rsidR="00DF65EB" w:rsidRPr="004C1532">
        <w:rPr>
          <w:rFonts w:cs="Arial"/>
          <w:noProof/>
          <w:color w:val="282828"/>
          <w:szCs w:val="20"/>
        </w:rPr>
        <w:t>D</w:t>
      </w:r>
      <w:r w:rsidRPr="004C1532">
        <w:rPr>
          <w:rFonts w:cs="Arial"/>
          <w:noProof/>
          <w:color w:val="282828"/>
          <w:szCs w:val="20"/>
        </w:rPr>
        <w:t xml:space="preserve">okumentaciji v zvezi z oddajo javnega naročila </w:t>
      </w:r>
      <w:r w:rsidRPr="004C1532">
        <w:rPr>
          <w:rFonts w:cs="Arial"/>
          <w:bCs/>
          <w:noProof/>
        </w:rPr>
        <w:t xml:space="preserve">za predložitev ponudbe za </w:t>
      </w:r>
      <w:r w:rsidR="00E7613D" w:rsidRPr="004C1532">
        <w:rPr>
          <w:rFonts w:cs="Arial"/>
          <w:b/>
          <w:bCs/>
          <w:szCs w:val="20"/>
        </w:rPr>
        <w:t xml:space="preserve">zamenjavo </w:t>
      </w:r>
      <w:r w:rsidR="0084262E">
        <w:rPr>
          <w:rFonts w:cs="Arial"/>
          <w:b/>
          <w:bCs/>
          <w:szCs w:val="20"/>
        </w:rPr>
        <w:t xml:space="preserve">ALU </w:t>
      </w:r>
      <w:r w:rsidR="00010029">
        <w:rPr>
          <w:rFonts w:cs="Arial"/>
          <w:b/>
          <w:bCs/>
          <w:szCs w:val="20"/>
        </w:rPr>
        <w:t xml:space="preserve">stavbnega pohištva na </w:t>
      </w:r>
      <w:r w:rsidR="000E6CA2">
        <w:rPr>
          <w:rFonts w:cs="Arial"/>
          <w:b/>
          <w:bCs/>
          <w:szCs w:val="20"/>
        </w:rPr>
        <w:t xml:space="preserve">stavbi </w:t>
      </w:r>
      <w:r w:rsidR="00010029">
        <w:rPr>
          <w:rFonts w:cs="Arial"/>
          <w:b/>
          <w:bCs/>
          <w:szCs w:val="20"/>
        </w:rPr>
        <w:t>TV centra</w:t>
      </w:r>
      <w:r w:rsidR="00486F9A" w:rsidRPr="004C1532">
        <w:rPr>
          <w:rFonts w:cs="Arial"/>
          <w:b/>
          <w:bCs/>
          <w:szCs w:val="20"/>
        </w:rPr>
        <w:t>.</w:t>
      </w:r>
    </w:p>
    <w:p w14:paraId="3E337F05" w14:textId="77777777" w:rsidR="00E06B10" w:rsidRPr="004C1532" w:rsidRDefault="00E06B10" w:rsidP="00E06B10">
      <w:pPr>
        <w:pStyle w:val="BodyText"/>
        <w:rPr>
          <w:rFonts w:cs="Arial"/>
          <w:noProof/>
        </w:rPr>
      </w:pPr>
    </w:p>
    <w:p w14:paraId="589CBCF4" w14:textId="77777777" w:rsidR="00E06B10" w:rsidRPr="004C1532" w:rsidRDefault="00E06B10" w:rsidP="00E06B10">
      <w:pPr>
        <w:pStyle w:val="BodyText"/>
        <w:rPr>
          <w:rFonts w:cs="Arial"/>
          <w:b/>
          <w:bCs/>
          <w:noProof/>
        </w:rPr>
      </w:pPr>
      <w:r w:rsidRPr="004C1532">
        <w:rPr>
          <w:rFonts w:cs="Arial"/>
          <w:b/>
          <w:bCs/>
          <w:noProof/>
        </w:rPr>
        <w:t xml:space="preserve">Pod </w:t>
      </w:r>
      <w:r w:rsidRPr="004C1532">
        <w:rPr>
          <w:b/>
        </w:rPr>
        <w:t>kazensko in materialno odgovornostjo izjavljamo</w:t>
      </w:r>
      <w:r w:rsidRPr="004C1532">
        <w:rPr>
          <w:rFonts w:cs="Arial"/>
          <w:b/>
          <w:bCs/>
          <w:noProof/>
        </w:rPr>
        <w:t xml:space="preserve">, da so podatki in dokumenti, podani v ponudbeni dokumentaciji, resnični, ter da priloženi dokumenti ustrezajo originalom. Za podane podatke in njihovo resničnost prevzemamo popolno odgovornost. </w:t>
      </w:r>
    </w:p>
    <w:p w14:paraId="1009CA30" w14:textId="77777777" w:rsidR="00E06B10" w:rsidRPr="004C1532" w:rsidRDefault="00E06B10" w:rsidP="00E06B10">
      <w:pPr>
        <w:rPr>
          <w:noProof/>
        </w:rPr>
      </w:pPr>
    </w:p>
    <w:p w14:paraId="629E5C57" w14:textId="77777777" w:rsidR="00E06B10" w:rsidRPr="004C1532" w:rsidRDefault="00E06B10" w:rsidP="00E06B10">
      <w:pPr>
        <w:rPr>
          <w:noProof/>
        </w:rPr>
      </w:pPr>
    </w:p>
    <w:p w14:paraId="70496BB1" w14:textId="77777777" w:rsidR="00E06B10" w:rsidRPr="004C1532" w:rsidRDefault="00E06B10" w:rsidP="00E06B10">
      <w:pPr>
        <w:rPr>
          <w:noProof/>
        </w:rPr>
      </w:pPr>
    </w:p>
    <w:p w14:paraId="4BB54954" w14:textId="77777777" w:rsidR="00E06B10" w:rsidRPr="004C1532" w:rsidRDefault="00E06B10" w:rsidP="00E06B10">
      <w:pPr>
        <w:rPr>
          <w:noProof/>
        </w:rPr>
      </w:pPr>
    </w:p>
    <w:p w14:paraId="04CB083E" w14:textId="77777777" w:rsidR="00E06B10" w:rsidRPr="004C1532" w:rsidRDefault="00E06B10" w:rsidP="00E06B10">
      <w:pPr>
        <w:rPr>
          <w:noProof/>
        </w:rPr>
      </w:pPr>
    </w:p>
    <w:p w14:paraId="7C07D523" w14:textId="77777777" w:rsidR="00E06B10" w:rsidRPr="004C1532" w:rsidRDefault="00E06B10" w:rsidP="00E06B10">
      <w:pPr>
        <w:rPr>
          <w:noProof/>
        </w:rPr>
      </w:pPr>
    </w:p>
    <w:p w14:paraId="53889CC5" w14:textId="77777777" w:rsidR="00E06B10" w:rsidRPr="004C1532" w:rsidRDefault="00E06B10" w:rsidP="00E06B10">
      <w:pPr>
        <w:rPr>
          <w:noProof/>
        </w:rPr>
      </w:pPr>
    </w:p>
    <w:p w14:paraId="3AF3118D" w14:textId="77777777" w:rsidR="00E06B10" w:rsidRPr="004C1532" w:rsidRDefault="00E06B10" w:rsidP="00E06B10">
      <w:pPr>
        <w:rPr>
          <w:noProof/>
        </w:rPr>
      </w:pPr>
    </w:p>
    <w:p w14:paraId="19F51BDA" w14:textId="77777777" w:rsidR="00E06B10" w:rsidRPr="004C1532" w:rsidRDefault="00E06B10" w:rsidP="00E06B10">
      <w:pPr>
        <w:rPr>
          <w:noProof/>
        </w:rPr>
      </w:pPr>
    </w:p>
    <w:p w14:paraId="6B3A3490" w14:textId="2560D187" w:rsidR="00E06B10" w:rsidRPr="004C1532" w:rsidRDefault="00E06B10" w:rsidP="00E06B10">
      <w:pPr>
        <w:rPr>
          <w:noProof/>
        </w:rPr>
      </w:pPr>
    </w:p>
    <w:p w14:paraId="0E52F047" w14:textId="1ED88B2B" w:rsidR="00705239" w:rsidRPr="004C1532" w:rsidRDefault="00705239" w:rsidP="00E06B10">
      <w:pPr>
        <w:rPr>
          <w:noProof/>
        </w:rPr>
      </w:pPr>
    </w:p>
    <w:p w14:paraId="745FAD03" w14:textId="157D355E" w:rsidR="00705239" w:rsidRPr="004C1532" w:rsidRDefault="00705239" w:rsidP="00E06B10">
      <w:pPr>
        <w:rPr>
          <w:noProof/>
        </w:rPr>
      </w:pPr>
    </w:p>
    <w:p w14:paraId="7F751290" w14:textId="49562017" w:rsidR="00705239" w:rsidRPr="004C1532" w:rsidRDefault="00705239" w:rsidP="00E06B10">
      <w:pPr>
        <w:rPr>
          <w:noProof/>
        </w:rPr>
      </w:pPr>
    </w:p>
    <w:p w14:paraId="0819DCEA" w14:textId="633CA637" w:rsidR="00705239" w:rsidRPr="004C1532" w:rsidRDefault="00705239" w:rsidP="00E06B10">
      <w:pPr>
        <w:rPr>
          <w:noProof/>
        </w:rPr>
      </w:pPr>
    </w:p>
    <w:p w14:paraId="28C18870" w14:textId="239BFF37" w:rsidR="00705239" w:rsidRPr="004C1532" w:rsidRDefault="00705239" w:rsidP="00E06B10">
      <w:pPr>
        <w:rPr>
          <w:noProof/>
        </w:rPr>
      </w:pPr>
    </w:p>
    <w:p w14:paraId="329AA23F" w14:textId="714F0661" w:rsidR="00705239" w:rsidRPr="004C1532" w:rsidRDefault="00705239" w:rsidP="00E06B10">
      <w:pPr>
        <w:rPr>
          <w:noProof/>
        </w:rPr>
      </w:pPr>
    </w:p>
    <w:p w14:paraId="7FB4999E" w14:textId="4E762F45" w:rsidR="00705239" w:rsidRPr="004C1532" w:rsidRDefault="00705239" w:rsidP="00E06B10">
      <w:pPr>
        <w:rPr>
          <w:noProof/>
        </w:rPr>
      </w:pPr>
    </w:p>
    <w:p w14:paraId="2700410F" w14:textId="4FCCB1DE" w:rsidR="00705239" w:rsidRPr="004C1532" w:rsidRDefault="00705239" w:rsidP="00E06B10">
      <w:pPr>
        <w:rPr>
          <w:noProof/>
        </w:rPr>
      </w:pPr>
    </w:p>
    <w:p w14:paraId="7AD06E2E" w14:textId="291FE76E" w:rsidR="00705239" w:rsidRPr="004C1532" w:rsidRDefault="00705239" w:rsidP="00E06B10">
      <w:pPr>
        <w:rPr>
          <w:noProof/>
        </w:rPr>
      </w:pPr>
    </w:p>
    <w:p w14:paraId="47FE1F3B" w14:textId="7B010414" w:rsidR="00705239" w:rsidRPr="004C1532" w:rsidRDefault="00705239" w:rsidP="00E06B10">
      <w:pPr>
        <w:rPr>
          <w:noProof/>
        </w:rPr>
      </w:pPr>
    </w:p>
    <w:p w14:paraId="710677D0" w14:textId="202F4CD8" w:rsidR="00705239" w:rsidRPr="004C1532" w:rsidRDefault="00705239" w:rsidP="00E06B10">
      <w:pPr>
        <w:rPr>
          <w:noProof/>
        </w:rPr>
      </w:pPr>
    </w:p>
    <w:p w14:paraId="51A3ABB2" w14:textId="0EFEB278" w:rsidR="00705239" w:rsidRPr="004C1532" w:rsidRDefault="00705239" w:rsidP="00E06B10">
      <w:pPr>
        <w:rPr>
          <w:noProof/>
        </w:rPr>
      </w:pPr>
    </w:p>
    <w:p w14:paraId="5C116129" w14:textId="77777777" w:rsidR="00705239" w:rsidRPr="004C1532" w:rsidRDefault="00705239" w:rsidP="00E06B10">
      <w:pPr>
        <w:rPr>
          <w:noProof/>
        </w:rPr>
      </w:pPr>
    </w:p>
    <w:p w14:paraId="32FF6542" w14:textId="77777777" w:rsidR="00E06B10" w:rsidRPr="004C1532" w:rsidRDefault="00E06B10" w:rsidP="00E06B10">
      <w:pPr>
        <w:rPr>
          <w:noProof/>
        </w:rPr>
      </w:pPr>
    </w:p>
    <w:p w14:paraId="0ADC7304" w14:textId="77777777" w:rsidR="00E06B10" w:rsidRPr="004C1532" w:rsidRDefault="00E06B10" w:rsidP="00120498">
      <w:pPr>
        <w:spacing w:line="360" w:lineRule="auto"/>
        <w:jc w:val="center"/>
        <w:rPr>
          <w:noProof/>
        </w:rPr>
      </w:pPr>
    </w:p>
    <w:p w14:paraId="4635125B" w14:textId="77777777" w:rsidR="00E06B10" w:rsidRPr="004C1532" w:rsidRDefault="00E06B10" w:rsidP="00120498">
      <w:pPr>
        <w:spacing w:line="360" w:lineRule="auto"/>
        <w:jc w:val="center"/>
        <w:rPr>
          <w:noProof/>
        </w:rPr>
      </w:pPr>
      <w:r w:rsidRPr="004C1532">
        <w:rPr>
          <w:noProof/>
        </w:rPr>
        <w:t xml:space="preserve">Kraj in datum: </w:t>
      </w:r>
      <w:r w:rsidRPr="004C1532">
        <w:rPr>
          <w:noProof/>
        </w:rPr>
        <w:tab/>
      </w:r>
      <w:r w:rsidRPr="004C1532">
        <w:rPr>
          <w:noProof/>
        </w:rPr>
        <w:tab/>
      </w:r>
      <w:r w:rsidRPr="004C1532">
        <w:rPr>
          <w:noProof/>
        </w:rPr>
        <w:tab/>
      </w:r>
      <w:r w:rsidRPr="004C1532">
        <w:rPr>
          <w:noProof/>
        </w:rPr>
        <w:tab/>
        <w:t>Žig:</w:t>
      </w:r>
      <w:r w:rsidRPr="004C1532">
        <w:rPr>
          <w:noProof/>
        </w:rPr>
        <w:tab/>
      </w:r>
      <w:r w:rsidRPr="004C1532">
        <w:rPr>
          <w:noProof/>
        </w:rPr>
        <w:tab/>
      </w:r>
      <w:r w:rsidRPr="004C1532">
        <w:rPr>
          <w:noProof/>
        </w:rPr>
        <w:tab/>
      </w:r>
      <w:r w:rsidRPr="004C1532">
        <w:rPr>
          <w:noProof/>
        </w:rPr>
        <w:tab/>
        <w:t>Podpis zastopnika</w:t>
      </w:r>
    </w:p>
    <w:p w14:paraId="7D0E05D8" w14:textId="7AE33101" w:rsidR="00E06B10" w:rsidRPr="004C1532" w:rsidRDefault="00E06B10" w:rsidP="00120498">
      <w:pPr>
        <w:spacing w:line="360" w:lineRule="auto"/>
        <w:ind w:left="5664" w:firstLine="708"/>
        <w:jc w:val="center"/>
        <w:rPr>
          <w:noProof/>
        </w:rPr>
      </w:pPr>
      <w:r w:rsidRPr="004C1532">
        <w:rPr>
          <w:noProof/>
        </w:rPr>
        <w:t>oz. prokurista:</w:t>
      </w:r>
    </w:p>
    <w:p w14:paraId="1E03390A" w14:textId="77777777" w:rsidR="00E06B10" w:rsidRPr="004C1532" w:rsidRDefault="00E06B10" w:rsidP="00120498">
      <w:pPr>
        <w:pStyle w:val="BESEDILO"/>
        <w:keepLines w:val="0"/>
        <w:widowControl/>
        <w:tabs>
          <w:tab w:val="clear" w:pos="2155"/>
        </w:tabs>
        <w:spacing w:line="360" w:lineRule="auto"/>
        <w:jc w:val="center"/>
        <w:rPr>
          <w:noProof/>
          <w:kern w:val="0"/>
          <w:szCs w:val="24"/>
        </w:rPr>
      </w:pPr>
    </w:p>
    <w:p w14:paraId="7CAFFAFD" w14:textId="77777777" w:rsidR="00E06B10" w:rsidRPr="004C1532" w:rsidRDefault="00E06B10" w:rsidP="00120498">
      <w:pPr>
        <w:spacing w:line="360" w:lineRule="auto"/>
        <w:jc w:val="center"/>
        <w:rPr>
          <w:noProof/>
        </w:rPr>
      </w:pPr>
      <w:r w:rsidRPr="004C1532">
        <w:rPr>
          <w:noProof/>
        </w:rPr>
        <w:t>........................................</w:t>
      </w: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t>..............................................</w:t>
      </w:r>
    </w:p>
    <w:p w14:paraId="69948CD1" w14:textId="1531ACF1" w:rsidR="00DE54D7" w:rsidRPr="004C1532" w:rsidRDefault="00DE54D7" w:rsidP="00DE54D7">
      <w:pPr>
        <w:jc w:val="right"/>
        <w:rPr>
          <w:b/>
        </w:rPr>
      </w:pPr>
      <w:r w:rsidRPr="004C1532">
        <w:rPr>
          <w:b/>
        </w:rPr>
        <w:lastRenderedPageBreak/>
        <w:t>OBR-3</w:t>
      </w:r>
    </w:p>
    <w:p w14:paraId="26119AAA" w14:textId="46F78FF0" w:rsidR="006A2E72" w:rsidRPr="004C1532" w:rsidRDefault="00DE54D7" w:rsidP="006A2E72">
      <w:pPr>
        <w:jc w:val="left"/>
        <w:rPr>
          <w:b/>
        </w:rPr>
      </w:pPr>
      <w:r w:rsidRPr="004C1532">
        <w:rPr>
          <w:b/>
        </w:rPr>
        <w:tab/>
      </w:r>
      <w:r w:rsidRPr="004C1532">
        <w:rPr>
          <w:b/>
        </w:rPr>
        <w:tab/>
      </w:r>
      <w:r w:rsidRPr="004C1532">
        <w:rPr>
          <w:b/>
        </w:rPr>
        <w:tab/>
      </w:r>
      <w:r w:rsidRPr="004C1532">
        <w:rPr>
          <w:b/>
        </w:rPr>
        <w:tab/>
      </w:r>
      <w:r w:rsidRPr="004C1532">
        <w:rPr>
          <w:b/>
        </w:rPr>
        <w:tab/>
      </w:r>
      <w:r w:rsidRPr="004C1532">
        <w:rPr>
          <w:b/>
        </w:rPr>
        <w:tab/>
      </w:r>
    </w:p>
    <w:p w14:paraId="72AEFA93" w14:textId="77777777" w:rsidR="003253F4" w:rsidRPr="004C1532" w:rsidRDefault="003253F4" w:rsidP="003253F4">
      <w:pPr>
        <w:jc w:val="left"/>
      </w:pPr>
    </w:p>
    <w:p w14:paraId="50AFF832" w14:textId="004E02F8" w:rsidR="00813D33" w:rsidRPr="004C1532" w:rsidRDefault="00B66F85" w:rsidP="003253F4">
      <w:pPr>
        <w:jc w:val="left"/>
      </w:pPr>
      <w:r w:rsidRPr="004C1532">
        <w:t>Ponudnik</w:t>
      </w:r>
      <w:r w:rsidR="003253F4" w:rsidRPr="004C1532">
        <w:t>: …………………………..</w:t>
      </w:r>
    </w:p>
    <w:p w14:paraId="67CAF8D9" w14:textId="70B99A8F" w:rsidR="003253F4" w:rsidRPr="004C1532" w:rsidRDefault="003253F4" w:rsidP="003253F4">
      <w:pPr>
        <w:jc w:val="left"/>
      </w:pPr>
    </w:p>
    <w:p w14:paraId="1B6B5836" w14:textId="376974A8" w:rsidR="003253F4" w:rsidRPr="004C1532" w:rsidRDefault="003253F4" w:rsidP="003253F4">
      <w:pPr>
        <w:jc w:val="left"/>
      </w:pPr>
      <w:r w:rsidRPr="004C1532">
        <w:t>Naslov: …………………………………..</w:t>
      </w:r>
    </w:p>
    <w:p w14:paraId="350ECBEA" w14:textId="13B19253" w:rsidR="003253F4" w:rsidRPr="004C1532" w:rsidRDefault="003253F4" w:rsidP="003253F4">
      <w:pPr>
        <w:jc w:val="left"/>
      </w:pPr>
    </w:p>
    <w:p w14:paraId="09D18270" w14:textId="77777777" w:rsidR="00813D33" w:rsidRPr="004C1532" w:rsidRDefault="00813D33" w:rsidP="00813D33">
      <w:pPr>
        <w:spacing w:line="360" w:lineRule="auto"/>
        <w:rPr>
          <w:b/>
          <w:noProof/>
        </w:rPr>
      </w:pPr>
    </w:p>
    <w:p w14:paraId="4585C839" w14:textId="6226B33F" w:rsidR="00CC37C5" w:rsidRPr="004C1532" w:rsidRDefault="00DE54D7" w:rsidP="00813D33">
      <w:pPr>
        <w:spacing w:line="360" w:lineRule="auto"/>
        <w:jc w:val="center"/>
        <w:rPr>
          <w:b/>
          <w:noProof/>
        </w:rPr>
      </w:pPr>
      <w:r w:rsidRPr="004C1532">
        <w:rPr>
          <w:b/>
          <w:noProof/>
        </w:rPr>
        <w:t xml:space="preserve">POVZETEK </w:t>
      </w:r>
      <w:r w:rsidR="00CC37C5" w:rsidRPr="004C1532">
        <w:rPr>
          <w:b/>
          <w:noProof/>
        </w:rPr>
        <w:t>PREDRAČUN</w:t>
      </w:r>
      <w:r w:rsidRPr="004C1532">
        <w:rPr>
          <w:b/>
          <w:noProof/>
        </w:rPr>
        <w:t>A</w:t>
      </w:r>
      <w:r w:rsidR="003253F4" w:rsidRPr="004C1532">
        <w:rPr>
          <w:b/>
          <w:noProof/>
        </w:rPr>
        <w:t xml:space="preserve"> - REKAPITULACIJA</w:t>
      </w:r>
    </w:p>
    <w:p w14:paraId="2EED4580" w14:textId="2B143F91" w:rsidR="00CC37C5" w:rsidRPr="004C1532" w:rsidRDefault="00CC37C5" w:rsidP="00FB7DC1">
      <w:pPr>
        <w:pStyle w:val="BodyText"/>
        <w:jc w:val="center"/>
        <w:rPr>
          <w:rFonts w:cs="Arial"/>
          <w:b/>
          <w:noProof/>
        </w:rPr>
      </w:pPr>
      <w:r w:rsidRPr="004C1532">
        <w:rPr>
          <w:rFonts w:cs="Arial"/>
          <w:b/>
          <w:noProof/>
        </w:rPr>
        <w:t xml:space="preserve">ZA JAVNO NAROČILO </w:t>
      </w:r>
      <w:r w:rsidR="00BF1C59" w:rsidRPr="004C1532">
        <w:rPr>
          <w:rFonts w:cs="Arial"/>
          <w:b/>
          <w:noProof/>
        </w:rPr>
        <w:t>JN-</w:t>
      </w:r>
      <w:r w:rsidR="00FC751B" w:rsidRPr="004C1532">
        <w:rPr>
          <w:rFonts w:cs="Arial"/>
          <w:b/>
          <w:noProof/>
        </w:rPr>
        <w:t>G</w:t>
      </w:r>
      <w:r w:rsidR="00BF1C59" w:rsidRPr="004C1532">
        <w:rPr>
          <w:rFonts w:cs="Arial"/>
          <w:b/>
          <w:noProof/>
        </w:rPr>
        <w:t>0</w:t>
      </w:r>
      <w:r w:rsidR="002F1B92">
        <w:rPr>
          <w:rFonts w:cs="Arial"/>
          <w:b/>
          <w:noProof/>
        </w:rPr>
        <w:t>2</w:t>
      </w:r>
      <w:r w:rsidR="00010029">
        <w:rPr>
          <w:rFonts w:cs="Arial"/>
          <w:b/>
          <w:noProof/>
        </w:rPr>
        <w:t>14</w:t>
      </w:r>
    </w:p>
    <w:p w14:paraId="38902367" w14:textId="0575B2C4" w:rsidR="00FB7DC1" w:rsidRPr="004C1532" w:rsidRDefault="00413419" w:rsidP="00E7613D">
      <w:pPr>
        <w:ind w:right="216"/>
        <w:jc w:val="center"/>
        <w:rPr>
          <w:rFonts w:cs="Arial"/>
          <w:b/>
          <w:bCs/>
          <w:szCs w:val="20"/>
        </w:rPr>
      </w:pPr>
      <w:r w:rsidRPr="004C1532">
        <w:rPr>
          <w:b/>
          <w:bCs/>
          <w:szCs w:val="20"/>
        </w:rPr>
        <w:t xml:space="preserve">Predmet: </w:t>
      </w:r>
      <w:r w:rsidR="009845CF" w:rsidRPr="004C1532">
        <w:rPr>
          <w:rFonts w:cs="Arial"/>
          <w:b/>
          <w:bCs/>
          <w:szCs w:val="20"/>
        </w:rPr>
        <w:t>Z</w:t>
      </w:r>
      <w:r w:rsidR="00E7613D" w:rsidRPr="004C1532">
        <w:rPr>
          <w:rFonts w:cs="Arial"/>
          <w:b/>
          <w:bCs/>
          <w:szCs w:val="20"/>
        </w:rPr>
        <w:t>amenjava</w:t>
      </w:r>
      <w:r w:rsidR="00010029">
        <w:rPr>
          <w:rFonts w:cs="Arial"/>
          <w:b/>
          <w:bCs/>
          <w:szCs w:val="20"/>
        </w:rPr>
        <w:t xml:space="preserve"> </w:t>
      </w:r>
      <w:r w:rsidR="0084262E">
        <w:rPr>
          <w:rFonts w:cs="Arial"/>
          <w:b/>
          <w:bCs/>
          <w:szCs w:val="20"/>
        </w:rPr>
        <w:t xml:space="preserve">ALU </w:t>
      </w:r>
      <w:r w:rsidR="00010029">
        <w:rPr>
          <w:rFonts w:cs="Arial"/>
          <w:b/>
          <w:bCs/>
          <w:szCs w:val="20"/>
        </w:rPr>
        <w:t xml:space="preserve">stavbnega pohištva na </w:t>
      </w:r>
      <w:r w:rsidR="000E6CA2">
        <w:rPr>
          <w:rFonts w:cs="Arial"/>
          <w:b/>
          <w:bCs/>
          <w:szCs w:val="20"/>
        </w:rPr>
        <w:t xml:space="preserve">stavbi </w:t>
      </w:r>
      <w:r w:rsidR="00010029">
        <w:rPr>
          <w:rFonts w:cs="Arial"/>
          <w:b/>
          <w:bCs/>
          <w:szCs w:val="20"/>
        </w:rPr>
        <w:t>TV centra</w:t>
      </w:r>
    </w:p>
    <w:p w14:paraId="7036F9D5" w14:textId="77777777" w:rsidR="002E6192" w:rsidRPr="004C1532" w:rsidRDefault="002E6192" w:rsidP="00FB7DC1">
      <w:pPr>
        <w:jc w:val="left"/>
        <w:rPr>
          <w:b/>
          <w:bCs/>
          <w:sz w:val="24"/>
        </w:rPr>
      </w:pPr>
    </w:p>
    <w:p w14:paraId="5D07E9D4" w14:textId="77777777" w:rsidR="00413419" w:rsidRPr="004C1532" w:rsidRDefault="00413419" w:rsidP="00770194">
      <w:pPr>
        <w:rPr>
          <w:rFonts w:ascii="Times New Roman" w:hAnsi="Times New Roman"/>
          <w:szCs w:val="20"/>
        </w:rPr>
      </w:pPr>
    </w:p>
    <w:tbl>
      <w:tblPr>
        <w:tblW w:w="91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9"/>
        <w:gridCol w:w="5346"/>
      </w:tblGrid>
      <w:tr w:rsidR="001C2640" w:rsidRPr="004C1532" w14:paraId="6D669A9B" w14:textId="77777777" w:rsidTr="00C05F8A">
        <w:trPr>
          <w:trHeight w:val="433"/>
        </w:trPr>
        <w:tc>
          <w:tcPr>
            <w:tcW w:w="3799" w:type="dxa"/>
            <w:shd w:val="clear" w:color="auto" w:fill="D9D9D9"/>
            <w:vAlign w:val="center"/>
          </w:tcPr>
          <w:p w14:paraId="78EB8E87" w14:textId="77777777" w:rsidR="001C2640" w:rsidRPr="004C1532" w:rsidRDefault="001C2640" w:rsidP="00651647">
            <w:pPr>
              <w:rPr>
                <w:b/>
                <w:szCs w:val="20"/>
              </w:rPr>
            </w:pPr>
          </w:p>
          <w:p w14:paraId="7FC7D25E" w14:textId="72B2A820" w:rsidR="001C2640" w:rsidRPr="004C1532" w:rsidRDefault="001C2640" w:rsidP="00651647">
            <w:pPr>
              <w:rPr>
                <w:b/>
                <w:szCs w:val="20"/>
              </w:rPr>
            </w:pPr>
            <w:r w:rsidRPr="004C1532">
              <w:rPr>
                <w:b/>
                <w:szCs w:val="20"/>
              </w:rPr>
              <w:t>Opis postavke</w:t>
            </w:r>
          </w:p>
          <w:p w14:paraId="2FDE4DC5" w14:textId="77777777" w:rsidR="001C2640" w:rsidRPr="004C1532" w:rsidRDefault="001C2640" w:rsidP="00651647">
            <w:pPr>
              <w:rPr>
                <w:b/>
                <w:szCs w:val="20"/>
              </w:rPr>
            </w:pPr>
          </w:p>
        </w:tc>
        <w:tc>
          <w:tcPr>
            <w:tcW w:w="5346" w:type="dxa"/>
            <w:shd w:val="clear" w:color="auto" w:fill="D9D9D9"/>
            <w:vAlign w:val="center"/>
          </w:tcPr>
          <w:p w14:paraId="5F52251C" w14:textId="2C0769DB" w:rsidR="001C2640" w:rsidRPr="004C1532" w:rsidRDefault="009E76A8" w:rsidP="00325B83">
            <w:pPr>
              <w:jc w:val="center"/>
              <w:rPr>
                <w:b/>
                <w:szCs w:val="20"/>
              </w:rPr>
            </w:pPr>
            <w:r w:rsidRPr="004C1532">
              <w:rPr>
                <w:b/>
                <w:szCs w:val="20"/>
              </w:rPr>
              <w:t xml:space="preserve">Ponudbena cena </w:t>
            </w:r>
            <w:r w:rsidR="001C2640" w:rsidRPr="004C1532">
              <w:rPr>
                <w:b/>
                <w:szCs w:val="20"/>
              </w:rPr>
              <w:t>v EUR brez DDV</w:t>
            </w:r>
          </w:p>
        </w:tc>
      </w:tr>
      <w:tr w:rsidR="001C2640" w:rsidRPr="004C1532" w14:paraId="0A026F30" w14:textId="77777777" w:rsidTr="009C17D8">
        <w:trPr>
          <w:trHeight w:val="927"/>
        </w:trPr>
        <w:tc>
          <w:tcPr>
            <w:tcW w:w="3799" w:type="dxa"/>
            <w:shd w:val="clear" w:color="auto" w:fill="auto"/>
            <w:vAlign w:val="center"/>
          </w:tcPr>
          <w:p w14:paraId="5D2B7107" w14:textId="2D16DCA2" w:rsidR="001C2640" w:rsidRPr="004C1532" w:rsidRDefault="009845CF" w:rsidP="00E7613D">
            <w:pPr>
              <w:rPr>
                <w:b/>
                <w:szCs w:val="20"/>
              </w:rPr>
            </w:pPr>
            <w:r w:rsidRPr="004C1532">
              <w:rPr>
                <w:b/>
                <w:szCs w:val="20"/>
              </w:rPr>
              <w:t>Z</w:t>
            </w:r>
            <w:r w:rsidR="00E7613D" w:rsidRPr="004C1532">
              <w:rPr>
                <w:b/>
                <w:szCs w:val="20"/>
              </w:rPr>
              <w:t xml:space="preserve">amenjava </w:t>
            </w:r>
            <w:r w:rsidR="0084262E">
              <w:rPr>
                <w:b/>
                <w:szCs w:val="20"/>
              </w:rPr>
              <w:t xml:space="preserve">ALU </w:t>
            </w:r>
            <w:r w:rsidR="00010029">
              <w:rPr>
                <w:b/>
                <w:szCs w:val="20"/>
              </w:rPr>
              <w:t>stavbnega pohištva na stavb</w:t>
            </w:r>
            <w:r w:rsidR="0084262E">
              <w:rPr>
                <w:b/>
                <w:szCs w:val="20"/>
              </w:rPr>
              <w:t>i</w:t>
            </w:r>
            <w:r w:rsidR="00010029">
              <w:rPr>
                <w:b/>
                <w:szCs w:val="20"/>
              </w:rPr>
              <w:t xml:space="preserve"> TV centra</w:t>
            </w:r>
          </w:p>
        </w:tc>
        <w:tc>
          <w:tcPr>
            <w:tcW w:w="5346" w:type="dxa"/>
            <w:shd w:val="clear" w:color="auto" w:fill="auto"/>
            <w:vAlign w:val="center"/>
          </w:tcPr>
          <w:p w14:paraId="669C01EB" w14:textId="77777777" w:rsidR="001C2640" w:rsidRPr="004C1532" w:rsidRDefault="001C2640" w:rsidP="00651647">
            <w:pPr>
              <w:jc w:val="center"/>
              <w:rPr>
                <w:szCs w:val="20"/>
              </w:rPr>
            </w:pPr>
          </w:p>
        </w:tc>
      </w:tr>
    </w:tbl>
    <w:p w14:paraId="23077531" w14:textId="7E454DDA" w:rsidR="00EC135B" w:rsidRPr="004C1532" w:rsidRDefault="00EC135B" w:rsidP="00770194">
      <w:pPr>
        <w:rPr>
          <w:rFonts w:cs="Arial"/>
          <w:b/>
          <w:iCs/>
          <w:u w:val="single"/>
        </w:rPr>
      </w:pPr>
    </w:p>
    <w:p w14:paraId="5790835B" w14:textId="39481E0A" w:rsidR="00D66259" w:rsidRDefault="00EC135B" w:rsidP="00AE6CD4">
      <w:pPr>
        <w:rPr>
          <w:rFonts w:cs="Arial"/>
          <w:b/>
          <w:iCs/>
        </w:rPr>
      </w:pPr>
      <w:r w:rsidRPr="004C1532">
        <w:rPr>
          <w:rFonts w:cs="Arial"/>
          <w:b/>
          <w:iCs/>
        </w:rPr>
        <w:t xml:space="preserve">Ponudnik v obrazec Povzetek predračuna / Rekapitulacija (OBR-3) </w:t>
      </w:r>
      <w:r w:rsidR="00893739" w:rsidRPr="004C1532">
        <w:rPr>
          <w:rFonts w:cs="Arial"/>
          <w:b/>
          <w:iCs/>
        </w:rPr>
        <w:t>vpiše</w:t>
      </w:r>
      <w:r w:rsidRPr="004C1532">
        <w:rPr>
          <w:rFonts w:cs="Arial"/>
          <w:b/>
          <w:iCs/>
        </w:rPr>
        <w:t xml:space="preserve"> </w:t>
      </w:r>
      <w:r w:rsidR="009E76A8" w:rsidRPr="004C1532">
        <w:rPr>
          <w:rFonts w:cs="Arial"/>
          <w:b/>
          <w:iCs/>
        </w:rPr>
        <w:t xml:space="preserve">ponudbeno vrednost </w:t>
      </w:r>
      <w:r w:rsidR="0095252A" w:rsidRPr="004C1532">
        <w:rPr>
          <w:rFonts w:cs="Arial"/>
          <w:b/>
          <w:iCs/>
        </w:rPr>
        <w:t>za</w:t>
      </w:r>
      <w:r w:rsidR="009E76A8" w:rsidRPr="004C1532">
        <w:rPr>
          <w:rFonts w:cs="Arial"/>
          <w:b/>
          <w:iCs/>
        </w:rPr>
        <w:t xml:space="preserve"> celotni predmet javnega naročila</w:t>
      </w:r>
      <w:r w:rsidR="0095252A" w:rsidRPr="004C1532">
        <w:rPr>
          <w:rFonts w:cs="Arial"/>
          <w:b/>
          <w:iCs/>
        </w:rPr>
        <w:t xml:space="preserve">. </w:t>
      </w:r>
    </w:p>
    <w:p w14:paraId="30AB8125" w14:textId="42DCB729" w:rsidR="00CC4D8B" w:rsidRPr="004C1532" w:rsidRDefault="00CC4D8B" w:rsidP="00CC4D8B">
      <w:pPr>
        <w:pStyle w:val="odstavek1"/>
        <w:ind w:firstLine="0"/>
        <w:rPr>
          <w:sz w:val="20"/>
          <w:szCs w:val="20"/>
        </w:rPr>
      </w:pPr>
      <w:r w:rsidRPr="004C1532">
        <w:rPr>
          <w:sz w:val="20"/>
          <w:szCs w:val="20"/>
        </w:rPr>
        <w:t xml:space="preserve">Cena </w:t>
      </w:r>
      <w:r w:rsidR="00127527">
        <w:rPr>
          <w:sz w:val="20"/>
          <w:szCs w:val="20"/>
        </w:rPr>
        <w:t xml:space="preserve">je </w:t>
      </w:r>
      <w:r w:rsidRPr="004C1532">
        <w:rPr>
          <w:sz w:val="20"/>
          <w:szCs w:val="20"/>
        </w:rPr>
        <w:t xml:space="preserve"> fiksna in se ne sme spreminjati do konca trajanja te pogodbe. Izvajalec se zavezuje, da bo skladno s ponudbeno ceno s klavzulo »ključ v roke« izvedel vsa dela, ki so potrebna za zgraditev in uporabo predmeta pogodbe. Ponudbena cena vključuje tudi vrednost vseh nepredvidenih in presežnih del, izključuje pa vpliv manjkajočih del nanjo. </w:t>
      </w:r>
    </w:p>
    <w:p w14:paraId="39AD40E9" w14:textId="77777777" w:rsidR="00EC135B" w:rsidRPr="004C1532" w:rsidRDefault="00EC135B" w:rsidP="00770194">
      <w:pPr>
        <w:rPr>
          <w:rFonts w:cs="Arial"/>
          <w:b/>
          <w:iCs/>
          <w:u w:val="single"/>
        </w:rPr>
      </w:pPr>
    </w:p>
    <w:p w14:paraId="34801FB9" w14:textId="3491CD4B" w:rsidR="00770194" w:rsidRPr="004C1532" w:rsidRDefault="00770194" w:rsidP="00770194">
      <w:pPr>
        <w:rPr>
          <w:szCs w:val="20"/>
        </w:rPr>
      </w:pPr>
    </w:p>
    <w:p w14:paraId="51784EFC" w14:textId="77777777" w:rsidR="00B11696" w:rsidRDefault="00B11696" w:rsidP="00B11696">
      <w:pPr>
        <w:rPr>
          <w:b/>
          <w:bCs/>
        </w:rPr>
      </w:pPr>
      <w:r w:rsidRPr="004C1532">
        <w:rPr>
          <w:b/>
          <w:bCs/>
        </w:rPr>
        <w:t>Plačilni pogoji</w:t>
      </w:r>
      <w:r>
        <w:rPr>
          <w:b/>
          <w:bCs/>
        </w:rPr>
        <w:t xml:space="preserve"> za posamezno fazo</w:t>
      </w:r>
      <w:r w:rsidRPr="004C1532">
        <w:rPr>
          <w:b/>
          <w:bCs/>
        </w:rPr>
        <w:t xml:space="preserve">: </w:t>
      </w:r>
    </w:p>
    <w:p w14:paraId="0F7B00E0" w14:textId="77777777" w:rsidR="00B11696" w:rsidRPr="00DE6D45" w:rsidRDefault="00B11696" w:rsidP="00B11696">
      <w:pPr>
        <w:rPr>
          <w:bCs/>
        </w:rPr>
      </w:pPr>
    </w:p>
    <w:p w14:paraId="7CDD575B" w14:textId="77777777" w:rsidR="00B11696" w:rsidRPr="004C1532" w:rsidRDefault="00B11696" w:rsidP="00B11696">
      <w:pPr>
        <w:pStyle w:val="ListParagraph"/>
        <w:numPr>
          <w:ilvl w:val="0"/>
          <w:numId w:val="17"/>
        </w:numPr>
        <w:contextualSpacing w:val="0"/>
        <w:rPr>
          <w:bCs/>
        </w:rPr>
      </w:pPr>
      <w:r w:rsidRPr="004C1532">
        <w:t>95 % - v roku 30 dni po potrditvi računa izstavljenega po posameznem pogodbenemu mejniku</w:t>
      </w:r>
      <w:r>
        <w:t xml:space="preserve"> v okviru posamezne faze</w:t>
      </w:r>
      <w:r w:rsidRPr="004C1532">
        <w:t xml:space="preserve">, potrjenem </w:t>
      </w:r>
      <w:r w:rsidRPr="004C1532">
        <w:rPr>
          <w:bCs/>
        </w:rPr>
        <w:t xml:space="preserve">s strani vodje nadzora in predstavnika naročnika in pravilno izstavljenim e-računom. </w:t>
      </w:r>
    </w:p>
    <w:p w14:paraId="526D30EC" w14:textId="77777777" w:rsidR="00B11696" w:rsidRPr="004C1532" w:rsidRDefault="00B11696" w:rsidP="00B11696">
      <w:pPr>
        <w:numPr>
          <w:ilvl w:val="0"/>
          <w:numId w:val="17"/>
        </w:numPr>
      </w:pPr>
      <w:r w:rsidRPr="004C1532">
        <w:t xml:space="preserve">5 % - v roku 30 dni po uspešno opravljenem končnem prevzemu vseh izvedenih del po tej pogodbi </w:t>
      </w:r>
      <w:r w:rsidRPr="002E2891">
        <w:t>oz.</w:t>
      </w:r>
      <w:r>
        <w:t xml:space="preserve"> </w:t>
      </w:r>
      <w:r w:rsidRPr="002E2891">
        <w:t>po posamezni fazi</w:t>
      </w:r>
      <w:r>
        <w:t xml:space="preserve"> </w:t>
      </w:r>
      <w:r w:rsidRPr="004C1532">
        <w:t>in predložitvi zapisnika, podpisanega s strani naročnika in ponudnika ter po predaji garancije za odpravo pomanjkljivosti v garancijski dobi.</w:t>
      </w:r>
    </w:p>
    <w:p w14:paraId="41FAB91B" w14:textId="77777777" w:rsidR="00B11696" w:rsidRDefault="00B11696" w:rsidP="00B11696">
      <w:pPr>
        <w:rPr>
          <w:i/>
        </w:rPr>
      </w:pPr>
    </w:p>
    <w:p w14:paraId="4A9C25D0" w14:textId="77777777" w:rsidR="00B11696" w:rsidRDefault="00B11696" w:rsidP="00B11696">
      <w:pPr>
        <w:rPr>
          <w:i/>
        </w:rPr>
      </w:pPr>
      <w:r w:rsidRPr="004C1532">
        <w:rPr>
          <w:i/>
        </w:rPr>
        <w:t>Naročnik ne bo predložil garancije za zavarovanje odloženih plačil, kakor tudi ne bo predložil kakšnega drugega instrumenta za zavarovanje plačil.</w:t>
      </w:r>
    </w:p>
    <w:p w14:paraId="73EA8D08" w14:textId="77777777" w:rsidR="00893739" w:rsidRPr="0084262E" w:rsidRDefault="00893739" w:rsidP="00893739">
      <w:pPr>
        <w:rPr>
          <w:rFonts w:cs="Arial"/>
          <w:szCs w:val="20"/>
          <w:u w:val="single"/>
        </w:rPr>
      </w:pPr>
    </w:p>
    <w:p w14:paraId="08317268" w14:textId="77777777" w:rsidR="00893739" w:rsidRPr="0084262E" w:rsidRDefault="00893739" w:rsidP="00893739">
      <w:pPr>
        <w:rPr>
          <w:rFonts w:cs="Arial"/>
          <w:szCs w:val="20"/>
          <w:u w:val="single"/>
        </w:rPr>
      </w:pPr>
    </w:p>
    <w:p w14:paraId="6BFEB50E" w14:textId="17D7E1A1" w:rsidR="00893739" w:rsidRPr="004C1532" w:rsidRDefault="00893739" w:rsidP="00893739">
      <w:pPr>
        <w:tabs>
          <w:tab w:val="right" w:pos="9638"/>
        </w:tabs>
        <w:rPr>
          <w:rFonts w:cs="Arial"/>
          <w:b/>
          <w:szCs w:val="20"/>
        </w:rPr>
      </w:pPr>
      <w:r w:rsidRPr="0084262E">
        <w:rPr>
          <w:rFonts w:cs="Arial"/>
          <w:b/>
          <w:szCs w:val="20"/>
        </w:rPr>
        <w:t>Rok izvedbe: …………………………</w:t>
      </w:r>
      <w:r w:rsidR="0056232F" w:rsidRPr="0084262E">
        <w:rPr>
          <w:rFonts w:cs="Arial"/>
          <w:b/>
          <w:szCs w:val="20"/>
        </w:rPr>
        <w:t xml:space="preserve"> </w:t>
      </w:r>
      <w:r w:rsidRPr="0084262E">
        <w:rPr>
          <w:rFonts w:cs="Arial"/>
          <w:b/>
          <w:i/>
          <w:sz w:val="18"/>
          <w:szCs w:val="20"/>
        </w:rPr>
        <w:t xml:space="preserve">(največ </w:t>
      </w:r>
      <w:r w:rsidR="000E56C0" w:rsidRPr="0084262E">
        <w:rPr>
          <w:rFonts w:cs="Arial"/>
          <w:b/>
          <w:i/>
          <w:sz w:val="18"/>
          <w:szCs w:val="20"/>
        </w:rPr>
        <w:t>30</w:t>
      </w:r>
      <w:r w:rsidRPr="0084262E">
        <w:rPr>
          <w:rFonts w:cs="Arial"/>
          <w:b/>
          <w:i/>
          <w:sz w:val="18"/>
          <w:szCs w:val="20"/>
        </w:rPr>
        <w:t xml:space="preserve"> mesece</w:t>
      </w:r>
      <w:r w:rsidR="000E56C0" w:rsidRPr="0084262E">
        <w:rPr>
          <w:rFonts w:cs="Arial"/>
          <w:b/>
          <w:i/>
          <w:sz w:val="18"/>
          <w:szCs w:val="20"/>
        </w:rPr>
        <w:t>v</w:t>
      </w:r>
      <w:r w:rsidRPr="0084262E">
        <w:rPr>
          <w:rFonts w:cs="Arial"/>
          <w:b/>
          <w:i/>
          <w:sz w:val="18"/>
          <w:szCs w:val="20"/>
        </w:rPr>
        <w:t xml:space="preserve">) </w:t>
      </w:r>
      <w:r w:rsidRPr="0084262E">
        <w:rPr>
          <w:rFonts w:cs="Arial"/>
          <w:b/>
          <w:szCs w:val="20"/>
        </w:rPr>
        <w:t xml:space="preserve">mesece od </w:t>
      </w:r>
      <w:r w:rsidR="009845CF" w:rsidRPr="0084262E">
        <w:rPr>
          <w:rFonts w:cs="Arial"/>
          <w:b/>
          <w:szCs w:val="20"/>
        </w:rPr>
        <w:t>uvedbe v delo</w:t>
      </w:r>
      <w:r w:rsidR="005B272D" w:rsidRPr="0084262E">
        <w:rPr>
          <w:rFonts w:cs="Arial"/>
          <w:b/>
          <w:szCs w:val="20"/>
        </w:rPr>
        <w:t>.</w:t>
      </w:r>
      <w:r w:rsidRPr="004C1532">
        <w:rPr>
          <w:rFonts w:cs="Arial"/>
          <w:b/>
          <w:szCs w:val="20"/>
        </w:rPr>
        <w:t xml:space="preserve"> </w:t>
      </w:r>
    </w:p>
    <w:p w14:paraId="2574B98C" w14:textId="77777777" w:rsidR="00893739" w:rsidRPr="004C1532" w:rsidRDefault="00893739" w:rsidP="00893739">
      <w:pPr>
        <w:rPr>
          <w:rFonts w:cs="Arial"/>
          <w:b/>
          <w:bCs/>
          <w:iCs/>
          <w:szCs w:val="20"/>
        </w:rPr>
      </w:pPr>
    </w:p>
    <w:p w14:paraId="14C59080" w14:textId="338E4A6E" w:rsidR="00893739" w:rsidRPr="004C1532" w:rsidRDefault="00893739" w:rsidP="00893739">
      <w:pPr>
        <w:rPr>
          <w:rFonts w:cs="Arial"/>
          <w:b/>
          <w:szCs w:val="20"/>
        </w:rPr>
      </w:pPr>
      <w:r w:rsidRPr="004C1532">
        <w:rPr>
          <w:rFonts w:cs="Arial"/>
          <w:b/>
          <w:bCs/>
          <w:iCs/>
          <w:szCs w:val="20"/>
        </w:rPr>
        <w:t>Garancijsk</w:t>
      </w:r>
      <w:r w:rsidR="00DA2007" w:rsidRPr="004C1532">
        <w:rPr>
          <w:rFonts w:cs="Arial"/>
          <w:b/>
          <w:bCs/>
          <w:iCs/>
          <w:szCs w:val="20"/>
        </w:rPr>
        <w:t>a</w:t>
      </w:r>
      <w:r w:rsidRPr="004C1532">
        <w:rPr>
          <w:rFonts w:cs="Arial"/>
          <w:b/>
          <w:bCs/>
          <w:iCs/>
          <w:szCs w:val="20"/>
        </w:rPr>
        <w:t xml:space="preserve"> </w:t>
      </w:r>
      <w:r w:rsidR="00DA2007" w:rsidRPr="004C1532">
        <w:rPr>
          <w:rFonts w:cs="Arial"/>
          <w:b/>
          <w:bCs/>
          <w:iCs/>
          <w:szCs w:val="20"/>
        </w:rPr>
        <w:t>doba</w:t>
      </w:r>
      <w:r w:rsidRPr="004C1532">
        <w:rPr>
          <w:rFonts w:cs="Arial"/>
          <w:b/>
          <w:bCs/>
          <w:iCs/>
          <w:szCs w:val="20"/>
        </w:rPr>
        <w:t>: ......................................</w:t>
      </w:r>
      <w:r w:rsidRPr="004C1532">
        <w:rPr>
          <w:rFonts w:cs="Arial"/>
          <w:b/>
          <w:bCs/>
          <w:i/>
          <w:iCs/>
          <w:sz w:val="18"/>
          <w:szCs w:val="18"/>
        </w:rPr>
        <w:t xml:space="preserve"> (najmanj </w:t>
      </w:r>
      <w:r w:rsidR="00E84F72" w:rsidRPr="004C1532">
        <w:rPr>
          <w:rFonts w:cs="Arial"/>
          <w:b/>
          <w:bCs/>
          <w:i/>
          <w:iCs/>
          <w:sz w:val="18"/>
          <w:szCs w:val="18"/>
        </w:rPr>
        <w:t xml:space="preserve">5 </w:t>
      </w:r>
      <w:r w:rsidRPr="004C1532">
        <w:rPr>
          <w:rFonts w:cs="Arial"/>
          <w:b/>
          <w:bCs/>
          <w:i/>
          <w:iCs/>
          <w:sz w:val="18"/>
          <w:szCs w:val="18"/>
        </w:rPr>
        <w:t>let)</w:t>
      </w:r>
      <w:r w:rsidRPr="004C1532">
        <w:rPr>
          <w:rFonts w:cs="Arial"/>
          <w:b/>
          <w:szCs w:val="20"/>
        </w:rPr>
        <w:t xml:space="preserve"> po primopredaji predmeta pogodbe. </w:t>
      </w:r>
    </w:p>
    <w:p w14:paraId="14027026" w14:textId="3C951727" w:rsidR="004E5FD2" w:rsidRPr="004C1532" w:rsidRDefault="004E5FD2" w:rsidP="00893739">
      <w:pPr>
        <w:rPr>
          <w:rFonts w:cs="Arial"/>
          <w:b/>
          <w:szCs w:val="20"/>
        </w:rPr>
      </w:pPr>
    </w:p>
    <w:p w14:paraId="05A9A225" w14:textId="476DF601" w:rsidR="004E5FD2" w:rsidRPr="004C1532" w:rsidRDefault="004E5FD2" w:rsidP="00893739">
      <w:pPr>
        <w:rPr>
          <w:rFonts w:cs="Arial"/>
          <w:b/>
          <w:szCs w:val="20"/>
        </w:rPr>
      </w:pPr>
      <w:r w:rsidRPr="004C1532">
        <w:rPr>
          <w:rFonts w:cs="Arial"/>
          <w:b/>
          <w:szCs w:val="20"/>
        </w:rPr>
        <w:t>Število referenc ponudnika: ……………………….. Število referenc vodje del: ………………………..</w:t>
      </w:r>
    </w:p>
    <w:p w14:paraId="4BB00B06" w14:textId="0B5E88C2" w:rsidR="00CC4D8B" w:rsidRPr="004C1532" w:rsidRDefault="004E5FD2" w:rsidP="00436710">
      <w:pPr>
        <w:rPr>
          <w:rFonts w:cs="Arial"/>
          <w:i/>
          <w:sz w:val="18"/>
          <w:szCs w:val="18"/>
        </w:rPr>
      </w:pPr>
      <w:r w:rsidRPr="004C1532">
        <w:rPr>
          <w:rFonts w:cs="Arial"/>
          <w:i/>
          <w:sz w:val="18"/>
          <w:szCs w:val="18"/>
        </w:rPr>
        <w:t>(ponudnik vpiše samo število referenc, ki jih prilaga)</w:t>
      </w:r>
    </w:p>
    <w:p w14:paraId="78E7A8EA" w14:textId="77777777" w:rsidR="00B11696" w:rsidRPr="004C1532" w:rsidRDefault="00B11696" w:rsidP="00E903F0">
      <w:pPr>
        <w:rPr>
          <w:noProof/>
        </w:rPr>
      </w:pPr>
    </w:p>
    <w:p w14:paraId="2F0512CA" w14:textId="70AE9D3B" w:rsidR="00325B83" w:rsidRPr="004C1532" w:rsidRDefault="00325B83" w:rsidP="004E5FD2">
      <w:pPr>
        <w:spacing w:line="360" w:lineRule="auto"/>
        <w:jc w:val="center"/>
        <w:rPr>
          <w:noProof/>
        </w:rPr>
      </w:pPr>
    </w:p>
    <w:p w14:paraId="75D2D611" w14:textId="77777777" w:rsidR="00325B83" w:rsidRPr="004C1532" w:rsidRDefault="00325B83" w:rsidP="004E5FD2">
      <w:pPr>
        <w:spacing w:line="360" w:lineRule="auto"/>
        <w:jc w:val="center"/>
        <w:rPr>
          <w:noProof/>
        </w:rPr>
      </w:pPr>
    </w:p>
    <w:p w14:paraId="4FE9E43B" w14:textId="059953C2" w:rsidR="004E5FD2" w:rsidRPr="004C1532" w:rsidRDefault="004E5FD2" w:rsidP="004E5FD2">
      <w:pPr>
        <w:spacing w:line="360" w:lineRule="auto"/>
        <w:jc w:val="center"/>
        <w:rPr>
          <w:noProof/>
        </w:rPr>
      </w:pPr>
      <w:r w:rsidRPr="004C1532">
        <w:rPr>
          <w:noProof/>
        </w:rPr>
        <w:t xml:space="preserve">Kraj in datum: </w:t>
      </w:r>
      <w:r w:rsidRPr="004C1532">
        <w:rPr>
          <w:noProof/>
        </w:rPr>
        <w:tab/>
      </w:r>
      <w:r w:rsidRPr="004C1532">
        <w:rPr>
          <w:noProof/>
        </w:rPr>
        <w:tab/>
      </w:r>
      <w:r w:rsidRPr="004C1532">
        <w:rPr>
          <w:noProof/>
        </w:rPr>
        <w:tab/>
      </w:r>
      <w:r w:rsidRPr="004C1532">
        <w:rPr>
          <w:noProof/>
        </w:rPr>
        <w:tab/>
        <w:t>Žig:</w:t>
      </w:r>
      <w:r w:rsidRPr="004C1532">
        <w:rPr>
          <w:noProof/>
        </w:rPr>
        <w:tab/>
      </w:r>
      <w:r w:rsidRPr="004C1532">
        <w:rPr>
          <w:noProof/>
        </w:rPr>
        <w:tab/>
      </w:r>
      <w:r w:rsidRPr="004C1532">
        <w:rPr>
          <w:noProof/>
        </w:rPr>
        <w:tab/>
      </w:r>
      <w:r w:rsidRPr="004C1532">
        <w:rPr>
          <w:noProof/>
        </w:rPr>
        <w:tab/>
        <w:t>Podpis zastopnika</w:t>
      </w:r>
    </w:p>
    <w:p w14:paraId="5AE5905C" w14:textId="77777777" w:rsidR="004E5FD2" w:rsidRPr="004C1532" w:rsidRDefault="004E5FD2" w:rsidP="004E5FD2">
      <w:pPr>
        <w:spacing w:line="360" w:lineRule="auto"/>
        <w:ind w:left="5664" w:firstLine="708"/>
        <w:jc w:val="center"/>
        <w:rPr>
          <w:noProof/>
        </w:rPr>
      </w:pPr>
      <w:r w:rsidRPr="004C1532">
        <w:rPr>
          <w:noProof/>
        </w:rPr>
        <w:t>oz. prokurista:</w:t>
      </w:r>
    </w:p>
    <w:p w14:paraId="33E00CF6" w14:textId="77777777" w:rsidR="004E5FD2" w:rsidRPr="004C1532" w:rsidRDefault="004E5FD2" w:rsidP="004E5FD2">
      <w:pPr>
        <w:pStyle w:val="BESEDILO"/>
        <w:keepLines w:val="0"/>
        <w:widowControl/>
        <w:tabs>
          <w:tab w:val="clear" w:pos="2155"/>
        </w:tabs>
        <w:spacing w:line="360" w:lineRule="auto"/>
        <w:jc w:val="center"/>
        <w:rPr>
          <w:noProof/>
          <w:kern w:val="0"/>
          <w:szCs w:val="24"/>
        </w:rPr>
      </w:pPr>
    </w:p>
    <w:p w14:paraId="775D3BDB" w14:textId="736E41E6" w:rsidR="00B76BD0" w:rsidRPr="004C1532" w:rsidRDefault="004E5FD2" w:rsidP="00325B83">
      <w:pPr>
        <w:spacing w:line="360" w:lineRule="auto"/>
        <w:jc w:val="center"/>
        <w:rPr>
          <w:noProof/>
        </w:rPr>
      </w:pPr>
      <w:r w:rsidRPr="004C1532">
        <w:rPr>
          <w:noProof/>
        </w:rPr>
        <w:t>........................................</w:t>
      </w: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t>..............................................</w:t>
      </w:r>
    </w:p>
    <w:p w14:paraId="783A940E" w14:textId="77777777" w:rsidR="00E87F94" w:rsidRDefault="00E87F94" w:rsidP="0052754D">
      <w:pPr>
        <w:jc w:val="right"/>
        <w:rPr>
          <w:rFonts w:eastAsia="Calibri" w:cs="Arial"/>
          <w:b/>
          <w:noProof/>
          <w:szCs w:val="20"/>
        </w:rPr>
      </w:pPr>
    </w:p>
    <w:p w14:paraId="67CAE42A" w14:textId="4439CB57" w:rsidR="0052754D" w:rsidRPr="004C1532" w:rsidRDefault="0052754D" w:rsidP="0052754D">
      <w:pPr>
        <w:jc w:val="right"/>
        <w:rPr>
          <w:rFonts w:eastAsia="Calibri" w:cs="Arial"/>
          <w:b/>
          <w:noProof/>
          <w:szCs w:val="20"/>
        </w:rPr>
      </w:pPr>
      <w:r w:rsidRPr="004C1532">
        <w:rPr>
          <w:rFonts w:eastAsia="Calibri" w:cs="Arial"/>
          <w:b/>
          <w:noProof/>
          <w:szCs w:val="20"/>
        </w:rPr>
        <w:lastRenderedPageBreak/>
        <w:t>OBR-4 (excel priloga)</w:t>
      </w:r>
    </w:p>
    <w:p w14:paraId="4F9A054F" w14:textId="0C005589" w:rsidR="0052754D" w:rsidRPr="004C1532" w:rsidRDefault="0052754D" w:rsidP="00EE2A8F">
      <w:pPr>
        <w:jc w:val="center"/>
        <w:rPr>
          <w:rFonts w:eastAsia="Calibri" w:cs="Arial"/>
          <w:b/>
          <w:noProof/>
          <w:szCs w:val="20"/>
        </w:rPr>
      </w:pPr>
    </w:p>
    <w:p w14:paraId="13A9E274" w14:textId="38AB7DD9" w:rsidR="00EE2A8F" w:rsidRPr="004C1532" w:rsidRDefault="00EE2A8F" w:rsidP="00EE2A8F">
      <w:pPr>
        <w:jc w:val="center"/>
        <w:rPr>
          <w:rFonts w:eastAsia="Calibri" w:cs="Arial"/>
          <w:b/>
          <w:noProof/>
          <w:szCs w:val="20"/>
        </w:rPr>
      </w:pPr>
      <w:r w:rsidRPr="004C1532">
        <w:rPr>
          <w:rFonts w:eastAsia="Calibri" w:cs="Arial"/>
          <w:b/>
          <w:noProof/>
          <w:szCs w:val="20"/>
        </w:rPr>
        <w:t xml:space="preserve">SPECIFIKACIJA </w:t>
      </w:r>
      <w:r w:rsidR="00C701C4" w:rsidRPr="004C1532">
        <w:rPr>
          <w:rFonts w:eastAsia="Calibri" w:cs="Arial"/>
          <w:b/>
          <w:noProof/>
          <w:szCs w:val="20"/>
        </w:rPr>
        <w:t xml:space="preserve">PONUDBE </w:t>
      </w:r>
    </w:p>
    <w:p w14:paraId="63B78916" w14:textId="08308B61" w:rsidR="00126B24" w:rsidRPr="004C1532" w:rsidRDefault="00126B24" w:rsidP="00126B24"/>
    <w:p w14:paraId="15250C57" w14:textId="77777777" w:rsidR="00325B83" w:rsidRPr="004C1532" w:rsidRDefault="00325B83" w:rsidP="00325B83">
      <w:r w:rsidRPr="004C1532">
        <w:t xml:space="preserve">Ponudnik mora v obrazec vpisati ceno na enoto mere (EM) brez DDV in stopnjo DDV izraženo v odstotkih (%). Ostala polja se izpolnijo (izračunajo) samodejno na podlagi vnaprej določenih formul. </w:t>
      </w:r>
    </w:p>
    <w:p w14:paraId="495720B9" w14:textId="77777777" w:rsidR="00325B83" w:rsidRPr="004C1532" w:rsidRDefault="00325B83" w:rsidP="00325B83">
      <w:pPr>
        <w:rPr>
          <w:b/>
          <w:bCs/>
        </w:rPr>
      </w:pPr>
    </w:p>
    <w:p w14:paraId="2E8F3F1C" w14:textId="466B9B1C" w:rsidR="00325B83" w:rsidRPr="004C1532" w:rsidRDefault="00325B83" w:rsidP="00325B83">
      <w:r w:rsidRPr="004C1532">
        <w:t xml:space="preserve">Ponudnik mora v Specifikaciji </w:t>
      </w:r>
      <w:r w:rsidR="00F75836" w:rsidRPr="004C1532">
        <w:t>ponudbe</w:t>
      </w:r>
      <w:r w:rsidRPr="004C1532">
        <w:t xml:space="preserve"> ponujati vse pozicije, in sicer zaokrožene na dve decimalni mesti. Ponudnik mora izpolniti vse postavke v Specifikaciji predračuna. V kolikor ponudnik cene v posamezno postavko ne vpiše, se šteje, da predmetne postavke ne ponuja in tako ne izpolnjuje vseh zahtev naročnika iz predmetne dokumentacije. V kolikor ponudnik vpiše ceno nič (0) EUR, se šteje, da ponuja postavko brezplačno. Ponudnik ne sme spreminjati vsebine predračuna.</w:t>
      </w:r>
    </w:p>
    <w:p w14:paraId="4874F036" w14:textId="77777777" w:rsidR="00325B83" w:rsidRPr="004C1532" w:rsidRDefault="00325B83" w:rsidP="00325B83"/>
    <w:p w14:paraId="493015B1" w14:textId="221758F3" w:rsidR="00325B83" w:rsidRPr="004C1532" w:rsidRDefault="00325B83" w:rsidP="00325B83">
      <w:r w:rsidRPr="004C1532">
        <w:t xml:space="preserve">Znesek iz polja »Skupaj brez DDV« mora ponudnik prepisati v obrazec Povzetek predračuna / Rekapitulacija (OBR-3) v ustrezno tabelo. V kolikor bo prišlo do neujemanja podatkov na obrazcih, bo naročnik upošteval seštevek iz obrazca Specifikacija </w:t>
      </w:r>
      <w:r w:rsidR="00F75836" w:rsidRPr="004C1532">
        <w:t>ponudbe</w:t>
      </w:r>
      <w:r w:rsidRPr="004C1532">
        <w:t xml:space="preserve"> (OBR-4).</w:t>
      </w:r>
    </w:p>
    <w:p w14:paraId="0E919D5D" w14:textId="034EB1E2" w:rsidR="00325B83" w:rsidRPr="004C1532" w:rsidRDefault="00325B83" w:rsidP="00325B83"/>
    <w:p w14:paraId="7D0AEE4F" w14:textId="27654A49" w:rsidR="00325B83" w:rsidRPr="004C1532" w:rsidRDefault="00325B83" w:rsidP="00325B83"/>
    <w:p w14:paraId="73DF8731" w14:textId="6152573D" w:rsidR="00325B83" w:rsidRPr="004C1532" w:rsidRDefault="00325B83" w:rsidP="00325B83"/>
    <w:p w14:paraId="2EE9A37E" w14:textId="5431D491" w:rsidR="00325B83" w:rsidRPr="004C1532" w:rsidRDefault="00325B83" w:rsidP="00325B83"/>
    <w:p w14:paraId="16B49692" w14:textId="290114FD" w:rsidR="00325B83" w:rsidRPr="004C1532" w:rsidRDefault="00325B83" w:rsidP="00325B83"/>
    <w:p w14:paraId="298EFF5C" w14:textId="6DE730E7" w:rsidR="00325B83" w:rsidRPr="004C1532" w:rsidRDefault="00325B83" w:rsidP="00325B83"/>
    <w:p w14:paraId="594C0EDE" w14:textId="55E34BB7" w:rsidR="00325B83" w:rsidRPr="004C1532" w:rsidRDefault="00325B83" w:rsidP="00325B83"/>
    <w:p w14:paraId="0BDC88FF" w14:textId="26804620" w:rsidR="00325B83" w:rsidRPr="004C1532" w:rsidRDefault="00325B83" w:rsidP="00325B83"/>
    <w:p w14:paraId="220F08E7" w14:textId="35D54023" w:rsidR="00325B83" w:rsidRPr="004C1532" w:rsidRDefault="00325B83" w:rsidP="00325B83"/>
    <w:p w14:paraId="510A5DB9" w14:textId="15BA6856" w:rsidR="00325B83" w:rsidRPr="004C1532" w:rsidRDefault="00325B83" w:rsidP="00325B83"/>
    <w:p w14:paraId="2B4174D3" w14:textId="092B845E" w:rsidR="00325B83" w:rsidRPr="004C1532" w:rsidRDefault="00325B83" w:rsidP="00325B83"/>
    <w:p w14:paraId="6581C916" w14:textId="3F0C4103" w:rsidR="00325B83" w:rsidRPr="004C1532" w:rsidRDefault="00325B83" w:rsidP="00325B83"/>
    <w:p w14:paraId="5426D8C5" w14:textId="7156DEBF" w:rsidR="00325B83" w:rsidRPr="004C1532" w:rsidRDefault="00325B83" w:rsidP="00325B83"/>
    <w:p w14:paraId="2CAC35C8" w14:textId="6597FED0" w:rsidR="00325B83" w:rsidRPr="004C1532" w:rsidRDefault="00325B83" w:rsidP="00325B83"/>
    <w:p w14:paraId="13176481" w14:textId="037774C5" w:rsidR="00325B83" w:rsidRPr="004C1532" w:rsidRDefault="00325B83" w:rsidP="00325B83"/>
    <w:p w14:paraId="18C75D1F" w14:textId="334C208A" w:rsidR="00325B83" w:rsidRPr="004C1532" w:rsidRDefault="00325B83" w:rsidP="00325B83"/>
    <w:p w14:paraId="0A892368" w14:textId="4A1FF504" w:rsidR="00325B83" w:rsidRPr="004C1532" w:rsidRDefault="00325B83" w:rsidP="00325B83"/>
    <w:p w14:paraId="4707890C" w14:textId="07216F19" w:rsidR="00325B83" w:rsidRPr="004C1532" w:rsidRDefault="00325B83" w:rsidP="00325B83"/>
    <w:p w14:paraId="28AFCE7A" w14:textId="7B90E13A" w:rsidR="00325B83" w:rsidRPr="004C1532" w:rsidRDefault="00325B83" w:rsidP="00325B83"/>
    <w:p w14:paraId="001D7625" w14:textId="054A1787" w:rsidR="00325B83" w:rsidRPr="004C1532" w:rsidRDefault="00325B83" w:rsidP="00325B83"/>
    <w:p w14:paraId="06753E5C" w14:textId="5AE606A1" w:rsidR="00325B83" w:rsidRPr="004C1532" w:rsidRDefault="00325B83" w:rsidP="00325B83"/>
    <w:p w14:paraId="459932C9" w14:textId="213E1C1E" w:rsidR="00325B83" w:rsidRPr="004C1532" w:rsidRDefault="00325B83" w:rsidP="00325B83"/>
    <w:p w14:paraId="66C96F3B" w14:textId="58BD1D73" w:rsidR="00325B83" w:rsidRPr="004C1532" w:rsidRDefault="00325B83" w:rsidP="00325B83"/>
    <w:p w14:paraId="6A1F97A5" w14:textId="59099119" w:rsidR="00325B83" w:rsidRPr="004C1532" w:rsidRDefault="00325B83" w:rsidP="00325B83"/>
    <w:p w14:paraId="5356174F" w14:textId="28C92085" w:rsidR="00325B83" w:rsidRPr="004C1532" w:rsidRDefault="00325B83" w:rsidP="00325B83"/>
    <w:p w14:paraId="46F15A98" w14:textId="77777777" w:rsidR="00325B83" w:rsidRPr="004C1532" w:rsidRDefault="00325B83" w:rsidP="00325B83"/>
    <w:p w14:paraId="21DC3E74" w14:textId="5E637877" w:rsidR="00CD79B8" w:rsidRPr="004C1532" w:rsidRDefault="00CD79B8" w:rsidP="00EE2A8F"/>
    <w:p w14:paraId="626939F3" w14:textId="1A0E9E17" w:rsidR="00CD79B8" w:rsidRPr="004C1532" w:rsidRDefault="00CD79B8" w:rsidP="00EE2A8F"/>
    <w:p w14:paraId="1C4D5B49" w14:textId="0A2D44E3" w:rsidR="004E5FD2" w:rsidRPr="004C1532" w:rsidRDefault="004E5FD2" w:rsidP="00EE2A8F"/>
    <w:p w14:paraId="6569DDB5" w14:textId="068D73CF" w:rsidR="00EE2A8F" w:rsidRPr="004C1532" w:rsidRDefault="00EE2A8F" w:rsidP="002636B8">
      <w:pPr>
        <w:jc w:val="right"/>
        <w:rPr>
          <w:rFonts w:eastAsia="Calibri" w:cs="Arial"/>
          <w:b/>
          <w:noProof/>
          <w:szCs w:val="20"/>
        </w:rPr>
      </w:pPr>
    </w:p>
    <w:p w14:paraId="16AC6771" w14:textId="48CC16E5" w:rsidR="00EE2A8F" w:rsidRPr="004C1532" w:rsidRDefault="00EE2A8F" w:rsidP="002636B8">
      <w:pPr>
        <w:jc w:val="right"/>
        <w:rPr>
          <w:rFonts w:eastAsia="Calibri" w:cs="Arial"/>
          <w:b/>
          <w:noProof/>
          <w:szCs w:val="20"/>
        </w:rPr>
      </w:pPr>
    </w:p>
    <w:p w14:paraId="48BD8CB3" w14:textId="40DA1F7C" w:rsidR="00EE2A8F" w:rsidRPr="004C1532" w:rsidRDefault="00EE2A8F" w:rsidP="002636B8">
      <w:pPr>
        <w:jc w:val="right"/>
        <w:rPr>
          <w:rFonts w:eastAsia="Calibri" w:cs="Arial"/>
          <w:b/>
          <w:noProof/>
          <w:szCs w:val="20"/>
        </w:rPr>
      </w:pPr>
    </w:p>
    <w:p w14:paraId="5C180C49" w14:textId="7AFEEF1A" w:rsidR="00EE2A8F" w:rsidRPr="004C1532" w:rsidRDefault="00EE2A8F" w:rsidP="002636B8">
      <w:pPr>
        <w:jc w:val="right"/>
        <w:rPr>
          <w:rFonts w:eastAsia="Calibri" w:cs="Arial"/>
          <w:b/>
          <w:noProof/>
          <w:szCs w:val="20"/>
        </w:rPr>
      </w:pPr>
    </w:p>
    <w:p w14:paraId="01DC820B" w14:textId="4CE30FF4" w:rsidR="00EE2A8F" w:rsidRPr="004C1532" w:rsidRDefault="00EE2A8F" w:rsidP="002636B8">
      <w:pPr>
        <w:jc w:val="right"/>
        <w:rPr>
          <w:rFonts w:eastAsia="Calibri" w:cs="Arial"/>
          <w:b/>
          <w:noProof/>
          <w:szCs w:val="20"/>
        </w:rPr>
      </w:pPr>
    </w:p>
    <w:p w14:paraId="4E0C78A2" w14:textId="139BC940" w:rsidR="00EE2A8F" w:rsidRPr="004C1532" w:rsidRDefault="00EE2A8F" w:rsidP="002636B8">
      <w:pPr>
        <w:jc w:val="right"/>
        <w:rPr>
          <w:rFonts w:eastAsia="Calibri" w:cs="Arial"/>
          <w:b/>
          <w:noProof/>
          <w:szCs w:val="20"/>
        </w:rPr>
      </w:pPr>
    </w:p>
    <w:p w14:paraId="01B41236" w14:textId="23789A9E" w:rsidR="00EE2A8F" w:rsidRPr="004C1532" w:rsidRDefault="00EE2A8F" w:rsidP="002636B8">
      <w:pPr>
        <w:jc w:val="right"/>
        <w:rPr>
          <w:rFonts w:eastAsia="Calibri" w:cs="Arial"/>
          <w:b/>
          <w:noProof/>
          <w:szCs w:val="20"/>
        </w:rPr>
      </w:pPr>
    </w:p>
    <w:p w14:paraId="3CD3F23F" w14:textId="389E89F7" w:rsidR="00EE2A8F" w:rsidRPr="004C1532" w:rsidRDefault="00EE2A8F" w:rsidP="002636B8">
      <w:pPr>
        <w:jc w:val="right"/>
        <w:rPr>
          <w:rFonts w:eastAsia="Calibri" w:cs="Arial"/>
          <w:b/>
          <w:noProof/>
          <w:szCs w:val="20"/>
        </w:rPr>
      </w:pPr>
    </w:p>
    <w:p w14:paraId="0CEE829F" w14:textId="6D9DC26F" w:rsidR="00EE2A8F" w:rsidRPr="004C1532" w:rsidRDefault="00EE2A8F" w:rsidP="002636B8">
      <w:pPr>
        <w:jc w:val="right"/>
        <w:rPr>
          <w:rFonts w:eastAsia="Calibri" w:cs="Arial"/>
          <w:b/>
          <w:noProof/>
          <w:szCs w:val="20"/>
        </w:rPr>
      </w:pPr>
    </w:p>
    <w:p w14:paraId="219FB06F" w14:textId="0B17CB71" w:rsidR="00EE2A8F" w:rsidRPr="004C1532" w:rsidRDefault="00EE2A8F" w:rsidP="002636B8">
      <w:pPr>
        <w:jc w:val="right"/>
        <w:rPr>
          <w:rFonts w:eastAsia="Calibri" w:cs="Arial"/>
          <w:b/>
          <w:noProof/>
          <w:szCs w:val="20"/>
        </w:rPr>
      </w:pPr>
    </w:p>
    <w:p w14:paraId="6D23FFBA" w14:textId="715A0C41" w:rsidR="00EE2A8F" w:rsidRPr="004C1532" w:rsidRDefault="00EE2A8F" w:rsidP="002636B8">
      <w:pPr>
        <w:jc w:val="right"/>
        <w:rPr>
          <w:rFonts w:eastAsia="Calibri" w:cs="Arial"/>
          <w:b/>
          <w:noProof/>
          <w:szCs w:val="20"/>
        </w:rPr>
      </w:pPr>
    </w:p>
    <w:p w14:paraId="0B202BAB" w14:textId="4938A055" w:rsidR="00EE2A8F" w:rsidRPr="004C1532" w:rsidRDefault="00EE2A8F" w:rsidP="002636B8">
      <w:pPr>
        <w:jc w:val="right"/>
        <w:rPr>
          <w:rFonts w:eastAsia="Calibri" w:cs="Arial"/>
          <w:b/>
          <w:noProof/>
          <w:szCs w:val="20"/>
        </w:rPr>
      </w:pPr>
    </w:p>
    <w:p w14:paraId="1DDD725F" w14:textId="31533E2F" w:rsidR="00EE2A8F" w:rsidRPr="004C1532" w:rsidRDefault="00EE2A8F" w:rsidP="002636B8">
      <w:pPr>
        <w:jc w:val="right"/>
        <w:rPr>
          <w:rFonts w:eastAsia="Calibri" w:cs="Arial"/>
          <w:b/>
          <w:noProof/>
          <w:szCs w:val="20"/>
        </w:rPr>
      </w:pPr>
    </w:p>
    <w:p w14:paraId="72A34363" w14:textId="412333B8" w:rsidR="00EE2A8F" w:rsidRPr="004C1532" w:rsidRDefault="00EE2A8F" w:rsidP="002636B8">
      <w:pPr>
        <w:jc w:val="right"/>
        <w:rPr>
          <w:rFonts w:eastAsia="Calibri" w:cs="Arial"/>
          <w:b/>
          <w:noProof/>
          <w:szCs w:val="20"/>
        </w:rPr>
      </w:pPr>
    </w:p>
    <w:p w14:paraId="1DC89A4D" w14:textId="23DAE913" w:rsidR="00EE2A8F" w:rsidRPr="004C1532" w:rsidRDefault="00EE2A8F" w:rsidP="002636B8">
      <w:pPr>
        <w:jc w:val="right"/>
        <w:rPr>
          <w:rFonts w:eastAsia="Calibri" w:cs="Arial"/>
          <w:b/>
          <w:noProof/>
          <w:szCs w:val="20"/>
        </w:rPr>
      </w:pPr>
    </w:p>
    <w:p w14:paraId="70C80271" w14:textId="41292BD2" w:rsidR="00EE2A8F" w:rsidRDefault="00EE2A8F" w:rsidP="002636B8">
      <w:pPr>
        <w:jc w:val="right"/>
        <w:rPr>
          <w:rFonts w:eastAsia="Calibri" w:cs="Arial"/>
          <w:b/>
          <w:noProof/>
          <w:szCs w:val="20"/>
        </w:rPr>
      </w:pPr>
    </w:p>
    <w:p w14:paraId="1B55AFF7" w14:textId="38CF11C6" w:rsidR="00EE2A8F" w:rsidRPr="004C1532" w:rsidRDefault="00EE2A8F" w:rsidP="00E87F94">
      <w:pPr>
        <w:rPr>
          <w:rFonts w:eastAsia="Calibri" w:cs="Arial"/>
          <w:b/>
          <w:noProof/>
          <w:szCs w:val="20"/>
        </w:rPr>
      </w:pPr>
    </w:p>
    <w:p w14:paraId="01147F1B" w14:textId="0FD89E72" w:rsidR="00486109" w:rsidRPr="0084262E" w:rsidRDefault="00486109" w:rsidP="00486109">
      <w:pPr>
        <w:jc w:val="right"/>
        <w:rPr>
          <w:b/>
        </w:rPr>
      </w:pPr>
      <w:r w:rsidRPr="0084262E">
        <w:rPr>
          <w:b/>
        </w:rPr>
        <w:lastRenderedPageBreak/>
        <w:t>OBR-</w:t>
      </w:r>
      <w:r w:rsidR="00010029" w:rsidRPr="0084262E">
        <w:rPr>
          <w:b/>
        </w:rPr>
        <w:t>5</w:t>
      </w:r>
    </w:p>
    <w:p w14:paraId="11555AB7" w14:textId="23509CC9" w:rsidR="006A17DE" w:rsidRPr="0084262E" w:rsidRDefault="006A17DE" w:rsidP="00486109">
      <w:pPr>
        <w:jc w:val="right"/>
        <w:rPr>
          <w:bCs/>
        </w:rPr>
      </w:pPr>
      <w:r w:rsidRPr="0084262E">
        <w:rPr>
          <w:bCs/>
        </w:rPr>
        <w:t>(ponudnik mora predložiti najmanj 2 referenčni izjavi ponudnika)</w:t>
      </w:r>
    </w:p>
    <w:p w14:paraId="5DBEF045" w14:textId="77777777" w:rsidR="00486109" w:rsidRPr="0084262E" w:rsidRDefault="00486109" w:rsidP="00486109">
      <w:pPr>
        <w:pStyle w:val="BESEDILO"/>
        <w:keepLines w:val="0"/>
        <w:widowControl/>
        <w:tabs>
          <w:tab w:val="clear" w:pos="2155"/>
        </w:tabs>
        <w:rPr>
          <w:rFonts w:cs="Arial"/>
          <w:kern w:val="0"/>
        </w:rPr>
      </w:pPr>
    </w:p>
    <w:p w14:paraId="58FA9C19" w14:textId="465C4B3B" w:rsidR="00486109" w:rsidRPr="004C1532" w:rsidRDefault="00486109" w:rsidP="00486109">
      <w:pPr>
        <w:pStyle w:val="BESEDILO"/>
        <w:keepLines w:val="0"/>
        <w:widowControl/>
        <w:tabs>
          <w:tab w:val="clear" w:pos="2155"/>
        </w:tabs>
        <w:rPr>
          <w:rFonts w:cs="Arial"/>
          <w:kern w:val="0"/>
        </w:rPr>
      </w:pPr>
      <w:r w:rsidRPr="0084262E">
        <w:rPr>
          <w:rFonts w:cs="Arial"/>
          <w:kern w:val="0"/>
        </w:rPr>
        <w:t>Izdajatelj referenčne izjave: …………………………………..</w:t>
      </w:r>
    </w:p>
    <w:p w14:paraId="2143424D" w14:textId="77777777" w:rsidR="00486109" w:rsidRPr="004C1532" w:rsidRDefault="00486109" w:rsidP="00486109">
      <w:pPr>
        <w:rPr>
          <w:rFonts w:cs="Arial"/>
          <w:szCs w:val="20"/>
        </w:rPr>
      </w:pPr>
    </w:p>
    <w:p w14:paraId="2C5347EF" w14:textId="77777777" w:rsidR="00486109" w:rsidRPr="004C1532" w:rsidRDefault="00486109" w:rsidP="00486109">
      <w:pPr>
        <w:rPr>
          <w:rFonts w:cs="Arial"/>
          <w:szCs w:val="20"/>
        </w:rPr>
      </w:pPr>
      <w:r w:rsidRPr="004C1532">
        <w:rPr>
          <w:rFonts w:cs="Arial"/>
          <w:szCs w:val="20"/>
        </w:rPr>
        <w:t>Naslov .........................................................................</w:t>
      </w:r>
    </w:p>
    <w:p w14:paraId="11FB6C00" w14:textId="77777777" w:rsidR="00486109" w:rsidRPr="004C1532" w:rsidRDefault="00486109" w:rsidP="00486109">
      <w:pPr>
        <w:rPr>
          <w:rFonts w:cs="Arial"/>
          <w:szCs w:val="20"/>
        </w:rPr>
      </w:pPr>
    </w:p>
    <w:p w14:paraId="247D1575" w14:textId="6214187A" w:rsidR="00486109" w:rsidRPr="004C1532" w:rsidRDefault="00A0170A" w:rsidP="00A0170A">
      <w:pPr>
        <w:pStyle w:val="Heading2"/>
        <w:numPr>
          <w:ilvl w:val="0"/>
          <w:numId w:val="0"/>
        </w:numPr>
        <w:jc w:val="center"/>
        <w:rPr>
          <w:b/>
        </w:rPr>
      </w:pPr>
      <w:bookmarkStart w:id="157" w:name="_Toc106698713"/>
      <w:r w:rsidRPr="004C1532">
        <w:rPr>
          <w:b/>
        </w:rPr>
        <w:t>Referen</w:t>
      </w:r>
      <w:r w:rsidR="00861BA2" w:rsidRPr="004C1532">
        <w:rPr>
          <w:b/>
        </w:rPr>
        <w:t>čn</w:t>
      </w:r>
      <w:r w:rsidR="00064529" w:rsidRPr="004C1532">
        <w:rPr>
          <w:b/>
        </w:rPr>
        <w:t>a</w:t>
      </w:r>
      <w:r w:rsidR="00861BA2" w:rsidRPr="004C1532">
        <w:rPr>
          <w:b/>
        </w:rPr>
        <w:t xml:space="preserve"> izjava</w:t>
      </w:r>
      <w:r w:rsidR="00064529" w:rsidRPr="004C1532">
        <w:rPr>
          <w:b/>
        </w:rPr>
        <w:t xml:space="preserve"> ponudnika</w:t>
      </w:r>
      <w:bookmarkEnd w:id="157"/>
    </w:p>
    <w:p w14:paraId="7EAFD183" w14:textId="27C08535" w:rsidR="00B94982" w:rsidRPr="004C1532" w:rsidRDefault="00486109" w:rsidP="00861BA2">
      <w:pPr>
        <w:pStyle w:val="BodyText"/>
        <w:jc w:val="center"/>
        <w:rPr>
          <w:rFonts w:cs="Arial"/>
          <w:b/>
          <w:szCs w:val="20"/>
        </w:rPr>
      </w:pPr>
      <w:r w:rsidRPr="004C1532">
        <w:rPr>
          <w:rFonts w:cs="Arial"/>
          <w:b/>
          <w:szCs w:val="20"/>
        </w:rPr>
        <w:t>ZA JAVNO NAROČILO JN-G0</w:t>
      </w:r>
      <w:r w:rsidR="002F1B92">
        <w:rPr>
          <w:rFonts w:cs="Arial"/>
          <w:b/>
          <w:szCs w:val="20"/>
        </w:rPr>
        <w:t>2</w:t>
      </w:r>
      <w:r w:rsidR="00010029">
        <w:rPr>
          <w:rFonts w:cs="Arial"/>
          <w:b/>
          <w:szCs w:val="20"/>
        </w:rPr>
        <w:t>14</w:t>
      </w:r>
    </w:p>
    <w:p w14:paraId="536B005A" w14:textId="45230877" w:rsidR="00BF0FE1" w:rsidRPr="004C1532" w:rsidRDefault="00486109" w:rsidP="00064529">
      <w:pPr>
        <w:pStyle w:val="BodyText"/>
        <w:spacing w:line="480" w:lineRule="auto"/>
        <w:rPr>
          <w:rFonts w:cs="Arial"/>
          <w:b/>
        </w:rPr>
      </w:pPr>
      <w:r w:rsidRPr="004C1532">
        <w:rPr>
          <w:rFonts w:cs="Arial"/>
        </w:rPr>
        <w:t>Potrjujemo, da je:</w:t>
      </w:r>
    </w:p>
    <w:p w14:paraId="265A08D3" w14:textId="0E32F198" w:rsidR="00486109" w:rsidRPr="004C1532" w:rsidRDefault="00486109" w:rsidP="00486109">
      <w:pPr>
        <w:pStyle w:val="BodyText"/>
        <w:spacing w:after="0"/>
        <w:rPr>
          <w:rFonts w:cs="Arial"/>
        </w:rPr>
      </w:pPr>
      <w:r w:rsidRPr="004C1532">
        <w:rPr>
          <w:rFonts w:cs="Arial"/>
        </w:rPr>
        <w:t>………………………………………………………………………………………………………………………</w:t>
      </w:r>
    </w:p>
    <w:p w14:paraId="17092C97" w14:textId="3E8E5D01" w:rsidR="00BF0FE1" w:rsidRPr="004C1532" w:rsidRDefault="00486109" w:rsidP="00064529">
      <w:pPr>
        <w:pStyle w:val="BodyText"/>
        <w:spacing w:after="0"/>
        <w:rPr>
          <w:rFonts w:cs="Arial"/>
          <w:i/>
          <w:sz w:val="16"/>
          <w:szCs w:val="16"/>
        </w:rPr>
      </w:pPr>
      <w:r w:rsidRPr="004C1532">
        <w:rPr>
          <w:rFonts w:cs="Arial"/>
          <w:i/>
          <w:sz w:val="16"/>
          <w:szCs w:val="16"/>
        </w:rPr>
        <w:t>(</w:t>
      </w:r>
      <w:r w:rsidR="00BF0FE1" w:rsidRPr="004C1532">
        <w:rPr>
          <w:rFonts w:cs="Arial"/>
          <w:i/>
          <w:sz w:val="16"/>
          <w:szCs w:val="16"/>
        </w:rPr>
        <w:t>n</w:t>
      </w:r>
      <w:r w:rsidRPr="004C1532">
        <w:rPr>
          <w:rFonts w:cs="Arial"/>
          <w:i/>
          <w:sz w:val="16"/>
          <w:szCs w:val="16"/>
        </w:rPr>
        <w:t>aziv in naslov gospodarskega subjekta)</w:t>
      </w:r>
    </w:p>
    <w:p w14:paraId="7692B977" w14:textId="75E1FCB8" w:rsidR="00064529" w:rsidRPr="004C1532" w:rsidRDefault="00064529" w:rsidP="00064529">
      <w:pPr>
        <w:pStyle w:val="BodyText"/>
        <w:spacing w:after="0"/>
        <w:rPr>
          <w:rFonts w:cs="Arial"/>
          <w:i/>
          <w:sz w:val="16"/>
          <w:szCs w:val="16"/>
        </w:rPr>
      </w:pPr>
    </w:p>
    <w:p w14:paraId="79A90DA9" w14:textId="77777777" w:rsidR="00064529" w:rsidRPr="004C1532" w:rsidRDefault="00064529" w:rsidP="00064529">
      <w:pPr>
        <w:pStyle w:val="BodyText"/>
        <w:spacing w:after="0"/>
        <w:rPr>
          <w:rFonts w:cs="Arial"/>
          <w:i/>
          <w:sz w:val="16"/>
          <w:szCs w:val="16"/>
        </w:rPr>
      </w:pPr>
    </w:p>
    <w:p w14:paraId="2315FE1A" w14:textId="5D3E3507" w:rsidR="00064529" w:rsidRPr="004C1532" w:rsidRDefault="00BF0FE1" w:rsidP="0086331A">
      <w:pPr>
        <w:pStyle w:val="BodyText"/>
        <w:spacing w:after="0" w:line="600" w:lineRule="auto"/>
      </w:pPr>
      <w:r w:rsidRPr="004C1532">
        <w:t>v obdobju od ………………………</w:t>
      </w:r>
      <w:r w:rsidRPr="004C1532">
        <w:rPr>
          <w:i/>
          <w:sz w:val="16"/>
          <w:szCs w:val="16"/>
        </w:rPr>
        <w:t>(datum)</w:t>
      </w:r>
      <w:r w:rsidRPr="004C1532">
        <w:t xml:space="preserve"> do …………………….</w:t>
      </w:r>
      <w:r w:rsidRPr="004C1532">
        <w:rPr>
          <w:i/>
          <w:sz w:val="16"/>
          <w:szCs w:val="16"/>
        </w:rPr>
        <w:t xml:space="preserve">(datum) </w:t>
      </w:r>
    </w:p>
    <w:p w14:paraId="55486D09" w14:textId="04F951B7" w:rsidR="006A17DE" w:rsidRPr="004C1532" w:rsidRDefault="006A17DE" w:rsidP="001B271F">
      <w:pPr>
        <w:pStyle w:val="BodyText"/>
        <w:rPr>
          <w:b/>
          <w:bCs/>
        </w:rPr>
      </w:pPr>
      <w:r w:rsidRPr="004C1532">
        <w:rPr>
          <w:b/>
          <w:bCs/>
        </w:rPr>
        <w:t xml:space="preserve">izvedel </w:t>
      </w:r>
      <w:r w:rsidRPr="004C1532">
        <w:rPr>
          <w:b/>
          <w:bCs/>
          <w:u w:val="single"/>
        </w:rPr>
        <w:t>zamenjavo</w:t>
      </w:r>
      <w:r w:rsidRPr="004C1532">
        <w:rPr>
          <w:b/>
          <w:bCs/>
        </w:rPr>
        <w:t xml:space="preserve"> </w:t>
      </w:r>
      <w:r w:rsidR="00473FFA">
        <w:rPr>
          <w:b/>
          <w:bCs/>
        </w:rPr>
        <w:t>zunanjega</w:t>
      </w:r>
      <w:r w:rsidR="0039012E">
        <w:rPr>
          <w:b/>
          <w:bCs/>
        </w:rPr>
        <w:t xml:space="preserve"> stavbnega pohištva</w:t>
      </w:r>
      <w:r w:rsidRPr="004C1532">
        <w:rPr>
          <w:b/>
          <w:bCs/>
        </w:rPr>
        <w:t xml:space="preserve">, velikostnega razreda najmanj </w:t>
      </w:r>
      <w:r w:rsidR="000E56C0">
        <w:rPr>
          <w:b/>
          <w:bCs/>
        </w:rPr>
        <w:t>50</w:t>
      </w:r>
      <w:r w:rsidR="000E56C0" w:rsidRPr="004C1532">
        <w:rPr>
          <w:b/>
          <w:bCs/>
        </w:rPr>
        <w:t xml:space="preserve">0 </w:t>
      </w:r>
      <w:r w:rsidRPr="004C1532">
        <w:rPr>
          <w:b/>
          <w:bCs/>
        </w:rPr>
        <w:t>m</w:t>
      </w:r>
      <w:r w:rsidRPr="004C1532">
        <w:rPr>
          <w:b/>
          <w:bCs/>
          <w:vertAlign w:val="superscript"/>
        </w:rPr>
        <w:t>2</w:t>
      </w:r>
      <w:r w:rsidRPr="004C1532">
        <w:rPr>
          <w:b/>
          <w:bCs/>
        </w:rPr>
        <w:t xml:space="preserve"> ali v vrednosti več kot </w:t>
      </w:r>
      <w:r w:rsidR="00473FFA">
        <w:rPr>
          <w:b/>
          <w:bCs/>
        </w:rPr>
        <w:t>5</w:t>
      </w:r>
      <w:r w:rsidR="00B11696">
        <w:rPr>
          <w:b/>
          <w:bCs/>
        </w:rPr>
        <w:t>00.00,00</w:t>
      </w:r>
      <w:r w:rsidRPr="004C1532">
        <w:rPr>
          <w:b/>
          <w:bCs/>
        </w:rPr>
        <w:t xml:space="preserve"> € brez DDV.</w:t>
      </w:r>
    </w:p>
    <w:p w14:paraId="60833A6D" w14:textId="77777777" w:rsidR="001B271F" w:rsidRPr="004C1532" w:rsidRDefault="001B271F" w:rsidP="001B271F">
      <w:pPr>
        <w:pStyle w:val="BodyText"/>
        <w:rPr>
          <w:b/>
          <w:bCs/>
        </w:rPr>
      </w:pPr>
    </w:p>
    <w:p w14:paraId="67115E17" w14:textId="6D7F7529" w:rsidR="00486109" w:rsidRPr="004C1532" w:rsidRDefault="0086331A" w:rsidP="00486109">
      <w:pPr>
        <w:pStyle w:val="BodyText"/>
        <w:spacing w:line="600" w:lineRule="auto"/>
      </w:pPr>
      <w:r w:rsidRPr="004C1532">
        <w:t>Naveden</w:t>
      </w:r>
      <w:r w:rsidR="00BF0FE1" w:rsidRPr="004C1532">
        <w:t xml:space="preserve"> gospodarski subjekt </w:t>
      </w:r>
      <w:r w:rsidRPr="004C1532">
        <w:t xml:space="preserve">je </w:t>
      </w:r>
      <w:r w:rsidR="00BF0FE1" w:rsidRPr="004C1532">
        <w:t xml:space="preserve">izvedel </w:t>
      </w:r>
      <w:r w:rsidR="00B53048" w:rsidRPr="004C1532">
        <w:t xml:space="preserve">zamenjavo </w:t>
      </w:r>
      <w:r w:rsidR="00981DA8">
        <w:t>zunanjega</w:t>
      </w:r>
      <w:r w:rsidR="00B53048" w:rsidRPr="004C1532">
        <w:t xml:space="preserve"> </w:t>
      </w:r>
      <w:r w:rsidR="000E6CA2">
        <w:t>stavbnega pohištva</w:t>
      </w:r>
      <w:r w:rsidR="00BF0FE1" w:rsidRPr="004C1532">
        <w:t xml:space="preserve">, v višini …………………….. </w:t>
      </w:r>
      <w:r w:rsidR="00BF0FE1" w:rsidRPr="004C1532">
        <w:rPr>
          <w:i/>
          <w:sz w:val="16"/>
          <w:szCs w:val="16"/>
        </w:rPr>
        <w:t>(EUR brez DDV)</w:t>
      </w:r>
      <w:r w:rsidR="00BF0FE1" w:rsidRPr="004C1532">
        <w:t>.</w:t>
      </w:r>
    </w:p>
    <w:p w14:paraId="5B420E9A" w14:textId="2E3A6491" w:rsidR="00BF0FE1" w:rsidRPr="004C1532" w:rsidRDefault="00BF0FE1" w:rsidP="00376F34">
      <w:pPr>
        <w:pStyle w:val="BodyText"/>
        <w:rPr>
          <w:b/>
          <w:bCs/>
        </w:rPr>
      </w:pPr>
      <w:r w:rsidRPr="004C1532">
        <w:rPr>
          <w:b/>
          <w:bCs/>
        </w:rPr>
        <w:t>Podatki o objektu / izvedenih delih: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486109" w:rsidRPr="004C1532" w14:paraId="73368792" w14:textId="77777777" w:rsidTr="00BF0FE1">
        <w:trPr>
          <w:trHeight w:val="794"/>
        </w:trPr>
        <w:tc>
          <w:tcPr>
            <w:tcW w:w="3903" w:type="dxa"/>
            <w:shd w:val="clear" w:color="auto" w:fill="auto"/>
            <w:vAlign w:val="center"/>
          </w:tcPr>
          <w:p w14:paraId="20539796" w14:textId="77777777" w:rsidR="00486109" w:rsidRPr="004C1532" w:rsidRDefault="00486109" w:rsidP="007269A3">
            <w:r w:rsidRPr="004C1532">
              <w:t>Naslov lokacije izvedenih del</w:t>
            </w:r>
          </w:p>
        </w:tc>
        <w:tc>
          <w:tcPr>
            <w:tcW w:w="5201" w:type="dxa"/>
            <w:shd w:val="clear" w:color="auto" w:fill="auto"/>
            <w:vAlign w:val="center"/>
          </w:tcPr>
          <w:p w14:paraId="41EB194D" w14:textId="77777777" w:rsidR="00486109" w:rsidRPr="004C1532" w:rsidRDefault="00486109" w:rsidP="007269A3">
            <w:pPr>
              <w:rPr>
                <w:rFonts w:ascii="Calibri" w:hAnsi="Calibri" w:cs="Arial"/>
              </w:rPr>
            </w:pPr>
          </w:p>
        </w:tc>
      </w:tr>
      <w:tr w:rsidR="00486109" w:rsidRPr="004C1532" w14:paraId="01CCAF7B" w14:textId="77777777" w:rsidTr="00BF0FE1">
        <w:trPr>
          <w:trHeight w:val="751"/>
        </w:trPr>
        <w:tc>
          <w:tcPr>
            <w:tcW w:w="3903" w:type="dxa"/>
            <w:shd w:val="clear" w:color="auto" w:fill="auto"/>
            <w:vAlign w:val="center"/>
          </w:tcPr>
          <w:p w14:paraId="0DFBDBC3" w14:textId="77777777" w:rsidR="00486109" w:rsidRPr="004C1532" w:rsidRDefault="00486109" w:rsidP="007269A3">
            <w:r w:rsidRPr="004C1532">
              <w:t>Vrsta objekta</w:t>
            </w:r>
          </w:p>
        </w:tc>
        <w:tc>
          <w:tcPr>
            <w:tcW w:w="5201" w:type="dxa"/>
            <w:shd w:val="clear" w:color="auto" w:fill="auto"/>
            <w:vAlign w:val="center"/>
          </w:tcPr>
          <w:p w14:paraId="122A74BA" w14:textId="77777777" w:rsidR="00486109" w:rsidRPr="004C1532" w:rsidRDefault="00486109" w:rsidP="007269A3">
            <w:pPr>
              <w:rPr>
                <w:rFonts w:ascii="Calibri" w:hAnsi="Calibri" w:cs="Arial"/>
              </w:rPr>
            </w:pPr>
          </w:p>
        </w:tc>
      </w:tr>
      <w:tr w:rsidR="006A17DE" w:rsidRPr="004C1532" w14:paraId="1160CF14" w14:textId="77777777" w:rsidTr="00BF0FE1">
        <w:trPr>
          <w:trHeight w:val="751"/>
        </w:trPr>
        <w:tc>
          <w:tcPr>
            <w:tcW w:w="3903" w:type="dxa"/>
            <w:shd w:val="clear" w:color="auto" w:fill="auto"/>
            <w:vAlign w:val="center"/>
          </w:tcPr>
          <w:p w14:paraId="25C76FE0" w14:textId="59D90C51" w:rsidR="006A17DE" w:rsidRPr="004C1532" w:rsidRDefault="006A17DE" w:rsidP="007269A3">
            <w:r w:rsidRPr="004C1532">
              <w:t>Obseg del (</w:t>
            </w:r>
            <w:r w:rsidR="00B5009B" w:rsidRPr="004C1532">
              <w:t>površina ali končni znesek</w:t>
            </w:r>
            <w:r w:rsidR="000E6CA2">
              <w:t xml:space="preserve"> </w:t>
            </w:r>
            <w:r w:rsidR="00193EDD">
              <w:t>zunanjega</w:t>
            </w:r>
            <w:r w:rsidR="000E6CA2">
              <w:t xml:space="preserve"> stavbnega pohištva</w:t>
            </w:r>
            <w:r w:rsidR="00B5009B" w:rsidRPr="004C1532">
              <w:t xml:space="preserve"> brez DDV)  </w:t>
            </w:r>
          </w:p>
        </w:tc>
        <w:tc>
          <w:tcPr>
            <w:tcW w:w="5201" w:type="dxa"/>
            <w:shd w:val="clear" w:color="auto" w:fill="auto"/>
            <w:vAlign w:val="center"/>
          </w:tcPr>
          <w:p w14:paraId="6F1B9CF1" w14:textId="77777777" w:rsidR="006A17DE" w:rsidRPr="004C1532" w:rsidRDefault="006A17DE" w:rsidP="007269A3">
            <w:pPr>
              <w:rPr>
                <w:rFonts w:ascii="Calibri" w:hAnsi="Calibri" w:cs="Arial"/>
              </w:rPr>
            </w:pPr>
          </w:p>
        </w:tc>
      </w:tr>
      <w:tr w:rsidR="00486109" w:rsidRPr="004C1532" w14:paraId="3C1DE6F0" w14:textId="77777777" w:rsidTr="006A17DE">
        <w:trPr>
          <w:trHeight w:val="896"/>
        </w:trPr>
        <w:tc>
          <w:tcPr>
            <w:tcW w:w="3903" w:type="dxa"/>
            <w:shd w:val="clear" w:color="auto" w:fill="auto"/>
            <w:vAlign w:val="center"/>
          </w:tcPr>
          <w:p w14:paraId="63991385" w14:textId="77777777" w:rsidR="00486109" w:rsidRPr="004C1532" w:rsidRDefault="00486109" w:rsidP="007269A3">
            <w:r w:rsidRPr="004C1532">
              <w:t>Kontaktna oseba (ime in priimek, telefon, e-mail)</w:t>
            </w:r>
          </w:p>
        </w:tc>
        <w:tc>
          <w:tcPr>
            <w:tcW w:w="5201" w:type="dxa"/>
            <w:shd w:val="clear" w:color="auto" w:fill="auto"/>
            <w:vAlign w:val="center"/>
          </w:tcPr>
          <w:p w14:paraId="028ED213" w14:textId="77777777" w:rsidR="00486109" w:rsidRPr="004C1532" w:rsidRDefault="00486109" w:rsidP="007269A3">
            <w:pPr>
              <w:rPr>
                <w:rFonts w:ascii="Calibri" w:hAnsi="Calibri" w:cs="Arial"/>
              </w:rPr>
            </w:pPr>
          </w:p>
        </w:tc>
      </w:tr>
    </w:tbl>
    <w:p w14:paraId="58D7DE68" w14:textId="77777777" w:rsidR="00B94982" w:rsidRPr="004C1532" w:rsidRDefault="00B94982" w:rsidP="00486109">
      <w:r w:rsidRPr="004C1532">
        <w:t>Glede na:</w:t>
      </w:r>
    </w:p>
    <w:p w14:paraId="05C24FC1" w14:textId="77777777" w:rsidR="00B94982" w:rsidRPr="004C1532" w:rsidRDefault="00B94982" w:rsidP="00517350">
      <w:pPr>
        <w:pStyle w:val="ListParagraph"/>
        <w:numPr>
          <w:ilvl w:val="0"/>
          <w:numId w:val="4"/>
        </w:numPr>
      </w:pPr>
      <w:r w:rsidRPr="004C1532">
        <w:t>zagotovljeno odzivnost gospodarskega subjekta pri izvedbi naročila,</w:t>
      </w:r>
    </w:p>
    <w:p w14:paraId="0230BB67" w14:textId="74A21E4C" w:rsidR="00B94982" w:rsidRPr="004C1532" w:rsidRDefault="00B94982" w:rsidP="00517350">
      <w:pPr>
        <w:pStyle w:val="ListParagraph"/>
        <w:numPr>
          <w:ilvl w:val="0"/>
          <w:numId w:val="4"/>
        </w:numPr>
      </w:pPr>
      <w:r w:rsidRPr="004C1532">
        <w:t>korektnost in kakovost izvedbe,</w:t>
      </w:r>
    </w:p>
    <w:p w14:paraId="61352F79" w14:textId="41FE9BD1" w:rsidR="00B94982" w:rsidRPr="004C1532" w:rsidRDefault="00B94982" w:rsidP="00517350">
      <w:pPr>
        <w:pStyle w:val="ListParagraph"/>
        <w:numPr>
          <w:ilvl w:val="0"/>
          <w:numId w:val="4"/>
        </w:numPr>
      </w:pPr>
      <w:r w:rsidRPr="004C1532">
        <w:t>reševanje reklamacij in izpolnjevanje pogodbenih obveznosti ter</w:t>
      </w:r>
    </w:p>
    <w:p w14:paraId="0708E681" w14:textId="767400A4" w:rsidR="00B94982" w:rsidRPr="004C1532" w:rsidRDefault="00B94982" w:rsidP="00517350">
      <w:pPr>
        <w:pStyle w:val="ListParagraph"/>
        <w:numPr>
          <w:ilvl w:val="0"/>
          <w:numId w:val="4"/>
        </w:numPr>
      </w:pPr>
      <w:r w:rsidRPr="004C1532">
        <w:t>upoštevanje naročnikovih želja,</w:t>
      </w:r>
    </w:p>
    <w:p w14:paraId="1AAFFCE0" w14:textId="5B497F79" w:rsidR="00486109" w:rsidRPr="004C1532" w:rsidRDefault="00486109" w:rsidP="00486109">
      <w:r w:rsidRPr="004C1532">
        <w:t>ocenjujemo poslovno sodelovanje z omenjenim ponudnikom v tem obdobju kot</w:t>
      </w:r>
    </w:p>
    <w:p w14:paraId="6C84E89A" w14:textId="77777777" w:rsidR="00486109" w:rsidRPr="004C1532" w:rsidRDefault="00486109" w:rsidP="00486109"/>
    <w:p w14:paraId="41DC43DF" w14:textId="77777777" w:rsidR="00486109" w:rsidRPr="004C1532" w:rsidRDefault="00486109" w:rsidP="00486109">
      <w:pPr>
        <w:jc w:val="center"/>
        <w:rPr>
          <w:b/>
          <w:sz w:val="22"/>
        </w:rPr>
      </w:pPr>
      <w:r w:rsidRPr="004C1532">
        <w:rPr>
          <w:b/>
          <w:sz w:val="22"/>
        </w:rPr>
        <w:t>DOBRO.</w:t>
      </w:r>
    </w:p>
    <w:p w14:paraId="291FD002" w14:textId="77777777" w:rsidR="00486109" w:rsidRPr="004C1532" w:rsidRDefault="00486109" w:rsidP="00B94982">
      <w:pPr>
        <w:rPr>
          <w:b/>
          <w:sz w:val="22"/>
        </w:rPr>
      </w:pPr>
    </w:p>
    <w:p w14:paraId="4F17F8D1" w14:textId="6B9894F8" w:rsidR="00486109" w:rsidRPr="004C1532" w:rsidRDefault="00486109" w:rsidP="00064529">
      <w:r w:rsidRPr="004C1532">
        <w:t>Pogodbena obveznost je bila opravljena v dogovorjeni kvaliteti in količini, v skladu z dogovorjenimi roki, postopki in standardi.</w:t>
      </w:r>
      <w:r w:rsidR="00B94982" w:rsidRPr="004C1532">
        <w:t xml:space="preserve"> </w:t>
      </w:r>
      <w:r w:rsidRPr="004C1532">
        <w:t xml:space="preserve">Potrdilo se izdaja za potrebe javnega </w:t>
      </w:r>
      <w:r w:rsidR="00B94982" w:rsidRPr="004C1532">
        <w:t>naročila</w:t>
      </w:r>
      <w:r w:rsidRPr="004C1532">
        <w:t xml:space="preserve"> naročnika RTV Slovenija št.: </w:t>
      </w:r>
      <w:r w:rsidRPr="004C1532">
        <w:rPr>
          <w:rFonts w:cs="Arial"/>
        </w:rPr>
        <w:t>JN-G0</w:t>
      </w:r>
      <w:r w:rsidR="002F1B92">
        <w:rPr>
          <w:rFonts w:cs="Arial"/>
        </w:rPr>
        <w:t>2</w:t>
      </w:r>
      <w:r w:rsidR="00010029">
        <w:rPr>
          <w:rFonts w:cs="Arial"/>
        </w:rPr>
        <w:t>14</w:t>
      </w:r>
      <w:r w:rsidRPr="004C1532">
        <w:rPr>
          <w:rFonts w:cs="Arial"/>
        </w:rPr>
        <w:t xml:space="preserve"> </w:t>
      </w:r>
      <w:r w:rsidRPr="004C1532">
        <w:t>ter se v druge namene ne more uporabljati.</w:t>
      </w:r>
    </w:p>
    <w:p w14:paraId="050B4178" w14:textId="77777777" w:rsidR="00235EB5" w:rsidRPr="004C1532" w:rsidRDefault="00235EB5" w:rsidP="00486109">
      <w:pPr>
        <w:rPr>
          <w:rFonts w:cs="Arial"/>
          <w:szCs w:val="20"/>
        </w:rPr>
      </w:pPr>
    </w:p>
    <w:p w14:paraId="60139EBF" w14:textId="77777777" w:rsidR="00486109" w:rsidRPr="004C1532" w:rsidRDefault="00486109" w:rsidP="00B94982">
      <w:pPr>
        <w:jc w:val="center"/>
        <w:rPr>
          <w:rFonts w:cs="Arial"/>
          <w:szCs w:val="20"/>
        </w:rPr>
      </w:pPr>
    </w:p>
    <w:p w14:paraId="2438BE17" w14:textId="5CE18A81" w:rsidR="00B94982" w:rsidRPr="004C1532" w:rsidRDefault="00B94982" w:rsidP="00B94982">
      <w:pPr>
        <w:jc w:val="center"/>
        <w:rPr>
          <w:rFonts w:eastAsia="Calibri" w:cs="Arial"/>
          <w:noProof/>
          <w:szCs w:val="20"/>
        </w:rPr>
      </w:pPr>
      <w:r w:rsidRPr="004C1532">
        <w:rPr>
          <w:rFonts w:eastAsia="Calibri" w:cs="Arial"/>
          <w:noProof/>
          <w:szCs w:val="20"/>
        </w:rPr>
        <w:t xml:space="preserve">Kraj in datum: </w:t>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t>Žig:</w:t>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t>Podpis izdajatelja reference:</w:t>
      </w:r>
    </w:p>
    <w:p w14:paraId="2FE14469" w14:textId="77777777" w:rsidR="00B94982" w:rsidRPr="004C1532" w:rsidRDefault="00B94982" w:rsidP="00B94982">
      <w:pPr>
        <w:jc w:val="center"/>
        <w:rPr>
          <w:rFonts w:eastAsia="Calibri" w:cs="Arial"/>
          <w:noProof/>
          <w:szCs w:val="20"/>
        </w:rPr>
      </w:pPr>
    </w:p>
    <w:p w14:paraId="700A31A1" w14:textId="7921F066" w:rsidR="00B94982" w:rsidRPr="004C1532" w:rsidRDefault="009C17D8" w:rsidP="00B94982">
      <w:pPr>
        <w:rPr>
          <w:rFonts w:eastAsia="Calibri" w:cs="Arial"/>
          <w:noProof/>
          <w:szCs w:val="20"/>
        </w:rPr>
      </w:pPr>
      <w:r w:rsidRPr="004C1532">
        <w:rPr>
          <w:rFonts w:eastAsia="Calibri" w:cs="Arial"/>
          <w:noProof/>
          <w:szCs w:val="20"/>
        </w:rPr>
        <w:t xml:space="preserve">  </w:t>
      </w:r>
      <w:r w:rsidR="00B94982" w:rsidRPr="004C1532">
        <w:rPr>
          <w:rFonts w:eastAsia="Calibri" w:cs="Arial"/>
          <w:noProof/>
          <w:szCs w:val="20"/>
        </w:rPr>
        <w:t>........................................</w:t>
      </w:r>
      <w:r w:rsidR="00B94982" w:rsidRPr="004C1532">
        <w:rPr>
          <w:rFonts w:eastAsia="Calibri" w:cs="Arial"/>
          <w:noProof/>
          <w:szCs w:val="20"/>
        </w:rPr>
        <w:tab/>
      </w:r>
      <w:r w:rsidR="00B94982" w:rsidRPr="004C1532">
        <w:rPr>
          <w:rFonts w:eastAsia="Calibri" w:cs="Arial"/>
          <w:noProof/>
          <w:szCs w:val="20"/>
        </w:rPr>
        <w:tab/>
      </w:r>
      <w:r w:rsidR="00B94982" w:rsidRPr="004C1532">
        <w:rPr>
          <w:rFonts w:eastAsia="Calibri" w:cs="Arial"/>
          <w:noProof/>
          <w:szCs w:val="20"/>
        </w:rPr>
        <w:tab/>
      </w:r>
      <w:r w:rsidR="00B94982" w:rsidRPr="004C1532">
        <w:rPr>
          <w:rFonts w:eastAsia="Calibri" w:cs="Arial"/>
          <w:noProof/>
          <w:szCs w:val="20"/>
        </w:rPr>
        <w:tab/>
      </w:r>
      <w:r w:rsidR="0056232F" w:rsidRPr="004C1532">
        <w:rPr>
          <w:rFonts w:eastAsia="Calibri" w:cs="Arial"/>
          <w:noProof/>
          <w:szCs w:val="20"/>
        </w:rPr>
        <w:t xml:space="preserve">            </w:t>
      </w:r>
      <w:r w:rsidR="00B94982" w:rsidRPr="004C1532">
        <w:rPr>
          <w:rFonts w:eastAsia="Calibri" w:cs="Arial"/>
          <w:noProof/>
          <w:szCs w:val="20"/>
        </w:rPr>
        <w:t xml:space="preserve"> </w:t>
      </w:r>
      <w:r w:rsidRPr="004C1532">
        <w:rPr>
          <w:rFonts w:eastAsia="Calibri" w:cs="Arial"/>
          <w:noProof/>
          <w:szCs w:val="20"/>
        </w:rPr>
        <w:t xml:space="preserve">           </w:t>
      </w:r>
      <w:r w:rsidR="00B94982" w:rsidRPr="004C1532">
        <w:rPr>
          <w:rFonts w:eastAsia="Calibri" w:cs="Arial"/>
          <w:noProof/>
          <w:szCs w:val="20"/>
        </w:rPr>
        <w:t>.........................................</w:t>
      </w:r>
    </w:p>
    <w:p w14:paraId="0B69E579" w14:textId="77777777" w:rsidR="00517350" w:rsidRPr="004C1532" w:rsidRDefault="00517350" w:rsidP="00FC679C">
      <w:pPr>
        <w:rPr>
          <w:b/>
        </w:rPr>
      </w:pPr>
    </w:p>
    <w:p w14:paraId="66470D09" w14:textId="4A4EC9D6" w:rsidR="003B7509" w:rsidRPr="0084262E" w:rsidRDefault="003B7509" w:rsidP="003B7509">
      <w:pPr>
        <w:jc w:val="right"/>
        <w:rPr>
          <w:b/>
        </w:rPr>
      </w:pPr>
      <w:r w:rsidRPr="0084262E">
        <w:rPr>
          <w:b/>
        </w:rPr>
        <w:lastRenderedPageBreak/>
        <w:t>OBR-</w:t>
      </w:r>
      <w:r w:rsidR="00010029" w:rsidRPr="0084262E">
        <w:rPr>
          <w:b/>
        </w:rPr>
        <w:t>6</w:t>
      </w:r>
    </w:p>
    <w:p w14:paraId="680CD271" w14:textId="69002A90" w:rsidR="0039012E" w:rsidRPr="004C1532" w:rsidRDefault="0039012E" w:rsidP="0039012E">
      <w:pPr>
        <w:jc w:val="right"/>
        <w:rPr>
          <w:bCs/>
        </w:rPr>
      </w:pPr>
      <w:r w:rsidRPr="0084262E">
        <w:rPr>
          <w:bCs/>
        </w:rPr>
        <w:t xml:space="preserve">(ponudnik mora predložiti najmanj 2 referenčni izjavi </w:t>
      </w:r>
      <w:r w:rsidR="0084262E" w:rsidRPr="0084262E">
        <w:rPr>
          <w:bCs/>
        </w:rPr>
        <w:t>vodje del</w:t>
      </w:r>
      <w:r w:rsidRPr="0084262E">
        <w:rPr>
          <w:bCs/>
        </w:rPr>
        <w:t>)</w:t>
      </w:r>
    </w:p>
    <w:p w14:paraId="4BA1E8DD" w14:textId="77777777" w:rsidR="0039012E" w:rsidRPr="004C1532" w:rsidRDefault="0039012E" w:rsidP="003B7509">
      <w:pPr>
        <w:jc w:val="right"/>
        <w:rPr>
          <w:b/>
        </w:rPr>
      </w:pPr>
    </w:p>
    <w:p w14:paraId="4ECC02A9" w14:textId="77777777" w:rsidR="003B7509" w:rsidRPr="004C1532" w:rsidRDefault="003B7509" w:rsidP="003B7509">
      <w:pPr>
        <w:pStyle w:val="BESEDILO"/>
        <w:keepLines w:val="0"/>
        <w:widowControl/>
        <w:tabs>
          <w:tab w:val="clear" w:pos="2155"/>
        </w:tabs>
        <w:rPr>
          <w:rFonts w:cs="Arial"/>
          <w:kern w:val="0"/>
        </w:rPr>
      </w:pPr>
    </w:p>
    <w:p w14:paraId="038EF8EC" w14:textId="77777777" w:rsidR="003B7509" w:rsidRPr="004C1532" w:rsidRDefault="003B7509" w:rsidP="003B7509">
      <w:pPr>
        <w:pStyle w:val="BESEDILO"/>
        <w:keepLines w:val="0"/>
        <w:widowControl/>
        <w:tabs>
          <w:tab w:val="clear" w:pos="2155"/>
        </w:tabs>
        <w:rPr>
          <w:rFonts w:cs="Arial"/>
          <w:kern w:val="0"/>
        </w:rPr>
      </w:pPr>
      <w:r w:rsidRPr="004C1532">
        <w:rPr>
          <w:rFonts w:cs="Arial"/>
          <w:kern w:val="0"/>
        </w:rPr>
        <w:t>Izdajatelj referenčne izjave: …………………………………..</w:t>
      </w:r>
    </w:p>
    <w:p w14:paraId="1EF01BF3" w14:textId="77777777" w:rsidR="003B7509" w:rsidRPr="004C1532" w:rsidRDefault="003B7509" w:rsidP="003B7509">
      <w:pPr>
        <w:rPr>
          <w:rFonts w:cs="Arial"/>
          <w:szCs w:val="20"/>
        </w:rPr>
      </w:pPr>
    </w:p>
    <w:p w14:paraId="344AE988" w14:textId="1DC2E950" w:rsidR="00A0170A" w:rsidRPr="004C1532" w:rsidRDefault="003B7509" w:rsidP="000931AE">
      <w:pPr>
        <w:rPr>
          <w:rFonts w:cs="Arial"/>
          <w:szCs w:val="20"/>
        </w:rPr>
      </w:pPr>
      <w:r w:rsidRPr="004C1532">
        <w:rPr>
          <w:rFonts w:cs="Arial"/>
          <w:szCs w:val="20"/>
        </w:rPr>
        <w:t>Naslov .........................................................................</w:t>
      </w:r>
      <w:r w:rsidR="000931AE" w:rsidRPr="004C1532">
        <w:rPr>
          <w:rFonts w:cs="Arial"/>
          <w:szCs w:val="20"/>
        </w:rPr>
        <w:t>........</w:t>
      </w:r>
    </w:p>
    <w:p w14:paraId="597D6413" w14:textId="77777777" w:rsidR="000931AE" w:rsidRPr="004C1532" w:rsidRDefault="000931AE" w:rsidP="000931AE">
      <w:pPr>
        <w:rPr>
          <w:rFonts w:cs="Arial"/>
          <w:szCs w:val="20"/>
        </w:rPr>
      </w:pPr>
    </w:p>
    <w:p w14:paraId="3F85C58C" w14:textId="51A6C76D" w:rsidR="003B7509" w:rsidRPr="004C1532" w:rsidRDefault="00A0170A" w:rsidP="00A0170A">
      <w:pPr>
        <w:pStyle w:val="Heading2"/>
        <w:numPr>
          <w:ilvl w:val="0"/>
          <w:numId w:val="0"/>
        </w:numPr>
        <w:jc w:val="center"/>
        <w:rPr>
          <w:b/>
        </w:rPr>
      </w:pPr>
      <w:bookmarkStart w:id="158" w:name="_Toc106698714"/>
      <w:r w:rsidRPr="004C1532">
        <w:rPr>
          <w:b/>
        </w:rPr>
        <w:t>Referen</w:t>
      </w:r>
      <w:r w:rsidR="00861BA2" w:rsidRPr="004C1532">
        <w:rPr>
          <w:b/>
        </w:rPr>
        <w:t>čn</w:t>
      </w:r>
      <w:r w:rsidR="00064529" w:rsidRPr="004C1532">
        <w:rPr>
          <w:b/>
        </w:rPr>
        <w:t xml:space="preserve">a </w:t>
      </w:r>
      <w:r w:rsidR="00861BA2" w:rsidRPr="004C1532">
        <w:rPr>
          <w:b/>
        </w:rPr>
        <w:t xml:space="preserve">izjava </w:t>
      </w:r>
      <w:r w:rsidR="00C407FE" w:rsidRPr="004C1532">
        <w:rPr>
          <w:b/>
        </w:rPr>
        <w:t>vodje del</w:t>
      </w:r>
      <w:bookmarkEnd w:id="158"/>
    </w:p>
    <w:p w14:paraId="09F8616E" w14:textId="3EE9AFBE" w:rsidR="003B7509" w:rsidRPr="004C1532" w:rsidRDefault="003B7509" w:rsidP="003B7509">
      <w:pPr>
        <w:pStyle w:val="BodyText"/>
        <w:jc w:val="center"/>
        <w:rPr>
          <w:rFonts w:cs="Arial"/>
          <w:b/>
          <w:szCs w:val="20"/>
        </w:rPr>
      </w:pPr>
      <w:r w:rsidRPr="004C1532">
        <w:rPr>
          <w:rFonts w:cs="Arial"/>
          <w:b/>
          <w:szCs w:val="20"/>
        </w:rPr>
        <w:t>ZA JAVNO NAROČILO JN-G0</w:t>
      </w:r>
      <w:r w:rsidR="002F1B92">
        <w:rPr>
          <w:rFonts w:cs="Arial"/>
          <w:b/>
          <w:szCs w:val="20"/>
        </w:rPr>
        <w:t>2</w:t>
      </w:r>
      <w:r w:rsidR="00010029">
        <w:rPr>
          <w:rFonts w:cs="Arial"/>
          <w:b/>
          <w:szCs w:val="20"/>
        </w:rPr>
        <w:t>14</w:t>
      </w:r>
    </w:p>
    <w:p w14:paraId="18BE7D13" w14:textId="77777777" w:rsidR="003B7509" w:rsidRPr="004C1532" w:rsidRDefault="003B7509" w:rsidP="003B7509">
      <w:pPr>
        <w:pStyle w:val="BodyText"/>
        <w:jc w:val="center"/>
        <w:rPr>
          <w:rFonts w:cs="Arial"/>
          <w:sz w:val="22"/>
        </w:rPr>
      </w:pPr>
    </w:p>
    <w:p w14:paraId="5ED0F9A6" w14:textId="77777777" w:rsidR="003B7509" w:rsidRPr="004C1532" w:rsidRDefault="003B7509" w:rsidP="003B7509">
      <w:pPr>
        <w:pStyle w:val="BodyText"/>
        <w:spacing w:line="480" w:lineRule="auto"/>
        <w:rPr>
          <w:rFonts w:cs="Arial"/>
          <w:b/>
        </w:rPr>
      </w:pPr>
      <w:r w:rsidRPr="004C1532">
        <w:rPr>
          <w:rFonts w:cs="Arial"/>
        </w:rPr>
        <w:t>Potrjujemo, da je:</w:t>
      </w:r>
    </w:p>
    <w:p w14:paraId="1206348B" w14:textId="77777777" w:rsidR="003B7509" w:rsidRPr="004C1532" w:rsidRDefault="003B7509" w:rsidP="003B7509">
      <w:pPr>
        <w:pStyle w:val="BodyText"/>
        <w:spacing w:after="0"/>
        <w:rPr>
          <w:rFonts w:cs="Arial"/>
        </w:rPr>
      </w:pPr>
    </w:p>
    <w:p w14:paraId="131A66CE" w14:textId="77777777" w:rsidR="003B7509" w:rsidRPr="004C1532" w:rsidRDefault="003B7509" w:rsidP="003B7509">
      <w:pPr>
        <w:pStyle w:val="BodyText"/>
        <w:spacing w:after="0"/>
        <w:rPr>
          <w:rFonts w:cs="Arial"/>
        </w:rPr>
      </w:pPr>
      <w:r w:rsidRPr="004C1532">
        <w:rPr>
          <w:rFonts w:cs="Arial"/>
        </w:rPr>
        <w:t>………………………………………………………………………………………………………………………</w:t>
      </w:r>
    </w:p>
    <w:p w14:paraId="76E6AA0D" w14:textId="748190FB" w:rsidR="003B7509" w:rsidRPr="004C1532" w:rsidRDefault="003B7509" w:rsidP="003B7509">
      <w:pPr>
        <w:pStyle w:val="BodyText"/>
        <w:spacing w:after="0"/>
        <w:rPr>
          <w:rFonts w:cs="Arial"/>
          <w:i/>
          <w:sz w:val="16"/>
          <w:szCs w:val="16"/>
        </w:rPr>
      </w:pPr>
      <w:r w:rsidRPr="004C1532">
        <w:rPr>
          <w:rFonts w:cs="Arial"/>
          <w:i/>
          <w:sz w:val="16"/>
          <w:szCs w:val="16"/>
        </w:rPr>
        <w:t>(ime in priimek ter stalni naslov osebe)</w:t>
      </w:r>
    </w:p>
    <w:p w14:paraId="0A169DED" w14:textId="77777777" w:rsidR="003B7509" w:rsidRPr="004C1532" w:rsidRDefault="003B7509" w:rsidP="003B7509">
      <w:pPr>
        <w:pStyle w:val="BodyText"/>
        <w:spacing w:line="600" w:lineRule="auto"/>
        <w:rPr>
          <w:rFonts w:cs="Arial"/>
        </w:rPr>
      </w:pPr>
    </w:p>
    <w:p w14:paraId="45CCFB7E" w14:textId="2992E9E7" w:rsidR="0086331A" w:rsidRPr="004C1532" w:rsidRDefault="003B7509" w:rsidP="0086331A">
      <w:pPr>
        <w:pStyle w:val="BodyText"/>
      </w:pPr>
      <w:r w:rsidRPr="004C1532">
        <w:t>v obdobju od ………………………</w:t>
      </w:r>
      <w:r w:rsidRPr="004C1532">
        <w:rPr>
          <w:i/>
          <w:sz w:val="16"/>
          <w:szCs w:val="16"/>
        </w:rPr>
        <w:t>(datum)</w:t>
      </w:r>
      <w:r w:rsidRPr="004C1532">
        <w:t xml:space="preserve"> do …………………….</w:t>
      </w:r>
      <w:r w:rsidRPr="004C1532">
        <w:rPr>
          <w:i/>
          <w:sz w:val="16"/>
          <w:szCs w:val="16"/>
        </w:rPr>
        <w:t xml:space="preserve">(datum) </w:t>
      </w:r>
      <w:r w:rsidRPr="004C1532">
        <w:t xml:space="preserve">kot vodja del </w:t>
      </w:r>
    </w:p>
    <w:p w14:paraId="70E2BDF3" w14:textId="77777777" w:rsidR="00235EB5" w:rsidRPr="004C1532" w:rsidRDefault="00235EB5" w:rsidP="0086331A">
      <w:pPr>
        <w:pStyle w:val="BodyText"/>
        <w:spacing w:after="0"/>
      </w:pPr>
    </w:p>
    <w:p w14:paraId="3A642FBB" w14:textId="5A320ED9" w:rsidR="00376F34" w:rsidRPr="004C1532" w:rsidRDefault="00376F34" w:rsidP="00376F34">
      <w:pPr>
        <w:pStyle w:val="BodyText"/>
        <w:rPr>
          <w:b/>
          <w:bCs/>
        </w:rPr>
      </w:pPr>
      <w:r w:rsidRPr="004C1532">
        <w:rPr>
          <w:b/>
          <w:bCs/>
        </w:rPr>
        <w:t xml:space="preserve">izvedel </w:t>
      </w:r>
      <w:r w:rsidRPr="004C1532">
        <w:rPr>
          <w:b/>
          <w:bCs/>
          <w:u w:val="single"/>
        </w:rPr>
        <w:t>zamenjavo</w:t>
      </w:r>
      <w:r w:rsidRPr="004C1532">
        <w:rPr>
          <w:b/>
          <w:bCs/>
        </w:rPr>
        <w:t xml:space="preserve"> </w:t>
      </w:r>
      <w:r w:rsidR="00473FFA">
        <w:rPr>
          <w:b/>
          <w:bCs/>
        </w:rPr>
        <w:t>zunanjega</w:t>
      </w:r>
      <w:r w:rsidRPr="004C1532">
        <w:rPr>
          <w:b/>
          <w:bCs/>
        </w:rPr>
        <w:t xml:space="preserve"> </w:t>
      </w:r>
      <w:r w:rsidR="000E6CA2">
        <w:rPr>
          <w:b/>
          <w:bCs/>
        </w:rPr>
        <w:t>stavbnega pohištva</w:t>
      </w:r>
      <w:r w:rsidRPr="004C1532">
        <w:rPr>
          <w:b/>
          <w:bCs/>
        </w:rPr>
        <w:t xml:space="preserve">, velikostnega razreda najmanj </w:t>
      </w:r>
      <w:r w:rsidR="003742A9" w:rsidRPr="004C1532">
        <w:rPr>
          <w:b/>
          <w:bCs/>
        </w:rPr>
        <w:t>5</w:t>
      </w:r>
      <w:r w:rsidR="000E56C0">
        <w:rPr>
          <w:b/>
          <w:bCs/>
        </w:rPr>
        <w:t>0</w:t>
      </w:r>
      <w:r w:rsidRPr="004C1532">
        <w:rPr>
          <w:b/>
          <w:bCs/>
        </w:rPr>
        <w:t>0 m</w:t>
      </w:r>
      <w:r w:rsidRPr="004C1532">
        <w:rPr>
          <w:b/>
          <w:bCs/>
          <w:vertAlign w:val="superscript"/>
        </w:rPr>
        <w:t>2</w:t>
      </w:r>
      <w:r w:rsidRPr="004C1532">
        <w:rPr>
          <w:b/>
          <w:bCs/>
        </w:rPr>
        <w:t xml:space="preserve"> ali v vrednosti več kot </w:t>
      </w:r>
      <w:r w:rsidR="00473FFA">
        <w:rPr>
          <w:b/>
          <w:bCs/>
        </w:rPr>
        <w:t>5</w:t>
      </w:r>
      <w:r w:rsidR="00B11696">
        <w:rPr>
          <w:b/>
          <w:bCs/>
        </w:rPr>
        <w:t>00.000,00</w:t>
      </w:r>
      <w:r w:rsidRPr="004C1532">
        <w:rPr>
          <w:b/>
          <w:bCs/>
        </w:rPr>
        <w:t xml:space="preserve"> € brez DDV.</w:t>
      </w:r>
    </w:p>
    <w:p w14:paraId="408917B8" w14:textId="77777777" w:rsidR="009D2E5A" w:rsidRPr="004C1532" w:rsidRDefault="009D2E5A" w:rsidP="0086331A">
      <w:pPr>
        <w:pStyle w:val="BodyText"/>
        <w:spacing w:after="0"/>
        <w:rPr>
          <w:rStyle w:val="CommentReference"/>
          <w:b/>
          <w:bCs/>
        </w:rPr>
      </w:pPr>
    </w:p>
    <w:p w14:paraId="35B44246" w14:textId="77777777" w:rsidR="009D2E5A" w:rsidRPr="004C1532" w:rsidRDefault="009D2E5A" w:rsidP="00FC679C">
      <w:pPr>
        <w:pStyle w:val="BodyText"/>
        <w:spacing w:after="0"/>
      </w:pPr>
    </w:p>
    <w:p w14:paraId="1E5D756D" w14:textId="5262B5EC" w:rsidR="00235EB5" w:rsidRPr="004C1532" w:rsidRDefault="0086331A" w:rsidP="0086331A">
      <w:pPr>
        <w:pStyle w:val="BodyText"/>
        <w:spacing w:after="0" w:line="600" w:lineRule="auto"/>
      </w:pPr>
      <w:r w:rsidRPr="004C1532">
        <w:t>N</w:t>
      </w:r>
      <w:r w:rsidR="003B7509" w:rsidRPr="004C1532">
        <w:t xml:space="preserve">avedena oseba </w:t>
      </w:r>
      <w:r w:rsidRPr="004C1532">
        <w:t xml:space="preserve">je </w:t>
      </w:r>
      <w:r w:rsidR="003B7509" w:rsidRPr="004C1532">
        <w:t xml:space="preserve">vodila </w:t>
      </w:r>
      <w:r w:rsidR="00376F34" w:rsidRPr="004C1532">
        <w:t xml:space="preserve">dela pri </w:t>
      </w:r>
      <w:r w:rsidR="003B7509" w:rsidRPr="004C1532">
        <w:t>izvedb</w:t>
      </w:r>
      <w:r w:rsidR="00376F34" w:rsidRPr="004C1532">
        <w:t xml:space="preserve">i zamenjave </w:t>
      </w:r>
      <w:r w:rsidR="00981DA8">
        <w:t>zunanjega</w:t>
      </w:r>
      <w:r w:rsidR="0084262E">
        <w:t xml:space="preserve"> </w:t>
      </w:r>
      <w:r w:rsidR="000E6CA2">
        <w:t>stavbnega pohištva</w:t>
      </w:r>
      <w:r w:rsidR="003B7509" w:rsidRPr="004C1532">
        <w:t xml:space="preserve">, v višini </w:t>
      </w:r>
      <w:r w:rsidR="00235EB5" w:rsidRPr="004C1532">
        <w:t>……………………</w:t>
      </w:r>
      <w:r w:rsidR="00376F34" w:rsidRPr="004C1532">
        <w:t>…………</w:t>
      </w:r>
      <w:r w:rsidR="00235EB5" w:rsidRPr="004C1532">
        <w:t xml:space="preserve"> </w:t>
      </w:r>
      <w:r w:rsidR="00235EB5" w:rsidRPr="004C1532">
        <w:rPr>
          <w:i/>
          <w:sz w:val="16"/>
          <w:szCs w:val="16"/>
        </w:rPr>
        <w:t>(EUR brez DDV)</w:t>
      </w:r>
      <w:r w:rsidR="00235EB5" w:rsidRPr="004C1532">
        <w:t>.</w:t>
      </w:r>
    </w:p>
    <w:p w14:paraId="68F4F379" w14:textId="77777777" w:rsidR="0086331A" w:rsidRPr="004C1532" w:rsidRDefault="0086331A" w:rsidP="0086331A">
      <w:pPr>
        <w:pStyle w:val="BodyText"/>
        <w:spacing w:after="0"/>
      </w:pPr>
    </w:p>
    <w:p w14:paraId="649D9785" w14:textId="77777777" w:rsidR="003B7509" w:rsidRPr="004C1532" w:rsidRDefault="003B7509" w:rsidP="00376F34">
      <w:pPr>
        <w:pStyle w:val="BodyText"/>
        <w:rPr>
          <w:b/>
          <w:bCs/>
        </w:rPr>
      </w:pPr>
      <w:r w:rsidRPr="004C1532">
        <w:rPr>
          <w:b/>
          <w:bCs/>
        </w:rPr>
        <w:t>Podatki o objektu / izvedenih delih: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3"/>
        <w:gridCol w:w="5201"/>
      </w:tblGrid>
      <w:tr w:rsidR="003B7509" w:rsidRPr="004C1532" w14:paraId="34B34423" w14:textId="77777777" w:rsidTr="007269A3">
        <w:trPr>
          <w:trHeight w:val="794"/>
        </w:trPr>
        <w:tc>
          <w:tcPr>
            <w:tcW w:w="3903" w:type="dxa"/>
            <w:shd w:val="clear" w:color="auto" w:fill="auto"/>
            <w:vAlign w:val="center"/>
          </w:tcPr>
          <w:p w14:paraId="0CCABDFC" w14:textId="77777777" w:rsidR="003B7509" w:rsidRPr="004C1532" w:rsidRDefault="003B7509" w:rsidP="007269A3">
            <w:r w:rsidRPr="004C1532">
              <w:t>Naslov lokacije izvedenih del</w:t>
            </w:r>
          </w:p>
        </w:tc>
        <w:tc>
          <w:tcPr>
            <w:tcW w:w="5201" w:type="dxa"/>
            <w:shd w:val="clear" w:color="auto" w:fill="auto"/>
            <w:vAlign w:val="center"/>
          </w:tcPr>
          <w:p w14:paraId="58E718E7" w14:textId="77777777" w:rsidR="003B7509" w:rsidRPr="004C1532" w:rsidRDefault="003B7509" w:rsidP="007269A3">
            <w:pPr>
              <w:rPr>
                <w:rFonts w:ascii="Calibri" w:hAnsi="Calibri" w:cs="Arial"/>
              </w:rPr>
            </w:pPr>
          </w:p>
        </w:tc>
      </w:tr>
      <w:tr w:rsidR="003B7509" w:rsidRPr="004C1532" w14:paraId="50F7F18A" w14:textId="77777777" w:rsidTr="007269A3">
        <w:trPr>
          <w:trHeight w:val="751"/>
        </w:trPr>
        <w:tc>
          <w:tcPr>
            <w:tcW w:w="3903" w:type="dxa"/>
            <w:shd w:val="clear" w:color="auto" w:fill="auto"/>
            <w:vAlign w:val="center"/>
          </w:tcPr>
          <w:p w14:paraId="5C49D3F8" w14:textId="77777777" w:rsidR="003B7509" w:rsidRPr="004C1532" w:rsidRDefault="003B7509" w:rsidP="007269A3">
            <w:r w:rsidRPr="004C1532">
              <w:t>Vrsta objekta</w:t>
            </w:r>
          </w:p>
        </w:tc>
        <w:tc>
          <w:tcPr>
            <w:tcW w:w="5201" w:type="dxa"/>
            <w:shd w:val="clear" w:color="auto" w:fill="auto"/>
            <w:vAlign w:val="center"/>
          </w:tcPr>
          <w:p w14:paraId="1755C875" w14:textId="77777777" w:rsidR="003B7509" w:rsidRPr="004C1532" w:rsidRDefault="003B7509" w:rsidP="007269A3">
            <w:pPr>
              <w:rPr>
                <w:rFonts w:ascii="Calibri" w:hAnsi="Calibri" w:cs="Arial"/>
              </w:rPr>
            </w:pPr>
          </w:p>
        </w:tc>
      </w:tr>
      <w:tr w:rsidR="00376F34" w:rsidRPr="004C1532" w14:paraId="18DB2695" w14:textId="77777777" w:rsidTr="007269A3">
        <w:trPr>
          <w:trHeight w:val="751"/>
        </w:trPr>
        <w:tc>
          <w:tcPr>
            <w:tcW w:w="3903" w:type="dxa"/>
            <w:shd w:val="clear" w:color="auto" w:fill="auto"/>
            <w:vAlign w:val="center"/>
          </w:tcPr>
          <w:p w14:paraId="68A53F04" w14:textId="300BB9DD" w:rsidR="00376F34" w:rsidRPr="004C1532" w:rsidRDefault="00B5009B" w:rsidP="00376F34">
            <w:r w:rsidRPr="004C1532">
              <w:t xml:space="preserve">Obseg del (površina ali končni znesek brez DDV </w:t>
            </w:r>
            <w:r w:rsidR="00193EDD">
              <w:t>zunanjega</w:t>
            </w:r>
            <w:r w:rsidR="0039012E">
              <w:t xml:space="preserve"> stavbnega pohištva</w:t>
            </w:r>
            <w:r w:rsidRPr="004C1532">
              <w:t xml:space="preserve">)  </w:t>
            </w:r>
          </w:p>
        </w:tc>
        <w:tc>
          <w:tcPr>
            <w:tcW w:w="5201" w:type="dxa"/>
            <w:shd w:val="clear" w:color="auto" w:fill="auto"/>
            <w:vAlign w:val="center"/>
          </w:tcPr>
          <w:p w14:paraId="266F59F7" w14:textId="77777777" w:rsidR="00376F34" w:rsidRPr="004C1532" w:rsidRDefault="00376F34" w:rsidP="00376F34">
            <w:pPr>
              <w:rPr>
                <w:rFonts w:ascii="Calibri" w:hAnsi="Calibri" w:cs="Arial"/>
              </w:rPr>
            </w:pPr>
          </w:p>
        </w:tc>
      </w:tr>
      <w:tr w:rsidR="00376F34" w:rsidRPr="004C1532" w14:paraId="15F67C35" w14:textId="77777777" w:rsidTr="007269A3">
        <w:trPr>
          <w:trHeight w:val="757"/>
        </w:trPr>
        <w:tc>
          <w:tcPr>
            <w:tcW w:w="3903" w:type="dxa"/>
            <w:shd w:val="clear" w:color="auto" w:fill="auto"/>
            <w:vAlign w:val="center"/>
          </w:tcPr>
          <w:p w14:paraId="52FA2E72" w14:textId="77777777" w:rsidR="00376F34" w:rsidRPr="004C1532" w:rsidRDefault="00376F34" w:rsidP="00376F34">
            <w:r w:rsidRPr="004C1532">
              <w:t>Kontaktna oseba (ime in priimek, telefon, e-mail)</w:t>
            </w:r>
          </w:p>
        </w:tc>
        <w:tc>
          <w:tcPr>
            <w:tcW w:w="5201" w:type="dxa"/>
            <w:shd w:val="clear" w:color="auto" w:fill="auto"/>
            <w:vAlign w:val="center"/>
          </w:tcPr>
          <w:p w14:paraId="62D4BA28" w14:textId="77777777" w:rsidR="00376F34" w:rsidRPr="004C1532" w:rsidRDefault="00376F34" w:rsidP="00376F34">
            <w:pPr>
              <w:rPr>
                <w:rFonts w:ascii="Calibri" w:hAnsi="Calibri" w:cs="Arial"/>
              </w:rPr>
            </w:pPr>
          </w:p>
        </w:tc>
      </w:tr>
    </w:tbl>
    <w:p w14:paraId="7F7E850F" w14:textId="77777777" w:rsidR="003B7509" w:rsidRPr="004C1532" w:rsidRDefault="003B7509" w:rsidP="003B7509">
      <w:pPr>
        <w:rPr>
          <w:b/>
          <w:sz w:val="22"/>
        </w:rPr>
      </w:pPr>
    </w:p>
    <w:p w14:paraId="4ADC4AD1" w14:textId="77777777" w:rsidR="003B7509" w:rsidRPr="004C1532" w:rsidRDefault="003B7509" w:rsidP="003B7509">
      <w:r w:rsidRPr="004C1532">
        <w:t xml:space="preserve">Pogodbena obveznost je bila opravljena v dogovorjeni kvaliteti in količini, v skladu z dogovorjenimi roki, postopki in standardi. </w:t>
      </w:r>
    </w:p>
    <w:p w14:paraId="2AC50C22" w14:textId="77777777" w:rsidR="003B7509" w:rsidRPr="004C1532" w:rsidRDefault="003B7509" w:rsidP="003B7509"/>
    <w:p w14:paraId="33C379F3" w14:textId="4A8D5CD8" w:rsidR="003B7509" w:rsidRPr="004C1532" w:rsidRDefault="003B7509" w:rsidP="003B7509">
      <w:r w:rsidRPr="004C1532">
        <w:t xml:space="preserve">Potrdilo se izdaja za potrebe javnega naročila naročnika RTV Slovenija št.: </w:t>
      </w:r>
      <w:r w:rsidRPr="004C1532">
        <w:rPr>
          <w:rFonts w:cs="Arial"/>
        </w:rPr>
        <w:t>JN-G0</w:t>
      </w:r>
      <w:r w:rsidR="002F1B92">
        <w:rPr>
          <w:rFonts w:cs="Arial"/>
        </w:rPr>
        <w:t>2</w:t>
      </w:r>
      <w:r w:rsidR="00010029">
        <w:rPr>
          <w:rFonts w:cs="Arial"/>
        </w:rPr>
        <w:t>14</w:t>
      </w:r>
      <w:r w:rsidRPr="004C1532">
        <w:rPr>
          <w:rFonts w:cs="Arial"/>
        </w:rPr>
        <w:t xml:space="preserve"> </w:t>
      </w:r>
      <w:r w:rsidRPr="004C1532">
        <w:t>ter se v druge namene ne more uporabljati.</w:t>
      </w:r>
    </w:p>
    <w:p w14:paraId="73F3F9A0" w14:textId="77777777" w:rsidR="00FC679C" w:rsidRPr="004C1532" w:rsidRDefault="00FC679C" w:rsidP="003B7509">
      <w:pPr>
        <w:rPr>
          <w:rFonts w:cs="Arial"/>
          <w:szCs w:val="20"/>
        </w:rPr>
      </w:pPr>
    </w:p>
    <w:p w14:paraId="48539993" w14:textId="459E023F" w:rsidR="003B7509" w:rsidRPr="004C1532" w:rsidRDefault="003B7509" w:rsidP="00FC679C">
      <w:pPr>
        <w:rPr>
          <w:rFonts w:cs="Arial"/>
          <w:szCs w:val="20"/>
        </w:rPr>
      </w:pPr>
    </w:p>
    <w:p w14:paraId="59C9052D" w14:textId="77777777" w:rsidR="00235EB5" w:rsidRPr="004C1532" w:rsidRDefault="00235EB5" w:rsidP="003B7509">
      <w:pPr>
        <w:jc w:val="center"/>
        <w:rPr>
          <w:rFonts w:cs="Arial"/>
          <w:szCs w:val="20"/>
        </w:rPr>
      </w:pPr>
    </w:p>
    <w:p w14:paraId="4A376EF9" w14:textId="77777777" w:rsidR="003B7509" w:rsidRPr="004C1532" w:rsidRDefault="003B7509" w:rsidP="003B7509">
      <w:pPr>
        <w:jc w:val="center"/>
        <w:rPr>
          <w:rFonts w:eastAsia="Calibri" w:cs="Arial"/>
          <w:noProof/>
          <w:szCs w:val="20"/>
        </w:rPr>
      </w:pPr>
      <w:r w:rsidRPr="004C1532">
        <w:rPr>
          <w:rFonts w:eastAsia="Calibri" w:cs="Arial"/>
          <w:noProof/>
          <w:szCs w:val="20"/>
        </w:rPr>
        <w:t xml:space="preserve">Kraj in datum: </w:t>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t>Žig:</w:t>
      </w:r>
      <w:r w:rsidRPr="004C1532">
        <w:rPr>
          <w:rFonts w:eastAsia="Calibri" w:cs="Arial"/>
          <w:noProof/>
          <w:szCs w:val="20"/>
        </w:rPr>
        <w:tab/>
      </w:r>
      <w:r w:rsidRPr="004C1532">
        <w:rPr>
          <w:rFonts w:eastAsia="Calibri" w:cs="Arial"/>
          <w:noProof/>
          <w:szCs w:val="20"/>
        </w:rPr>
        <w:tab/>
      </w:r>
      <w:r w:rsidRPr="004C1532">
        <w:rPr>
          <w:rFonts w:eastAsia="Calibri" w:cs="Arial"/>
          <w:noProof/>
          <w:szCs w:val="20"/>
        </w:rPr>
        <w:tab/>
        <w:t>Podpis izdajatelja reference:</w:t>
      </w:r>
    </w:p>
    <w:p w14:paraId="4BA926BD" w14:textId="77777777" w:rsidR="003B7509" w:rsidRPr="004C1532" w:rsidRDefault="003B7509" w:rsidP="009D2E5A">
      <w:pPr>
        <w:jc w:val="center"/>
        <w:rPr>
          <w:rFonts w:eastAsia="Calibri" w:cs="Arial"/>
          <w:noProof/>
          <w:szCs w:val="20"/>
        </w:rPr>
      </w:pPr>
    </w:p>
    <w:p w14:paraId="33400A29" w14:textId="62C636C0" w:rsidR="003B7509" w:rsidRPr="004C1532" w:rsidRDefault="009C17D8" w:rsidP="003B7509">
      <w:pPr>
        <w:rPr>
          <w:rFonts w:eastAsia="Calibri" w:cs="Arial"/>
          <w:noProof/>
          <w:szCs w:val="20"/>
        </w:rPr>
      </w:pPr>
      <w:r w:rsidRPr="004C1532">
        <w:rPr>
          <w:rFonts w:eastAsia="Calibri" w:cs="Arial"/>
          <w:noProof/>
          <w:szCs w:val="20"/>
        </w:rPr>
        <w:t xml:space="preserve">  </w:t>
      </w:r>
      <w:r w:rsidR="003B7509" w:rsidRPr="004C1532">
        <w:rPr>
          <w:rFonts w:eastAsia="Calibri" w:cs="Arial"/>
          <w:noProof/>
          <w:szCs w:val="20"/>
        </w:rPr>
        <w:t>........................................</w:t>
      </w:r>
      <w:r w:rsidR="003B7509" w:rsidRPr="004C1532">
        <w:rPr>
          <w:rFonts w:eastAsia="Calibri" w:cs="Arial"/>
          <w:noProof/>
          <w:szCs w:val="20"/>
        </w:rPr>
        <w:tab/>
      </w:r>
      <w:r w:rsidR="003B7509" w:rsidRPr="004C1532">
        <w:rPr>
          <w:rFonts w:eastAsia="Calibri" w:cs="Arial"/>
          <w:noProof/>
          <w:szCs w:val="20"/>
        </w:rPr>
        <w:tab/>
      </w:r>
      <w:r w:rsidR="003B7509" w:rsidRPr="004C1532">
        <w:rPr>
          <w:rFonts w:eastAsia="Calibri" w:cs="Arial"/>
          <w:noProof/>
          <w:szCs w:val="20"/>
        </w:rPr>
        <w:tab/>
      </w:r>
      <w:r w:rsidR="003B7509" w:rsidRPr="004C1532">
        <w:rPr>
          <w:rFonts w:eastAsia="Calibri" w:cs="Arial"/>
          <w:noProof/>
          <w:szCs w:val="20"/>
        </w:rPr>
        <w:tab/>
      </w:r>
      <w:r w:rsidR="0056232F" w:rsidRPr="004C1532">
        <w:rPr>
          <w:rFonts w:eastAsia="Calibri" w:cs="Arial"/>
          <w:noProof/>
          <w:szCs w:val="20"/>
        </w:rPr>
        <w:t xml:space="preserve">           </w:t>
      </w:r>
      <w:r w:rsidRPr="004C1532">
        <w:rPr>
          <w:rFonts w:eastAsia="Calibri" w:cs="Arial"/>
          <w:noProof/>
          <w:szCs w:val="20"/>
        </w:rPr>
        <w:t xml:space="preserve">            </w:t>
      </w:r>
      <w:r w:rsidR="0056232F" w:rsidRPr="004C1532">
        <w:rPr>
          <w:rFonts w:eastAsia="Calibri" w:cs="Arial"/>
          <w:noProof/>
          <w:szCs w:val="20"/>
        </w:rPr>
        <w:t xml:space="preserve"> </w:t>
      </w:r>
      <w:r w:rsidR="003B7509" w:rsidRPr="004C1532">
        <w:rPr>
          <w:rFonts w:eastAsia="Calibri" w:cs="Arial"/>
          <w:noProof/>
          <w:szCs w:val="20"/>
        </w:rPr>
        <w:t xml:space="preserve"> .........................................</w:t>
      </w:r>
    </w:p>
    <w:p w14:paraId="18F5BD74" w14:textId="77777777" w:rsidR="003B7509" w:rsidRPr="004C1532" w:rsidRDefault="003B7509" w:rsidP="009D2E5A">
      <w:pPr>
        <w:jc w:val="right"/>
        <w:rPr>
          <w:b/>
        </w:rPr>
      </w:pPr>
    </w:p>
    <w:p w14:paraId="68ADFF04" w14:textId="39242EDE" w:rsidR="00000452" w:rsidRPr="004C1532" w:rsidRDefault="00000452" w:rsidP="00000452">
      <w:pPr>
        <w:jc w:val="right"/>
        <w:rPr>
          <w:b/>
        </w:rPr>
      </w:pPr>
      <w:r w:rsidRPr="0084262E">
        <w:rPr>
          <w:b/>
        </w:rPr>
        <w:lastRenderedPageBreak/>
        <w:t>OBR-</w:t>
      </w:r>
      <w:r w:rsidR="00010029" w:rsidRPr="0084262E">
        <w:rPr>
          <w:b/>
        </w:rPr>
        <w:t>7</w:t>
      </w:r>
    </w:p>
    <w:p w14:paraId="57BEDD2C" w14:textId="0DD9696C" w:rsidR="00000452" w:rsidRPr="004C1532" w:rsidRDefault="00000452" w:rsidP="00000452">
      <w:r w:rsidRPr="004C1532">
        <w:t>Ponudnik ..................................................</w:t>
      </w:r>
    </w:p>
    <w:p w14:paraId="5037D0DA" w14:textId="77777777" w:rsidR="00000452" w:rsidRPr="004C1532" w:rsidRDefault="00000452" w:rsidP="00000452">
      <w:pPr>
        <w:rPr>
          <w:i/>
        </w:rPr>
      </w:pPr>
    </w:p>
    <w:p w14:paraId="08541C4E" w14:textId="77777777" w:rsidR="00000452" w:rsidRPr="004C1532" w:rsidRDefault="00000452" w:rsidP="00000452">
      <w:pPr>
        <w:spacing w:line="360" w:lineRule="auto"/>
      </w:pPr>
      <w:r w:rsidRPr="004C1532">
        <w:t>Naslov ......................................................</w:t>
      </w:r>
    </w:p>
    <w:p w14:paraId="1DCE9F66" w14:textId="77777777" w:rsidR="00000452" w:rsidRPr="004C1532" w:rsidRDefault="00000452" w:rsidP="00000452"/>
    <w:p w14:paraId="1AC5D556" w14:textId="77777777" w:rsidR="00000452" w:rsidRPr="004C1532" w:rsidRDefault="00000452" w:rsidP="00000452"/>
    <w:p w14:paraId="32961072" w14:textId="77777777" w:rsidR="00000452" w:rsidRPr="004C1532" w:rsidRDefault="00000452" w:rsidP="00000452"/>
    <w:p w14:paraId="4201B4D7" w14:textId="77777777" w:rsidR="00000452" w:rsidRPr="004C1532" w:rsidRDefault="00000452" w:rsidP="00000452"/>
    <w:p w14:paraId="56836443" w14:textId="77777777" w:rsidR="00000452" w:rsidRPr="004C1532" w:rsidRDefault="00000452" w:rsidP="00000452"/>
    <w:p w14:paraId="09AA351C" w14:textId="77777777" w:rsidR="00000452" w:rsidRPr="004C1532" w:rsidRDefault="00000452" w:rsidP="00000452"/>
    <w:p w14:paraId="61C433AF" w14:textId="77777777" w:rsidR="00000452" w:rsidRPr="004C1532" w:rsidRDefault="00000452" w:rsidP="00000452"/>
    <w:p w14:paraId="21679817" w14:textId="1AB0E465" w:rsidR="00B225B3" w:rsidRPr="004C1532" w:rsidRDefault="00B225B3" w:rsidP="00B225B3">
      <w:pPr>
        <w:pStyle w:val="Heading2"/>
        <w:numPr>
          <w:ilvl w:val="0"/>
          <w:numId w:val="0"/>
        </w:numPr>
        <w:jc w:val="center"/>
        <w:rPr>
          <w:b/>
          <w:noProof/>
        </w:rPr>
      </w:pPr>
      <w:bookmarkStart w:id="159" w:name="_Toc106698715"/>
      <w:bookmarkStart w:id="160" w:name="_Hlk518891861"/>
      <w:r w:rsidRPr="004C1532">
        <w:rPr>
          <w:b/>
          <w:noProof/>
        </w:rPr>
        <w:t xml:space="preserve">Izjava </w:t>
      </w:r>
      <w:r w:rsidR="00D72817" w:rsidRPr="004C1532">
        <w:rPr>
          <w:b/>
          <w:noProof/>
        </w:rPr>
        <w:t xml:space="preserve">o </w:t>
      </w:r>
      <w:r w:rsidR="00F347DA" w:rsidRPr="004C1532">
        <w:rPr>
          <w:b/>
          <w:noProof/>
        </w:rPr>
        <w:t>izvedbi del v zahtevanih rokih</w:t>
      </w:r>
      <w:bookmarkEnd w:id="159"/>
    </w:p>
    <w:p w14:paraId="1E427C1B" w14:textId="0DB3B686" w:rsidR="00B225B3" w:rsidRPr="004C1532" w:rsidRDefault="00B225B3" w:rsidP="00B225B3">
      <w:pPr>
        <w:pStyle w:val="BESEDILO"/>
        <w:jc w:val="center"/>
        <w:rPr>
          <w:b/>
          <w:noProof/>
        </w:rPr>
      </w:pPr>
      <w:r w:rsidRPr="004C1532">
        <w:rPr>
          <w:b/>
          <w:noProof/>
        </w:rPr>
        <w:t>ZA JAVNO NAROČILO JN-</w:t>
      </w:r>
      <w:r w:rsidR="00F347DA" w:rsidRPr="004C1532">
        <w:rPr>
          <w:b/>
          <w:noProof/>
        </w:rPr>
        <w:t>G</w:t>
      </w:r>
      <w:r w:rsidRPr="004C1532">
        <w:rPr>
          <w:b/>
          <w:noProof/>
        </w:rPr>
        <w:t>0</w:t>
      </w:r>
      <w:r w:rsidR="002F1B92">
        <w:rPr>
          <w:b/>
          <w:noProof/>
        </w:rPr>
        <w:t>2</w:t>
      </w:r>
      <w:r w:rsidR="00010029">
        <w:rPr>
          <w:b/>
          <w:noProof/>
        </w:rPr>
        <w:t>14</w:t>
      </w:r>
    </w:p>
    <w:p w14:paraId="5DE4301F" w14:textId="77777777" w:rsidR="00000452" w:rsidRPr="004C1532" w:rsidRDefault="00000452" w:rsidP="00000452">
      <w:pPr>
        <w:rPr>
          <w:b/>
          <w:u w:val="single"/>
        </w:rPr>
      </w:pPr>
    </w:p>
    <w:p w14:paraId="16170894" w14:textId="77777777" w:rsidR="00000452" w:rsidRPr="004C1532" w:rsidRDefault="00000452" w:rsidP="00000452">
      <w:pPr>
        <w:rPr>
          <w:b/>
          <w:u w:val="single"/>
        </w:rPr>
      </w:pPr>
    </w:p>
    <w:p w14:paraId="0CB0DE26" w14:textId="69FD8FB3" w:rsidR="00000452" w:rsidRPr="004C1532" w:rsidRDefault="00000452" w:rsidP="00000452">
      <w:pPr>
        <w:rPr>
          <w:b/>
          <w:u w:val="single"/>
        </w:rPr>
      </w:pPr>
    </w:p>
    <w:p w14:paraId="3F7EC661" w14:textId="7D8D56D8" w:rsidR="00F347DA" w:rsidRPr="004C1532" w:rsidRDefault="00F347DA" w:rsidP="00000452">
      <w:pPr>
        <w:rPr>
          <w:b/>
          <w:u w:val="single"/>
        </w:rPr>
      </w:pPr>
    </w:p>
    <w:p w14:paraId="324993FB" w14:textId="77777777" w:rsidR="00F347DA" w:rsidRPr="004C1532" w:rsidRDefault="00F347DA" w:rsidP="00000452">
      <w:pPr>
        <w:rPr>
          <w:b/>
          <w:u w:val="single"/>
        </w:rPr>
      </w:pPr>
    </w:p>
    <w:p w14:paraId="3B160BBF" w14:textId="77777777" w:rsidR="00000452" w:rsidRPr="004C1532" w:rsidRDefault="00000452" w:rsidP="00000452">
      <w:pPr>
        <w:tabs>
          <w:tab w:val="left" w:pos="0"/>
        </w:tabs>
      </w:pPr>
    </w:p>
    <w:p w14:paraId="6BB24965" w14:textId="540CC5F2" w:rsidR="00F347DA" w:rsidRPr="004C1532" w:rsidRDefault="00F347DA" w:rsidP="00F347DA">
      <w:pPr>
        <w:spacing w:line="276" w:lineRule="auto"/>
        <w:rPr>
          <w:rFonts w:cs="Arial"/>
        </w:rPr>
      </w:pPr>
      <w:r w:rsidRPr="004C1532">
        <w:rPr>
          <w:rFonts w:cs="Arial"/>
        </w:rPr>
        <w:t xml:space="preserve">Pod kazensko in materialno odgovornostjo izjavljamo, da bomo opravili vsa zahtevana dela v roku </w:t>
      </w:r>
    </w:p>
    <w:p w14:paraId="429F640D" w14:textId="77777777" w:rsidR="00F347DA" w:rsidRPr="004C1532" w:rsidRDefault="00F347DA" w:rsidP="00F347DA">
      <w:pPr>
        <w:spacing w:line="276" w:lineRule="auto"/>
        <w:rPr>
          <w:rFonts w:cs="Arial"/>
        </w:rPr>
      </w:pPr>
    </w:p>
    <w:p w14:paraId="196CD505" w14:textId="7F34DC28" w:rsidR="00F347DA" w:rsidRPr="004C1532" w:rsidRDefault="00F347DA" w:rsidP="00F347DA">
      <w:pPr>
        <w:spacing w:line="276" w:lineRule="auto"/>
        <w:rPr>
          <w:rFonts w:cs="Arial"/>
        </w:rPr>
      </w:pPr>
      <w:r w:rsidRPr="004C1532">
        <w:rPr>
          <w:rFonts w:cs="Arial"/>
        </w:rPr>
        <w:t>………………. mesecev od uvedbe v delo.</w:t>
      </w:r>
    </w:p>
    <w:p w14:paraId="39C1261D" w14:textId="574B61EA" w:rsidR="00F347DA" w:rsidRPr="004C1532" w:rsidRDefault="00F347DA" w:rsidP="00F347DA">
      <w:pPr>
        <w:spacing w:line="276" w:lineRule="auto"/>
        <w:rPr>
          <w:rFonts w:cs="Arial"/>
          <w:i/>
          <w:sz w:val="16"/>
          <w:szCs w:val="16"/>
        </w:rPr>
      </w:pPr>
      <w:r w:rsidRPr="004C1532">
        <w:rPr>
          <w:rFonts w:cs="Arial"/>
          <w:i/>
          <w:sz w:val="16"/>
          <w:szCs w:val="16"/>
        </w:rPr>
        <w:t xml:space="preserve">(Ponudnik vpiše rok izvedbe, ki ga zagotavlja. Rok ne sme biti daljši od </w:t>
      </w:r>
      <w:r w:rsidR="0084262E">
        <w:rPr>
          <w:rFonts w:cs="Arial"/>
          <w:i/>
          <w:sz w:val="16"/>
          <w:szCs w:val="16"/>
        </w:rPr>
        <w:t>30</w:t>
      </w:r>
      <w:r w:rsidRPr="004C1532">
        <w:rPr>
          <w:rFonts w:cs="Arial"/>
          <w:i/>
          <w:sz w:val="16"/>
          <w:szCs w:val="16"/>
        </w:rPr>
        <w:t xml:space="preserve"> mesecev)</w:t>
      </w:r>
    </w:p>
    <w:p w14:paraId="505C9E35" w14:textId="0C2E2C4D" w:rsidR="00F347DA" w:rsidRPr="004C1532" w:rsidRDefault="00F347DA" w:rsidP="00F347DA">
      <w:pPr>
        <w:spacing w:line="276" w:lineRule="auto"/>
        <w:rPr>
          <w:rFonts w:cs="Arial"/>
        </w:rPr>
      </w:pPr>
    </w:p>
    <w:p w14:paraId="1E839427" w14:textId="77777777" w:rsidR="00127527" w:rsidRDefault="00127527" w:rsidP="00325B83">
      <w:pPr>
        <w:spacing w:line="276" w:lineRule="auto"/>
      </w:pPr>
      <w:r w:rsidRPr="00E903F0">
        <w:rPr>
          <w:rFonts w:cs="Arial"/>
          <w:b/>
          <w:bCs/>
        </w:rPr>
        <w:t xml:space="preserve">Ponudniki morajo kot prilogo k izjavi o izvedbi del v zahtevanih rokih predložiti </w:t>
      </w:r>
      <w:r w:rsidRPr="00E903F0">
        <w:t xml:space="preserve">plan dinamike del po fazah in sklopih. </w:t>
      </w:r>
    </w:p>
    <w:p w14:paraId="123D0E7A" w14:textId="77777777" w:rsidR="00127527" w:rsidRDefault="00127527" w:rsidP="00325B83">
      <w:pPr>
        <w:spacing w:line="276" w:lineRule="auto"/>
      </w:pPr>
    </w:p>
    <w:p w14:paraId="07A849B1" w14:textId="77777777" w:rsidR="00127527" w:rsidRDefault="00127527" w:rsidP="00127527">
      <w:r w:rsidRPr="004C1532">
        <w:t xml:space="preserve">Vsaj en mesec pred začetkom </w:t>
      </w:r>
      <w:r>
        <w:t>posamezne faze</w:t>
      </w:r>
      <w:r w:rsidRPr="004C1532">
        <w:t>, iz</w:t>
      </w:r>
      <w:r>
        <w:t>brani ponudnik</w:t>
      </w:r>
      <w:r w:rsidRPr="004C1532">
        <w:t xml:space="preserve"> naročniku v potrditev posreduje usklajen podroben terminski plan izvedbe del</w:t>
      </w:r>
      <w:r>
        <w:t>, razdeljen</w:t>
      </w:r>
      <w:r w:rsidRPr="004C1532">
        <w:t xml:space="preserve"> </w:t>
      </w:r>
      <w:r>
        <w:t>po vrstah del za vsak sklop znotraj posamezne faze:</w:t>
      </w:r>
    </w:p>
    <w:p w14:paraId="5E1FBA34" w14:textId="77777777" w:rsidR="00127527" w:rsidRPr="004C1532" w:rsidRDefault="00127527" w:rsidP="00127527"/>
    <w:p w14:paraId="023751DC" w14:textId="77777777" w:rsidR="00127527" w:rsidRPr="000854EE" w:rsidRDefault="00127527" w:rsidP="00127527">
      <w:pPr>
        <w:numPr>
          <w:ilvl w:val="0"/>
          <w:numId w:val="15"/>
        </w:numPr>
        <w:jc w:val="left"/>
      </w:pPr>
      <w:r>
        <w:t>PZI dokumentacija in</w:t>
      </w:r>
      <w:r w:rsidRPr="000854EE">
        <w:t xml:space="preserve"> delavniški načrti,</w:t>
      </w:r>
    </w:p>
    <w:p w14:paraId="1F4C06CB" w14:textId="77777777" w:rsidR="00127527" w:rsidRPr="000854EE" w:rsidRDefault="00127527" w:rsidP="00127527">
      <w:pPr>
        <w:numPr>
          <w:ilvl w:val="0"/>
          <w:numId w:val="15"/>
        </w:numPr>
        <w:jc w:val="left"/>
      </w:pPr>
      <w:r w:rsidRPr="000854EE">
        <w:t>izdelava stavbnega pohištva,</w:t>
      </w:r>
    </w:p>
    <w:p w14:paraId="42AD511F" w14:textId="77777777" w:rsidR="00127527" w:rsidRDefault="00127527" w:rsidP="00127527">
      <w:pPr>
        <w:numPr>
          <w:ilvl w:val="0"/>
          <w:numId w:val="15"/>
        </w:numPr>
        <w:jc w:val="left"/>
      </w:pPr>
      <w:r w:rsidRPr="000854EE">
        <w:t xml:space="preserve">demontaža obstoječega </w:t>
      </w:r>
    </w:p>
    <w:p w14:paraId="0E0DE5A9" w14:textId="77777777" w:rsidR="00127527" w:rsidRPr="000854EE" w:rsidRDefault="00127527" w:rsidP="00127527">
      <w:pPr>
        <w:numPr>
          <w:ilvl w:val="0"/>
          <w:numId w:val="15"/>
        </w:numPr>
        <w:jc w:val="left"/>
      </w:pPr>
      <w:r w:rsidRPr="000854EE">
        <w:t>montaža novega stavbnega pohištva,</w:t>
      </w:r>
    </w:p>
    <w:p w14:paraId="46303E3D" w14:textId="77777777" w:rsidR="00127527" w:rsidRPr="000854EE" w:rsidRDefault="00127527" w:rsidP="00127527">
      <w:pPr>
        <w:numPr>
          <w:ilvl w:val="0"/>
          <w:numId w:val="15"/>
        </w:numPr>
        <w:jc w:val="left"/>
      </w:pPr>
      <w:r w:rsidRPr="000854EE">
        <w:t xml:space="preserve">izvedba vseh ostalih del </w:t>
      </w:r>
      <w:r>
        <w:t xml:space="preserve">po vrstah </w:t>
      </w:r>
      <w:r w:rsidRPr="000854EE">
        <w:t>(obrtniška,  inštalacijska in druga dela)</w:t>
      </w:r>
    </w:p>
    <w:p w14:paraId="43D08CB1" w14:textId="77777777" w:rsidR="00127527" w:rsidRPr="000854EE" w:rsidRDefault="00127527" w:rsidP="00127527">
      <w:pPr>
        <w:numPr>
          <w:ilvl w:val="0"/>
          <w:numId w:val="15"/>
        </w:numPr>
        <w:jc w:val="left"/>
      </w:pPr>
      <w:r w:rsidRPr="000854EE">
        <w:rPr>
          <w:rFonts w:eastAsia="Calibri"/>
          <w:szCs w:val="22"/>
        </w:rPr>
        <w:t>pregled izvedenih del, odprava pomanjkljivosti, predaja dokazne dokumentacije</w:t>
      </w:r>
      <w:r>
        <w:rPr>
          <w:rFonts w:eastAsia="Calibri"/>
          <w:szCs w:val="22"/>
        </w:rPr>
        <w:t xml:space="preserve"> - PID,  DZO</w:t>
      </w:r>
      <w:r w:rsidRPr="000854EE">
        <w:rPr>
          <w:rFonts w:eastAsia="Calibri"/>
          <w:szCs w:val="22"/>
        </w:rPr>
        <w:t>.</w:t>
      </w:r>
    </w:p>
    <w:p w14:paraId="099F87F8" w14:textId="482FFA41" w:rsidR="00F347DA" w:rsidRPr="004C1532" w:rsidRDefault="00F347DA" w:rsidP="00F347DA">
      <w:pPr>
        <w:spacing w:line="276" w:lineRule="auto"/>
        <w:rPr>
          <w:rFonts w:cs="Arial"/>
        </w:rPr>
      </w:pPr>
    </w:p>
    <w:p w14:paraId="73A05C30" w14:textId="77777777" w:rsidR="00F347DA" w:rsidRPr="004C1532" w:rsidRDefault="00F347DA" w:rsidP="00F347DA">
      <w:pPr>
        <w:spacing w:line="276" w:lineRule="auto"/>
        <w:rPr>
          <w:rFonts w:cs="Arial"/>
        </w:rPr>
      </w:pPr>
    </w:p>
    <w:p w14:paraId="0C37AE9A" w14:textId="4F3202BE" w:rsidR="00A35EA4" w:rsidRPr="004C1532" w:rsidRDefault="00A35EA4" w:rsidP="00000452">
      <w:pPr>
        <w:tabs>
          <w:tab w:val="left" w:pos="0"/>
        </w:tabs>
      </w:pPr>
    </w:p>
    <w:p w14:paraId="111F0263" w14:textId="77777777" w:rsidR="00000452" w:rsidRPr="004C1532" w:rsidRDefault="00000452" w:rsidP="00000452">
      <w:pPr>
        <w:rPr>
          <w:b/>
          <w:u w:val="single"/>
        </w:rPr>
      </w:pPr>
    </w:p>
    <w:bookmarkEnd w:id="160"/>
    <w:p w14:paraId="5E66B64C" w14:textId="7A23A748" w:rsidR="00000452" w:rsidRPr="004C1532" w:rsidRDefault="00000452" w:rsidP="00000452">
      <w:pPr>
        <w:rPr>
          <w:b/>
          <w:u w:val="single"/>
        </w:rPr>
      </w:pPr>
    </w:p>
    <w:p w14:paraId="44D55E21" w14:textId="6CB9B16D" w:rsidR="00BC7846" w:rsidRPr="004C1532" w:rsidRDefault="00BC7846" w:rsidP="00000452">
      <w:pPr>
        <w:rPr>
          <w:b/>
          <w:u w:val="single"/>
        </w:rPr>
      </w:pPr>
    </w:p>
    <w:p w14:paraId="2AD8A69F" w14:textId="547CFDB3" w:rsidR="00BC7846" w:rsidRPr="004C1532" w:rsidRDefault="00BC7846" w:rsidP="00000452">
      <w:pPr>
        <w:rPr>
          <w:b/>
          <w:u w:val="single"/>
        </w:rPr>
      </w:pPr>
    </w:p>
    <w:p w14:paraId="5A1D90FF" w14:textId="3B505FBA" w:rsidR="00BC7846" w:rsidRPr="004C1532" w:rsidRDefault="00BC7846" w:rsidP="00000452">
      <w:pPr>
        <w:rPr>
          <w:b/>
          <w:u w:val="single"/>
        </w:rPr>
      </w:pPr>
    </w:p>
    <w:p w14:paraId="7E0A960A" w14:textId="77777777" w:rsidR="00355BBE" w:rsidRPr="004C1532" w:rsidRDefault="00355BBE" w:rsidP="00000452">
      <w:pPr>
        <w:rPr>
          <w:b/>
          <w:u w:val="single"/>
        </w:rPr>
      </w:pPr>
    </w:p>
    <w:p w14:paraId="068C40E4" w14:textId="4DA2129D" w:rsidR="00BC7846" w:rsidRPr="004C1532" w:rsidRDefault="00BC7846" w:rsidP="00000452">
      <w:pPr>
        <w:rPr>
          <w:b/>
          <w:u w:val="single"/>
        </w:rPr>
      </w:pPr>
    </w:p>
    <w:p w14:paraId="5DB0FC2E" w14:textId="69C7672C" w:rsidR="00BC7846" w:rsidRPr="004C1532" w:rsidRDefault="00BC7846" w:rsidP="00000452">
      <w:pPr>
        <w:rPr>
          <w:b/>
          <w:u w:val="single"/>
        </w:rPr>
      </w:pPr>
    </w:p>
    <w:p w14:paraId="523749BA" w14:textId="5ACD7D2B" w:rsidR="00000452" w:rsidRPr="004C1532" w:rsidRDefault="00000452" w:rsidP="00000452">
      <w:pPr>
        <w:rPr>
          <w:b/>
          <w:u w:val="single"/>
        </w:rPr>
      </w:pPr>
    </w:p>
    <w:p w14:paraId="1847C014" w14:textId="77777777" w:rsidR="00325B83" w:rsidRPr="004C1532" w:rsidRDefault="00325B83" w:rsidP="00000452">
      <w:pPr>
        <w:rPr>
          <w:b/>
          <w:u w:val="single"/>
        </w:rPr>
      </w:pPr>
    </w:p>
    <w:p w14:paraId="4C50330F" w14:textId="77777777" w:rsidR="009C17D8" w:rsidRPr="004C1532" w:rsidRDefault="009C17D8" w:rsidP="00000452">
      <w:pPr>
        <w:rPr>
          <w:b/>
          <w:u w:val="single"/>
        </w:rPr>
      </w:pPr>
    </w:p>
    <w:p w14:paraId="2E144574" w14:textId="77777777" w:rsidR="00000452" w:rsidRPr="004C1532" w:rsidRDefault="00000452" w:rsidP="0093225A">
      <w:pPr>
        <w:jc w:val="center"/>
        <w:rPr>
          <w:b/>
          <w:u w:val="single"/>
        </w:rPr>
      </w:pPr>
    </w:p>
    <w:p w14:paraId="692F587C"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58628D19" w14:textId="77777777" w:rsidR="009C17D8" w:rsidRPr="004C1532" w:rsidRDefault="009C17D8" w:rsidP="009C17D8">
      <w:pPr>
        <w:spacing w:line="360" w:lineRule="auto"/>
        <w:ind w:left="4956" w:firstLine="708"/>
        <w:jc w:val="center"/>
      </w:pPr>
      <w:r w:rsidRPr="004C1532">
        <w:t>oz. prokurista:</w:t>
      </w:r>
    </w:p>
    <w:p w14:paraId="57CBE22E" w14:textId="77777777" w:rsidR="009C17D8" w:rsidRPr="004C1532" w:rsidRDefault="009C17D8" w:rsidP="009C17D8">
      <w:pPr>
        <w:spacing w:line="360" w:lineRule="auto"/>
        <w:jc w:val="center"/>
      </w:pPr>
    </w:p>
    <w:p w14:paraId="43B0E058"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130F56E6" w14:textId="77777777" w:rsidR="009C17D8" w:rsidRPr="004C1532" w:rsidRDefault="009C17D8" w:rsidP="00FC679C">
      <w:pPr>
        <w:rPr>
          <w:b/>
        </w:rPr>
      </w:pPr>
    </w:p>
    <w:p w14:paraId="42ABFABA" w14:textId="0E4B70E3" w:rsidR="002F18FE" w:rsidRPr="004C1532" w:rsidRDefault="002F18FE" w:rsidP="002F18FE">
      <w:pPr>
        <w:jc w:val="right"/>
        <w:rPr>
          <w:b/>
        </w:rPr>
      </w:pPr>
      <w:r w:rsidRPr="004C1532">
        <w:rPr>
          <w:b/>
        </w:rPr>
        <w:lastRenderedPageBreak/>
        <w:t>OBR-</w:t>
      </w:r>
      <w:r w:rsidR="00010029">
        <w:rPr>
          <w:b/>
        </w:rPr>
        <w:t>8</w:t>
      </w:r>
    </w:p>
    <w:p w14:paraId="5ABE8BA2" w14:textId="77777777" w:rsidR="002F18FE" w:rsidRPr="004C1532" w:rsidRDefault="002F18FE" w:rsidP="002F18FE">
      <w:r w:rsidRPr="004C1532">
        <w:t>Ponudnik ..................................................</w:t>
      </w:r>
    </w:p>
    <w:p w14:paraId="5AFFAC6D" w14:textId="77777777" w:rsidR="002F18FE" w:rsidRPr="004C1532" w:rsidRDefault="002F18FE" w:rsidP="002F18FE">
      <w:pPr>
        <w:rPr>
          <w:i/>
        </w:rPr>
      </w:pPr>
    </w:p>
    <w:p w14:paraId="1D86C4FD" w14:textId="77777777" w:rsidR="002F18FE" w:rsidRPr="004C1532" w:rsidRDefault="002F18FE" w:rsidP="002F18FE">
      <w:pPr>
        <w:spacing w:line="360" w:lineRule="auto"/>
      </w:pPr>
      <w:r w:rsidRPr="004C1532">
        <w:t>Naslov ......................................................</w:t>
      </w:r>
    </w:p>
    <w:p w14:paraId="563FED42" w14:textId="77777777" w:rsidR="002F18FE" w:rsidRPr="004C1532" w:rsidRDefault="002F18FE" w:rsidP="002F18FE"/>
    <w:p w14:paraId="6D7DE486" w14:textId="77777777" w:rsidR="002F18FE" w:rsidRPr="004C1532" w:rsidRDefault="002F18FE" w:rsidP="002F18FE"/>
    <w:p w14:paraId="11B4E9EF" w14:textId="77777777" w:rsidR="002F18FE" w:rsidRPr="004C1532" w:rsidRDefault="002F18FE" w:rsidP="002F18FE"/>
    <w:p w14:paraId="647F3609" w14:textId="77777777" w:rsidR="002F18FE" w:rsidRPr="004C1532" w:rsidRDefault="002F18FE" w:rsidP="002F18FE"/>
    <w:p w14:paraId="7F48EAA8" w14:textId="77777777" w:rsidR="002F18FE" w:rsidRPr="004C1532" w:rsidRDefault="002F18FE" w:rsidP="002F18FE"/>
    <w:p w14:paraId="2B5F24BF" w14:textId="77777777" w:rsidR="002F18FE" w:rsidRPr="004C1532" w:rsidRDefault="002F18FE" w:rsidP="002F18FE"/>
    <w:p w14:paraId="7C1174A5" w14:textId="77777777" w:rsidR="002F18FE" w:rsidRPr="004C1532" w:rsidRDefault="002F18FE" w:rsidP="002F18FE"/>
    <w:p w14:paraId="44B4E629" w14:textId="2FF2414A" w:rsidR="002F18FE" w:rsidRPr="004C1532" w:rsidRDefault="002F18FE" w:rsidP="002F18FE">
      <w:pPr>
        <w:pStyle w:val="Heading2"/>
        <w:numPr>
          <w:ilvl w:val="0"/>
          <w:numId w:val="0"/>
        </w:numPr>
        <w:jc w:val="center"/>
        <w:rPr>
          <w:b/>
          <w:noProof/>
        </w:rPr>
      </w:pPr>
      <w:bookmarkStart w:id="161" w:name="_Toc106698716"/>
      <w:r w:rsidRPr="004C1532">
        <w:rPr>
          <w:b/>
          <w:noProof/>
        </w:rPr>
        <w:t>Izjava o izpolnjevanju strokovnih in tehničnih zahtev</w:t>
      </w:r>
      <w:bookmarkEnd w:id="161"/>
    </w:p>
    <w:p w14:paraId="6AEE956C" w14:textId="4A773345" w:rsidR="002F18FE" w:rsidRPr="004C1532" w:rsidRDefault="002F18FE" w:rsidP="002F18FE">
      <w:pPr>
        <w:pStyle w:val="BESEDILO"/>
        <w:jc w:val="center"/>
        <w:rPr>
          <w:b/>
          <w:noProof/>
        </w:rPr>
      </w:pPr>
      <w:r w:rsidRPr="004C1532">
        <w:rPr>
          <w:b/>
          <w:noProof/>
        </w:rPr>
        <w:t>ZA JAVNO NAROČILO JN-G0</w:t>
      </w:r>
      <w:r w:rsidR="002F1B92">
        <w:rPr>
          <w:b/>
          <w:noProof/>
        </w:rPr>
        <w:t>2</w:t>
      </w:r>
      <w:r w:rsidR="00010029">
        <w:rPr>
          <w:b/>
          <w:noProof/>
        </w:rPr>
        <w:t>14</w:t>
      </w:r>
    </w:p>
    <w:p w14:paraId="5DE74AF7" w14:textId="77777777" w:rsidR="002F18FE" w:rsidRPr="004C1532" w:rsidRDefault="002F18FE" w:rsidP="002F18FE">
      <w:pPr>
        <w:rPr>
          <w:b/>
          <w:u w:val="single"/>
        </w:rPr>
      </w:pPr>
    </w:p>
    <w:p w14:paraId="0D33D3F4" w14:textId="77777777" w:rsidR="002F18FE" w:rsidRPr="004C1532" w:rsidRDefault="002F18FE" w:rsidP="002F18FE">
      <w:pPr>
        <w:rPr>
          <w:b/>
          <w:u w:val="single"/>
        </w:rPr>
      </w:pPr>
    </w:p>
    <w:p w14:paraId="1856F289" w14:textId="77777777" w:rsidR="002F18FE" w:rsidRPr="004C1532" w:rsidRDefault="002F18FE" w:rsidP="002F18FE">
      <w:pPr>
        <w:rPr>
          <w:b/>
          <w:u w:val="single"/>
        </w:rPr>
      </w:pPr>
    </w:p>
    <w:p w14:paraId="5AA342C4" w14:textId="77777777" w:rsidR="002F18FE" w:rsidRPr="004C1532" w:rsidRDefault="002F18FE" w:rsidP="002F18FE">
      <w:pPr>
        <w:rPr>
          <w:b/>
          <w:u w:val="single"/>
        </w:rPr>
      </w:pPr>
    </w:p>
    <w:p w14:paraId="4445409B" w14:textId="77777777" w:rsidR="002F18FE" w:rsidRPr="004C1532" w:rsidRDefault="002F18FE" w:rsidP="002F18FE">
      <w:pPr>
        <w:rPr>
          <w:b/>
          <w:u w:val="single"/>
        </w:rPr>
      </w:pPr>
    </w:p>
    <w:p w14:paraId="2FCC4743" w14:textId="77777777" w:rsidR="002F18FE" w:rsidRPr="004C1532" w:rsidRDefault="002F18FE" w:rsidP="002F18FE">
      <w:pPr>
        <w:tabs>
          <w:tab w:val="left" w:pos="0"/>
        </w:tabs>
      </w:pPr>
    </w:p>
    <w:p w14:paraId="2477744F" w14:textId="3474FE99" w:rsidR="002F18FE" w:rsidRPr="004C1532" w:rsidRDefault="002F18FE" w:rsidP="002F18FE">
      <w:pPr>
        <w:spacing w:line="276" w:lineRule="auto"/>
        <w:rPr>
          <w:rFonts w:cs="Arial"/>
        </w:rPr>
      </w:pPr>
      <w:r w:rsidRPr="004C1532">
        <w:rPr>
          <w:rFonts w:cs="Arial"/>
        </w:rPr>
        <w:t>Pod kazensko in materialno odgovornostjo izjavljamo, da:</w:t>
      </w:r>
    </w:p>
    <w:p w14:paraId="787FC824" w14:textId="77777777" w:rsidR="002F18FE" w:rsidRPr="004C1532" w:rsidRDefault="002F18FE" w:rsidP="001B2579">
      <w:pPr>
        <w:spacing w:line="280" w:lineRule="atLeast"/>
        <w:rPr>
          <w:rFonts w:cs="Arial"/>
        </w:rPr>
      </w:pPr>
    </w:p>
    <w:p w14:paraId="70CD858F" w14:textId="74A41D2F" w:rsidR="002F18FE" w:rsidRPr="004C1532" w:rsidRDefault="002F18FE" w:rsidP="00FD7804">
      <w:pPr>
        <w:pStyle w:val="ListParagraph"/>
        <w:numPr>
          <w:ilvl w:val="0"/>
          <w:numId w:val="11"/>
        </w:numPr>
        <w:spacing w:line="280" w:lineRule="atLeast"/>
        <w:rPr>
          <w:rFonts w:cs="Arial"/>
        </w:rPr>
      </w:pPr>
      <w:r w:rsidRPr="004C1532">
        <w:rPr>
          <w:rFonts w:cs="Arial"/>
        </w:rPr>
        <w:t xml:space="preserve">bomo pri izvedbi javnega naročila zagotavljali stalno prisotnost </w:t>
      </w:r>
      <w:r w:rsidR="00EC358E" w:rsidRPr="004C1532">
        <w:rPr>
          <w:rFonts w:cs="Arial"/>
        </w:rPr>
        <w:t xml:space="preserve">zadostnega </w:t>
      </w:r>
      <w:r w:rsidRPr="004C1532">
        <w:rPr>
          <w:rFonts w:cs="Arial"/>
        </w:rPr>
        <w:t>strokovnega</w:t>
      </w:r>
      <w:r w:rsidR="00506E2E" w:rsidRPr="004C1532">
        <w:rPr>
          <w:rFonts w:cs="Arial"/>
        </w:rPr>
        <w:t xml:space="preserve"> kadra</w:t>
      </w:r>
      <w:r w:rsidR="00EC358E" w:rsidRPr="004C1532">
        <w:rPr>
          <w:rFonts w:cs="Arial"/>
        </w:rPr>
        <w:t xml:space="preserve"> in delovne sile za kvalitetno in pravočasno izvedbo pogodbenih del</w:t>
      </w:r>
      <w:r w:rsidR="00F74C75" w:rsidRPr="004C1532">
        <w:rPr>
          <w:rFonts w:cs="Arial"/>
        </w:rPr>
        <w:t>;</w:t>
      </w:r>
    </w:p>
    <w:p w14:paraId="42DD1A73" w14:textId="77777777" w:rsidR="009C17D8" w:rsidRPr="004C1532" w:rsidRDefault="009C17D8" w:rsidP="009C17D8">
      <w:pPr>
        <w:spacing w:line="280" w:lineRule="atLeast"/>
        <w:ind w:left="360"/>
        <w:rPr>
          <w:rFonts w:cs="Arial"/>
        </w:rPr>
      </w:pPr>
    </w:p>
    <w:p w14:paraId="0D1FCDCA" w14:textId="5E30AD92" w:rsidR="00F74C75" w:rsidRPr="004C1532" w:rsidRDefault="002F18FE" w:rsidP="00FD7804">
      <w:pPr>
        <w:pStyle w:val="ListParagraph"/>
        <w:numPr>
          <w:ilvl w:val="0"/>
          <w:numId w:val="11"/>
        </w:numPr>
        <w:spacing w:line="320" w:lineRule="atLeast"/>
        <w:ind w:left="714" w:hanging="357"/>
        <w:rPr>
          <w:rFonts w:cs="Arial"/>
        </w:rPr>
      </w:pPr>
      <w:r w:rsidRPr="004C1532">
        <w:rPr>
          <w:rFonts w:cs="Arial"/>
        </w:rPr>
        <w:t>bo pri izvedbi javnega naročila stalno prisoten ………………………….. (ime in priimek)</w:t>
      </w:r>
      <w:r w:rsidR="00F74C75" w:rsidRPr="004C1532">
        <w:rPr>
          <w:rFonts w:cs="Arial"/>
        </w:rPr>
        <w:t xml:space="preserve"> </w:t>
      </w:r>
      <w:r w:rsidR="00CF65E2" w:rsidRPr="004C1532">
        <w:rPr>
          <w:rFonts w:cs="Arial"/>
        </w:rPr>
        <w:t xml:space="preserve">s </w:t>
      </w:r>
      <w:r w:rsidR="00F74C75" w:rsidRPr="004C1532">
        <w:rPr>
          <w:rFonts w:cs="Arial"/>
        </w:rPr>
        <w:t>številko licence …………………… (številka licen</w:t>
      </w:r>
      <w:r w:rsidR="00BE0B27" w:rsidRPr="004C1532">
        <w:rPr>
          <w:rFonts w:cs="Arial"/>
        </w:rPr>
        <w:t>c</w:t>
      </w:r>
      <w:r w:rsidR="00F74C75" w:rsidRPr="004C1532">
        <w:rPr>
          <w:rFonts w:cs="Arial"/>
        </w:rPr>
        <w:t>e), ki izpolnjuje pogoje, določene v točki 4.2.</w:t>
      </w:r>
      <w:r w:rsidR="0084262E">
        <w:rPr>
          <w:rFonts w:cs="Arial"/>
        </w:rPr>
        <w:t>9</w:t>
      </w:r>
      <w:r w:rsidR="00F74C75" w:rsidRPr="004C1532">
        <w:rPr>
          <w:rFonts w:cs="Arial"/>
        </w:rPr>
        <w:t>. Dokumentacije v zvezi z oddajo javnega naročila JN-G0</w:t>
      </w:r>
      <w:r w:rsidR="002F1B92">
        <w:rPr>
          <w:rFonts w:cs="Arial"/>
        </w:rPr>
        <w:t>2</w:t>
      </w:r>
      <w:r w:rsidR="00010029">
        <w:rPr>
          <w:rFonts w:cs="Arial"/>
        </w:rPr>
        <w:t>14</w:t>
      </w:r>
      <w:r w:rsidR="00F74C75" w:rsidRPr="004C1532">
        <w:rPr>
          <w:rFonts w:cs="Arial"/>
        </w:rPr>
        <w:t>;</w:t>
      </w:r>
    </w:p>
    <w:p w14:paraId="68FB0A0A" w14:textId="77777777" w:rsidR="00235EB5" w:rsidRPr="004C1532" w:rsidRDefault="00235EB5" w:rsidP="00235EB5">
      <w:pPr>
        <w:spacing w:line="320" w:lineRule="atLeast"/>
        <w:rPr>
          <w:rFonts w:cs="Arial"/>
        </w:rPr>
      </w:pPr>
    </w:p>
    <w:p w14:paraId="2CB4793E" w14:textId="35A79B17" w:rsidR="001B2579" w:rsidRPr="004C1532" w:rsidRDefault="001B2579" w:rsidP="00FD7804">
      <w:pPr>
        <w:pStyle w:val="ListParagraph"/>
        <w:numPr>
          <w:ilvl w:val="0"/>
          <w:numId w:val="11"/>
        </w:numPr>
        <w:spacing w:line="320" w:lineRule="atLeast"/>
        <w:ind w:left="714" w:hanging="357"/>
        <w:rPr>
          <w:rFonts w:cs="Arial"/>
        </w:rPr>
      </w:pPr>
      <w:r w:rsidRPr="004C1532">
        <w:rPr>
          <w:rFonts w:cs="Arial"/>
        </w:rPr>
        <w:t>bomo izpolnili vse tehnične zahteve naročnika, navedene v Dokumentaciji v zvezi z oddajo javnega naročila.</w:t>
      </w:r>
    </w:p>
    <w:p w14:paraId="5E70D046" w14:textId="77777777" w:rsidR="002F18FE" w:rsidRPr="004C1532" w:rsidRDefault="002F18FE" w:rsidP="002F18FE">
      <w:pPr>
        <w:spacing w:line="276" w:lineRule="auto"/>
        <w:rPr>
          <w:rFonts w:cs="Arial"/>
        </w:rPr>
      </w:pPr>
    </w:p>
    <w:p w14:paraId="28F30564" w14:textId="77777777" w:rsidR="002F18FE" w:rsidRPr="004C1532" w:rsidRDefault="002F18FE" w:rsidP="002F18FE">
      <w:pPr>
        <w:spacing w:line="276" w:lineRule="auto"/>
        <w:rPr>
          <w:rFonts w:cs="Arial"/>
        </w:rPr>
      </w:pPr>
    </w:p>
    <w:p w14:paraId="0E229FC1" w14:textId="77777777" w:rsidR="002F18FE" w:rsidRPr="004C1532" w:rsidRDefault="002F18FE" w:rsidP="002F18FE">
      <w:pPr>
        <w:spacing w:line="276" w:lineRule="auto"/>
        <w:rPr>
          <w:rFonts w:cs="Arial"/>
        </w:rPr>
      </w:pPr>
    </w:p>
    <w:p w14:paraId="6F4E9975" w14:textId="77777777" w:rsidR="002F18FE" w:rsidRPr="004C1532" w:rsidRDefault="002F18FE" w:rsidP="002F18FE">
      <w:pPr>
        <w:tabs>
          <w:tab w:val="left" w:pos="0"/>
        </w:tabs>
      </w:pPr>
    </w:p>
    <w:p w14:paraId="3562135E" w14:textId="77777777" w:rsidR="002F18FE" w:rsidRPr="004C1532" w:rsidRDefault="002F18FE" w:rsidP="002F18FE">
      <w:pPr>
        <w:rPr>
          <w:b/>
          <w:u w:val="single"/>
        </w:rPr>
      </w:pPr>
    </w:p>
    <w:p w14:paraId="279F660C" w14:textId="505498B0" w:rsidR="002F18FE" w:rsidRPr="004C1532" w:rsidRDefault="002F18FE" w:rsidP="002F18FE">
      <w:pPr>
        <w:rPr>
          <w:b/>
          <w:u w:val="single"/>
        </w:rPr>
      </w:pPr>
    </w:p>
    <w:p w14:paraId="58728AA7" w14:textId="77777777" w:rsidR="00462041" w:rsidRPr="004C1532" w:rsidRDefault="00462041" w:rsidP="002F18FE">
      <w:pPr>
        <w:rPr>
          <w:b/>
          <w:u w:val="single"/>
        </w:rPr>
      </w:pPr>
    </w:p>
    <w:p w14:paraId="291A99D3" w14:textId="77777777" w:rsidR="002F18FE" w:rsidRPr="004C1532" w:rsidRDefault="002F18FE" w:rsidP="002F18FE">
      <w:pPr>
        <w:rPr>
          <w:b/>
          <w:u w:val="single"/>
        </w:rPr>
      </w:pPr>
    </w:p>
    <w:p w14:paraId="7C8C07B8" w14:textId="77777777" w:rsidR="002F18FE" w:rsidRPr="004C1532" w:rsidRDefault="002F18FE" w:rsidP="002F18FE">
      <w:pPr>
        <w:rPr>
          <w:b/>
          <w:u w:val="single"/>
        </w:rPr>
      </w:pPr>
    </w:p>
    <w:p w14:paraId="23111668" w14:textId="77777777" w:rsidR="002F18FE" w:rsidRPr="004C1532" w:rsidRDefault="002F18FE" w:rsidP="002F18FE">
      <w:pPr>
        <w:rPr>
          <w:b/>
          <w:u w:val="single"/>
        </w:rPr>
      </w:pPr>
    </w:p>
    <w:p w14:paraId="6195514C" w14:textId="77777777" w:rsidR="002F18FE" w:rsidRPr="004C1532" w:rsidRDefault="002F18FE" w:rsidP="002F18FE">
      <w:pPr>
        <w:rPr>
          <w:b/>
          <w:u w:val="single"/>
        </w:rPr>
      </w:pPr>
    </w:p>
    <w:p w14:paraId="75552EF9" w14:textId="77777777" w:rsidR="002F18FE" w:rsidRPr="004C1532" w:rsidRDefault="002F18FE" w:rsidP="002F18FE">
      <w:pPr>
        <w:rPr>
          <w:b/>
          <w:u w:val="single"/>
        </w:rPr>
      </w:pPr>
    </w:p>
    <w:p w14:paraId="5FF804A2" w14:textId="77777777" w:rsidR="002F18FE" w:rsidRPr="004C1532" w:rsidRDefault="002F18FE" w:rsidP="002F18FE">
      <w:pPr>
        <w:rPr>
          <w:b/>
          <w:u w:val="single"/>
        </w:rPr>
      </w:pPr>
    </w:p>
    <w:p w14:paraId="48D6B68F" w14:textId="1F608309" w:rsidR="002F18FE" w:rsidRPr="004C1532" w:rsidRDefault="002F18FE" w:rsidP="002F18FE">
      <w:pPr>
        <w:rPr>
          <w:b/>
          <w:u w:val="single"/>
        </w:rPr>
      </w:pPr>
    </w:p>
    <w:p w14:paraId="5C29AE65" w14:textId="461434EE" w:rsidR="009C17D8" w:rsidRPr="004C1532" w:rsidRDefault="009C17D8" w:rsidP="002F18FE">
      <w:pPr>
        <w:rPr>
          <w:b/>
          <w:u w:val="single"/>
        </w:rPr>
      </w:pPr>
    </w:p>
    <w:p w14:paraId="103F58F1" w14:textId="48E42459" w:rsidR="009C17D8" w:rsidRPr="004C1532" w:rsidRDefault="009C17D8" w:rsidP="002F18FE">
      <w:pPr>
        <w:rPr>
          <w:b/>
          <w:u w:val="single"/>
        </w:rPr>
      </w:pPr>
    </w:p>
    <w:p w14:paraId="7353528E" w14:textId="77777777" w:rsidR="00235EB5" w:rsidRPr="004C1532" w:rsidRDefault="00235EB5" w:rsidP="002F18FE">
      <w:pPr>
        <w:rPr>
          <w:b/>
          <w:u w:val="single"/>
        </w:rPr>
      </w:pPr>
    </w:p>
    <w:p w14:paraId="6BAE7EBE" w14:textId="2041338A" w:rsidR="009C17D8" w:rsidRPr="004C1532" w:rsidRDefault="009C17D8" w:rsidP="002F18FE">
      <w:pPr>
        <w:rPr>
          <w:b/>
          <w:u w:val="single"/>
        </w:rPr>
      </w:pPr>
    </w:p>
    <w:p w14:paraId="0062F9FF" w14:textId="77777777" w:rsidR="009C17D8" w:rsidRPr="004C1532" w:rsidRDefault="009C17D8" w:rsidP="002F18FE">
      <w:pPr>
        <w:rPr>
          <w:b/>
          <w:u w:val="single"/>
        </w:rPr>
      </w:pPr>
    </w:p>
    <w:p w14:paraId="70266184" w14:textId="77777777" w:rsidR="002F18FE" w:rsidRPr="004C1532" w:rsidRDefault="002F18FE" w:rsidP="002F18FE">
      <w:pPr>
        <w:rPr>
          <w:b/>
          <w:u w:val="single"/>
        </w:rPr>
      </w:pPr>
    </w:p>
    <w:p w14:paraId="0B77EF6E" w14:textId="77777777" w:rsidR="002F18FE" w:rsidRPr="004C1532" w:rsidRDefault="002F18FE" w:rsidP="002F18FE">
      <w:pPr>
        <w:rPr>
          <w:b/>
          <w:u w:val="single"/>
        </w:rPr>
      </w:pPr>
    </w:p>
    <w:p w14:paraId="3BC393B3" w14:textId="77777777" w:rsidR="009C17D8" w:rsidRPr="004C1532" w:rsidRDefault="009C17D8" w:rsidP="009C17D8">
      <w:pPr>
        <w:spacing w:line="360" w:lineRule="auto"/>
        <w:jc w:val="center"/>
      </w:pPr>
      <w:bookmarkStart w:id="162" w:name="_Hlk527529870"/>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59061E48" w14:textId="77777777" w:rsidR="009C17D8" w:rsidRPr="004C1532" w:rsidRDefault="009C17D8" w:rsidP="009C17D8">
      <w:pPr>
        <w:spacing w:line="360" w:lineRule="auto"/>
        <w:ind w:left="4956" w:firstLine="708"/>
        <w:jc w:val="center"/>
      </w:pPr>
      <w:r w:rsidRPr="004C1532">
        <w:t>oz. prokurista:</w:t>
      </w:r>
    </w:p>
    <w:p w14:paraId="5AC48B58" w14:textId="77777777" w:rsidR="009C17D8" w:rsidRPr="004C1532" w:rsidRDefault="009C17D8" w:rsidP="009C17D8">
      <w:pPr>
        <w:spacing w:line="360" w:lineRule="auto"/>
        <w:jc w:val="center"/>
      </w:pPr>
    </w:p>
    <w:p w14:paraId="6ED4F800" w14:textId="58B0108E" w:rsidR="00B2616D"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6DD7D9FC" w14:textId="4C42E630" w:rsidR="003D29B2" w:rsidRPr="004C1532" w:rsidRDefault="003D29B2" w:rsidP="003D29B2">
      <w:pPr>
        <w:jc w:val="right"/>
        <w:rPr>
          <w:b/>
        </w:rPr>
      </w:pPr>
      <w:r w:rsidRPr="004C1532">
        <w:rPr>
          <w:b/>
        </w:rPr>
        <w:lastRenderedPageBreak/>
        <w:t>OBR-</w:t>
      </w:r>
      <w:r w:rsidR="00010029">
        <w:rPr>
          <w:b/>
        </w:rPr>
        <w:t>9</w:t>
      </w:r>
    </w:p>
    <w:p w14:paraId="61C0D5E1" w14:textId="77777777" w:rsidR="003C5EC9" w:rsidRPr="004C1532" w:rsidRDefault="003C5EC9" w:rsidP="003D29B2"/>
    <w:p w14:paraId="0CD2954E" w14:textId="3837F59C" w:rsidR="003D29B2" w:rsidRPr="004C1532" w:rsidRDefault="003D29B2" w:rsidP="003D29B2">
      <w:r w:rsidRPr="004C1532">
        <w:t>Ponudnik ..................................................</w:t>
      </w:r>
    </w:p>
    <w:p w14:paraId="05B69573" w14:textId="77777777" w:rsidR="003D29B2" w:rsidRPr="004C1532" w:rsidRDefault="003D29B2" w:rsidP="003D29B2">
      <w:pPr>
        <w:rPr>
          <w:i/>
        </w:rPr>
      </w:pPr>
    </w:p>
    <w:p w14:paraId="48901486" w14:textId="77777777" w:rsidR="003D29B2" w:rsidRPr="004C1532" w:rsidRDefault="003D29B2" w:rsidP="003D29B2">
      <w:pPr>
        <w:spacing w:line="360" w:lineRule="auto"/>
      </w:pPr>
      <w:r w:rsidRPr="004C1532">
        <w:t>Naslov ......................................................</w:t>
      </w:r>
    </w:p>
    <w:p w14:paraId="5A7037EA" w14:textId="77777777" w:rsidR="003D29B2" w:rsidRPr="004C1532" w:rsidRDefault="003D29B2" w:rsidP="003D29B2"/>
    <w:p w14:paraId="1E1DE0AE" w14:textId="77777777" w:rsidR="003D29B2" w:rsidRPr="004C1532" w:rsidRDefault="003D29B2" w:rsidP="003D29B2"/>
    <w:p w14:paraId="7B41306D" w14:textId="77777777" w:rsidR="003D29B2" w:rsidRPr="004C1532" w:rsidRDefault="003D29B2" w:rsidP="003D29B2"/>
    <w:p w14:paraId="0EEBAECD" w14:textId="77777777" w:rsidR="003D29B2" w:rsidRPr="004C1532" w:rsidRDefault="003D29B2" w:rsidP="003D29B2"/>
    <w:p w14:paraId="029DA2DA" w14:textId="77777777" w:rsidR="003D29B2" w:rsidRPr="004C1532" w:rsidRDefault="003D29B2" w:rsidP="003D29B2"/>
    <w:p w14:paraId="747D3765" w14:textId="77777777" w:rsidR="003D29B2" w:rsidRPr="004C1532" w:rsidRDefault="003D29B2" w:rsidP="003D29B2"/>
    <w:p w14:paraId="02C3125C" w14:textId="77777777" w:rsidR="003D29B2" w:rsidRPr="004C1532" w:rsidRDefault="003D29B2" w:rsidP="003D29B2"/>
    <w:p w14:paraId="10A416C9" w14:textId="526DC1F1" w:rsidR="003D29B2" w:rsidRPr="004C1532" w:rsidRDefault="003D29B2" w:rsidP="003D29B2">
      <w:pPr>
        <w:pStyle w:val="Heading2"/>
        <w:numPr>
          <w:ilvl w:val="0"/>
          <w:numId w:val="0"/>
        </w:numPr>
        <w:jc w:val="center"/>
        <w:rPr>
          <w:b/>
          <w:noProof/>
        </w:rPr>
      </w:pPr>
      <w:bookmarkStart w:id="163" w:name="_Toc106698717"/>
      <w:r w:rsidRPr="004C1532">
        <w:rPr>
          <w:b/>
          <w:noProof/>
        </w:rPr>
        <w:t>Izjava o zagotavljanju garancijske dobe</w:t>
      </w:r>
      <w:bookmarkEnd w:id="163"/>
    </w:p>
    <w:p w14:paraId="020ADBD1" w14:textId="4F72CE08" w:rsidR="003D29B2" w:rsidRPr="004C1532" w:rsidRDefault="003D29B2" w:rsidP="003D29B2">
      <w:pPr>
        <w:pStyle w:val="BESEDILO"/>
        <w:jc w:val="center"/>
        <w:rPr>
          <w:b/>
          <w:noProof/>
        </w:rPr>
      </w:pPr>
      <w:r w:rsidRPr="004C1532">
        <w:rPr>
          <w:b/>
          <w:noProof/>
        </w:rPr>
        <w:t>ZA JAVNO NAROČILO JN-G0</w:t>
      </w:r>
      <w:r w:rsidR="002F1B92">
        <w:rPr>
          <w:b/>
          <w:noProof/>
        </w:rPr>
        <w:t>2</w:t>
      </w:r>
      <w:r w:rsidR="00010029">
        <w:rPr>
          <w:b/>
          <w:noProof/>
        </w:rPr>
        <w:t>14</w:t>
      </w:r>
    </w:p>
    <w:p w14:paraId="759F8D48" w14:textId="77777777" w:rsidR="003D29B2" w:rsidRPr="004C1532" w:rsidRDefault="003D29B2" w:rsidP="003D29B2">
      <w:pPr>
        <w:rPr>
          <w:b/>
          <w:u w:val="single"/>
        </w:rPr>
      </w:pPr>
    </w:p>
    <w:p w14:paraId="04FBF162" w14:textId="77777777" w:rsidR="003D29B2" w:rsidRPr="004C1532" w:rsidRDefault="003D29B2" w:rsidP="003D29B2">
      <w:pPr>
        <w:rPr>
          <w:b/>
          <w:u w:val="single"/>
        </w:rPr>
      </w:pPr>
    </w:p>
    <w:p w14:paraId="5067E822" w14:textId="77777777" w:rsidR="003D29B2" w:rsidRPr="004C1532" w:rsidRDefault="003D29B2" w:rsidP="003D29B2">
      <w:pPr>
        <w:rPr>
          <w:b/>
          <w:u w:val="single"/>
        </w:rPr>
      </w:pPr>
    </w:p>
    <w:p w14:paraId="3D414EA6" w14:textId="77777777" w:rsidR="003D29B2" w:rsidRPr="004C1532" w:rsidRDefault="003D29B2" w:rsidP="003D29B2">
      <w:pPr>
        <w:rPr>
          <w:b/>
          <w:u w:val="single"/>
        </w:rPr>
      </w:pPr>
    </w:p>
    <w:p w14:paraId="0D72F82C" w14:textId="77777777" w:rsidR="003D29B2" w:rsidRPr="004C1532" w:rsidRDefault="003D29B2" w:rsidP="003D29B2">
      <w:pPr>
        <w:rPr>
          <w:b/>
          <w:u w:val="single"/>
        </w:rPr>
      </w:pPr>
    </w:p>
    <w:p w14:paraId="0EA75680" w14:textId="77777777" w:rsidR="003D29B2" w:rsidRPr="004C1532" w:rsidRDefault="003D29B2" w:rsidP="003D29B2">
      <w:pPr>
        <w:tabs>
          <w:tab w:val="left" w:pos="0"/>
        </w:tabs>
      </w:pPr>
    </w:p>
    <w:p w14:paraId="44AE2DEA" w14:textId="3EBD707B" w:rsidR="003D29B2" w:rsidRPr="004C1532" w:rsidRDefault="003D29B2" w:rsidP="003D29B2">
      <w:pPr>
        <w:spacing w:line="276" w:lineRule="auto"/>
        <w:rPr>
          <w:rFonts w:cs="Arial"/>
        </w:rPr>
      </w:pPr>
      <w:r w:rsidRPr="004C1532">
        <w:rPr>
          <w:rFonts w:cs="Arial"/>
        </w:rPr>
        <w:t>Pod kazensko in materialno odgovornostjo izjavljamo, da zagotavljamo garancijsk</w:t>
      </w:r>
      <w:r w:rsidR="00DA2007" w:rsidRPr="004C1532">
        <w:rPr>
          <w:rFonts w:cs="Arial"/>
        </w:rPr>
        <w:t>o</w:t>
      </w:r>
      <w:r w:rsidRPr="004C1532">
        <w:rPr>
          <w:rFonts w:cs="Arial"/>
        </w:rPr>
        <w:t xml:space="preserve"> </w:t>
      </w:r>
      <w:r w:rsidR="00DA2007" w:rsidRPr="004C1532">
        <w:rPr>
          <w:rFonts w:cs="Arial"/>
        </w:rPr>
        <w:t>dobo</w:t>
      </w:r>
      <w:r w:rsidRPr="004C1532">
        <w:rPr>
          <w:rFonts w:cs="Arial"/>
        </w:rPr>
        <w:t xml:space="preserve"> </w:t>
      </w:r>
      <w:r w:rsidR="008A79AD" w:rsidRPr="004C1532">
        <w:rPr>
          <w:rFonts w:cs="Arial"/>
        </w:rPr>
        <w:t>……………</w:t>
      </w:r>
      <w:r w:rsidRPr="004C1532">
        <w:rPr>
          <w:rFonts w:cs="Arial"/>
        </w:rPr>
        <w:t>let</w:t>
      </w:r>
      <w:r w:rsidR="008A79AD" w:rsidRPr="004C1532">
        <w:rPr>
          <w:rFonts w:cs="Arial"/>
        </w:rPr>
        <w:t xml:space="preserve"> </w:t>
      </w:r>
      <w:r w:rsidR="008A79AD" w:rsidRPr="004C1532">
        <w:rPr>
          <w:rFonts w:cs="Arial"/>
          <w:i/>
          <w:sz w:val="16"/>
          <w:szCs w:val="16"/>
        </w:rPr>
        <w:t xml:space="preserve">(najmanj </w:t>
      </w:r>
      <w:r w:rsidR="00CD46AE" w:rsidRPr="004C1532">
        <w:rPr>
          <w:rFonts w:cs="Arial"/>
          <w:i/>
          <w:sz w:val="16"/>
          <w:szCs w:val="16"/>
        </w:rPr>
        <w:t xml:space="preserve">5 </w:t>
      </w:r>
      <w:r w:rsidR="008A79AD" w:rsidRPr="004C1532">
        <w:rPr>
          <w:rFonts w:cs="Arial"/>
          <w:i/>
          <w:sz w:val="16"/>
          <w:szCs w:val="16"/>
        </w:rPr>
        <w:t>let)</w:t>
      </w:r>
      <w:r w:rsidRPr="004C1532">
        <w:rPr>
          <w:rFonts w:cs="Arial"/>
        </w:rPr>
        <w:t xml:space="preserve"> za odpravo napak, s pričetkom od dne primopredaje objekta, ki je predmet tega javnega naročila.</w:t>
      </w:r>
    </w:p>
    <w:p w14:paraId="3FE9EA00" w14:textId="0BC2EA27" w:rsidR="00AA7E94" w:rsidRPr="004C1532" w:rsidRDefault="00AA7E94" w:rsidP="003D29B2">
      <w:pPr>
        <w:spacing w:line="276" w:lineRule="auto"/>
        <w:rPr>
          <w:rFonts w:cs="Arial"/>
        </w:rPr>
      </w:pPr>
    </w:p>
    <w:p w14:paraId="4F9DA013" w14:textId="2BE06494" w:rsidR="00AA7E94" w:rsidRPr="004C1532" w:rsidRDefault="00AA7E94" w:rsidP="003D29B2">
      <w:pPr>
        <w:spacing w:line="276" w:lineRule="auto"/>
        <w:rPr>
          <w:rFonts w:cs="Arial"/>
        </w:rPr>
      </w:pPr>
      <w:r w:rsidRPr="004C1532">
        <w:rPr>
          <w:rFonts w:cs="Arial"/>
        </w:rPr>
        <w:t>Za opremo in naprave, ki imajo lastne garancijske listine, zagotavljamo garancijo najmanj 2 leti oziroma v enakem obsegu, kot je predvidena s strani dobaviteljev te opreme in naprav, razen v primeru, da je s popisi del zahtevan drugačen garancijski rok.</w:t>
      </w:r>
    </w:p>
    <w:p w14:paraId="6924336F" w14:textId="77777777" w:rsidR="003D29B2" w:rsidRPr="004C1532" w:rsidRDefault="003D29B2" w:rsidP="003D29B2">
      <w:pPr>
        <w:spacing w:line="280" w:lineRule="atLeast"/>
        <w:rPr>
          <w:rFonts w:cs="Arial"/>
        </w:rPr>
      </w:pPr>
    </w:p>
    <w:p w14:paraId="759D4FCD" w14:textId="77777777" w:rsidR="00AA7E94" w:rsidRPr="004C1532" w:rsidRDefault="00AA7E94" w:rsidP="00AA7E94">
      <w:pPr>
        <w:rPr>
          <w:rFonts w:cs="Arial"/>
          <w:bCs/>
          <w:szCs w:val="20"/>
        </w:rPr>
      </w:pPr>
      <w:r w:rsidRPr="004C1532">
        <w:rPr>
          <w:rFonts w:cs="Arial"/>
          <w:bCs/>
          <w:szCs w:val="20"/>
        </w:rPr>
        <w:t>Za zamenjane dele v garancijski dobi prične teči nov garancijski rok z dnem zamenjave.</w:t>
      </w:r>
    </w:p>
    <w:p w14:paraId="2F0B5400" w14:textId="77777777" w:rsidR="00AA7E94" w:rsidRPr="004C1532" w:rsidRDefault="00AA7E94" w:rsidP="00AA7E94">
      <w:pPr>
        <w:rPr>
          <w:bCs/>
        </w:rPr>
      </w:pPr>
    </w:p>
    <w:p w14:paraId="487A969C" w14:textId="11A27BDF" w:rsidR="003D29B2" w:rsidRPr="004C1532" w:rsidRDefault="00AA7E94" w:rsidP="00AA7E94">
      <w:pPr>
        <w:spacing w:line="276" w:lineRule="auto"/>
        <w:rPr>
          <w:rFonts w:cs="Arial"/>
        </w:rPr>
      </w:pPr>
      <w:r w:rsidRPr="004C1532">
        <w:rPr>
          <w:bCs/>
        </w:rPr>
        <w:t>Naročniku bomo predali vso dokazno dokumentacijo skladno z veljavno zakonodajo v R</w:t>
      </w:r>
      <w:r w:rsidR="00CF4BF2" w:rsidRPr="004C1532">
        <w:rPr>
          <w:bCs/>
        </w:rPr>
        <w:t>epubliki Sloveniji.</w:t>
      </w:r>
    </w:p>
    <w:p w14:paraId="21F0C70D" w14:textId="77777777" w:rsidR="003D29B2" w:rsidRPr="004C1532" w:rsidRDefault="003D29B2" w:rsidP="003D29B2">
      <w:pPr>
        <w:spacing w:line="276" w:lineRule="auto"/>
        <w:rPr>
          <w:rFonts w:cs="Arial"/>
        </w:rPr>
      </w:pPr>
    </w:p>
    <w:p w14:paraId="2D10F22D" w14:textId="77777777" w:rsidR="003D29B2" w:rsidRPr="004C1532" w:rsidRDefault="003D29B2" w:rsidP="003D29B2">
      <w:pPr>
        <w:spacing w:line="276" w:lineRule="auto"/>
        <w:rPr>
          <w:rFonts w:cs="Arial"/>
        </w:rPr>
      </w:pPr>
    </w:p>
    <w:p w14:paraId="7E276184" w14:textId="77777777" w:rsidR="003D29B2" w:rsidRPr="004C1532" w:rsidRDefault="003D29B2" w:rsidP="003D29B2">
      <w:pPr>
        <w:spacing w:line="276" w:lineRule="auto"/>
        <w:rPr>
          <w:rFonts w:cs="Arial"/>
        </w:rPr>
      </w:pPr>
    </w:p>
    <w:p w14:paraId="47D4F57F" w14:textId="77777777" w:rsidR="003D29B2" w:rsidRPr="004C1532" w:rsidRDefault="003D29B2" w:rsidP="003D29B2">
      <w:pPr>
        <w:tabs>
          <w:tab w:val="left" w:pos="0"/>
        </w:tabs>
      </w:pPr>
    </w:p>
    <w:p w14:paraId="4FDADC62" w14:textId="77777777" w:rsidR="003D29B2" w:rsidRPr="004C1532" w:rsidRDefault="003D29B2" w:rsidP="003D29B2">
      <w:pPr>
        <w:rPr>
          <w:b/>
          <w:u w:val="single"/>
        </w:rPr>
      </w:pPr>
    </w:p>
    <w:p w14:paraId="1A456DE0" w14:textId="77777777" w:rsidR="003D29B2" w:rsidRPr="004C1532" w:rsidRDefault="003D29B2" w:rsidP="003D29B2">
      <w:pPr>
        <w:rPr>
          <w:b/>
          <w:u w:val="single"/>
        </w:rPr>
      </w:pPr>
    </w:p>
    <w:p w14:paraId="7494EEC8" w14:textId="77777777" w:rsidR="003D29B2" w:rsidRPr="004C1532" w:rsidRDefault="003D29B2" w:rsidP="003D29B2">
      <w:pPr>
        <w:rPr>
          <w:b/>
          <w:u w:val="single"/>
        </w:rPr>
      </w:pPr>
    </w:p>
    <w:p w14:paraId="109968A5" w14:textId="77777777" w:rsidR="003D29B2" w:rsidRPr="004C1532" w:rsidRDefault="003D29B2" w:rsidP="003D29B2">
      <w:pPr>
        <w:rPr>
          <w:b/>
          <w:u w:val="single"/>
        </w:rPr>
      </w:pPr>
    </w:p>
    <w:p w14:paraId="68502A53" w14:textId="77777777" w:rsidR="003D29B2" w:rsidRPr="004C1532" w:rsidRDefault="003D29B2" w:rsidP="003D29B2">
      <w:pPr>
        <w:rPr>
          <w:b/>
          <w:u w:val="single"/>
        </w:rPr>
      </w:pPr>
    </w:p>
    <w:p w14:paraId="6674AEAE" w14:textId="77777777" w:rsidR="003D29B2" w:rsidRPr="004C1532" w:rsidRDefault="003D29B2" w:rsidP="003D29B2">
      <w:pPr>
        <w:rPr>
          <w:b/>
          <w:u w:val="single"/>
        </w:rPr>
      </w:pPr>
    </w:p>
    <w:p w14:paraId="255E4512" w14:textId="77777777" w:rsidR="003D29B2" w:rsidRPr="004C1532" w:rsidRDefault="003D29B2" w:rsidP="003D29B2">
      <w:pPr>
        <w:rPr>
          <w:b/>
          <w:u w:val="single"/>
        </w:rPr>
      </w:pPr>
    </w:p>
    <w:p w14:paraId="2C8C80AF" w14:textId="77777777" w:rsidR="003D29B2" w:rsidRPr="004C1532" w:rsidRDefault="003D29B2" w:rsidP="003D29B2">
      <w:pPr>
        <w:rPr>
          <w:b/>
          <w:u w:val="single"/>
        </w:rPr>
      </w:pPr>
    </w:p>
    <w:p w14:paraId="25317572" w14:textId="77777777" w:rsidR="003D29B2" w:rsidRPr="004C1532" w:rsidRDefault="003D29B2" w:rsidP="003D29B2">
      <w:pPr>
        <w:rPr>
          <w:b/>
          <w:u w:val="single"/>
        </w:rPr>
      </w:pPr>
    </w:p>
    <w:p w14:paraId="75734EE8" w14:textId="5B438DBA" w:rsidR="003D29B2" w:rsidRPr="004C1532" w:rsidRDefault="003D29B2" w:rsidP="003D29B2">
      <w:pPr>
        <w:rPr>
          <w:b/>
          <w:u w:val="single"/>
        </w:rPr>
      </w:pPr>
    </w:p>
    <w:p w14:paraId="49A10571" w14:textId="415A96F8" w:rsidR="00703DA0" w:rsidRPr="004C1532" w:rsidRDefault="00703DA0" w:rsidP="003D29B2">
      <w:pPr>
        <w:rPr>
          <w:b/>
          <w:u w:val="single"/>
        </w:rPr>
      </w:pPr>
    </w:p>
    <w:p w14:paraId="4B5E768B" w14:textId="01F69328" w:rsidR="00703DA0" w:rsidRPr="004C1532" w:rsidRDefault="00703DA0" w:rsidP="003D29B2">
      <w:pPr>
        <w:rPr>
          <w:b/>
          <w:u w:val="single"/>
        </w:rPr>
      </w:pPr>
    </w:p>
    <w:p w14:paraId="63A718D5" w14:textId="5524663E" w:rsidR="003D29B2" w:rsidRPr="004C1532" w:rsidRDefault="003D29B2" w:rsidP="003D29B2">
      <w:pPr>
        <w:rPr>
          <w:b/>
          <w:u w:val="single"/>
        </w:rPr>
      </w:pPr>
    </w:p>
    <w:p w14:paraId="7073458B" w14:textId="40211ABC" w:rsidR="009C17D8" w:rsidRPr="004C1532" w:rsidRDefault="009C17D8" w:rsidP="003D29B2">
      <w:pPr>
        <w:rPr>
          <w:b/>
          <w:u w:val="single"/>
        </w:rPr>
      </w:pPr>
    </w:p>
    <w:p w14:paraId="510B651A" w14:textId="77777777" w:rsidR="00B76BD0" w:rsidRPr="004C1532" w:rsidRDefault="00B76BD0" w:rsidP="003D29B2">
      <w:pPr>
        <w:rPr>
          <w:b/>
          <w:u w:val="single"/>
        </w:rPr>
      </w:pPr>
    </w:p>
    <w:p w14:paraId="1C709BA4" w14:textId="77777777" w:rsidR="003D29B2" w:rsidRPr="004C1532" w:rsidRDefault="003D29B2" w:rsidP="003D29B2">
      <w:pPr>
        <w:rPr>
          <w:b/>
          <w:u w:val="single"/>
        </w:rPr>
      </w:pPr>
    </w:p>
    <w:p w14:paraId="270FAA83" w14:textId="77777777" w:rsidR="003D29B2" w:rsidRPr="004C1532" w:rsidRDefault="003D29B2" w:rsidP="003D29B2">
      <w:pPr>
        <w:rPr>
          <w:b/>
          <w:u w:val="single"/>
        </w:rPr>
      </w:pPr>
    </w:p>
    <w:p w14:paraId="1F0D2574" w14:textId="77777777" w:rsidR="003D29B2" w:rsidRPr="004C1532" w:rsidRDefault="003D29B2" w:rsidP="003D29B2">
      <w:pPr>
        <w:rPr>
          <w:b/>
          <w:u w:val="single"/>
        </w:rPr>
      </w:pPr>
    </w:p>
    <w:bookmarkEnd w:id="162"/>
    <w:p w14:paraId="5F38395B"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0AFD30DA" w14:textId="77777777" w:rsidR="009C17D8" w:rsidRPr="004C1532" w:rsidRDefault="009C17D8" w:rsidP="009C17D8">
      <w:pPr>
        <w:spacing w:line="360" w:lineRule="auto"/>
        <w:ind w:left="4956" w:firstLine="708"/>
        <w:jc w:val="center"/>
      </w:pPr>
      <w:r w:rsidRPr="004C1532">
        <w:t>oz. prokurista:</w:t>
      </w:r>
    </w:p>
    <w:p w14:paraId="2E47D80A" w14:textId="77777777" w:rsidR="009C17D8" w:rsidRPr="004C1532" w:rsidRDefault="009C17D8" w:rsidP="009C17D8">
      <w:pPr>
        <w:spacing w:line="360" w:lineRule="auto"/>
        <w:jc w:val="center"/>
      </w:pPr>
    </w:p>
    <w:p w14:paraId="1537BDFE"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771D8240" w14:textId="5D8165D0" w:rsidR="00BF667F" w:rsidRPr="004C1532" w:rsidRDefault="00BF667F" w:rsidP="00BF667F">
      <w:pPr>
        <w:jc w:val="right"/>
        <w:rPr>
          <w:b/>
        </w:rPr>
      </w:pPr>
      <w:r w:rsidRPr="004C1532">
        <w:rPr>
          <w:b/>
        </w:rPr>
        <w:lastRenderedPageBreak/>
        <w:t>OBR-1</w:t>
      </w:r>
      <w:r w:rsidR="00010029">
        <w:rPr>
          <w:b/>
        </w:rPr>
        <w:t>0</w:t>
      </w:r>
    </w:p>
    <w:p w14:paraId="55546F26" w14:textId="77777777" w:rsidR="00AF07FA" w:rsidRPr="004C1532" w:rsidRDefault="00AF07FA" w:rsidP="00BF667F"/>
    <w:p w14:paraId="58C4E5F9" w14:textId="77777777" w:rsidR="00AF07FA" w:rsidRPr="004C1532" w:rsidRDefault="00AF07FA" w:rsidP="00BF667F"/>
    <w:p w14:paraId="03AFCC01" w14:textId="77777777" w:rsidR="00AF07FA" w:rsidRPr="004C1532" w:rsidRDefault="00AF07FA" w:rsidP="00AF07FA">
      <w:pPr>
        <w:ind w:right="216"/>
        <w:jc w:val="center"/>
        <w:rPr>
          <w:noProof/>
        </w:rPr>
      </w:pPr>
      <w:r w:rsidRPr="004C1532">
        <w:rPr>
          <w:noProof/>
        </w:rPr>
        <w:t>Ponudnik</w:t>
      </w:r>
      <w:r w:rsidRPr="004C1532">
        <w:rPr>
          <w:noProof/>
        </w:rPr>
        <w:tab/>
      </w:r>
      <w:r w:rsidRPr="004C1532">
        <w:rPr>
          <w:noProof/>
        </w:rPr>
        <w:tab/>
        <w:t>Podizvajalec</w:t>
      </w:r>
      <w:r w:rsidRPr="004C1532">
        <w:rPr>
          <w:noProof/>
        </w:rPr>
        <w:tab/>
      </w:r>
      <w:r w:rsidRPr="004C1532">
        <w:rPr>
          <w:noProof/>
        </w:rPr>
        <w:tab/>
      </w:r>
      <w:r w:rsidRPr="004C1532">
        <w:rPr>
          <w:noProof/>
        </w:rPr>
        <w:tab/>
        <w:t>Partner</w:t>
      </w:r>
    </w:p>
    <w:p w14:paraId="0A31E61C" w14:textId="77777777" w:rsidR="00AF07FA" w:rsidRPr="004C1532" w:rsidRDefault="00AF07FA" w:rsidP="00AF07FA">
      <w:pPr>
        <w:ind w:right="216"/>
        <w:jc w:val="center"/>
        <w:rPr>
          <w:noProof/>
        </w:rPr>
      </w:pPr>
    </w:p>
    <w:p w14:paraId="375565F0" w14:textId="77777777" w:rsidR="00AF07FA" w:rsidRPr="004C1532" w:rsidRDefault="00AF07FA" w:rsidP="00AF07FA">
      <w:pPr>
        <w:ind w:right="216"/>
        <w:jc w:val="center"/>
        <w:rPr>
          <w:noProof/>
        </w:rPr>
      </w:pPr>
      <w:r w:rsidRPr="004C1532">
        <w:rPr>
          <w:noProof/>
        </w:rPr>
        <w:t>(ustrezno obkrožiti)</w:t>
      </w:r>
    </w:p>
    <w:p w14:paraId="6D522705" w14:textId="77777777" w:rsidR="00AF07FA" w:rsidRPr="004C1532" w:rsidRDefault="00AF07FA" w:rsidP="00BF667F"/>
    <w:p w14:paraId="421AD25A" w14:textId="036E4719" w:rsidR="00BF667F" w:rsidRPr="004C1532" w:rsidRDefault="00AF07FA" w:rsidP="00BF667F">
      <w:r w:rsidRPr="004C1532">
        <w:t>Naziv:</w:t>
      </w:r>
      <w:r w:rsidR="00BF667F" w:rsidRPr="004C1532">
        <w:t xml:space="preserve"> ..................................................</w:t>
      </w:r>
    </w:p>
    <w:p w14:paraId="1A049F57" w14:textId="77777777" w:rsidR="00BF667F" w:rsidRPr="004C1532" w:rsidRDefault="00BF667F" w:rsidP="00BF667F">
      <w:pPr>
        <w:rPr>
          <w:i/>
        </w:rPr>
      </w:pPr>
    </w:p>
    <w:p w14:paraId="3E617B83" w14:textId="38AA4AD2" w:rsidR="00BF667F" w:rsidRPr="004C1532" w:rsidRDefault="00BF667F" w:rsidP="00BF667F">
      <w:pPr>
        <w:spacing w:line="360" w:lineRule="auto"/>
      </w:pPr>
      <w:r w:rsidRPr="004C1532">
        <w:t>Naslov</w:t>
      </w:r>
      <w:r w:rsidR="00AF07FA" w:rsidRPr="004C1532">
        <w:t>:</w:t>
      </w:r>
      <w:r w:rsidRPr="004C1532">
        <w:t xml:space="preserve"> ......................................................</w:t>
      </w:r>
    </w:p>
    <w:p w14:paraId="3CCC1F31" w14:textId="77777777" w:rsidR="00BF667F" w:rsidRPr="004C1532" w:rsidRDefault="00BF667F" w:rsidP="00BF667F"/>
    <w:p w14:paraId="7DD56307" w14:textId="77777777" w:rsidR="00BF667F" w:rsidRPr="004C1532" w:rsidRDefault="00BF667F" w:rsidP="00BF667F"/>
    <w:p w14:paraId="7E4507A3" w14:textId="77777777" w:rsidR="00BF667F" w:rsidRPr="004C1532" w:rsidRDefault="00BF667F" w:rsidP="00BF667F"/>
    <w:p w14:paraId="39430169" w14:textId="77777777" w:rsidR="00BF667F" w:rsidRPr="004C1532" w:rsidRDefault="00BF667F" w:rsidP="00BF667F"/>
    <w:p w14:paraId="5A99E319" w14:textId="77777777" w:rsidR="00BF667F" w:rsidRPr="004C1532" w:rsidRDefault="00BF667F" w:rsidP="00BF667F"/>
    <w:p w14:paraId="5CAA1AA2" w14:textId="77777777" w:rsidR="00BF667F" w:rsidRPr="004C1532" w:rsidRDefault="00BF667F" w:rsidP="00BF667F"/>
    <w:p w14:paraId="04CCAFEB" w14:textId="77777777" w:rsidR="00BF667F" w:rsidRPr="004C1532" w:rsidRDefault="00BF667F" w:rsidP="00BF667F"/>
    <w:p w14:paraId="3B856F89" w14:textId="68B757E5" w:rsidR="00BF667F" w:rsidRPr="004C1532" w:rsidRDefault="00BF667F" w:rsidP="00BF667F">
      <w:pPr>
        <w:pStyle w:val="Heading2"/>
        <w:numPr>
          <w:ilvl w:val="0"/>
          <w:numId w:val="0"/>
        </w:numPr>
        <w:jc w:val="center"/>
        <w:rPr>
          <w:b/>
          <w:noProof/>
        </w:rPr>
      </w:pPr>
      <w:bookmarkStart w:id="164" w:name="_Toc106698718"/>
      <w:r w:rsidRPr="004C1532">
        <w:rPr>
          <w:b/>
          <w:noProof/>
        </w:rPr>
        <w:t>Izjava o prilagajanju potrebam naročnika</w:t>
      </w:r>
      <w:bookmarkEnd w:id="164"/>
    </w:p>
    <w:p w14:paraId="0914B835" w14:textId="249E6552" w:rsidR="00BF667F" w:rsidRPr="004C1532" w:rsidRDefault="00BF667F" w:rsidP="00BF667F">
      <w:pPr>
        <w:pStyle w:val="BESEDILO"/>
        <w:jc w:val="center"/>
        <w:rPr>
          <w:b/>
          <w:noProof/>
        </w:rPr>
      </w:pPr>
      <w:r w:rsidRPr="004C1532">
        <w:rPr>
          <w:b/>
          <w:noProof/>
        </w:rPr>
        <w:t>ZA JAVNO NAROČILO JN-G0</w:t>
      </w:r>
      <w:r w:rsidR="002F1B92">
        <w:rPr>
          <w:b/>
          <w:noProof/>
        </w:rPr>
        <w:t>2</w:t>
      </w:r>
      <w:r w:rsidR="00010029">
        <w:rPr>
          <w:b/>
          <w:noProof/>
        </w:rPr>
        <w:t>14</w:t>
      </w:r>
    </w:p>
    <w:p w14:paraId="7AEB9022" w14:textId="77777777" w:rsidR="00BF667F" w:rsidRPr="004C1532" w:rsidRDefault="00BF667F" w:rsidP="00BF667F">
      <w:pPr>
        <w:rPr>
          <w:b/>
          <w:u w:val="single"/>
        </w:rPr>
      </w:pPr>
    </w:p>
    <w:p w14:paraId="3A05621C" w14:textId="77777777" w:rsidR="00BF667F" w:rsidRPr="004C1532" w:rsidRDefault="00BF667F" w:rsidP="00BF667F">
      <w:pPr>
        <w:rPr>
          <w:b/>
          <w:u w:val="single"/>
        </w:rPr>
      </w:pPr>
    </w:p>
    <w:p w14:paraId="7B91AC74" w14:textId="77777777" w:rsidR="00BF667F" w:rsidRPr="004C1532" w:rsidRDefault="00BF667F" w:rsidP="00BF667F">
      <w:pPr>
        <w:rPr>
          <w:b/>
          <w:u w:val="single"/>
        </w:rPr>
      </w:pPr>
    </w:p>
    <w:p w14:paraId="1E91C7A4" w14:textId="77777777" w:rsidR="00BF667F" w:rsidRPr="004C1532" w:rsidRDefault="00BF667F" w:rsidP="00BF667F">
      <w:pPr>
        <w:rPr>
          <w:b/>
          <w:u w:val="single"/>
        </w:rPr>
      </w:pPr>
    </w:p>
    <w:p w14:paraId="59A4AED3" w14:textId="77777777" w:rsidR="00BF667F" w:rsidRPr="004C1532" w:rsidRDefault="00BF667F" w:rsidP="00BF667F">
      <w:pPr>
        <w:rPr>
          <w:b/>
          <w:u w:val="single"/>
        </w:rPr>
      </w:pPr>
    </w:p>
    <w:p w14:paraId="1DD3C319" w14:textId="77777777" w:rsidR="00BF667F" w:rsidRPr="004C1532" w:rsidRDefault="00BF667F" w:rsidP="00BF667F">
      <w:pPr>
        <w:tabs>
          <w:tab w:val="left" w:pos="0"/>
        </w:tabs>
      </w:pPr>
    </w:p>
    <w:p w14:paraId="14C29327" w14:textId="73984C0F" w:rsidR="00BF667F" w:rsidRPr="004C1532" w:rsidRDefault="00BF667F" w:rsidP="00BF667F">
      <w:pPr>
        <w:spacing w:line="280" w:lineRule="atLeast"/>
      </w:pPr>
      <w:r w:rsidRPr="004C1532">
        <w:rPr>
          <w:rFonts w:cs="Arial"/>
        </w:rPr>
        <w:t xml:space="preserve">Pod kazensko in materialno odgovornostjo izjavljamo, da </w:t>
      </w:r>
      <w:r w:rsidRPr="004C1532">
        <w:t xml:space="preserve">bomo vsa dela izvajali po veljavnih predpisih, normativih in standardih, </w:t>
      </w:r>
      <w:r w:rsidR="000A1396" w:rsidRPr="004C1532">
        <w:t xml:space="preserve">v skladu s </w:t>
      </w:r>
      <w:r w:rsidR="0079689D" w:rsidRPr="004C1532">
        <w:t>projektno dokumentacijo</w:t>
      </w:r>
      <w:r w:rsidRPr="004C1532">
        <w:t xml:space="preserve"> ter pravilih stroke na način in v terminih, da bodo delovni procesi v poslovni stavbi naročnika potekali nemoteno, ter ob upoštevanju omejitev gibanja in občasnih prekinitev del, glede na celodnevno redno dejavnost RTV Slovenija.</w:t>
      </w:r>
    </w:p>
    <w:p w14:paraId="0CF28982" w14:textId="4F91F221" w:rsidR="00BF667F" w:rsidRPr="004C1532" w:rsidRDefault="00BF667F" w:rsidP="00BF667F">
      <w:pPr>
        <w:spacing w:line="280" w:lineRule="atLeast"/>
      </w:pPr>
    </w:p>
    <w:p w14:paraId="2D02B4C8" w14:textId="55AFFD87" w:rsidR="00BF667F" w:rsidRPr="004C1532" w:rsidRDefault="00BF667F" w:rsidP="00BF667F">
      <w:pPr>
        <w:spacing w:line="280" w:lineRule="atLeast"/>
      </w:pPr>
      <w:r w:rsidRPr="004C1532">
        <w:t>Zgoraj navedene omejitve veljajo za hrupna dela, kamor sodi povzročanje hrupa in morebitnih vibracij v poslovni stavbi naročnika.</w:t>
      </w:r>
    </w:p>
    <w:p w14:paraId="5F1BFEF0" w14:textId="4909B71C" w:rsidR="00BF667F" w:rsidRPr="004C1532" w:rsidRDefault="00BF667F" w:rsidP="00BF667F">
      <w:pPr>
        <w:spacing w:line="276" w:lineRule="auto"/>
        <w:rPr>
          <w:rFonts w:cs="Arial"/>
        </w:rPr>
      </w:pPr>
    </w:p>
    <w:p w14:paraId="50101334" w14:textId="77777777" w:rsidR="00BF667F" w:rsidRPr="004C1532" w:rsidRDefault="00BF667F" w:rsidP="00BF667F">
      <w:pPr>
        <w:spacing w:line="276" w:lineRule="auto"/>
        <w:rPr>
          <w:rFonts w:cs="Arial"/>
        </w:rPr>
      </w:pPr>
    </w:p>
    <w:p w14:paraId="13BD9FD0" w14:textId="77777777" w:rsidR="00BF667F" w:rsidRPr="004C1532" w:rsidRDefault="00BF667F" w:rsidP="00BF667F">
      <w:pPr>
        <w:tabs>
          <w:tab w:val="left" w:pos="0"/>
        </w:tabs>
      </w:pPr>
    </w:p>
    <w:p w14:paraId="6CA8B3F2" w14:textId="77777777" w:rsidR="00BF667F" w:rsidRPr="004C1532" w:rsidRDefault="00BF667F" w:rsidP="00BF667F">
      <w:pPr>
        <w:rPr>
          <w:b/>
          <w:u w:val="single"/>
        </w:rPr>
      </w:pPr>
    </w:p>
    <w:p w14:paraId="1F0C2C66" w14:textId="77777777" w:rsidR="00BF667F" w:rsidRPr="004C1532" w:rsidRDefault="00BF667F" w:rsidP="00BF667F">
      <w:pPr>
        <w:rPr>
          <w:b/>
          <w:u w:val="single"/>
        </w:rPr>
      </w:pPr>
    </w:p>
    <w:p w14:paraId="311004AC" w14:textId="77777777" w:rsidR="00BF667F" w:rsidRPr="004C1532" w:rsidRDefault="00BF667F" w:rsidP="00BF667F">
      <w:pPr>
        <w:rPr>
          <w:b/>
          <w:u w:val="single"/>
        </w:rPr>
      </w:pPr>
    </w:p>
    <w:p w14:paraId="4E8FF620" w14:textId="77777777" w:rsidR="00BF667F" w:rsidRPr="004C1532" w:rsidRDefault="00BF667F" w:rsidP="00BF667F">
      <w:pPr>
        <w:rPr>
          <w:b/>
          <w:u w:val="single"/>
        </w:rPr>
      </w:pPr>
    </w:p>
    <w:p w14:paraId="03E219F2" w14:textId="77777777" w:rsidR="00BF667F" w:rsidRPr="004C1532" w:rsidRDefault="00BF667F" w:rsidP="00BF667F">
      <w:pPr>
        <w:rPr>
          <w:b/>
          <w:u w:val="single"/>
        </w:rPr>
      </w:pPr>
    </w:p>
    <w:p w14:paraId="140A171C" w14:textId="77777777" w:rsidR="00BF667F" w:rsidRPr="004C1532" w:rsidRDefault="00BF667F" w:rsidP="00BF667F">
      <w:pPr>
        <w:rPr>
          <w:b/>
          <w:u w:val="single"/>
        </w:rPr>
      </w:pPr>
    </w:p>
    <w:p w14:paraId="62253781" w14:textId="77777777" w:rsidR="00BF667F" w:rsidRPr="004C1532" w:rsidRDefault="00BF667F" w:rsidP="00BF667F">
      <w:pPr>
        <w:rPr>
          <w:b/>
          <w:u w:val="single"/>
        </w:rPr>
      </w:pPr>
    </w:p>
    <w:p w14:paraId="48CF41C1" w14:textId="77777777" w:rsidR="00BF667F" w:rsidRPr="004C1532" w:rsidRDefault="00BF667F" w:rsidP="00BF667F">
      <w:pPr>
        <w:rPr>
          <w:b/>
          <w:u w:val="single"/>
        </w:rPr>
      </w:pPr>
    </w:p>
    <w:p w14:paraId="521A668C" w14:textId="77777777" w:rsidR="00BF667F" w:rsidRPr="004C1532" w:rsidRDefault="00BF667F" w:rsidP="00BF667F">
      <w:pPr>
        <w:rPr>
          <w:b/>
          <w:u w:val="single"/>
        </w:rPr>
      </w:pPr>
    </w:p>
    <w:p w14:paraId="59DCF61B" w14:textId="77777777" w:rsidR="00BF667F" w:rsidRPr="004C1532" w:rsidRDefault="00BF667F" w:rsidP="00BF667F">
      <w:pPr>
        <w:rPr>
          <w:b/>
          <w:u w:val="single"/>
        </w:rPr>
      </w:pPr>
    </w:p>
    <w:p w14:paraId="0CDA3D35" w14:textId="77777777" w:rsidR="00BF667F" w:rsidRPr="004C1532" w:rsidRDefault="00BF667F" w:rsidP="00BF667F">
      <w:pPr>
        <w:rPr>
          <w:b/>
          <w:u w:val="single"/>
        </w:rPr>
      </w:pPr>
    </w:p>
    <w:p w14:paraId="50CB8F98" w14:textId="2C509EA0" w:rsidR="00BF667F" w:rsidRPr="004C1532" w:rsidRDefault="00BF667F" w:rsidP="00BF667F">
      <w:pPr>
        <w:rPr>
          <w:b/>
          <w:u w:val="single"/>
        </w:rPr>
      </w:pPr>
    </w:p>
    <w:p w14:paraId="2BE222E3" w14:textId="51AB1BF6" w:rsidR="00BF667F" w:rsidRPr="004C1532" w:rsidRDefault="00BF667F" w:rsidP="00BF667F">
      <w:pPr>
        <w:rPr>
          <w:b/>
          <w:u w:val="single"/>
        </w:rPr>
      </w:pPr>
    </w:p>
    <w:p w14:paraId="2C5CA06F" w14:textId="77777777" w:rsidR="009C17D8" w:rsidRPr="004C1532" w:rsidRDefault="009C17D8" w:rsidP="00BF667F">
      <w:pPr>
        <w:rPr>
          <w:b/>
          <w:u w:val="single"/>
        </w:rPr>
      </w:pPr>
    </w:p>
    <w:p w14:paraId="34D1047C" w14:textId="77777777" w:rsidR="00BF667F" w:rsidRPr="004C1532" w:rsidRDefault="00BF667F" w:rsidP="00BF667F">
      <w:pPr>
        <w:rPr>
          <w:b/>
          <w:u w:val="single"/>
        </w:rPr>
      </w:pPr>
    </w:p>
    <w:p w14:paraId="3C57A59D" w14:textId="77777777" w:rsidR="00BF667F" w:rsidRPr="004C1532" w:rsidRDefault="00BF667F" w:rsidP="00BF667F">
      <w:pPr>
        <w:rPr>
          <w:b/>
          <w:u w:val="single"/>
        </w:rPr>
      </w:pPr>
    </w:p>
    <w:p w14:paraId="09794C68" w14:textId="77777777" w:rsidR="00BF667F" w:rsidRPr="004C1532" w:rsidRDefault="00BF667F" w:rsidP="00BF667F">
      <w:pPr>
        <w:rPr>
          <w:b/>
          <w:u w:val="single"/>
        </w:rPr>
      </w:pPr>
    </w:p>
    <w:p w14:paraId="560F698E"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2851599C" w14:textId="77777777" w:rsidR="009C17D8" w:rsidRPr="004C1532" w:rsidRDefault="009C17D8" w:rsidP="009C17D8">
      <w:pPr>
        <w:spacing w:line="360" w:lineRule="auto"/>
        <w:ind w:left="4956" w:firstLine="708"/>
        <w:jc w:val="center"/>
      </w:pPr>
      <w:r w:rsidRPr="004C1532">
        <w:t>oz. prokurista:</w:t>
      </w:r>
    </w:p>
    <w:p w14:paraId="53E77429" w14:textId="77777777" w:rsidR="009C17D8" w:rsidRPr="004C1532" w:rsidRDefault="009C17D8" w:rsidP="009C17D8">
      <w:pPr>
        <w:spacing w:line="360" w:lineRule="auto"/>
        <w:jc w:val="center"/>
      </w:pPr>
    </w:p>
    <w:p w14:paraId="71603577"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33378583" w14:textId="77777777" w:rsidR="00BF667F" w:rsidRPr="004C1532" w:rsidRDefault="00BF667F" w:rsidP="00303745">
      <w:pPr>
        <w:jc w:val="right"/>
        <w:rPr>
          <w:b/>
        </w:rPr>
      </w:pPr>
    </w:p>
    <w:p w14:paraId="38680424" w14:textId="360E8836" w:rsidR="006B5803" w:rsidRPr="004C1532" w:rsidRDefault="006B5803" w:rsidP="006B5803">
      <w:pPr>
        <w:jc w:val="right"/>
        <w:rPr>
          <w:b/>
        </w:rPr>
      </w:pPr>
      <w:r w:rsidRPr="004C1532">
        <w:rPr>
          <w:b/>
        </w:rPr>
        <w:lastRenderedPageBreak/>
        <w:t>OBR-1</w:t>
      </w:r>
      <w:r w:rsidR="00010029">
        <w:rPr>
          <w:b/>
        </w:rPr>
        <w:t>1</w:t>
      </w:r>
    </w:p>
    <w:p w14:paraId="0973B22C" w14:textId="00E70009" w:rsidR="006B5803" w:rsidRPr="004C1532" w:rsidRDefault="0095586A" w:rsidP="006B5803">
      <w:r w:rsidRPr="004C1532">
        <w:t>Zavarovalnica</w:t>
      </w:r>
      <w:r w:rsidR="006B5803" w:rsidRPr="004C1532">
        <w:t xml:space="preserve"> ..................................................</w:t>
      </w:r>
    </w:p>
    <w:p w14:paraId="3686F456" w14:textId="77777777" w:rsidR="006B5803" w:rsidRPr="004C1532" w:rsidRDefault="006B5803" w:rsidP="006B5803">
      <w:pPr>
        <w:rPr>
          <w:i/>
        </w:rPr>
      </w:pPr>
    </w:p>
    <w:p w14:paraId="7258637A" w14:textId="77777777" w:rsidR="006B5803" w:rsidRPr="004C1532" w:rsidRDefault="006B5803" w:rsidP="006B5803">
      <w:pPr>
        <w:spacing w:line="360" w:lineRule="auto"/>
      </w:pPr>
      <w:r w:rsidRPr="004C1532">
        <w:t>Naslov ......................................................</w:t>
      </w:r>
    </w:p>
    <w:p w14:paraId="43ED302A" w14:textId="77777777" w:rsidR="006B5803" w:rsidRPr="004C1532" w:rsidRDefault="006B5803" w:rsidP="006B5803"/>
    <w:p w14:paraId="7D5D8403" w14:textId="77777777" w:rsidR="006B5803" w:rsidRPr="004C1532" w:rsidRDefault="006B5803" w:rsidP="006B5803"/>
    <w:p w14:paraId="079E4F3E" w14:textId="77777777" w:rsidR="006B5803" w:rsidRPr="004C1532" w:rsidRDefault="006B5803" w:rsidP="006B5803"/>
    <w:p w14:paraId="5F52C394" w14:textId="77777777" w:rsidR="006B5803" w:rsidRPr="004C1532" w:rsidRDefault="006B5803" w:rsidP="006B5803"/>
    <w:p w14:paraId="0525FE9A" w14:textId="77777777" w:rsidR="006B5803" w:rsidRPr="004C1532" w:rsidRDefault="006B5803" w:rsidP="006B5803"/>
    <w:p w14:paraId="1DA51AC3" w14:textId="77777777" w:rsidR="006B5803" w:rsidRPr="004C1532" w:rsidRDefault="006B5803" w:rsidP="006B5803"/>
    <w:p w14:paraId="620062E2" w14:textId="77777777" w:rsidR="006B5803" w:rsidRPr="004C1532" w:rsidRDefault="006B5803" w:rsidP="006B5803"/>
    <w:p w14:paraId="43DE7335" w14:textId="56402E98" w:rsidR="006B5803" w:rsidRPr="004C1532" w:rsidRDefault="006B5803" w:rsidP="006B5803">
      <w:pPr>
        <w:pStyle w:val="Heading2"/>
        <w:numPr>
          <w:ilvl w:val="0"/>
          <w:numId w:val="0"/>
        </w:numPr>
        <w:jc w:val="center"/>
        <w:rPr>
          <w:b/>
          <w:noProof/>
        </w:rPr>
      </w:pPr>
      <w:bookmarkStart w:id="165" w:name="_Toc106698719"/>
      <w:r w:rsidRPr="004C1532">
        <w:rPr>
          <w:b/>
          <w:noProof/>
        </w:rPr>
        <w:t xml:space="preserve">Izjava </w:t>
      </w:r>
      <w:r w:rsidR="007426C0" w:rsidRPr="004C1532">
        <w:rPr>
          <w:b/>
          <w:noProof/>
        </w:rPr>
        <w:t xml:space="preserve">o </w:t>
      </w:r>
      <w:r w:rsidRPr="004C1532">
        <w:rPr>
          <w:b/>
          <w:noProof/>
        </w:rPr>
        <w:t>sklenitvi zahtevanih zavarovanj</w:t>
      </w:r>
      <w:bookmarkEnd w:id="165"/>
    </w:p>
    <w:p w14:paraId="47F6A2CD" w14:textId="51773577" w:rsidR="006B5803" w:rsidRPr="004C1532" w:rsidRDefault="006B5803" w:rsidP="006B5803">
      <w:pPr>
        <w:pStyle w:val="BESEDILO"/>
        <w:jc w:val="center"/>
        <w:rPr>
          <w:b/>
          <w:noProof/>
        </w:rPr>
      </w:pPr>
      <w:r w:rsidRPr="004C1532">
        <w:rPr>
          <w:b/>
          <w:noProof/>
        </w:rPr>
        <w:t>ZA JAVNO NAROČILO JN-G0</w:t>
      </w:r>
      <w:r w:rsidR="002F1B92">
        <w:rPr>
          <w:b/>
          <w:noProof/>
        </w:rPr>
        <w:t>2</w:t>
      </w:r>
      <w:r w:rsidR="00010029">
        <w:rPr>
          <w:b/>
          <w:noProof/>
        </w:rPr>
        <w:t>14</w:t>
      </w:r>
    </w:p>
    <w:p w14:paraId="5BD0778D" w14:textId="77777777" w:rsidR="006B5803" w:rsidRPr="004C1532" w:rsidRDefault="006B5803" w:rsidP="006B5803">
      <w:pPr>
        <w:rPr>
          <w:b/>
          <w:u w:val="single"/>
        </w:rPr>
      </w:pPr>
    </w:p>
    <w:p w14:paraId="67873755" w14:textId="77777777" w:rsidR="006B5803" w:rsidRPr="004C1532" w:rsidRDefault="006B5803" w:rsidP="006B5803">
      <w:pPr>
        <w:rPr>
          <w:b/>
          <w:u w:val="single"/>
        </w:rPr>
      </w:pPr>
    </w:p>
    <w:p w14:paraId="4962B349" w14:textId="77777777" w:rsidR="006B5803" w:rsidRPr="004C1532" w:rsidRDefault="006B5803" w:rsidP="006B5803">
      <w:pPr>
        <w:rPr>
          <w:b/>
          <w:u w:val="single"/>
        </w:rPr>
      </w:pPr>
    </w:p>
    <w:p w14:paraId="6A84D793" w14:textId="77777777" w:rsidR="006B5803" w:rsidRPr="004C1532" w:rsidRDefault="006B5803" w:rsidP="006B5803">
      <w:pPr>
        <w:rPr>
          <w:b/>
          <w:u w:val="single"/>
        </w:rPr>
      </w:pPr>
    </w:p>
    <w:p w14:paraId="054F1D5D" w14:textId="77777777" w:rsidR="006B5803" w:rsidRPr="004C1532" w:rsidRDefault="006B5803" w:rsidP="006B5803">
      <w:pPr>
        <w:rPr>
          <w:b/>
          <w:u w:val="single"/>
        </w:rPr>
      </w:pPr>
    </w:p>
    <w:p w14:paraId="47262F08" w14:textId="77777777" w:rsidR="006B5803" w:rsidRPr="004C1532" w:rsidRDefault="006B5803" w:rsidP="006B5803">
      <w:pPr>
        <w:tabs>
          <w:tab w:val="left" w:pos="0"/>
        </w:tabs>
      </w:pPr>
    </w:p>
    <w:p w14:paraId="30C8A16A" w14:textId="2C5BEF4F" w:rsidR="006B5803" w:rsidRPr="004C1532" w:rsidRDefault="006B5803" w:rsidP="006B5803">
      <w:pPr>
        <w:spacing w:line="280" w:lineRule="atLeast"/>
        <w:rPr>
          <w:rFonts w:cs="Arial"/>
        </w:rPr>
      </w:pPr>
      <w:r w:rsidRPr="004C1532">
        <w:rPr>
          <w:rFonts w:cs="Arial"/>
        </w:rPr>
        <w:t>Pod kazensko in materialno odgovornostjo izjavljamo, da</w:t>
      </w:r>
      <w:r w:rsidR="000C148C" w:rsidRPr="004C1532">
        <w:rPr>
          <w:rFonts w:cs="Arial"/>
        </w:rPr>
        <w:t xml:space="preserve"> bomo v primeru </w:t>
      </w:r>
      <w:r w:rsidR="000C148C" w:rsidRPr="004C1532">
        <w:t>ponudnikove sklenitve pogodbe z naročnikom, izdali naslednja zavarovalna kritja</w:t>
      </w:r>
      <w:r w:rsidRPr="004C1532">
        <w:rPr>
          <w:rFonts w:cs="Arial"/>
        </w:rPr>
        <w:t>:</w:t>
      </w:r>
    </w:p>
    <w:p w14:paraId="05C6953A" w14:textId="2E5785C6" w:rsidR="006B5803" w:rsidRPr="004C1532" w:rsidRDefault="006B5803" w:rsidP="006B5803">
      <w:pPr>
        <w:spacing w:line="280" w:lineRule="atLeast"/>
        <w:rPr>
          <w:rFonts w:cs="Arial"/>
        </w:rPr>
      </w:pPr>
    </w:p>
    <w:p w14:paraId="6EB3BD24" w14:textId="662654D8" w:rsidR="006B5803" w:rsidRPr="004C1532" w:rsidRDefault="006B5803" w:rsidP="00FD7804">
      <w:pPr>
        <w:pStyle w:val="ListParagraph"/>
        <w:numPr>
          <w:ilvl w:val="0"/>
          <w:numId w:val="11"/>
        </w:numPr>
        <w:spacing w:line="280" w:lineRule="atLeast"/>
        <w:rPr>
          <w:rFonts w:cs="Arial"/>
        </w:rPr>
      </w:pPr>
      <w:r w:rsidRPr="004C1532">
        <w:rPr>
          <w:rFonts w:cs="Arial"/>
        </w:rPr>
        <w:t>Zavarovanje odgovornosti</w:t>
      </w:r>
    </w:p>
    <w:p w14:paraId="4B7C99B6" w14:textId="3BC5AB50" w:rsidR="006B5803" w:rsidRPr="004C1532" w:rsidRDefault="006B5803" w:rsidP="00FD7804">
      <w:pPr>
        <w:pStyle w:val="ListParagraph"/>
        <w:numPr>
          <w:ilvl w:val="1"/>
          <w:numId w:val="11"/>
        </w:numPr>
        <w:spacing w:line="280" w:lineRule="atLeast"/>
        <w:rPr>
          <w:rFonts w:cs="Arial"/>
        </w:rPr>
      </w:pPr>
      <w:r w:rsidRPr="004C1532">
        <w:rPr>
          <w:rFonts w:cs="Arial"/>
        </w:rPr>
        <w:t xml:space="preserve">Zavarovalna polica bo sklenjena zgolj za javno naročilo </w:t>
      </w:r>
      <w:r w:rsidR="00376F34" w:rsidRPr="004C1532">
        <w:rPr>
          <w:rFonts w:cs="Arial"/>
        </w:rPr>
        <w:t xml:space="preserve">zamenjave </w:t>
      </w:r>
      <w:r w:rsidR="00FF4CF4">
        <w:rPr>
          <w:rFonts w:cs="Arial"/>
        </w:rPr>
        <w:t xml:space="preserve">ALU </w:t>
      </w:r>
      <w:r w:rsidR="00010029">
        <w:rPr>
          <w:rFonts w:cs="Arial"/>
        </w:rPr>
        <w:t>stavbnega pohištva na stavb</w:t>
      </w:r>
      <w:r w:rsidR="00FF4CF4">
        <w:rPr>
          <w:rFonts w:cs="Arial"/>
        </w:rPr>
        <w:t>i</w:t>
      </w:r>
      <w:r w:rsidR="00010029">
        <w:rPr>
          <w:rFonts w:cs="Arial"/>
        </w:rPr>
        <w:t xml:space="preserve"> TV centra</w:t>
      </w:r>
      <w:r w:rsidRPr="004C1532">
        <w:rPr>
          <w:rFonts w:cs="Arial"/>
        </w:rPr>
        <w:t>, z interno oznako JN-G0</w:t>
      </w:r>
      <w:r w:rsidR="002F1B92">
        <w:rPr>
          <w:rFonts w:cs="Arial"/>
        </w:rPr>
        <w:t>2</w:t>
      </w:r>
      <w:r w:rsidR="00010029">
        <w:rPr>
          <w:rFonts w:cs="Arial"/>
        </w:rPr>
        <w:t>14</w:t>
      </w:r>
      <w:r w:rsidR="00376F34" w:rsidRPr="004C1532">
        <w:rPr>
          <w:rFonts w:cs="Arial"/>
        </w:rPr>
        <w:t>;</w:t>
      </w:r>
    </w:p>
    <w:p w14:paraId="190A24D1" w14:textId="0B46A321" w:rsidR="006B5803" w:rsidRPr="004C1532" w:rsidRDefault="006B5803" w:rsidP="00FD7804">
      <w:pPr>
        <w:pStyle w:val="ListParagraph"/>
        <w:numPr>
          <w:ilvl w:val="1"/>
          <w:numId w:val="11"/>
        </w:numPr>
        <w:spacing w:line="280" w:lineRule="atLeast"/>
        <w:rPr>
          <w:rFonts w:cs="Arial"/>
        </w:rPr>
      </w:pPr>
      <w:r w:rsidRPr="004C1532">
        <w:rPr>
          <w:rFonts w:cs="Arial"/>
        </w:rPr>
        <w:t xml:space="preserve">Zavarovalna vsota ne bo manjša </w:t>
      </w:r>
      <w:r w:rsidRPr="007632D2">
        <w:rPr>
          <w:rFonts w:cs="Arial"/>
        </w:rPr>
        <w:t xml:space="preserve">od </w:t>
      </w:r>
      <w:r w:rsidR="000E56C0" w:rsidRPr="0052073D">
        <w:rPr>
          <w:rFonts w:cs="Arial"/>
        </w:rPr>
        <w:t>2</w:t>
      </w:r>
      <w:r w:rsidRPr="0052073D">
        <w:rPr>
          <w:rFonts w:cs="Arial"/>
        </w:rPr>
        <w:t>00.000</w:t>
      </w:r>
      <w:r w:rsidR="000C148C" w:rsidRPr="0052073D">
        <w:rPr>
          <w:rFonts w:cs="Arial"/>
        </w:rPr>
        <w:t>,00</w:t>
      </w:r>
      <w:r w:rsidRPr="0052073D">
        <w:rPr>
          <w:rFonts w:cs="Arial"/>
        </w:rPr>
        <w:t xml:space="preserve"> €</w:t>
      </w:r>
      <w:r w:rsidR="00376F34" w:rsidRPr="0052073D">
        <w:rPr>
          <w:rFonts w:cs="Arial"/>
        </w:rPr>
        <w:t>.</w:t>
      </w:r>
    </w:p>
    <w:p w14:paraId="3ECFEFD3" w14:textId="77777777" w:rsidR="006B5803" w:rsidRPr="004C1532" w:rsidRDefault="006B5803" w:rsidP="006B5803">
      <w:pPr>
        <w:spacing w:line="280" w:lineRule="atLeast"/>
        <w:rPr>
          <w:rFonts w:cs="Arial"/>
        </w:rPr>
      </w:pPr>
    </w:p>
    <w:p w14:paraId="3E8CB2FA" w14:textId="4D13B8EF" w:rsidR="006B5803" w:rsidRPr="004C1532" w:rsidRDefault="006B5803" w:rsidP="00FD7804">
      <w:pPr>
        <w:pStyle w:val="ListParagraph"/>
        <w:numPr>
          <w:ilvl w:val="0"/>
          <w:numId w:val="11"/>
        </w:numPr>
        <w:spacing w:line="280" w:lineRule="atLeast"/>
        <w:rPr>
          <w:rFonts w:cs="Arial"/>
        </w:rPr>
      </w:pPr>
      <w:r w:rsidRPr="004C1532">
        <w:rPr>
          <w:rFonts w:cs="Arial"/>
        </w:rPr>
        <w:t>Gradbeno zavarovanje</w:t>
      </w:r>
    </w:p>
    <w:p w14:paraId="08AA7960" w14:textId="37F8C4C2" w:rsidR="006B5803" w:rsidRPr="004C1532" w:rsidRDefault="006B5803" w:rsidP="00FD7804">
      <w:pPr>
        <w:pStyle w:val="ListParagraph"/>
        <w:numPr>
          <w:ilvl w:val="1"/>
          <w:numId w:val="11"/>
        </w:numPr>
        <w:spacing w:line="280" w:lineRule="atLeast"/>
        <w:rPr>
          <w:rFonts w:cs="Arial"/>
        </w:rPr>
      </w:pPr>
      <w:r w:rsidRPr="004C1532">
        <w:rPr>
          <w:rFonts w:cs="Arial"/>
        </w:rPr>
        <w:t>Zavarovanje bo vključevalo zavarovanje vseh delov objekta v lasti in uporabi naročnika, vključno s pripadajočo opremo</w:t>
      </w:r>
      <w:r w:rsidR="00703DA0" w:rsidRPr="004C1532">
        <w:rPr>
          <w:rFonts w:cs="Arial"/>
        </w:rPr>
        <w:t xml:space="preserve"> na </w:t>
      </w:r>
      <w:r w:rsidR="00685F80" w:rsidRPr="004C1532">
        <w:rPr>
          <w:rFonts w:cs="Arial"/>
        </w:rPr>
        <w:t>lokaciji naročnika;</w:t>
      </w:r>
    </w:p>
    <w:p w14:paraId="528C33CA" w14:textId="260916FF" w:rsidR="00CA5C19" w:rsidRPr="004C1532" w:rsidRDefault="00CA5C19" w:rsidP="00FD7804">
      <w:pPr>
        <w:pStyle w:val="ListParagraph"/>
        <w:numPr>
          <w:ilvl w:val="1"/>
          <w:numId w:val="11"/>
        </w:numPr>
        <w:spacing w:line="280" w:lineRule="atLeast"/>
      </w:pPr>
      <w:r w:rsidRPr="004C1532">
        <w:t>Zavarovanje vključuje zavarovanje vseh sosednjih nepremičnin</w:t>
      </w:r>
      <w:r w:rsidR="00685F80" w:rsidRPr="004C1532">
        <w:t xml:space="preserve"> RTV Slovenija in drugih lastnikov, ki neposredno mejijo na območje gradbišča, vključno s komunalnimi vodi;</w:t>
      </w:r>
    </w:p>
    <w:p w14:paraId="3C7CA853" w14:textId="2EDBDF3B" w:rsidR="00643B17" w:rsidRPr="004C1532" w:rsidRDefault="00643B17" w:rsidP="00FD7804">
      <w:pPr>
        <w:pStyle w:val="ListParagraph"/>
        <w:numPr>
          <w:ilvl w:val="1"/>
          <w:numId w:val="11"/>
        </w:numPr>
        <w:spacing w:line="280" w:lineRule="atLeast"/>
        <w:rPr>
          <w:rFonts w:cs="Arial"/>
        </w:rPr>
      </w:pPr>
      <w:r w:rsidRPr="004C1532">
        <w:rPr>
          <w:rFonts w:cs="Arial"/>
        </w:rPr>
        <w:t xml:space="preserve">Zavarovalna polica bo sklenjena zgolj za javno naročilo </w:t>
      </w:r>
      <w:r w:rsidR="00010029">
        <w:rPr>
          <w:rFonts w:cs="Arial"/>
        </w:rPr>
        <w:t xml:space="preserve">zamenjave </w:t>
      </w:r>
      <w:r w:rsidR="00FF4CF4">
        <w:rPr>
          <w:rFonts w:cs="Arial"/>
        </w:rPr>
        <w:t xml:space="preserve">ALU </w:t>
      </w:r>
      <w:r w:rsidR="00010029">
        <w:rPr>
          <w:rFonts w:cs="Arial"/>
        </w:rPr>
        <w:t>stavbnega pohištva na stavb</w:t>
      </w:r>
      <w:r w:rsidR="00FF4CF4">
        <w:rPr>
          <w:rFonts w:cs="Arial"/>
        </w:rPr>
        <w:t>i</w:t>
      </w:r>
      <w:r w:rsidR="00010029">
        <w:rPr>
          <w:rFonts w:cs="Arial"/>
        </w:rPr>
        <w:t xml:space="preserve"> TV centra</w:t>
      </w:r>
      <w:r w:rsidRPr="004C1532">
        <w:rPr>
          <w:rFonts w:cs="Arial"/>
        </w:rPr>
        <w:t>, z interno oznako JN-G0</w:t>
      </w:r>
      <w:r w:rsidR="002F1B92">
        <w:rPr>
          <w:rFonts w:cs="Arial"/>
        </w:rPr>
        <w:t>2</w:t>
      </w:r>
      <w:r w:rsidR="00010029">
        <w:rPr>
          <w:rFonts w:cs="Arial"/>
        </w:rPr>
        <w:t>14</w:t>
      </w:r>
      <w:r w:rsidR="00376F34" w:rsidRPr="004C1532">
        <w:rPr>
          <w:rFonts w:cs="Arial"/>
        </w:rPr>
        <w:t>;</w:t>
      </w:r>
    </w:p>
    <w:p w14:paraId="1351013D" w14:textId="2FECDAD1" w:rsidR="00643B17" w:rsidRPr="004C1532" w:rsidRDefault="00643B17" w:rsidP="00FD7804">
      <w:pPr>
        <w:pStyle w:val="ListParagraph"/>
        <w:numPr>
          <w:ilvl w:val="1"/>
          <w:numId w:val="11"/>
        </w:numPr>
        <w:spacing w:line="280" w:lineRule="atLeast"/>
        <w:rPr>
          <w:rFonts w:cs="Arial"/>
        </w:rPr>
      </w:pPr>
      <w:r w:rsidRPr="004C1532">
        <w:rPr>
          <w:rFonts w:cs="Arial"/>
        </w:rPr>
        <w:t xml:space="preserve">Zavarovalna vsota ne bo manjša </w:t>
      </w:r>
      <w:r w:rsidRPr="0052073D">
        <w:rPr>
          <w:rFonts w:cs="Arial"/>
        </w:rPr>
        <w:t xml:space="preserve">od </w:t>
      </w:r>
      <w:r w:rsidR="000E56C0" w:rsidRPr="0052073D">
        <w:rPr>
          <w:rFonts w:cs="Arial"/>
        </w:rPr>
        <w:t>2</w:t>
      </w:r>
      <w:r w:rsidRPr="0052073D">
        <w:rPr>
          <w:rFonts w:cs="Arial"/>
        </w:rPr>
        <w:t>00.000</w:t>
      </w:r>
      <w:r w:rsidR="000C148C" w:rsidRPr="0052073D">
        <w:rPr>
          <w:rFonts w:cs="Arial"/>
        </w:rPr>
        <w:t>,00</w:t>
      </w:r>
      <w:r w:rsidRPr="0052073D">
        <w:rPr>
          <w:rFonts w:cs="Arial"/>
        </w:rPr>
        <w:t xml:space="preserve"> €</w:t>
      </w:r>
      <w:r w:rsidR="00376F34" w:rsidRPr="0052073D">
        <w:rPr>
          <w:rFonts w:cs="Arial"/>
        </w:rPr>
        <w:t>.</w:t>
      </w:r>
    </w:p>
    <w:p w14:paraId="4BF005BC" w14:textId="245225CA" w:rsidR="00643B17" w:rsidRPr="004C1532" w:rsidRDefault="00643B17" w:rsidP="00643B17">
      <w:pPr>
        <w:spacing w:line="280" w:lineRule="atLeast"/>
        <w:rPr>
          <w:rFonts w:cs="Arial"/>
        </w:rPr>
      </w:pPr>
    </w:p>
    <w:p w14:paraId="1083B45B" w14:textId="5DF872E7" w:rsidR="006B5803" w:rsidRPr="004C1532" w:rsidRDefault="006B5803" w:rsidP="006B5803">
      <w:pPr>
        <w:rPr>
          <w:rFonts w:cs="Arial"/>
        </w:rPr>
      </w:pPr>
    </w:p>
    <w:p w14:paraId="1F5CF384" w14:textId="4BF6E27F" w:rsidR="000C148C" w:rsidRPr="004C1532" w:rsidRDefault="000C148C" w:rsidP="006B5803">
      <w:pPr>
        <w:rPr>
          <w:rFonts w:cs="Arial"/>
        </w:rPr>
      </w:pPr>
    </w:p>
    <w:p w14:paraId="595C1048" w14:textId="3BE97472" w:rsidR="000C148C" w:rsidRPr="004C1532" w:rsidRDefault="000C148C" w:rsidP="006B5803">
      <w:pPr>
        <w:rPr>
          <w:rFonts w:cs="Arial"/>
        </w:rPr>
      </w:pPr>
    </w:p>
    <w:p w14:paraId="06250E89" w14:textId="56AB5E6E" w:rsidR="000C148C" w:rsidRPr="004C1532" w:rsidRDefault="000C148C" w:rsidP="006B5803">
      <w:pPr>
        <w:rPr>
          <w:rFonts w:cs="Arial"/>
        </w:rPr>
      </w:pPr>
    </w:p>
    <w:p w14:paraId="075298CD" w14:textId="06BCA719" w:rsidR="000C148C" w:rsidRPr="004C1532" w:rsidRDefault="000C148C" w:rsidP="006B5803">
      <w:pPr>
        <w:rPr>
          <w:rFonts w:cs="Arial"/>
        </w:rPr>
      </w:pPr>
    </w:p>
    <w:p w14:paraId="0E632D85" w14:textId="0DD60D14" w:rsidR="000C148C" w:rsidRPr="004C1532" w:rsidRDefault="000C148C" w:rsidP="006B5803">
      <w:pPr>
        <w:rPr>
          <w:rFonts w:cs="Arial"/>
        </w:rPr>
      </w:pPr>
    </w:p>
    <w:p w14:paraId="67C06FDC" w14:textId="77777777" w:rsidR="000C148C" w:rsidRPr="004C1532" w:rsidRDefault="000C148C" w:rsidP="006B5803">
      <w:pPr>
        <w:rPr>
          <w:rFonts w:cs="Arial"/>
        </w:rPr>
      </w:pPr>
    </w:p>
    <w:p w14:paraId="4BAC8883" w14:textId="3D32893C" w:rsidR="00D42DD1" w:rsidRPr="004C1532" w:rsidRDefault="00D42DD1" w:rsidP="006B5803">
      <w:pPr>
        <w:rPr>
          <w:b/>
          <w:u w:val="single"/>
        </w:rPr>
      </w:pPr>
    </w:p>
    <w:p w14:paraId="56C7A720" w14:textId="77777777" w:rsidR="00B76BD0" w:rsidRPr="004C1532" w:rsidRDefault="00B76BD0" w:rsidP="006B5803">
      <w:pPr>
        <w:rPr>
          <w:b/>
          <w:u w:val="single"/>
        </w:rPr>
      </w:pPr>
    </w:p>
    <w:p w14:paraId="0913BB45" w14:textId="7816AC70" w:rsidR="00D42DD1" w:rsidRPr="004C1532" w:rsidRDefault="00D42DD1" w:rsidP="006B5803">
      <w:pPr>
        <w:rPr>
          <w:b/>
          <w:u w:val="single"/>
        </w:rPr>
      </w:pPr>
    </w:p>
    <w:p w14:paraId="18E2336F" w14:textId="38DBEEC9" w:rsidR="009C17D8" w:rsidRPr="004C1532" w:rsidRDefault="009C17D8" w:rsidP="006B5803">
      <w:pPr>
        <w:rPr>
          <w:b/>
          <w:u w:val="single"/>
        </w:rPr>
      </w:pPr>
    </w:p>
    <w:p w14:paraId="6864571B" w14:textId="77777777" w:rsidR="009C17D8" w:rsidRPr="004C1532" w:rsidRDefault="009C17D8" w:rsidP="006B5803">
      <w:pPr>
        <w:rPr>
          <w:b/>
          <w:u w:val="single"/>
        </w:rPr>
      </w:pPr>
    </w:p>
    <w:p w14:paraId="134FC944" w14:textId="77777777" w:rsidR="00D42DD1" w:rsidRPr="004C1532" w:rsidRDefault="00D42DD1" w:rsidP="006B5803">
      <w:pPr>
        <w:rPr>
          <w:b/>
          <w:u w:val="single"/>
        </w:rPr>
      </w:pPr>
    </w:p>
    <w:p w14:paraId="0C79D3AA"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38B9CD1E" w14:textId="77777777" w:rsidR="009C17D8" w:rsidRPr="004C1532" w:rsidRDefault="009C17D8" w:rsidP="009C17D8">
      <w:pPr>
        <w:spacing w:line="360" w:lineRule="auto"/>
        <w:ind w:left="4956" w:firstLine="708"/>
        <w:jc w:val="center"/>
      </w:pPr>
      <w:r w:rsidRPr="004C1532">
        <w:t>oz. prokurista:</w:t>
      </w:r>
    </w:p>
    <w:p w14:paraId="4AFEBFC1" w14:textId="77777777" w:rsidR="009C17D8" w:rsidRPr="004C1532" w:rsidRDefault="009C17D8" w:rsidP="009C17D8">
      <w:pPr>
        <w:spacing w:line="360" w:lineRule="auto"/>
        <w:jc w:val="center"/>
      </w:pPr>
    </w:p>
    <w:p w14:paraId="2A0F305F"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275702D3" w14:textId="1C1B0177" w:rsidR="009435DA" w:rsidRPr="004C1532" w:rsidRDefault="009435DA" w:rsidP="000C148C">
      <w:bookmarkStart w:id="166" w:name="_Toc518024528"/>
    </w:p>
    <w:p w14:paraId="5313FC1C" w14:textId="77777777" w:rsidR="000C148C" w:rsidRPr="004C1532" w:rsidRDefault="000C148C" w:rsidP="000C148C">
      <w:pPr>
        <w:rPr>
          <w:b/>
        </w:rPr>
      </w:pPr>
    </w:p>
    <w:p w14:paraId="741DD85C" w14:textId="1E479D83" w:rsidR="00C75C61" w:rsidRPr="004C1532" w:rsidRDefault="00C75C61" w:rsidP="00C75C61">
      <w:pPr>
        <w:jc w:val="right"/>
        <w:rPr>
          <w:b/>
        </w:rPr>
      </w:pPr>
      <w:r w:rsidRPr="004C1532">
        <w:rPr>
          <w:b/>
        </w:rPr>
        <w:lastRenderedPageBreak/>
        <w:t>OBR-1</w:t>
      </w:r>
      <w:r w:rsidR="00010029">
        <w:rPr>
          <w:b/>
        </w:rPr>
        <w:t>2</w:t>
      </w:r>
    </w:p>
    <w:p w14:paraId="0921969E" w14:textId="77777777" w:rsidR="00517350" w:rsidRPr="004C1532" w:rsidRDefault="00517350" w:rsidP="00C75C61"/>
    <w:p w14:paraId="04E0F6C1" w14:textId="77777777" w:rsidR="00517350" w:rsidRPr="004C1532" w:rsidRDefault="00517350" w:rsidP="00517350">
      <w:pPr>
        <w:ind w:right="216"/>
        <w:jc w:val="center"/>
        <w:rPr>
          <w:noProof/>
        </w:rPr>
      </w:pPr>
      <w:r w:rsidRPr="004C1532">
        <w:rPr>
          <w:noProof/>
        </w:rPr>
        <w:t>Ponudnik</w:t>
      </w:r>
      <w:r w:rsidRPr="004C1532">
        <w:rPr>
          <w:noProof/>
        </w:rPr>
        <w:tab/>
      </w:r>
      <w:r w:rsidRPr="004C1532">
        <w:rPr>
          <w:noProof/>
        </w:rPr>
        <w:tab/>
        <w:t>Podizvajalec</w:t>
      </w:r>
      <w:r w:rsidRPr="004C1532">
        <w:rPr>
          <w:noProof/>
        </w:rPr>
        <w:tab/>
      </w:r>
      <w:r w:rsidRPr="004C1532">
        <w:rPr>
          <w:noProof/>
        </w:rPr>
        <w:tab/>
      </w:r>
      <w:r w:rsidRPr="004C1532">
        <w:rPr>
          <w:noProof/>
        </w:rPr>
        <w:tab/>
        <w:t>Partner</w:t>
      </w:r>
    </w:p>
    <w:p w14:paraId="4567048F" w14:textId="77777777" w:rsidR="00517350" w:rsidRPr="004C1532" w:rsidRDefault="00517350" w:rsidP="00517350">
      <w:pPr>
        <w:ind w:right="216"/>
        <w:jc w:val="center"/>
        <w:rPr>
          <w:noProof/>
        </w:rPr>
      </w:pPr>
    </w:p>
    <w:p w14:paraId="1C26AF81" w14:textId="77777777" w:rsidR="00517350" w:rsidRPr="004C1532" w:rsidRDefault="00517350" w:rsidP="00517350">
      <w:pPr>
        <w:ind w:right="216"/>
        <w:jc w:val="center"/>
        <w:rPr>
          <w:noProof/>
        </w:rPr>
      </w:pPr>
      <w:r w:rsidRPr="004C1532">
        <w:rPr>
          <w:noProof/>
        </w:rPr>
        <w:t>(ustrezno obkrožiti)</w:t>
      </w:r>
    </w:p>
    <w:p w14:paraId="41DB655A" w14:textId="77777777" w:rsidR="00517350" w:rsidRPr="004C1532" w:rsidRDefault="00517350" w:rsidP="00C75C61"/>
    <w:p w14:paraId="17D5EC8F" w14:textId="77777777" w:rsidR="00517350" w:rsidRPr="004C1532" w:rsidRDefault="00517350" w:rsidP="00C75C61"/>
    <w:p w14:paraId="380244EC" w14:textId="460623A9" w:rsidR="00C75C61" w:rsidRPr="004C1532" w:rsidRDefault="00517350" w:rsidP="00C75C61">
      <w:r w:rsidRPr="004C1532">
        <w:t>Naziv:</w:t>
      </w:r>
      <w:r w:rsidR="00C75C61" w:rsidRPr="004C1532">
        <w:t xml:space="preserve"> ..................................................</w:t>
      </w:r>
    </w:p>
    <w:p w14:paraId="4A1AE32E" w14:textId="77777777" w:rsidR="00C75C61" w:rsidRPr="004C1532" w:rsidRDefault="00C75C61" w:rsidP="00C75C61">
      <w:pPr>
        <w:rPr>
          <w:i/>
        </w:rPr>
      </w:pPr>
    </w:p>
    <w:p w14:paraId="048A4690" w14:textId="6C6E8896" w:rsidR="00C75C61" w:rsidRPr="004C1532" w:rsidRDefault="00C75C61" w:rsidP="00C75C61">
      <w:pPr>
        <w:spacing w:line="360" w:lineRule="auto"/>
      </w:pPr>
      <w:r w:rsidRPr="004C1532">
        <w:t>Naslov</w:t>
      </w:r>
      <w:r w:rsidR="00517350" w:rsidRPr="004C1532">
        <w:t>:</w:t>
      </w:r>
      <w:r w:rsidRPr="004C1532">
        <w:t xml:space="preserve"> ......................................................</w:t>
      </w:r>
    </w:p>
    <w:p w14:paraId="677AE444" w14:textId="77546A95" w:rsidR="009C17D8" w:rsidRPr="004C1532" w:rsidRDefault="009C17D8" w:rsidP="00C75C61">
      <w:pPr>
        <w:spacing w:line="360" w:lineRule="auto"/>
      </w:pPr>
    </w:p>
    <w:p w14:paraId="7C89BC7A" w14:textId="031770F6" w:rsidR="009C17D8" w:rsidRPr="004C1532" w:rsidRDefault="009C17D8" w:rsidP="00C75C61">
      <w:pPr>
        <w:spacing w:line="360" w:lineRule="auto"/>
      </w:pPr>
    </w:p>
    <w:p w14:paraId="35554916" w14:textId="77777777" w:rsidR="009C17D8" w:rsidRPr="004C1532" w:rsidRDefault="009C17D8" w:rsidP="00C75C61">
      <w:pPr>
        <w:spacing w:line="360" w:lineRule="auto"/>
      </w:pPr>
    </w:p>
    <w:p w14:paraId="7F096B86" w14:textId="2E84B894" w:rsidR="00C75C61" w:rsidRPr="004C1532" w:rsidRDefault="00C75C61" w:rsidP="00C75C61">
      <w:pPr>
        <w:pStyle w:val="Heading22"/>
        <w:rPr>
          <w:sz w:val="20"/>
          <w:szCs w:val="20"/>
        </w:rPr>
      </w:pPr>
      <w:bookmarkStart w:id="167" w:name="_Toc106698720"/>
      <w:bookmarkEnd w:id="166"/>
      <w:r w:rsidRPr="004C1532">
        <w:rPr>
          <w:sz w:val="20"/>
          <w:szCs w:val="20"/>
        </w:rPr>
        <w:t>Izjava o varovanju podatkov</w:t>
      </w:r>
      <w:bookmarkEnd w:id="167"/>
    </w:p>
    <w:p w14:paraId="276EFFCC" w14:textId="0C363F3A" w:rsidR="00C75C61" w:rsidRPr="004C1532" w:rsidRDefault="00C75C61" w:rsidP="00C75C61">
      <w:pPr>
        <w:jc w:val="center"/>
        <w:rPr>
          <w:b/>
          <w:szCs w:val="20"/>
        </w:rPr>
      </w:pPr>
      <w:r w:rsidRPr="004C1532">
        <w:rPr>
          <w:rFonts w:cs="Arial"/>
          <w:b/>
          <w:szCs w:val="20"/>
        </w:rPr>
        <w:t xml:space="preserve">ZA JAVNO NAROČILO </w:t>
      </w:r>
      <w:r w:rsidRPr="004C1532">
        <w:rPr>
          <w:b/>
          <w:szCs w:val="20"/>
        </w:rPr>
        <w:t>JN-G0</w:t>
      </w:r>
      <w:r w:rsidR="002F1B92">
        <w:rPr>
          <w:b/>
          <w:szCs w:val="20"/>
        </w:rPr>
        <w:t>2</w:t>
      </w:r>
      <w:r w:rsidR="00010029">
        <w:rPr>
          <w:b/>
          <w:szCs w:val="20"/>
        </w:rPr>
        <w:t>14</w:t>
      </w:r>
    </w:p>
    <w:p w14:paraId="6858025C" w14:textId="77777777" w:rsidR="00C75C61" w:rsidRPr="004C1532" w:rsidRDefault="00C75C61" w:rsidP="00C75C61">
      <w:pPr>
        <w:rPr>
          <w:rFonts w:cs="Arial"/>
        </w:rPr>
      </w:pPr>
    </w:p>
    <w:p w14:paraId="135F67AE" w14:textId="77777777" w:rsidR="00C75C61" w:rsidRPr="004C1532" w:rsidRDefault="00C75C61" w:rsidP="00C75C61">
      <w:pPr>
        <w:rPr>
          <w:rFonts w:cs="Arial"/>
        </w:rPr>
      </w:pPr>
    </w:p>
    <w:p w14:paraId="4E193309" w14:textId="77777777" w:rsidR="00C75C61" w:rsidRPr="004C1532" w:rsidRDefault="00C75C61" w:rsidP="00C75C61">
      <w:pPr>
        <w:rPr>
          <w:rFonts w:cs="Arial"/>
        </w:rPr>
      </w:pPr>
    </w:p>
    <w:p w14:paraId="37C7BC48" w14:textId="77777777" w:rsidR="00C75C61" w:rsidRPr="004C1532" w:rsidRDefault="00C75C61" w:rsidP="00C75C61">
      <w:pPr>
        <w:rPr>
          <w:rFonts w:cs="Arial"/>
          <w:b/>
          <w:u w:val="single"/>
        </w:rPr>
      </w:pPr>
    </w:p>
    <w:p w14:paraId="37FCE955" w14:textId="05351DAF" w:rsidR="00C75C61" w:rsidRPr="004C1532" w:rsidRDefault="00C75C61" w:rsidP="00C75C61">
      <w:pPr>
        <w:rPr>
          <w:rFonts w:cs="Arial"/>
        </w:rPr>
      </w:pPr>
      <w:r w:rsidRPr="004C1532">
        <w:rPr>
          <w:rFonts w:cs="Arial"/>
        </w:rPr>
        <w:t>Pod kazensko in materialno odgovornostjo izjavljamo, da bomo:</w:t>
      </w:r>
    </w:p>
    <w:p w14:paraId="7C904515" w14:textId="77777777" w:rsidR="00C75C61" w:rsidRPr="004C1532" w:rsidRDefault="00C75C61" w:rsidP="00C75C61">
      <w:pPr>
        <w:rPr>
          <w:rFonts w:cs="Arial"/>
          <w:bCs/>
        </w:rPr>
      </w:pPr>
    </w:p>
    <w:p w14:paraId="09D59A10" w14:textId="62B013D4" w:rsidR="00C75C61" w:rsidRPr="004C1532" w:rsidRDefault="00C75C61" w:rsidP="00FD7804">
      <w:pPr>
        <w:numPr>
          <w:ilvl w:val="0"/>
          <w:numId w:val="12"/>
        </w:numPr>
        <w:rPr>
          <w:rFonts w:cs="Arial"/>
        </w:rPr>
      </w:pPr>
      <w:r w:rsidRPr="004C1532">
        <w:rPr>
          <w:rFonts w:cs="Arial"/>
        </w:rPr>
        <w:t>vse podatke, s katerimi bomo razpolagali, varovali v skladu z določbami Zakona o varstvu osebnih podatkov (</w:t>
      </w:r>
      <w:r w:rsidRPr="004C1532">
        <w:t>Uradni list RS, št. 94/07);</w:t>
      </w:r>
    </w:p>
    <w:p w14:paraId="17F5A7E0" w14:textId="77777777" w:rsidR="00C75C61" w:rsidRPr="004C1532" w:rsidRDefault="00C75C61" w:rsidP="00C75C61">
      <w:pPr>
        <w:ind w:left="360"/>
        <w:rPr>
          <w:rFonts w:cs="Arial"/>
        </w:rPr>
      </w:pPr>
    </w:p>
    <w:p w14:paraId="189D4856" w14:textId="367DF8A1" w:rsidR="00C75C61" w:rsidRPr="004C1532" w:rsidRDefault="00C75C61" w:rsidP="00FD7804">
      <w:pPr>
        <w:numPr>
          <w:ilvl w:val="0"/>
          <w:numId w:val="12"/>
        </w:numPr>
        <w:rPr>
          <w:rFonts w:cs="Arial"/>
        </w:rPr>
      </w:pPr>
      <w:r w:rsidRPr="004C1532">
        <w:rPr>
          <w:rFonts w:cs="Arial"/>
        </w:rPr>
        <w:t>hranili vse podatke, spise in listine, s katerimi bomo seznanjeni ob pridobivanju dodatnih informacij in opravljanju storitev, kot poslovno skrivnost;</w:t>
      </w:r>
    </w:p>
    <w:p w14:paraId="44A41DB3" w14:textId="77777777" w:rsidR="00C75C61" w:rsidRPr="004C1532" w:rsidRDefault="00C75C61" w:rsidP="00C75C61">
      <w:pPr>
        <w:pStyle w:val="ListParagraph"/>
        <w:rPr>
          <w:rFonts w:cs="Arial"/>
        </w:rPr>
      </w:pPr>
    </w:p>
    <w:p w14:paraId="19B80BA9" w14:textId="2B832425" w:rsidR="00C75C61" w:rsidRPr="004C1532" w:rsidRDefault="00C75C61" w:rsidP="00FD7804">
      <w:pPr>
        <w:numPr>
          <w:ilvl w:val="0"/>
          <w:numId w:val="12"/>
        </w:numPr>
        <w:rPr>
          <w:rFonts w:cs="Arial"/>
        </w:rPr>
      </w:pPr>
      <w:r w:rsidRPr="004C1532">
        <w:rPr>
          <w:rFonts w:cs="Arial"/>
        </w:rPr>
        <w:t>varovali podatke v skladu s »Krovno politiko varovanja informacij v JZ RTV Slovenija«.</w:t>
      </w:r>
    </w:p>
    <w:p w14:paraId="7C82F310" w14:textId="46B3B661" w:rsidR="00C75C61" w:rsidRPr="004C1532" w:rsidRDefault="00C75C61" w:rsidP="00C75C61">
      <w:pPr>
        <w:rPr>
          <w:rFonts w:cs="Arial"/>
        </w:rPr>
      </w:pPr>
    </w:p>
    <w:p w14:paraId="776893F5" w14:textId="77777777" w:rsidR="00C75C61" w:rsidRPr="004C1532" w:rsidRDefault="00C75C61" w:rsidP="00C75C61">
      <w:pPr>
        <w:rPr>
          <w:rFonts w:cs="Arial"/>
        </w:rPr>
      </w:pPr>
    </w:p>
    <w:p w14:paraId="2614979F" w14:textId="77777777" w:rsidR="00C75C61" w:rsidRPr="004C1532" w:rsidRDefault="00C75C61" w:rsidP="006B5803">
      <w:pPr>
        <w:spacing w:line="360" w:lineRule="auto"/>
        <w:jc w:val="center"/>
      </w:pPr>
    </w:p>
    <w:p w14:paraId="21D88380" w14:textId="77777777" w:rsidR="006B5803" w:rsidRPr="004C1532" w:rsidRDefault="006B5803" w:rsidP="00303745">
      <w:pPr>
        <w:jc w:val="right"/>
        <w:rPr>
          <w:b/>
        </w:rPr>
      </w:pPr>
    </w:p>
    <w:p w14:paraId="029A78FB" w14:textId="77777777" w:rsidR="00C75C61" w:rsidRPr="004C1532" w:rsidRDefault="00C75C61" w:rsidP="00303745">
      <w:pPr>
        <w:jc w:val="right"/>
        <w:rPr>
          <w:b/>
        </w:rPr>
      </w:pPr>
    </w:p>
    <w:p w14:paraId="10C61D3D" w14:textId="77777777" w:rsidR="00C75C61" w:rsidRPr="004C1532" w:rsidRDefault="00C75C61" w:rsidP="00303745">
      <w:pPr>
        <w:jc w:val="right"/>
        <w:rPr>
          <w:b/>
        </w:rPr>
      </w:pPr>
    </w:p>
    <w:p w14:paraId="420B1DDA" w14:textId="77777777" w:rsidR="00C75C61" w:rsidRPr="004C1532" w:rsidRDefault="00C75C61" w:rsidP="00303745">
      <w:pPr>
        <w:jc w:val="right"/>
        <w:rPr>
          <w:b/>
        </w:rPr>
      </w:pPr>
    </w:p>
    <w:p w14:paraId="6F35F867" w14:textId="77777777" w:rsidR="00C75C61" w:rsidRPr="004C1532" w:rsidRDefault="00C75C61" w:rsidP="00303745">
      <w:pPr>
        <w:jc w:val="right"/>
        <w:rPr>
          <w:b/>
        </w:rPr>
      </w:pPr>
    </w:p>
    <w:p w14:paraId="5DD5373B" w14:textId="77777777" w:rsidR="00C75C61" w:rsidRPr="004C1532" w:rsidRDefault="00C75C61" w:rsidP="00303745">
      <w:pPr>
        <w:jc w:val="right"/>
        <w:rPr>
          <w:b/>
        </w:rPr>
      </w:pPr>
    </w:p>
    <w:p w14:paraId="4D9A390D" w14:textId="77777777" w:rsidR="00C75C61" w:rsidRPr="004C1532" w:rsidRDefault="00C75C61" w:rsidP="00303745">
      <w:pPr>
        <w:jc w:val="right"/>
        <w:rPr>
          <w:b/>
        </w:rPr>
      </w:pPr>
    </w:p>
    <w:p w14:paraId="5939B787" w14:textId="77777777" w:rsidR="00C75C61" w:rsidRPr="004C1532" w:rsidRDefault="00C75C61" w:rsidP="00517350">
      <w:pPr>
        <w:rPr>
          <w:b/>
        </w:rPr>
      </w:pPr>
    </w:p>
    <w:p w14:paraId="1262E51B" w14:textId="77777777" w:rsidR="00C75C61" w:rsidRPr="004C1532" w:rsidRDefault="00C75C61" w:rsidP="00303745">
      <w:pPr>
        <w:jc w:val="right"/>
        <w:rPr>
          <w:b/>
        </w:rPr>
      </w:pPr>
    </w:p>
    <w:p w14:paraId="39CAF75D" w14:textId="77777777" w:rsidR="00C75C61" w:rsidRPr="004C1532" w:rsidRDefault="00C75C61" w:rsidP="00303745">
      <w:pPr>
        <w:jc w:val="right"/>
        <w:rPr>
          <w:b/>
        </w:rPr>
      </w:pPr>
    </w:p>
    <w:p w14:paraId="75E4350B" w14:textId="74D24B54" w:rsidR="00C75C61" w:rsidRPr="004C1532" w:rsidRDefault="00C75C61" w:rsidP="00B8269C">
      <w:pPr>
        <w:rPr>
          <w:b/>
        </w:rPr>
      </w:pPr>
    </w:p>
    <w:p w14:paraId="42A0D0EC" w14:textId="77777777" w:rsidR="00B8269C" w:rsidRPr="004C1532" w:rsidRDefault="00B8269C" w:rsidP="00B8269C">
      <w:pPr>
        <w:rPr>
          <w:b/>
        </w:rPr>
      </w:pPr>
    </w:p>
    <w:p w14:paraId="2E658ECC" w14:textId="77777777" w:rsidR="00C75C61" w:rsidRPr="004C1532" w:rsidRDefault="00C75C61" w:rsidP="00303745">
      <w:pPr>
        <w:jc w:val="right"/>
        <w:rPr>
          <w:b/>
        </w:rPr>
      </w:pPr>
    </w:p>
    <w:p w14:paraId="4551BA1D" w14:textId="77777777" w:rsidR="00C75C61" w:rsidRPr="004C1532" w:rsidRDefault="00C75C61" w:rsidP="00303745">
      <w:pPr>
        <w:jc w:val="right"/>
        <w:rPr>
          <w:b/>
        </w:rPr>
      </w:pPr>
    </w:p>
    <w:p w14:paraId="07014B86" w14:textId="77777777" w:rsidR="00C75C61" w:rsidRPr="004C1532" w:rsidRDefault="00C75C61" w:rsidP="00303745">
      <w:pPr>
        <w:jc w:val="right"/>
        <w:rPr>
          <w:b/>
        </w:rPr>
      </w:pPr>
    </w:p>
    <w:p w14:paraId="3FB4BCAF" w14:textId="77777777" w:rsidR="00C75C61" w:rsidRPr="004C1532" w:rsidRDefault="00C75C61" w:rsidP="00303745">
      <w:pPr>
        <w:jc w:val="right"/>
        <w:rPr>
          <w:b/>
        </w:rPr>
      </w:pPr>
    </w:p>
    <w:p w14:paraId="7ABD8F3B" w14:textId="77777777" w:rsidR="00C75C61" w:rsidRPr="004C1532" w:rsidRDefault="00C75C61" w:rsidP="00303745">
      <w:pPr>
        <w:jc w:val="right"/>
        <w:rPr>
          <w:b/>
        </w:rPr>
      </w:pPr>
    </w:p>
    <w:p w14:paraId="3238A308" w14:textId="77777777" w:rsidR="00C75C61" w:rsidRPr="004C1532" w:rsidRDefault="00C75C61" w:rsidP="00303745">
      <w:pPr>
        <w:jc w:val="right"/>
        <w:rPr>
          <w:b/>
        </w:rPr>
      </w:pPr>
    </w:p>
    <w:p w14:paraId="6036EF6E" w14:textId="77777777" w:rsidR="00C75C61" w:rsidRPr="004C1532" w:rsidRDefault="00C75C61" w:rsidP="00303745">
      <w:pPr>
        <w:jc w:val="right"/>
        <w:rPr>
          <w:b/>
        </w:rPr>
      </w:pPr>
    </w:p>
    <w:p w14:paraId="56150CBD" w14:textId="77777777" w:rsidR="00DE4A9A" w:rsidRPr="004C1532" w:rsidRDefault="00DE4A9A" w:rsidP="00DE4A9A">
      <w:pPr>
        <w:jc w:val="center"/>
        <w:rPr>
          <w:b/>
          <w:u w:val="single"/>
        </w:rPr>
      </w:pPr>
    </w:p>
    <w:p w14:paraId="204FB0F2"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2C43F973" w14:textId="77777777" w:rsidR="009C17D8" w:rsidRPr="004C1532" w:rsidRDefault="009C17D8" w:rsidP="009C17D8">
      <w:pPr>
        <w:spacing w:line="360" w:lineRule="auto"/>
        <w:ind w:left="4956" w:firstLine="708"/>
        <w:jc w:val="center"/>
      </w:pPr>
      <w:r w:rsidRPr="004C1532">
        <w:t>oz. prokurista:</w:t>
      </w:r>
    </w:p>
    <w:p w14:paraId="46C579D5" w14:textId="77777777" w:rsidR="009C17D8" w:rsidRPr="004C1532" w:rsidRDefault="009C17D8" w:rsidP="009C17D8">
      <w:pPr>
        <w:spacing w:line="360" w:lineRule="auto"/>
        <w:jc w:val="center"/>
      </w:pPr>
    </w:p>
    <w:p w14:paraId="20DFBE0B"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5C5DE667" w14:textId="77777777" w:rsidR="003C5EC9" w:rsidRPr="004C1532" w:rsidRDefault="003C5EC9" w:rsidP="00303745">
      <w:pPr>
        <w:jc w:val="right"/>
        <w:rPr>
          <w:b/>
        </w:rPr>
      </w:pPr>
    </w:p>
    <w:p w14:paraId="5FFA6418" w14:textId="77777777" w:rsidR="000A1396" w:rsidRPr="004C1532" w:rsidRDefault="000A1396" w:rsidP="009C17D8">
      <w:pPr>
        <w:rPr>
          <w:b/>
        </w:rPr>
      </w:pPr>
    </w:p>
    <w:p w14:paraId="214F8582" w14:textId="42D3D7CA" w:rsidR="00303745" w:rsidRPr="004C1532" w:rsidRDefault="00303745" w:rsidP="00303745">
      <w:pPr>
        <w:jc w:val="right"/>
        <w:rPr>
          <w:b/>
        </w:rPr>
      </w:pPr>
      <w:r w:rsidRPr="004C1532">
        <w:rPr>
          <w:b/>
        </w:rPr>
        <w:lastRenderedPageBreak/>
        <w:t>OBR-</w:t>
      </w:r>
      <w:r w:rsidR="000802F6" w:rsidRPr="004C1532">
        <w:rPr>
          <w:b/>
        </w:rPr>
        <w:t>1</w:t>
      </w:r>
      <w:r w:rsidR="00010029">
        <w:rPr>
          <w:b/>
        </w:rPr>
        <w:t>3</w:t>
      </w:r>
      <w:r w:rsidR="00092AC2" w:rsidRPr="004C1532">
        <w:rPr>
          <w:b/>
        </w:rPr>
        <w:t>A</w:t>
      </w:r>
    </w:p>
    <w:p w14:paraId="02C1A16D" w14:textId="77777777" w:rsidR="00303745" w:rsidRPr="004C1532" w:rsidRDefault="00303745" w:rsidP="00303745">
      <w:r w:rsidRPr="004C1532">
        <w:t>Ponudnik ..................................................</w:t>
      </w:r>
    </w:p>
    <w:p w14:paraId="595A73DD" w14:textId="77777777" w:rsidR="00303745" w:rsidRPr="004C1532" w:rsidRDefault="00303745" w:rsidP="00303745">
      <w:pPr>
        <w:rPr>
          <w:i/>
        </w:rPr>
      </w:pPr>
    </w:p>
    <w:p w14:paraId="7E1BD800" w14:textId="77777777" w:rsidR="00303745" w:rsidRPr="004C1532" w:rsidRDefault="00303745" w:rsidP="00303745">
      <w:pPr>
        <w:spacing w:line="360" w:lineRule="auto"/>
      </w:pPr>
      <w:r w:rsidRPr="004C1532">
        <w:t>Naslov ......................................................</w:t>
      </w:r>
    </w:p>
    <w:p w14:paraId="0D3A6C5E" w14:textId="77777777" w:rsidR="00303745" w:rsidRPr="004C1532" w:rsidRDefault="00303745" w:rsidP="00303745"/>
    <w:p w14:paraId="155C0913" w14:textId="77777777" w:rsidR="00303745" w:rsidRPr="004C1532" w:rsidRDefault="00303745" w:rsidP="00303745"/>
    <w:p w14:paraId="06D4D6DA" w14:textId="77777777" w:rsidR="00303745" w:rsidRPr="004C1532" w:rsidRDefault="00303745" w:rsidP="00303745"/>
    <w:p w14:paraId="2E431E79" w14:textId="77777777" w:rsidR="00303745" w:rsidRPr="004C1532" w:rsidRDefault="00303745" w:rsidP="00303745"/>
    <w:p w14:paraId="5FF4C10D" w14:textId="77777777" w:rsidR="00303745" w:rsidRPr="004C1532" w:rsidRDefault="00303745" w:rsidP="00303745"/>
    <w:p w14:paraId="4B9EF94C" w14:textId="77777777" w:rsidR="00303745" w:rsidRPr="004C1532" w:rsidRDefault="00303745" w:rsidP="00303745"/>
    <w:p w14:paraId="2CCEAFD4" w14:textId="77777777" w:rsidR="00303745" w:rsidRPr="004C1532" w:rsidRDefault="00303745" w:rsidP="00303745"/>
    <w:p w14:paraId="103C1BFB" w14:textId="77777777" w:rsidR="00303745" w:rsidRPr="004C1532" w:rsidRDefault="00303745" w:rsidP="00303745"/>
    <w:p w14:paraId="6D0A15FE" w14:textId="77777777" w:rsidR="00303745" w:rsidRPr="004C1532" w:rsidRDefault="00303745" w:rsidP="00303745"/>
    <w:p w14:paraId="36FA98C0" w14:textId="7C76FAF2" w:rsidR="00303745" w:rsidRPr="004C1532" w:rsidRDefault="00303745" w:rsidP="00303745">
      <w:pPr>
        <w:pStyle w:val="Heading2"/>
        <w:numPr>
          <w:ilvl w:val="0"/>
          <w:numId w:val="0"/>
        </w:numPr>
        <w:jc w:val="center"/>
        <w:rPr>
          <w:b/>
          <w:noProof/>
        </w:rPr>
      </w:pPr>
      <w:bookmarkStart w:id="168" w:name="_Hlk519162514"/>
      <w:bookmarkStart w:id="169" w:name="_Toc522002004"/>
      <w:bookmarkStart w:id="170" w:name="_Toc106698721"/>
      <w:r w:rsidRPr="004C1532">
        <w:rPr>
          <w:b/>
          <w:noProof/>
        </w:rPr>
        <w:t>Izjava o predložitvi garancije za dobro izvedbo pogodbenih obveznosti</w:t>
      </w:r>
      <w:bookmarkEnd w:id="168"/>
      <w:bookmarkEnd w:id="169"/>
      <w:bookmarkEnd w:id="170"/>
    </w:p>
    <w:p w14:paraId="7B861FB4" w14:textId="77D87BCC" w:rsidR="00A34E10" w:rsidRPr="004C1532" w:rsidRDefault="00A34E10" w:rsidP="00092AC2">
      <w:pPr>
        <w:jc w:val="center"/>
        <w:rPr>
          <w:b/>
        </w:rPr>
      </w:pPr>
      <w:r w:rsidRPr="004C1532">
        <w:rPr>
          <w:b/>
        </w:rPr>
        <w:t>J</w:t>
      </w:r>
      <w:r w:rsidR="00092AC2" w:rsidRPr="004C1532">
        <w:rPr>
          <w:b/>
        </w:rPr>
        <w:t>AVNO NAROČILO JN-</w:t>
      </w:r>
      <w:r w:rsidRPr="004C1532">
        <w:rPr>
          <w:b/>
        </w:rPr>
        <w:t>G0</w:t>
      </w:r>
      <w:r w:rsidR="002F1B92">
        <w:rPr>
          <w:b/>
        </w:rPr>
        <w:t>2</w:t>
      </w:r>
      <w:r w:rsidR="00010029">
        <w:rPr>
          <w:b/>
        </w:rPr>
        <w:t>14</w:t>
      </w:r>
    </w:p>
    <w:p w14:paraId="46C2D1BF" w14:textId="77777777" w:rsidR="00303745" w:rsidRPr="004C1532" w:rsidRDefault="00303745" w:rsidP="00303745"/>
    <w:p w14:paraId="3AF5579E" w14:textId="77777777" w:rsidR="00303745" w:rsidRPr="004C1532" w:rsidRDefault="00303745" w:rsidP="00303745">
      <w:pPr>
        <w:pStyle w:val="BodyText3"/>
        <w:rPr>
          <w:noProof/>
          <w:sz w:val="20"/>
          <w:lang w:val="sl-SI"/>
        </w:rPr>
      </w:pPr>
    </w:p>
    <w:p w14:paraId="712F09F5" w14:textId="56E15DC5" w:rsidR="00303745" w:rsidRPr="004C1532" w:rsidRDefault="00303745" w:rsidP="004251A3">
      <w:pPr>
        <w:pStyle w:val="BodyText3"/>
        <w:spacing w:line="280" w:lineRule="exact"/>
        <w:rPr>
          <w:rFonts w:cs="Arial"/>
          <w:noProof/>
          <w:sz w:val="20"/>
          <w:lang w:val="sl-SI"/>
        </w:rPr>
      </w:pPr>
      <w:r w:rsidRPr="004C1532">
        <w:rPr>
          <w:rFonts w:cs="Arial"/>
          <w:bCs/>
          <w:noProof/>
          <w:sz w:val="20"/>
          <w:lang w:val="sl-SI"/>
        </w:rPr>
        <w:t xml:space="preserve">Izjavljamo, da bomo v primeru sklenitve pogodbe z naročnikom od prejetja podpisane pogodbe s strani naročnika najpozneje v roku 10 dni, kot pogoj za veljavnost pogodbe, izročili naročniku bančno garancijo za dobro izvedbo pogodbenih obveznosti (izdano s strani banke ali zavarovalnice) v višini </w:t>
      </w:r>
      <w:r w:rsidR="00CD46AE" w:rsidRPr="004C1532">
        <w:rPr>
          <w:rFonts w:cs="Arial"/>
          <w:bCs/>
          <w:noProof/>
          <w:sz w:val="20"/>
          <w:lang w:val="sl-SI"/>
        </w:rPr>
        <w:t>5</w:t>
      </w:r>
      <w:r w:rsidR="00E84F72" w:rsidRPr="004C1532">
        <w:rPr>
          <w:rFonts w:cs="Arial"/>
          <w:bCs/>
          <w:noProof/>
          <w:sz w:val="20"/>
          <w:lang w:val="sl-SI"/>
        </w:rPr>
        <w:t xml:space="preserve"> </w:t>
      </w:r>
      <w:r w:rsidRPr="004C1532">
        <w:rPr>
          <w:rFonts w:cs="Arial"/>
          <w:bCs/>
          <w:noProof/>
          <w:sz w:val="20"/>
          <w:lang w:val="sl-SI"/>
        </w:rPr>
        <w:t xml:space="preserve">% pogodbene vrednosti, nepreklicno, brezpogojno in plačljivo na prvi poziv naročnika, veljavno še </w:t>
      </w:r>
      <w:r w:rsidR="00AD534A" w:rsidRPr="004C1532">
        <w:rPr>
          <w:rFonts w:cs="Arial"/>
          <w:bCs/>
          <w:noProof/>
          <w:sz w:val="20"/>
          <w:lang w:val="sl-SI"/>
        </w:rPr>
        <w:t>30 dni od dneva podpisa končnega prevzemnega oz. primopredajnega zapisnika.</w:t>
      </w:r>
    </w:p>
    <w:p w14:paraId="349DF9BC" w14:textId="77777777" w:rsidR="00303745" w:rsidRPr="004C1532" w:rsidRDefault="00303745" w:rsidP="00303745">
      <w:pPr>
        <w:rPr>
          <w:noProof/>
        </w:rPr>
      </w:pPr>
    </w:p>
    <w:p w14:paraId="2B827358" w14:textId="77777777" w:rsidR="00303745" w:rsidRPr="004C1532" w:rsidRDefault="00303745" w:rsidP="00303745">
      <w:pPr>
        <w:rPr>
          <w:noProof/>
        </w:rPr>
      </w:pPr>
    </w:p>
    <w:p w14:paraId="15B20DBA" w14:textId="7576778E" w:rsidR="00303745" w:rsidRPr="004C1532" w:rsidRDefault="00303745" w:rsidP="00303745">
      <w:pPr>
        <w:tabs>
          <w:tab w:val="left" w:pos="0"/>
        </w:tabs>
        <w:rPr>
          <w:b/>
          <w:u w:val="single"/>
        </w:rPr>
      </w:pPr>
    </w:p>
    <w:p w14:paraId="5CD57FDD" w14:textId="77777777" w:rsidR="00145254" w:rsidRPr="004C1532" w:rsidRDefault="00145254" w:rsidP="00303745">
      <w:pPr>
        <w:tabs>
          <w:tab w:val="left" w:pos="0"/>
        </w:tabs>
      </w:pPr>
    </w:p>
    <w:p w14:paraId="6AC56632" w14:textId="77777777" w:rsidR="00303745" w:rsidRPr="004C1532" w:rsidRDefault="00303745" w:rsidP="00303745">
      <w:pPr>
        <w:tabs>
          <w:tab w:val="left" w:pos="0"/>
        </w:tabs>
      </w:pPr>
    </w:p>
    <w:p w14:paraId="31EE6CE6" w14:textId="77777777" w:rsidR="00303745" w:rsidRPr="004C1532" w:rsidRDefault="00303745" w:rsidP="00303745">
      <w:pPr>
        <w:tabs>
          <w:tab w:val="left" w:pos="0"/>
        </w:tabs>
      </w:pPr>
    </w:p>
    <w:p w14:paraId="0295A17A" w14:textId="77777777" w:rsidR="00A34E10" w:rsidRPr="004C1532" w:rsidRDefault="00A34E10" w:rsidP="00A34E10">
      <w:pPr>
        <w:jc w:val="right"/>
        <w:rPr>
          <w:b/>
        </w:rPr>
      </w:pPr>
    </w:p>
    <w:p w14:paraId="2DA234CD" w14:textId="77777777" w:rsidR="00A34E10" w:rsidRPr="004C1532" w:rsidRDefault="00A34E10" w:rsidP="00A34E10">
      <w:pPr>
        <w:jc w:val="right"/>
        <w:rPr>
          <w:b/>
        </w:rPr>
      </w:pPr>
    </w:p>
    <w:p w14:paraId="511E5AD5" w14:textId="77777777" w:rsidR="00A34E10" w:rsidRPr="004C1532" w:rsidRDefault="00A34E10" w:rsidP="00A34E10">
      <w:pPr>
        <w:jc w:val="right"/>
        <w:rPr>
          <w:b/>
        </w:rPr>
      </w:pPr>
    </w:p>
    <w:p w14:paraId="5D1FE50F" w14:textId="77777777" w:rsidR="00A34E10" w:rsidRPr="004C1532" w:rsidRDefault="00A34E10" w:rsidP="00A34E10">
      <w:pPr>
        <w:jc w:val="right"/>
        <w:rPr>
          <w:b/>
        </w:rPr>
      </w:pPr>
    </w:p>
    <w:p w14:paraId="3611C044" w14:textId="77777777" w:rsidR="00A34E10" w:rsidRPr="004C1532" w:rsidRDefault="00A34E10" w:rsidP="00A34E10">
      <w:pPr>
        <w:jc w:val="right"/>
        <w:rPr>
          <w:b/>
        </w:rPr>
      </w:pPr>
    </w:p>
    <w:p w14:paraId="2BDFF15A" w14:textId="77777777" w:rsidR="00A34E10" w:rsidRPr="004C1532" w:rsidRDefault="00A34E10" w:rsidP="00A34E10">
      <w:pPr>
        <w:jc w:val="right"/>
        <w:rPr>
          <w:b/>
        </w:rPr>
      </w:pPr>
    </w:p>
    <w:p w14:paraId="710189EA" w14:textId="77777777" w:rsidR="00A34E10" w:rsidRPr="004C1532" w:rsidRDefault="00A34E10" w:rsidP="00A34E10">
      <w:pPr>
        <w:jc w:val="right"/>
        <w:rPr>
          <w:b/>
        </w:rPr>
      </w:pPr>
    </w:p>
    <w:p w14:paraId="3247FD55" w14:textId="77777777" w:rsidR="00A34E10" w:rsidRPr="004C1532" w:rsidRDefault="00A34E10" w:rsidP="00A34E10">
      <w:pPr>
        <w:jc w:val="right"/>
        <w:rPr>
          <w:b/>
        </w:rPr>
      </w:pPr>
    </w:p>
    <w:p w14:paraId="2165BA45" w14:textId="77777777" w:rsidR="00A34E10" w:rsidRPr="004C1532" w:rsidRDefault="00A34E10" w:rsidP="00A34E10">
      <w:pPr>
        <w:jc w:val="right"/>
        <w:rPr>
          <w:b/>
        </w:rPr>
      </w:pPr>
    </w:p>
    <w:p w14:paraId="7A6C0CCA" w14:textId="77777777" w:rsidR="00A34E10" w:rsidRPr="004C1532" w:rsidRDefault="00A34E10" w:rsidP="00A34E10">
      <w:pPr>
        <w:jc w:val="right"/>
        <w:rPr>
          <w:b/>
        </w:rPr>
      </w:pPr>
    </w:p>
    <w:p w14:paraId="3D776D11" w14:textId="77777777" w:rsidR="00A34E10" w:rsidRPr="004C1532" w:rsidRDefault="00A34E10" w:rsidP="00A34E10">
      <w:pPr>
        <w:jc w:val="right"/>
        <w:rPr>
          <w:b/>
        </w:rPr>
      </w:pPr>
    </w:p>
    <w:p w14:paraId="76F6516E" w14:textId="77777777" w:rsidR="00A34E10" w:rsidRPr="004C1532" w:rsidRDefault="00A34E10" w:rsidP="00A34E10">
      <w:pPr>
        <w:jc w:val="right"/>
        <w:rPr>
          <w:b/>
        </w:rPr>
      </w:pPr>
    </w:p>
    <w:p w14:paraId="0172CF54" w14:textId="77777777" w:rsidR="00A34E10" w:rsidRPr="004C1532" w:rsidRDefault="00A34E10" w:rsidP="00A34E10">
      <w:pPr>
        <w:jc w:val="right"/>
        <w:rPr>
          <w:b/>
        </w:rPr>
      </w:pPr>
    </w:p>
    <w:p w14:paraId="096CA241" w14:textId="77777777" w:rsidR="00A34E10" w:rsidRPr="004C1532" w:rsidRDefault="00A34E10" w:rsidP="00A34E10">
      <w:pPr>
        <w:jc w:val="right"/>
        <w:rPr>
          <w:b/>
        </w:rPr>
      </w:pPr>
    </w:p>
    <w:p w14:paraId="3FC428E0" w14:textId="77777777" w:rsidR="00A34E10" w:rsidRPr="004C1532" w:rsidRDefault="00A34E10" w:rsidP="00A34E10">
      <w:pPr>
        <w:jc w:val="right"/>
        <w:rPr>
          <w:b/>
        </w:rPr>
      </w:pPr>
    </w:p>
    <w:p w14:paraId="19B142EF" w14:textId="77777777" w:rsidR="00A34E10" w:rsidRPr="004C1532" w:rsidRDefault="00A34E10" w:rsidP="00A34E10">
      <w:pPr>
        <w:jc w:val="right"/>
        <w:rPr>
          <w:b/>
        </w:rPr>
      </w:pPr>
    </w:p>
    <w:p w14:paraId="7645AC81" w14:textId="77777777" w:rsidR="00A34E10" w:rsidRPr="004C1532" w:rsidRDefault="00A34E10" w:rsidP="00A34E10">
      <w:pPr>
        <w:jc w:val="right"/>
        <w:rPr>
          <w:b/>
        </w:rPr>
      </w:pPr>
    </w:p>
    <w:p w14:paraId="632D8A25" w14:textId="77777777" w:rsidR="00A34E10" w:rsidRPr="004C1532" w:rsidRDefault="00A34E10" w:rsidP="00A34E10">
      <w:pPr>
        <w:jc w:val="right"/>
        <w:rPr>
          <w:b/>
        </w:rPr>
      </w:pPr>
    </w:p>
    <w:p w14:paraId="226CE40B" w14:textId="77777777" w:rsidR="00A34E10" w:rsidRPr="004C1532" w:rsidRDefault="00A34E10" w:rsidP="00A34E10">
      <w:pPr>
        <w:jc w:val="right"/>
        <w:rPr>
          <w:b/>
        </w:rPr>
      </w:pPr>
    </w:p>
    <w:p w14:paraId="4183828A" w14:textId="50D75F39" w:rsidR="00A34E10" w:rsidRPr="004C1532" w:rsidRDefault="00A34E10" w:rsidP="00A34E10">
      <w:pPr>
        <w:rPr>
          <w:b/>
        </w:rPr>
      </w:pPr>
    </w:p>
    <w:p w14:paraId="716CF81A" w14:textId="33475F76" w:rsidR="00A34E10" w:rsidRPr="004C1532" w:rsidRDefault="00A34E10" w:rsidP="00A34E10">
      <w:pPr>
        <w:rPr>
          <w:b/>
        </w:rPr>
      </w:pPr>
    </w:p>
    <w:p w14:paraId="542606D6" w14:textId="51E118D5" w:rsidR="009C17D8" w:rsidRPr="004C1532" w:rsidRDefault="009C17D8" w:rsidP="00A34E10">
      <w:pPr>
        <w:rPr>
          <w:b/>
        </w:rPr>
      </w:pPr>
    </w:p>
    <w:p w14:paraId="43827C18" w14:textId="7FDF80F4" w:rsidR="009C17D8" w:rsidRPr="004C1532" w:rsidRDefault="009C17D8" w:rsidP="00A34E10">
      <w:pPr>
        <w:rPr>
          <w:b/>
        </w:rPr>
      </w:pPr>
    </w:p>
    <w:p w14:paraId="3C63017C" w14:textId="77777777" w:rsidR="009C17D8" w:rsidRPr="004C1532" w:rsidRDefault="009C17D8" w:rsidP="00A34E10">
      <w:pPr>
        <w:rPr>
          <w:b/>
        </w:rPr>
      </w:pPr>
    </w:p>
    <w:p w14:paraId="744F2E84" w14:textId="77777777" w:rsidR="00A34E10" w:rsidRPr="004C1532" w:rsidRDefault="00A34E10" w:rsidP="00A34E10">
      <w:pPr>
        <w:jc w:val="right"/>
        <w:rPr>
          <w:b/>
        </w:rPr>
      </w:pPr>
    </w:p>
    <w:p w14:paraId="6B7F2547" w14:textId="77777777" w:rsidR="00A34E10" w:rsidRPr="004C1532" w:rsidRDefault="00A34E10" w:rsidP="00A34E10">
      <w:pPr>
        <w:jc w:val="right"/>
        <w:rPr>
          <w:b/>
        </w:rPr>
      </w:pPr>
    </w:p>
    <w:p w14:paraId="1EE40EF3"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2E1E5339" w14:textId="77777777" w:rsidR="009C17D8" w:rsidRPr="004C1532" w:rsidRDefault="009C17D8" w:rsidP="009C17D8">
      <w:pPr>
        <w:spacing w:line="360" w:lineRule="auto"/>
        <w:ind w:left="4956" w:firstLine="708"/>
        <w:jc w:val="center"/>
      </w:pPr>
      <w:r w:rsidRPr="004C1532">
        <w:t>oz. prokurista:</w:t>
      </w:r>
    </w:p>
    <w:p w14:paraId="5C6B8E78" w14:textId="77777777" w:rsidR="009C17D8" w:rsidRPr="004C1532" w:rsidRDefault="009C17D8" w:rsidP="009C17D8">
      <w:pPr>
        <w:spacing w:line="360" w:lineRule="auto"/>
        <w:jc w:val="center"/>
      </w:pPr>
    </w:p>
    <w:p w14:paraId="69B64A80" w14:textId="179F8335" w:rsidR="00B8269C" w:rsidRPr="004251A3" w:rsidRDefault="009C17D8" w:rsidP="004251A3">
      <w:pPr>
        <w:spacing w:line="360" w:lineRule="auto"/>
        <w:jc w:val="center"/>
      </w:pPr>
      <w:r w:rsidRPr="004C1532">
        <w:t>........................................</w:t>
      </w:r>
      <w:r w:rsidRPr="004C1532">
        <w:tab/>
      </w:r>
      <w:r w:rsidRPr="004C1532">
        <w:tab/>
      </w:r>
      <w:r w:rsidRPr="004C1532">
        <w:tab/>
      </w:r>
      <w:r w:rsidRPr="004C1532">
        <w:tab/>
      </w:r>
      <w:r w:rsidRPr="004C1532">
        <w:tab/>
        <w:t>.........................................</w:t>
      </w:r>
    </w:p>
    <w:p w14:paraId="28BA8FC9" w14:textId="3E0AD786" w:rsidR="00A34E10" w:rsidRPr="004C1532" w:rsidRDefault="00A34E10" w:rsidP="00A34E10">
      <w:pPr>
        <w:jc w:val="right"/>
        <w:rPr>
          <w:b/>
        </w:rPr>
      </w:pPr>
      <w:r w:rsidRPr="004C1532">
        <w:rPr>
          <w:b/>
        </w:rPr>
        <w:lastRenderedPageBreak/>
        <w:t>OBR-1</w:t>
      </w:r>
      <w:r w:rsidR="00E87F94">
        <w:rPr>
          <w:b/>
        </w:rPr>
        <w:t>3</w:t>
      </w:r>
      <w:r w:rsidR="00092AC2" w:rsidRPr="004C1532">
        <w:rPr>
          <w:b/>
        </w:rPr>
        <w:t>B</w:t>
      </w:r>
    </w:p>
    <w:p w14:paraId="182AC9B2" w14:textId="77777777" w:rsidR="00A34E10" w:rsidRPr="004C1532" w:rsidRDefault="00A34E10" w:rsidP="00A34E10">
      <w:r w:rsidRPr="004C1532">
        <w:t>Ponudnik ..................................................</w:t>
      </w:r>
    </w:p>
    <w:p w14:paraId="3C886391" w14:textId="77777777" w:rsidR="00A34E10" w:rsidRPr="004C1532" w:rsidRDefault="00A34E10" w:rsidP="00A34E10">
      <w:pPr>
        <w:rPr>
          <w:i/>
        </w:rPr>
      </w:pPr>
    </w:p>
    <w:p w14:paraId="57608A77" w14:textId="77777777" w:rsidR="00A34E10" w:rsidRPr="004C1532" w:rsidRDefault="00A34E10" w:rsidP="00A34E10">
      <w:pPr>
        <w:spacing w:line="360" w:lineRule="auto"/>
      </w:pPr>
      <w:r w:rsidRPr="004C1532">
        <w:t>Naslov ......................................................</w:t>
      </w:r>
    </w:p>
    <w:p w14:paraId="22D47A37" w14:textId="2DACDA70" w:rsidR="00303745" w:rsidRPr="004C1532" w:rsidRDefault="00303745" w:rsidP="00303745">
      <w:pPr>
        <w:tabs>
          <w:tab w:val="left" w:pos="0"/>
        </w:tabs>
      </w:pPr>
    </w:p>
    <w:p w14:paraId="5B44C10B" w14:textId="77AEB256" w:rsidR="00A34E10" w:rsidRPr="004C1532" w:rsidRDefault="00A34E10" w:rsidP="00303745">
      <w:pPr>
        <w:tabs>
          <w:tab w:val="left" w:pos="0"/>
        </w:tabs>
      </w:pPr>
    </w:p>
    <w:p w14:paraId="03FC8A4D" w14:textId="77777777" w:rsidR="00A34E10" w:rsidRPr="004C1532" w:rsidRDefault="00A34E10" w:rsidP="00303745">
      <w:pPr>
        <w:tabs>
          <w:tab w:val="left" w:pos="0"/>
        </w:tabs>
      </w:pPr>
    </w:p>
    <w:p w14:paraId="19392236" w14:textId="27D25F6D" w:rsidR="00A34E10" w:rsidRPr="004C1532" w:rsidRDefault="001C3DE4" w:rsidP="00A34E10">
      <w:pPr>
        <w:pStyle w:val="Heading22"/>
        <w:rPr>
          <w:sz w:val="20"/>
          <w:szCs w:val="20"/>
        </w:rPr>
      </w:pPr>
      <w:bookmarkStart w:id="171" w:name="_Toc518024531"/>
      <w:bookmarkStart w:id="172" w:name="_Toc106698722"/>
      <w:r w:rsidRPr="004C1532">
        <w:rPr>
          <w:sz w:val="20"/>
          <w:szCs w:val="20"/>
        </w:rPr>
        <w:t>Izjava o predložitvi garancije za odpravo pomanjkljivosti v</w:t>
      </w:r>
      <w:r w:rsidR="00A34E10" w:rsidRPr="004C1532">
        <w:rPr>
          <w:sz w:val="20"/>
          <w:szCs w:val="20"/>
        </w:rPr>
        <w:t xml:space="preserve"> </w:t>
      </w:r>
      <w:bookmarkEnd w:id="171"/>
      <w:r w:rsidR="002E4137" w:rsidRPr="004C1532">
        <w:rPr>
          <w:sz w:val="20"/>
          <w:szCs w:val="20"/>
        </w:rPr>
        <w:t>garancijski dobi</w:t>
      </w:r>
      <w:bookmarkEnd w:id="172"/>
    </w:p>
    <w:p w14:paraId="1D06DF90" w14:textId="3DCD8352" w:rsidR="00092AC2" w:rsidRPr="004C1532" w:rsidRDefault="00092AC2" w:rsidP="00092AC2">
      <w:pPr>
        <w:jc w:val="center"/>
        <w:rPr>
          <w:b/>
        </w:rPr>
      </w:pPr>
      <w:r w:rsidRPr="004C1532">
        <w:rPr>
          <w:b/>
        </w:rPr>
        <w:t>JAVNO NAROČILO JN-G0</w:t>
      </w:r>
      <w:r w:rsidR="002F1B92">
        <w:rPr>
          <w:b/>
        </w:rPr>
        <w:t>2</w:t>
      </w:r>
      <w:r w:rsidR="00010029">
        <w:rPr>
          <w:b/>
        </w:rPr>
        <w:t>14</w:t>
      </w:r>
    </w:p>
    <w:p w14:paraId="61797E1B" w14:textId="77777777" w:rsidR="00A34E10" w:rsidRPr="004C1532" w:rsidRDefault="00A34E10" w:rsidP="00A34E10"/>
    <w:p w14:paraId="0CE7B504" w14:textId="77777777" w:rsidR="00A34E10" w:rsidRPr="004C1532" w:rsidRDefault="00A34E10" w:rsidP="00A34E10"/>
    <w:p w14:paraId="301820D0" w14:textId="77777777" w:rsidR="00A34E10" w:rsidRPr="004C1532" w:rsidRDefault="00A34E10" w:rsidP="00A34E10">
      <w:pPr>
        <w:rPr>
          <w:rFonts w:cs="Arial"/>
          <w:szCs w:val="20"/>
        </w:rPr>
      </w:pPr>
    </w:p>
    <w:p w14:paraId="28AF948B" w14:textId="77777777" w:rsidR="00A34E10" w:rsidRPr="004C1532" w:rsidRDefault="00A34E10" w:rsidP="00A34E10">
      <w:pPr>
        <w:rPr>
          <w:rFonts w:cs="Arial"/>
          <w:szCs w:val="20"/>
        </w:rPr>
      </w:pPr>
    </w:p>
    <w:p w14:paraId="2168DC70" w14:textId="4A0326C8" w:rsidR="00A34E10" w:rsidRPr="004C1532" w:rsidRDefault="00092AC2" w:rsidP="00A34E10">
      <w:r w:rsidRPr="004C1532">
        <w:rPr>
          <w:rFonts w:cs="Arial"/>
        </w:rPr>
        <w:t>Izjavljamo,</w:t>
      </w:r>
      <w:r w:rsidRPr="004C1532">
        <w:t xml:space="preserve"> </w:t>
      </w:r>
      <w:r w:rsidR="00A34E10" w:rsidRPr="004C1532">
        <w:rPr>
          <w:rFonts w:cs="Arial"/>
          <w:bCs/>
          <w:szCs w:val="20"/>
        </w:rPr>
        <w:t>da bomo v primeru sklenitve pogodbe z naročnikom predložili garancijo za zavarovanje odprav pomanjkljivosti v garancijski dobi (izdano s strani banke ali zavarovalnice) v višini 5</w:t>
      </w:r>
      <w:r w:rsidR="0007540E" w:rsidRPr="004C1532">
        <w:rPr>
          <w:rFonts w:cs="Arial"/>
          <w:bCs/>
          <w:szCs w:val="20"/>
        </w:rPr>
        <w:t xml:space="preserve"> </w:t>
      </w:r>
      <w:r w:rsidR="00A34E10" w:rsidRPr="004C1532">
        <w:rPr>
          <w:rFonts w:cs="Arial"/>
          <w:bCs/>
          <w:szCs w:val="20"/>
        </w:rPr>
        <w:t xml:space="preserve">% pogodbene vrednosti (z DDV), nepreklicno, brezpogojno in plačljivo na prvi poziv naročnika, veljavno 5 let od dneva podpisa končnega prevzemnega oz. primopredajnega zapisnika. </w:t>
      </w:r>
      <w:r w:rsidR="00A34E10" w:rsidRPr="004C1532">
        <w:rPr>
          <w:rFonts w:cs="Arial"/>
          <w:bCs/>
          <w:noProof/>
          <w:szCs w:val="20"/>
        </w:rPr>
        <w:t>Brez predložene garancije za odpravo napak primopredaja del ni opravljena.</w:t>
      </w:r>
    </w:p>
    <w:p w14:paraId="4EDD70EE" w14:textId="77777777" w:rsidR="00A34E10" w:rsidRPr="004C1532" w:rsidRDefault="00A34E10" w:rsidP="00A34E10">
      <w:pPr>
        <w:rPr>
          <w:rFonts w:cs="Arial"/>
          <w:bCs/>
          <w:szCs w:val="20"/>
        </w:rPr>
      </w:pPr>
    </w:p>
    <w:p w14:paraId="4C614E78" w14:textId="1B9F1422" w:rsidR="00303745" w:rsidRPr="004C1532" w:rsidRDefault="00A34E10" w:rsidP="00325B83">
      <w:pPr>
        <w:rPr>
          <w:rFonts w:cs="Arial"/>
          <w:bCs/>
          <w:szCs w:val="20"/>
        </w:rPr>
      </w:pPr>
      <w:r w:rsidRPr="004C1532">
        <w:rPr>
          <w:rFonts w:cs="Arial"/>
          <w:bCs/>
          <w:szCs w:val="20"/>
        </w:rPr>
        <w:t>Garancijo za zavarovanje odprav pomanjkljivosti v garancijski dobi bomo predložili najkasneje deset dni po podpisu in prejemu prevzemnega oz. primopredajnega zapisnika.</w:t>
      </w:r>
    </w:p>
    <w:p w14:paraId="4C0C3E2A" w14:textId="77777777" w:rsidR="00303745" w:rsidRPr="004C1532" w:rsidRDefault="00303745" w:rsidP="00303745">
      <w:pPr>
        <w:tabs>
          <w:tab w:val="left" w:pos="0"/>
        </w:tabs>
      </w:pPr>
    </w:p>
    <w:p w14:paraId="0CB9B2AB" w14:textId="77777777" w:rsidR="00303745" w:rsidRPr="004C1532" w:rsidRDefault="00303745" w:rsidP="00303745">
      <w:pPr>
        <w:tabs>
          <w:tab w:val="left" w:pos="0"/>
        </w:tabs>
      </w:pPr>
    </w:p>
    <w:p w14:paraId="4B0802B1" w14:textId="77777777" w:rsidR="00303745" w:rsidRPr="004C1532" w:rsidRDefault="00303745" w:rsidP="00303745">
      <w:pPr>
        <w:tabs>
          <w:tab w:val="left" w:pos="0"/>
        </w:tabs>
      </w:pPr>
    </w:p>
    <w:p w14:paraId="0D5C1F77" w14:textId="77777777" w:rsidR="00303745" w:rsidRPr="004C1532" w:rsidRDefault="00303745" w:rsidP="00303745">
      <w:pPr>
        <w:tabs>
          <w:tab w:val="left" w:pos="0"/>
        </w:tabs>
      </w:pPr>
    </w:p>
    <w:p w14:paraId="222FBF92" w14:textId="77777777" w:rsidR="00303745" w:rsidRPr="004C1532" w:rsidRDefault="00303745" w:rsidP="00303745">
      <w:pPr>
        <w:tabs>
          <w:tab w:val="left" w:pos="0"/>
        </w:tabs>
      </w:pPr>
    </w:p>
    <w:p w14:paraId="1CD50561" w14:textId="77777777" w:rsidR="00303745" w:rsidRPr="004C1532" w:rsidRDefault="00303745" w:rsidP="00303745">
      <w:pPr>
        <w:tabs>
          <w:tab w:val="left" w:pos="0"/>
        </w:tabs>
      </w:pPr>
    </w:p>
    <w:p w14:paraId="333C1CB3" w14:textId="77777777" w:rsidR="00303745" w:rsidRPr="004C1532" w:rsidRDefault="00303745" w:rsidP="00303745">
      <w:pPr>
        <w:tabs>
          <w:tab w:val="left" w:pos="0"/>
        </w:tabs>
      </w:pPr>
    </w:p>
    <w:p w14:paraId="2425DD4A" w14:textId="77777777" w:rsidR="00303745" w:rsidRPr="004C1532" w:rsidRDefault="00303745" w:rsidP="00303745">
      <w:pPr>
        <w:tabs>
          <w:tab w:val="left" w:pos="0"/>
        </w:tabs>
      </w:pPr>
    </w:p>
    <w:p w14:paraId="5BA726B0" w14:textId="77777777" w:rsidR="00303745" w:rsidRPr="004C1532" w:rsidRDefault="00303745" w:rsidP="00303745">
      <w:pPr>
        <w:tabs>
          <w:tab w:val="left" w:pos="0"/>
        </w:tabs>
      </w:pPr>
    </w:p>
    <w:p w14:paraId="368420BB" w14:textId="77777777" w:rsidR="00303745" w:rsidRPr="004C1532" w:rsidRDefault="00303745" w:rsidP="00303745">
      <w:pPr>
        <w:tabs>
          <w:tab w:val="left" w:pos="0"/>
        </w:tabs>
      </w:pPr>
    </w:p>
    <w:p w14:paraId="05E863E7" w14:textId="77777777" w:rsidR="00303745" w:rsidRPr="004C1532" w:rsidRDefault="00303745" w:rsidP="00303745">
      <w:pPr>
        <w:tabs>
          <w:tab w:val="left" w:pos="0"/>
        </w:tabs>
      </w:pPr>
    </w:p>
    <w:p w14:paraId="58DF0C84" w14:textId="2A06D738" w:rsidR="00E923CF" w:rsidRPr="004C1532" w:rsidRDefault="00E923CF" w:rsidP="00303745"/>
    <w:p w14:paraId="637B4241" w14:textId="77777777" w:rsidR="00A34E10" w:rsidRPr="004C1532" w:rsidRDefault="00A34E10" w:rsidP="00303745">
      <w:pPr>
        <w:rPr>
          <w:b/>
          <w:u w:val="single"/>
        </w:rPr>
      </w:pPr>
    </w:p>
    <w:p w14:paraId="3940945F" w14:textId="7D88C405" w:rsidR="00E923CF" w:rsidRPr="004C1532" w:rsidRDefault="00E923CF" w:rsidP="00303745">
      <w:pPr>
        <w:rPr>
          <w:b/>
          <w:u w:val="single"/>
        </w:rPr>
      </w:pPr>
    </w:p>
    <w:p w14:paraId="02D4E6E9" w14:textId="3CAB2C1F" w:rsidR="00E923CF" w:rsidRPr="004C1532" w:rsidRDefault="00E923CF" w:rsidP="00303745">
      <w:pPr>
        <w:rPr>
          <w:b/>
          <w:u w:val="single"/>
        </w:rPr>
      </w:pPr>
    </w:p>
    <w:p w14:paraId="0DC872F0" w14:textId="77777777" w:rsidR="00E923CF" w:rsidRPr="004C1532" w:rsidRDefault="00E923CF" w:rsidP="00303745">
      <w:pPr>
        <w:rPr>
          <w:b/>
          <w:u w:val="single"/>
        </w:rPr>
      </w:pPr>
    </w:p>
    <w:p w14:paraId="4FED231A" w14:textId="03214121" w:rsidR="00303745" w:rsidRPr="004C1532" w:rsidRDefault="00303745" w:rsidP="00303745">
      <w:pPr>
        <w:rPr>
          <w:b/>
          <w:u w:val="single"/>
        </w:rPr>
      </w:pPr>
    </w:p>
    <w:p w14:paraId="2DCC2F82" w14:textId="0D4761A1" w:rsidR="00092AC2" w:rsidRPr="004C1532" w:rsidRDefault="00092AC2" w:rsidP="00303745">
      <w:pPr>
        <w:rPr>
          <w:b/>
          <w:u w:val="single"/>
        </w:rPr>
      </w:pPr>
    </w:p>
    <w:p w14:paraId="067907FA" w14:textId="6C33B4EB" w:rsidR="00092AC2" w:rsidRPr="004C1532" w:rsidRDefault="00092AC2" w:rsidP="00303745">
      <w:pPr>
        <w:rPr>
          <w:b/>
          <w:u w:val="single"/>
        </w:rPr>
      </w:pPr>
    </w:p>
    <w:p w14:paraId="16B096EE" w14:textId="77777777" w:rsidR="00092AC2" w:rsidRPr="004C1532" w:rsidRDefault="00092AC2" w:rsidP="00303745">
      <w:pPr>
        <w:rPr>
          <w:b/>
          <w:u w:val="single"/>
        </w:rPr>
      </w:pPr>
    </w:p>
    <w:p w14:paraId="38807BA0" w14:textId="34137315" w:rsidR="00092AC2" w:rsidRPr="004C1532" w:rsidRDefault="00092AC2" w:rsidP="00303745">
      <w:pPr>
        <w:rPr>
          <w:b/>
          <w:u w:val="single"/>
        </w:rPr>
      </w:pPr>
    </w:p>
    <w:p w14:paraId="6932AAD1" w14:textId="1D746EBF" w:rsidR="00092AC2" w:rsidRPr="004C1532" w:rsidRDefault="00092AC2" w:rsidP="00303745">
      <w:pPr>
        <w:rPr>
          <w:b/>
          <w:u w:val="single"/>
        </w:rPr>
      </w:pPr>
    </w:p>
    <w:p w14:paraId="16C95F32" w14:textId="4655B16B" w:rsidR="009C17D8" w:rsidRPr="004C1532" w:rsidRDefault="009C17D8" w:rsidP="00303745">
      <w:pPr>
        <w:rPr>
          <w:b/>
          <w:u w:val="single"/>
        </w:rPr>
      </w:pPr>
    </w:p>
    <w:p w14:paraId="60842ECF" w14:textId="77777777" w:rsidR="009C17D8" w:rsidRPr="004C1532" w:rsidRDefault="009C17D8" w:rsidP="00303745">
      <w:pPr>
        <w:rPr>
          <w:b/>
          <w:u w:val="single"/>
        </w:rPr>
      </w:pPr>
    </w:p>
    <w:p w14:paraId="63425770" w14:textId="40D4136D" w:rsidR="00092AC2" w:rsidRPr="004C1532" w:rsidRDefault="00092AC2" w:rsidP="00303745">
      <w:pPr>
        <w:rPr>
          <w:b/>
          <w:u w:val="single"/>
        </w:rPr>
      </w:pPr>
    </w:p>
    <w:p w14:paraId="22FA037B" w14:textId="6C645914" w:rsidR="00325B83" w:rsidRPr="004C1532" w:rsidRDefault="00325B83" w:rsidP="00303745">
      <w:pPr>
        <w:rPr>
          <w:b/>
          <w:u w:val="single"/>
        </w:rPr>
      </w:pPr>
    </w:p>
    <w:p w14:paraId="60BA3479" w14:textId="627BE87C" w:rsidR="00325B83" w:rsidRPr="004C1532" w:rsidRDefault="00325B83" w:rsidP="00303745">
      <w:pPr>
        <w:rPr>
          <w:b/>
          <w:u w:val="single"/>
        </w:rPr>
      </w:pPr>
    </w:p>
    <w:p w14:paraId="4692D7C8" w14:textId="0A6CDB5E" w:rsidR="00325B83" w:rsidRPr="004C1532" w:rsidRDefault="00325B83" w:rsidP="00303745">
      <w:pPr>
        <w:rPr>
          <w:b/>
          <w:u w:val="single"/>
        </w:rPr>
      </w:pPr>
    </w:p>
    <w:p w14:paraId="0D28521C" w14:textId="5EE2AF0C" w:rsidR="00325B83" w:rsidRPr="004C1532" w:rsidRDefault="00325B83" w:rsidP="00303745">
      <w:pPr>
        <w:rPr>
          <w:b/>
          <w:u w:val="single"/>
        </w:rPr>
      </w:pPr>
    </w:p>
    <w:p w14:paraId="3D43D838" w14:textId="77777777" w:rsidR="00325B83" w:rsidRPr="004C1532" w:rsidRDefault="00325B83" w:rsidP="00303745">
      <w:pPr>
        <w:rPr>
          <w:b/>
          <w:u w:val="single"/>
        </w:rPr>
      </w:pPr>
    </w:p>
    <w:p w14:paraId="57687143" w14:textId="77777777" w:rsidR="00303745" w:rsidRPr="004C1532" w:rsidRDefault="00303745" w:rsidP="00303745">
      <w:pPr>
        <w:rPr>
          <w:b/>
          <w:u w:val="single"/>
        </w:rPr>
      </w:pPr>
    </w:p>
    <w:p w14:paraId="5CCE08DB" w14:textId="77777777" w:rsidR="00303745" w:rsidRPr="004C1532" w:rsidRDefault="00303745" w:rsidP="00303745">
      <w:pPr>
        <w:jc w:val="center"/>
        <w:rPr>
          <w:b/>
          <w:u w:val="single"/>
        </w:rPr>
      </w:pPr>
    </w:p>
    <w:p w14:paraId="639F47E4" w14:textId="77777777" w:rsidR="009C17D8" w:rsidRPr="004C1532" w:rsidRDefault="009C17D8" w:rsidP="009C17D8">
      <w:pPr>
        <w:spacing w:line="360" w:lineRule="auto"/>
        <w:jc w:val="center"/>
      </w:pPr>
      <w:r w:rsidRPr="004C1532">
        <w:t xml:space="preserve">Kraj in datum: </w:t>
      </w:r>
      <w:r w:rsidRPr="004C1532">
        <w:tab/>
      </w:r>
      <w:r w:rsidRPr="004C1532">
        <w:tab/>
      </w:r>
      <w:r w:rsidRPr="004C1532">
        <w:tab/>
      </w:r>
      <w:r w:rsidRPr="004C1532">
        <w:tab/>
        <w:t>Žig:</w:t>
      </w:r>
      <w:r w:rsidRPr="004C1532">
        <w:tab/>
      </w:r>
      <w:r w:rsidRPr="004C1532">
        <w:tab/>
      </w:r>
      <w:r w:rsidRPr="004C1532">
        <w:tab/>
        <w:t>Podpis zastopnika</w:t>
      </w:r>
    </w:p>
    <w:p w14:paraId="7095D37C" w14:textId="77777777" w:rsidR="009C17D8" w:rsidRPr="004C1532" w:rsidRDefault="009C17D8" w:rsidP="009C17D8">
      <w:pPr>
        <w:spacing w:line="360" w:lineRule="auto"/>
        <w:ind w:left="4956" w:firstLine="708"/>
        <w:jc w:val="center"/>
      </w:pPr>
      <w:r w:rsidRPr="004C1532">
        <w:t>oz. prokurista:</w:t>
      </w:r>
    </w:p>
    <w:p w14:paraId="3EDF3E33" w14:textId="77777777" w:rsidR="009C17D8" w:rsidRPr="004C1532" w:rsidRDefault="009C17D8" w:rsidP="009C17D8">
      <w:pPr>
        <w:spacing w:line="360" w:lineRule="auto"/>
        <w:jc w:val="center"/>
      </w:pPr>
    </w:p>
    <w:p w14:paraId="1561F1A3" w14:textId="77777777" w:rsidR="009C17D8" w:rsidRPr="004C1532" w:rsidRDefault="009C17D8" w:rsidP="009C17D8">
      <w:pPr>
        <w:spacing w:line="360" w:lineRule="auto"/>
        <w:jc w:val="center"/>
      </w:pPr>
      <w:r w:rsidRPr="004C1532">
        <w:t>........................................</w:t>
      </w:r>
      <w:r w:rsidRPr="004C1532">
        <w:tab/>
      </w:r>
      <w:r w:rsidRPr="004C1532">
        <w:tab/>
      </w:r>
      <w:r w:rsidRPr="004C1532">
        <w:tab/>
      </w:r>
      <w:r w:rsidRPr="004C1532">
        <w:tab/>
      </w:r>
      <w:r w:rsidRPr="004C1532">
        <w:tab/>
        <w:t>.........................................</w:t>
      </w:r>
    </w:p>
    <w:p w14:paraId="33E9C0D1" w14:textId="77777777" w:rsidR="00E84F72" w:rsidRPr="004C1532" w:rsidRDefault="00E84F72" w:rsidP="00AE6CD4">
      <w:pPr>
        <w:rPr>
          <w:rFonts w:cs="Arial"/>
          <w:b/>
          <w:noProof/>
        </w:rPr>
      </w:pPr>
      <w:r w:rsidRPr="004C1532">
        <w:rPr>
          <w:rFonts w:cs="Arial"/>
          <w:b/>
          <w:noProof/>
        </w:rPr>
        <w:br w:type="page"/>
      </w:r>
    </w:p>
    <w:p w14:paraId="056B708C" w14:textId="2B30C9CA" w:rsidR="0055707F" w:rsidRPr="004C1532" w:rsidRDefault="0055707F" w:rsidP="0055707F">
      <w:pPr>
        <w:jc w:val="right"/>
        <w:rPr>
          <w:rFonts w:cs="Arial"/>
          <w:b/>
          <w:noProof/>
        </w:rPr>
      </w:pPr>
      <w:r w:rsidRPr="004C1532">
        <w:rPr>
          <w:rFonts w:cs="Arial"/>
          <w:b/>
          <w:noProof/>
        </w:rPr>
        <w:lastRenderedPageBreak/>
        <w:t>OBR-1</w:t>
      </w:r>
      <w:r w:rsidR="00010029">
        <w:rPr>
          <w:rFonts w:cs="Arial"/>
          <w:b/>
          <w:noProof/>
        </w:rPr>
        <w:t>4</w:t>
      </w:r>
    </w:p>
    <w:p w14:paraId="05C96F6C" w14:textId="77777777" w:rsidR="0055707F" w:rsidRPr="004C1532" w:rsidRDefault="0055707F" w:rsidP="0055707F">
      <w:pPr>
        <w:pStyle w:val="Heading2"/>
        <w:numPr>
          <w:ilvl w:val="0"/>
          <w:numId w:val="0"/>
        </w:numPr>
        <w:jc w:val="center"/>
        <w:rPr>
          <w:b/>
          <w:noProof/>
        </w:rPr>
      </w:pPr>
      <w:bookmarkStart w:id="173" w:name="_Toc528148135"/>
      <w:bookmarkStart w:id="174" w:name="_Toc106698723"/>
      <w:r w:rsidRPr="004C1532">
        <w:rPr>
          <w:b/>
          <w:noProof/>
        </w:rPr>
        <w:t>Vzorec pogodbe</w:t>
      </w:r>
      <w:bookmarkEnd w:id="173"/>
      <w:bookmarkEnd w:id="174"/>
    </w:p>
    <w:p w14:paraId="1BC43D6E" w14:textId="77777777" w:rsidR="0055707F" w:rsidRPr="004C1532" w:rsidRDefault="0055707F" w:rsidP="0055707F">
      <w:pPr>
        <w:rPr>
          <w:noProof/>
        </w:rPr>
      </w:pPr>
    </w:p>
    <w:p w14:paraId="52756B78" w14:textId="77777777" w:rsidR="0055707F" w:rsidRPr="004C1532" w:rsidRDefault="0055707F" w:rsidP="0055707F">
      <w:pPr>
        <w:widowControl w:val="0"/>
        <w:autoSpaceDE w:val="0"/>
        <w:autoSpaceDN w:val="0"/>
        <w:adjustRightInd w:val="0"/>
        <w:jc w:val="center"/>
        <w:rPr>
          <w:b/>
          <w:noProof/>
          <w:lang w:eastAsia="sl-SI"/>
        </w:rPr>
      </w:pPr>
    </w:p>
    <w:p w14:paraId="7DA8B182" w14:textId="77777777" w:rsidR="0055707F" w:rsidRPr="004C1532" w:rsidRDefault="0055707F" w:rsidP="0055707F">
      <w:pPr>
        <w:rPr>
          <w:noProof/>
          <w:lang w:eastAsia="sl-SI"/>
        </w:rPr>
      </w:pPr>
    </w:p>
    <w:p w14:paraId="4BAEBD0A" w14:textId="18B013A9" w:rsidR="0055707F" w:rsidRPr="004C1532" w:rsidRDefault="0055707F" w:rsidP="0055707F">
      <w:pPr>
        <w:widowControl w:val="0"/>
        <w:autoSpaceDE w:val="0"/>
        <w:autoSpaceDN w:val="0"/>
        <w:adjustRightInd w:val="0"/>
        <w:jc w:val="center"/>
        <w:rPr>
          <w:b/>
          <w:noProof/>
          <w:sz w:val="28"/>
          <w:szCs w:val="28"/>
        </w:rPr>
      </w:pPr>
      <w:r w:rsidRPr="004C1532">
        <w:rPr>
          <w:b/>
          <w:bCs/>
          <w:noProof/>
          <w:sz w:val="28"/>
          <w:szCs w:val="28"/>
        </w:rPr>
        <w:t>POGODBA štev. JN-G0</w:t>
      </w:r>
      <w:r w:rsidR="002F1B92">
        <w:rPr>
          <w:b/>
          <w:bCs/>
          <w:noProof/>
          <w:sz w:val="28"/>
          <w:szCs w:val="28"/>
        </w:rPr>
        <w:t>2</w:t>
      </w:r>
      <w:r w:rsidR="00010029">
        <w:rPr>
          <w:b/>
          <w:bCs/>
          <w:noProof/>
          <w:sz w:val="28"/>
          <w:szCs w:val="28"/>
        </w:rPr>
        <w:t>14</w:t>
      </w:r>
    </w:p>
    <w:p w14:paraId="0997095E" w14:textId="77777777" w:rsidR="0055707F" w:rsidRPr="004C1532" w:rsidRDefault="0055707F" w:rsidP="0055707F">
      <w:pPr>
        <w:pStyle w:val="BodyText"/>
        <w:rPr>
          <w:b/>
          <w:noProof/>
          <w:sz w:val="28"/>
          <w:szCs w:val="28"/>
        </w:rPr>
      </w:pPr>
    </w:p>
    <w:p w14:paraId="30CDE0D2" w14:textId="5E3CAAC1" w:rsidR="0055707F" w:rsidRPr="004C1532" w:rsidRDefault="00E80980" w:rsidP="00E7613D">
      <w:pPr>
        <w:pStyle w:val="BodyText"/>
        <w:jc w:val="center"/>
        <w:rPr>
          <w:b/>
          <w:noProof/>
        </w:rPr>
      </w:pPr>
      <w:r w:rsidRPr="004C1532">
        <w:rPr>
          <w:b/>
          <w:sz w:val="36"/>
          <w:szCs w:val="36"/>
        </w:rPr>
        <w:t>Z</w:t>
      </w:r>
      <w:r w:rsidR="00E7613D" w:rsidRPr="004C1532">
        <w:rPr>
          <w:b/>
          <w:sz w:val="36"/>
          <w:szCs w:val="36"/>
        </w:rPr>
        <w:t xml:space="preserve">amenjava </w:t>
      </w:r>
      <w:r w:rsidR="007D3458">
        <w:rPr>
          <w:b/>
          <w:sz w:val="36"/>
          <w:szCs w:val="36"/>
        </w:rPr>
        <w:t xml:space="preserve">ALU </w:t>
      </w:r>
      <w:r w:rsidR="00010029">
        <w:rPr>
          <w:b/>
          <w:sz w:val="36"/>
          <w:szCs w:val="36"/>
        </w:rPr>
        <w:t>stavbnega pohištva na stavb</w:t>
      </w:r>
      <w:r w:rsidR="007D3458">
        <w:rPr>
          <w:b/>
          <w:sz w:val="36"/>
          <w:szCs w:val="36"/>
        </w:rPr>
        <w:t>i</w:t>
      </w:r>
      <w:r w:rsidR="00010029">
        <w:rPr>
          <w:b/>
          <w:sz w:val="36"/>
          <w:szCs w:val="36"/>
        </w:rPr>
        <w:t xml:space="preserve"> TV centra</w:t>
      </w:r>
    </w:p>
    <w:p w14:paraId="6536A29E" w14:textId="77777777" w:rsidR="0055707F" w:rsidRPr="004C1532" w:rsidRDefault="0055707F" w:rsidP="0055707F">
      <w:pPr>
        <w:pStyle w:val="BodyText"/>
        <w:spacing w:after="0"/>
        <w:rPr>
          <w:noProof/>
        </w:rPr>
      </w:pPr>
    </w:p>
    <w:p w14:paraId="7C097F6E" w14:textId="77777777" w:rsidR="0055707F" w:rsidRPr="004C1532" w:rsidRDefault="0055707F" w:rsidP="0055707F">
      <w:pPr>
        <w:pStyle w:val="BodyText"/>
        <w:spacing w:after="0"/>
        <w:rPr>
          <w:noProof/>
        </w:rPr>
      </w:pPr>
    </w:p>
    <w:p w14:paraId="136A9EB7" w14:textId="77777777" w:rsidR="0055707F" w:rsidRPr="004C1532" w:rsidRDefault="0055707F" w:rsidP="0055707F">
      <w:pPr>
        <w:pStyle w:val="BodyText"/>
        <w:spacing w:after="0"/>
        <w:rPr>
          <w:noProof/>
        </w:rPr>
      </w:pPr>
    </w:p>
    <w:p w14:paraId="7C57A0C7" w14:textId="77777777" w:rsidR="0055707F" w:rsidRPr="004C1532" w:rsidRDefault="0055707F" w:rsidP="0055707F">
      <w:pPr>
        <w:pStyle w:val="BodyText"/>
        <w:spacing w:after="0"/>
        <w:rPr>
          <w:noProof/>
        </w:rPr>
      </w:pPr>
    </w:p>
    <w:p w14:paraId="48BFEB60" w14:textId="77777777" w:rsidR="0055707F" w:rsidRPr="004C1532" w:rsidRDefault="0055707F" w:rsidP="0055707F">
      <w:pPr>
        <w:pStyle w:val="BodyText"/>
        <w:spacing w:after="0"/>
        <w:rPr>
          <w:noProof/>
        </w:rPr>
      </w:pPr>
    </w:p>
    <w:p w14:paraId="05B5B019" w14:textId="77777777" w:rsidR="0055707F" w:rsidRPr="004C1532" w:rsidRDefault="0055707F" w:rsidP="0055707F">
      <w:pPr>
        <w:pStyle w:val="BodyText"/>
        <w:spacing w:after="0"/>
        <w:rPr>
          <w:noProof/>
        </w:rPr>
      </w:pPr>
      <w:r w:rsidRPr="004C1532">
        <w:rPr>
          <w:noProof/>
        </w:rPr>
        <w:t>sklenjena med:</w:t>
      </w:r>
    </w:p>
    <w:p w14:paraId="263169FA" w14:textId="77777777" w:rsidR="0055707F" w:rsidRPr="004C1532" w:rsidRDefault="0055707F" w:rsidP="0055707F">
      <w:pPr>
        <w:pStyle w:val="BodyText"/>
        <w:spacing w:after="0"/>
        <w:rPr>
          <w:noProof/>
        </w:rPr>
      </w:pPr>
    </w:p>
    <w:p w14:paraId="50BB6CD1" w14:textId="77777777" w:rsidR="0055707F" w:rsidRPr="004C1532" w:rsidRDefault="0055707F" w:rsidP="0055707F">
      <w:pPr>
        <w:pStyle w:val="BodyText"/>
        <w:spacing w:after="0"/>
        <w:rPr>
          <w:noProof/>
        </w:rPr>
      </w:pPr>
    </w:p>
    <w:p w14:paraId="414A7554" w14:textId="77777777" w:rsidR="0055707F" w:rsidRPr="004C1532" w:rsidRDefault="0055707F" w:rsidP="0055707F">
      <w:pPr>
        <w:pStyle w:val="BodyText"/>
        <w:spacing w:after="0"/>
        <w:rPr>
          <w:noProof/>
        </w:rPr>
      </w:pPr>
      <w:r w:rsidRPr="004C1532">
        <w:rPr>
          <w:noProof/>
        </w:rPr>
        <w:t>Radiotelevizija Slovenija, Javni zavod</w:t>
      </w:r>
    </w:p>
    <w:p w14:paraId="6083E477" w14:textId="77777777" w:rsidR="0055707F" w:rsidRPr="004C1532" w:rsidRDefault="0055707F" w:rsidP="0055707F">
      <w:pPr>
        <w:pStyle w:val="BodyText"/>
        <w:spacing w:after="0"/>
        <w:rPr>
          <w:noProof/>
        </w:rPr>
      </w:pPr>
      <w:r w:rsidRPr="004C1532">
        <w:rPr>
          <w:noProof/>
        </w:rPr>
        <w:t>Kolodvorska 2</w:t>
      </w:r>
    </w:p>
    <w:p w14:paraId="3EE097FA" w14:textId="77777777" w:rsidR="0055707F" w:rsidRPr="004C1532" w:rsidRDefault="0055707F" w:rsidP="0055707F">
      <w:pPr>
        <w:pStyle w:val="BodyText"/>
        <w:spacing w:after="0"/>
        <w:rPr>
          <w:noProof/>
        </w:rPr>
      </w:pPr>
      <w:r w:rsidRPr="004C1532">
        <w:rPr>
          <w:noProof/>
        </w:rPr>
        <w:t>1550 Ljubljana</w:t>
      </w:r>
    </w:p>
    <w:p w14:paraId="49331721" w14:textId="77777777" w:rsidR="0055707F" w:rsidRPr="004C1532" w:rsidRDefault="0055707F" w:rsidP="0055707F">
      <w:pPr>
        <w:pStyle w:val="BodyText"/>
        <w:spacing w:after="0"/>
        <w:rPr>
          <w:noProof/>
        </w:rPr>
      </w:pPr>
    </w:p>
    <w:p w14:paraId="480B2780" w14:textId="77777777" w:rsidR="0055707F" w:rsidRPr="004C1532" w:rsidRDefault="0055707F" w:rsidP="0055707F">
      <w:pPr>
        <w:pStyle w:val="BodyText"/>
        <w:spacing w:after="0"/>
        <w:rPr>
          <w:noProof/>
        </w:rPr>
      </w:pPr>
      <w:r w:rsidRPr="004C1532">
        <w:rPr>
          <w:noProof/>
        </w:rPr>
        <w:t>Identifikacijska štev. za DDV: SI29865174</w:t>
      </w:r>
    </w:p>
    <w:p w14:paraId="6EF74385" w14:textId="77777777" w:rsidR="0055707F" w:rsidRPr="004C1532" w:rsidRDefault="0055707F" w:rsidP="0055707F">
      <w:pPr>
        <w:pStyle w:val="BodyText"/>
        <w:spacing w:after="0"/>
        <w:rPr>
          <w:noProof/>
        </w:rPr>
      </w:pPr>
      <w:r w:rsidRPr="004C1532">
        <w:rPr>
          <w:noProof/>
        </w:rPr>
        <w:t>Matična številka: 5056497</w:t>
      </w:r>
    </w:p>
    <w:p w14:paraId="1EE64658" w14:textId="77777777" w:rsidR="0055707F" w:rsidRPr="004C1532" w:rsidRDefault="0055707F" w:rsidP="0055707F">
      <w:pPr>
        <w:pStyle w:val="BodyText"/>
        <w:spacing w:after="0"/>
        <w:rPr>
          <w:noProof/>
        </w:rPr>
      </w:pPr>
    </w:p>
    <w:p w14:paraId="03256FB8" w14:textId="17FD25A7" w:rsidR="0055707F" w:rsidRPr="004C1532" w:rsidRDefault="0055707F" w:rsidP="0055707F">
      <w:pPr>
        <w:rPr>
          <w:rFonts w:cs="Arial"/>
          <w:noProof/>
          <w:color w:val="000000"/>
          <w:szCs w:val="22"/>
          <w:lang w:eastAsia="sl-SI"/>
        </w:rPr>
      </w:pPr>
      <w:bookmarkStart w:id="175" w:name="_Hlk509823361"/>
      <w:r w:rsidRPr="004C1532">
        <w:rPr>
          <w:rFonts w:cs="Arial"/>
          <w:noProof/>
          <w:color w:val="000000"/>
          <w:szCs w:val="22"/>
          <w:lang w:eastAsia="sl-SI"/>
        </w:rPr>
        <w:t xml:space="preserve">ki ga zastopa generalni direktor </w:t>
      </w:r>
      <w:r w:rsidR="00201F2C">
        <w:rPr>
          <w:rFonts w:cs="Arial"/>
          <w:noProof/>
          <w:color w:val="000000"/>
          <w:szCs w:val="22"/>
          <w:lang w:eastAsia="sl-SI"/>
        </w:rPr>
        <w:t>Andrej Grah Whatmough</w:t>
      </w:r>
    </w:p>
    <w:bookmarkEnd w:id="175"/>
    <w:p w14:paraId="4E3B9FD6" w14:textId="77777777" w:rsidR="0055707F" w:rsidRPr="004C1532" w:rsidRDefault="0055707F" w:rsidP="0055707F">
      <w:pPr>
        <w:rPr>
          <w:rFonts w:cs="Arial"/>
          <w:noProof/>
          <w:color w:val="000000"/>
          <w:szCs w:val="22"/>
          <w:lang w:eastAsia="sl-SI"/>
        </w:rPr>
      </w:pPr>
    </w:p>
    <w:p w14:paraId="606FC536" w14:textId="77777777" w:rsidR="0055707F" w:rsidRPr="004C1532" w:rsidRDefault="0055707F" w:rsidP="0055707F">
      <w:pPr>
        <w:pStyle w:val="BodyText"/>
        <w:spacing w:after="0"/>
        <w:rPr>
          <w:noProof/>
          <w:u w:val="single"/>
        </w:rPr>
      </w:pPr>
      <w:r w:rsidRPr="004C1532">
        <w:rPr>
          <w:noProof/>
          <w:u w:val="single"/>
        </w:rPr>
        <w:t>(v nadaljevanju: NAROČNIK)</w:t>
      </w:r>
    </w:p>
    <w:p w14:paraId="3AED8BBF" w14:textId="77777777" w:rsidR="0055707F" w:rsidRPr="004C1532" w:rsidRDefault="0055707F" w:rsidP="0055707F">
      <w:pPr>
        <w:pStyle w:val="BodyText"/>
        <w:spacing w:after="0"/>
        <w:rPr>
          <w:b/>
          <w:noProof/>
          <w:u w:val="single"/>
        </w:rPr>
      </w:pPr>
    </w:p>
    <w:p w14:paraId="46170424" w14:textId="77777777" w:rsidR="0055707F" w:rsidRPr="004C1532" w:rsidRDefault="0055707F" w:rsidP="0055707F">
      <w:pPr>
        <w:pStyle w:val="BodyText"/>
        <w:spacing w:after="0"/>
        <w:rPr>
          <w:b/>
          <w:noProof/>
          <w:u w:val="single"/>
        </w:rPr>
      </w:pPr>
    </w:p>
    <w:p w14:paraId="7C06A62D" w14:textId="77777777" w:rsidR="0055707F" w:rsidRPr="004C1532" w:rsidRDefault="0055707F" w:rsidP="0055707F">
      <w:pPr>
        <w:pStyle w:val="BodyText"/>
        <w:spacing w:after="0"/>
        <w:rPr>
          <w:b/>
          <w:noProof/>
          <w:u w:val="single"/>
        </w:rPr>
      </w:pPr>
    </w:p>
    <w:p w14:paraId="26220908" w14:textId="77777777" w:rsidR="0055707F" w:rsidRPr="004C1532" w:rsidRDefault="0055707F" w:rsidP="0055707F">
      <w:pPr>
        <w:pStyle w:val="BodyText"/>
        <w:spacing w:after="0"/>
        <w:rPr>
          <w:b/>
          <w:noProof/>
        </w:rPr>
      </w:pPr>
    </w:p>
    <w:p w14:paraId="02C134FA" w14:textId="77777777" w:rsidR="0055707F" w:rsidRPr="004C1532" w:rsidRDefault="0055707F" w:rsidP="0055707F">
      <w:pPr>
        <w:jc w:val="left"/>
        <w:rPr>
          <w:noProof/>
          <w:szCs w:val="20"/>
        </w:rPr>
      </w:pPr>
      <w:r w:rsidRPr="004C1532">
        <w:rPr>
          <w:noProof/>
          <w:szCs w:val="20"/>
        </w:rPr>
        <w:t>in</w:t>
      </w:r>
    </w:p>
    <w:p w14:paraId="491A0FB8" w14:textId="77777777" w:rsidR="0055707F" w:rsidRPr="004C1532" w:rsidRDefault="0055707F" w:rsidP="0055707F">
      <w:pPr>
        <w:jc w:val="left"/>
        <w:rPr>
          <w:noProof/>
          <w:szCs w:val="20"/>
        </w:rPr>
      </w:pPr>
    </w:p>
    <w:p w14:paraId="07D9E8D5" w14:textId="77777777" w:rsidR="0055707F" w:rsidRPr="004C1532" w:rsidRDefault="0055707F" w:rsidP="0055707F">
      <w:pPr>
        <w:jc w:val="left"/>
        <w:rPr>
          <w:noProof/>
          <w:szCs w:val="20"/>
        </w:rPr>
      </w:pPr>
    </w:p>
    <w:p w14:paraId="4DC5D579" w14:textId="77777777" w:rsidR="0055707F" w:rsidRPr="004C1532" w:rsidRDefault="0055707F" w:rsidP="0055707F">
      <w:pPr>
        <w:jc w:val="left"/>
        <w:rPr>
          <w:noProof/>
          <w:szCs w:val="20"/>
        </w:rPr>
      </w:pPr>
    </w:p>
    <w:p w14:paraId="399B4F3C" w14:textId="77777777" w:rsidR="0055707F" w:rsidRPr="004C1532" w:rsidRDefault="0055707F" w:rsidP="0055707F">
      <w:pPr>
        <w:jc w:val="left"/>
        <w:rPr>
          <w:noProof/>
          <w:szCs w:val="20"/>
        </w:rPr>
      </w:pPr>
      <w:r w:rsidRPr="004C1532">
        <w:rPr>
          <w:noProof/>
          <w:szCs w:val="20"/>
        </w:rPr>
        <w:t>..............................................</w:t>
      </w:r>
    </w:p>
    <w:p w14:paraId="163B8731" w14:textId="77777777" w:rsidR="0055707F" w:rsidRPr="004C1532" w:rsidRDefault="0055707F" w:rsidP="0055707F">
      <w:pPr>
        <w:jc w:val="left"/>
        <w:rPr>
          <w:noProof/>
          <w:szCs w:val="20"/>
        </w:rPr>
      </w:pPr>
      <w:r w:rsidRPr="004C1532">
        <w:rPr>
          <w:noProof/>
          <w:szCs w:val="20"/>
        </w:rPr>
        <w:t>..............................................</w:t>
      </w:r>
    </w:p>
    <w:p w14:paraId="04BE26D7" w14:textId="77777777" w:rsidR="0055707F" w:rsidRPr="004C1532" w:rsidRDefault="0055707F" w:rsidP="0055707F">
      <w:pPr>
        <w:jc w:val="left"/>
        <w:rPr>
          <w:noProof/>
          <w:szCs w:val="20"/>
        </w:rPr>
      </w:pPr>
      <w:r w:rsidRPr="004C1532">
        <w:rPr>
          <w:noProof/>
          <w:szCs w:val="20"/>
        </w:rPr>
        <w:t>..............................................</w:t>
      </w:r>
    </w:p>
    <w:p w14:paraId="0DE4B6E3" w14:textId="77777777" w:rsidR="0055707F" w:rsidRPr="004C1532" w:rsidRDefault="0055707F" w:rsidP="0055707F">
      <w:pPr>
        <w:jc w:val="left"/>
        <w:rPr>
          <w:noProof/>
          <w:szCs w:val="20"/>
        </w:rPr>
      </w:pPr>
      <w:r w:rsidRPr="004C1532">
        <w:rPr>
          <w:noProof/>
          <w:szCs w:val="20"/>
        </w:rPr>
        <w:t>..............................................</w:t>
      </w:r>
    </w:p>
    <w:p w14:paraId="1A48DF76" w14:textId="77777777" w:rsidR="0055707F" w:rsidRPr="004C1532" w:rsidRDefault="0055707F" w:rsidP="0055707F">
      <w:pPr>
        <w:jc w:val="left"/>
        <w:rPr>
          <w:noProof/>
          <w:szCs w:val="20"/>
        </w:rPr>
      </w:pPr>
    </w:p>
    <w:p w14:paraId="78B15FCC" w14:textId="77777777" w:rsidR="0055707F" w:rsidRPr="004C1532" w:rsidRDefault="0055707F" w:rsidP="0055707F">
      <w:pPr>
        <w:jc w:val="left"/>
        <w:rPr>
          <w:noProof/>
          <w:szCs w:val="20"/>
        </w:rPr>
      </w:pPr>
      <w:r w:rsidRPr="004C1532">
        <w:rPr>
          <w:noProof/>
          <w:szCs w:val="20"/>
        </w:rPr>
        <w:t xml:space="preserve">Identifikacijska štev. za DDV: </w:t>
      </w:r>
    </w:p>
    <w:p w14:paraId="47B4FC36" w14:textId="77777777" w:rsidR="0055707F" w:rsidRPr="004C1532" w:rsidRDefault="0055707F" w:rsidP="0055707F">
      <w:pPr>
        <w:jc w:val="left"/>
        <w:rPr>
          <w:noProof/>
          <w:szCs w:val="20"/>
        </w:rPr>
      </w:pPr>
      <w:r w:rsidRPr="004C1532">
        <w:rPr>
          <w:noProof/>
          <w:szCs w:val="20"/>
        </w:rPr>
        <w:t xml:space="preserve">Matična številka: </w:t>
      </w:r>
    </w:p>
    <w:p w14:paraId="053C7B10" w14:textId="77777777" w:rsidR="0055707F" w:rsidRPr="004C1532" w:rsidRDefault="0055707F" w:rsidP="0055707F">
      <w:pPr>
        <w:jc w:val="left"/>
        <w:rPr>
          <w:noProof/>
          <w:szCs w:val="20"/>
        </w:rPr>
      </w:pPr>
    </w:p>
    <w:p w14:paraId="7C49C750" w14:textId="77777777" w:rsidR="0055707F" w:rsidRPr="004C1532" w:rsidRDefault="0055707F" w:rsidP="0055707F">
      <w:pPr>
        <w:jc w:val="left"/>
        <w:rPr>
          <w:noProof/>
          <w:szCs w:val="20"/>
        </w:rPr>
      </w:pPr>
    </w:p>
    <w:p w14:paraId="3570323D" w14:textId="77777777" w:rsidR="0055707F" w:rsidRPr="004C1532" w:rsidRDefault="0055707F" w:rsidP="0055707F">
      <w:pPr>
        <w:jc w:val="left"/>
        <w:rPr>
          <w:noProof/>
          <w:szCs w:val="20"/>
        </w:rPr>
      </w:pPr>
      <w:r w:rsidRPr="004C1532">
        <w:rPr>
          <w:noProof/>
          <w:szCs w:val="20"/>
        </w:rPr>
        <w:t>ki ga zastopa ..............................................</w:t>
      </w:r>
    </w:p>
    <w:p w14:paraId="2C441079" w14:textId="77777777" w:rsidR="0055707F" w:rsidRPr="004C1532" w:rsidRDefault="0055707F" w:rsidP="0055707F">
      <w:pPr>
        <w:jc w:val="left"/>
        <w:rPr>
          <w:noProof/>
          <w:szCs w:val="20"/>
        </w:rPr>
      </w:pPr>
    </w:p>
    <w:p w14:paraId="4A38C248" w14:textId="77777777" w:rsidR="0055707F" w:rsidRPr="004C1532" w:rsidRDefault="0055707F" w:rsidP="0055707F">
      <w:pPr>
        <w:jc w:val="left"/>
        <w:rPr>
          <w:noProof/>
          <w:szCs w:val="20"/>
          <w:u w:val="single"/>
        </w:rPr>
      </w:pPr>
      <w:r w:rsidRPr="004C1532">
        <w:rPr>
          <w:noProof/>
          <w:szCs w:val="20"/>
          <w:u w:val="single"/>
        </w:rPr>
        <w:t>(v nadaljevanju: PONUDNIK)</w:t>
      </w:r>
    </w:p>
    <w:p w14:paraId="7E821334" w14:textId="77777777" w:rsidR="0055707F" w:rsidRPr="004C1532" w:rsidRDefault="0055707F" w:rsidP="0055707F">
      <w:pPr>
        <w:rPr>
          <w:rFonts w:cs="Arial"/>
          <w:noProof/>
          <w:szCs w:val="20"/>
          <w:lang w:eastAsia="sl-SI"/>
        </w:rPr>
      </w:pPr>
    </w:p>
    <w:p w14:paraId="5F27A3EE" w14:textId="77777777" w:rsidR="0055707F" w:rsidRPr="004C1532" w:rsidRDefault="0055707F" w:rsidP="0055707F">
      <w:pPr>
        <w:rPr>
          <w:rFonts w:cs="Arial"/>
          <w:noProof/>
          <w:szCs w:val="20"/>
          <w:lang w:eastAsia="sl-SI"/>
        </w:rPr>
      </w:pPr>
    </w:p>
    <w:p w14:paraId="0EC8CCFD" w14:textId="77777777" w:rsidR="0055707F" w:rsidRPr="004C1532" w:rsidRDefault="0055707F" w:rsidP="0055707F">
      <w:pPr>
        <w:rPr>
          <w:noProof/>
          <w:lang w:eastAsia="sl-SI"/>
        </w:rPr>
      </w:pPr>
    </w:p>
    <w:p w14:paraId="486CAC20" w14:textId="77777777" w:rsidR="0055707F" w:rsidRPr="004C1532" w:rsidRDefault="0055707F" w:rsidP="0055707F">
      <w:pPr>
        <w:rPr>
          <w:noProof/>
          <w:lang w:eastAsia="sl-SI"/>
        </w:rPr>
      </w:pPr>
    </w:p>
    <w:p w14:paraId="0C141388" w14:textId="77777777" w:rsidR="0055707F" w:rsidRPr="004C1532" w:rsidRDefault="0055707F" w:rsidP="0055707F">
      <w:pPr>
        <w:jc w:val="left"/>
        <w:rPr>
          <w:rFonts w:cs="Arial"/>
          <w:b/>
          <w:noProof/>
        </w:rPr>
      </w:pPr>
      <w:r w:rsidRPr="004C1532">
        <w:rPr>
          <w:rFonts w:cs="Arial"/>
          <w:b/>
          <w:noProof/>
        </w:rPr>
        <w:br w:type="page"/>
      </w:r>
    </w:p>
    <w:p w14:paraId="793DFBF4" w14:textId="2F53DF48" w:rsidR="0055707F" w:rsidRPr="004C1532" w:rsidRDefault="0055707F" w:rsidP="0055707F">
      <w:pPr>
        <w:jc w:val="center"/>
        <w:rPr>
          <w:rFonts w:cs="Arial"/>
          <w:b/>
          <w:noProof/>
        </w:rPr>
      </w:pPr>
      <w:r w:rsidRPr="004C1532">
        <w:rPr>
          <w:rFonts w:cs="Arial"/>
          <w:b/>
          <w:noProof/>
        </w:rPr>
        <w:lastRenderedPageBreak/>
        <w:t>UVODNE DOLOČBE</w:t>
      </w:r>
    </w:p>
    <w:p w14:paraId="3FA9A100" w14:textId="77777777" w:rsidR="007B7B91" w:rsidRPr="004C1532" w:rsidRDefault="007B7B91" w:rsidP="0055707F">
      <w:pPr>
        <w:jc w:val="center"/>
        <w:rPr>
          <w:rFonts w:cs="Arial"/>
          <w:b/>
          <w:noProof/>
        </w:rPr>
      </w:pPr>
    </w:p>
    <w:p w14:paraId="59F7BEA5" w14:textId="77777777" w:rsidR="0055707F" w:rsidRPr="004C1532" w:rsidRDefault="0055707F" w:rsidP="0055707F">
      <w:pPr>
        <w:jc w:val="center"/>
        <w:rPr>
          <w:rFonts w:cs="Arial"/>
          <w:b/>
          <w:noProof/>
        </w:rPr>
      </w:pPr>
      <w:r w:rsidRPr="004C1532">
        <w:rPr>
          <w:rFonts w:cs="Arial"/>
          <w:b/>
          <w:noProof/>
        </w:rPr>
        <w:t>1. člen</w:t>
      </w:r>
    </w:p>
    <w:p w14:paraId="1059954A" w14:textId="77777777" w:rsidR="0055707F" w:rsidRPr="004C1532" w:rsidRDefault="0055707F" w:rsidP="0055707F">
      <w:pPr>
        <w:pStyle w:val="BodyText"/>
        <w:rPr>
          <w:rFonts w:cs="Arial"/>
          <w:noProof/>
        </w:rPr>
      </w:pPr>
    </w:p>
    <w:p w14:paraId="57C0E716" w14:textId="77777777" w:rsidR="0055707F" w:rsidRPr="004C1532" w:rsidRDefault="0055707F" w:rsidP="0055707F">
      <w:pPr>
        <w:rPr>
          <w:rFonts w:cs="Arial"/>
          <w:noProof/>
        </w:rPr>
      </w:pPr>
      <w:r w:rsidRPr="004C1532">
        <w:rPr>
          <w:rFonts w:cs="Arial"/>
          <w:noProof/>
        </w:rPr>
        <w:t xml:space="preserve">(1) Naročnik in ponudnik ugotavljata, da je: </w:t>
      </w:r>
    </w:p>
    <w:p w14:paraId="1E6E2178" w14:textId="1969E7E7" w:rsidR="0055707F" w:rsidRPr="004C1532" w:rsidRDefault="0055707F" w:rsidP="0055707F">
      <w:pPr>
        <w:pStyle w:val="ListParagraph"/>
        <w:numPr>
          <w:ilvl w:val="0"/>
          <w:numId w:val="8"/>
        </w:numPr>
        <w:rPr>
          <w:rFonts w:cs="Arial"/>
          <w:noProof/>
        </w:rPr>
      </w:pPr>
      <w:r w:rsidRPr="004C1532">
        <w:rPr>
          <w:rFonts w:cs="Arial"/>
          <w:noProof/>
        </w:rPr>
        <w:t>naročnik izvedel postopek oddaje javnega naročila na osnovi 4</w:t>
      </w:r>
      <w:r w:rsidR="002638E4">
        <w:rPr>
          <w:rFonts w:cs="Arial"/>
          <w:noProof/>
        </w:rPr>
        <w:t>0</w:t>
      </w:r>
      <w:r w:rsidRPr="004C1532">
        <w:rPr>
          <w:rFonts w:cs="Arial"/>
          <w:noProof/>
        </w:rPr>
        <w:t>. člena Zakona o javnem naročanju – ZJN-3 (Uradni list Republike Slovenije, št.: 91/2015</w:t>
      </w:r>
      <w:r w:rsidR="007D3458">
        <w:rPr>
          <w:rFonts w:cs="Arial"/>
          <w:noProof/>
        </w:rPr>
        <w:t xml:space="preserve"> in spremembe</w:t>
      </w:r>
      <w:r w:rsidRPr="004C1532">
        <w:rPr>
          <w:rFonts w:cs="Arial"/>
          <w:noProof/>
        </w:rPr>
        <w:t xml:space="preserve">) za </w:t>
      </w:r>
      <w:r w:rsidR="00E80980" w:rsidRPr="004C1532">
        <w:rPr>
          <w:rFonts w:cs="Arial"/>
          <w:noProof/>
        </w:rPr>
        <w:t xml:space="preserve">zamenjavo </w:t>
      </w:r>
      <w:r w:rsidR="007D3458">
        <w:rPr>
          <w:rFonts w:cs="Arial"/>
          <w:noProof/>
        </w:rPr>
        <w:t xml:space="preserve">ALU </w:t>
      </w:r>
      <w:r w:rsidR="002638E4">
        <w:rPr>
          <w:rFonts w:cs="Arial"/>
          <w:noProof/>
        </w:rPr>
        <w:t>stav</w:t>
      </w:r>
      <w:r w:rsidR="007D3458">
        <w:rPr>
          <w:rFonts w:cs="Arial"/>
          <w:noProof/>
        </w:rPr>
        <w:t>b</w:t>
      </w:r>
      <w:r w:rsidR="002638E4">
        <w:rPr>
          <w:rFonts w:cs="Arial"/>
          <w:noProof/>
        </w:rPr>
        <w:t>nega pohištva na stavb</w:t>
      </w:r>
      <w:r w:rsidR="007D3458">
        <w:rPr>
          <w:rFonts w:cs="Arial"/>
          <w:noProof/>
        </w:rPr>
        <w:t>i</w:t>
      </w:r>
      <w:r w:rsidR="002638E4">
        <w:rPr>
          <w:rFonts w:cs="Arial"/>
          <w:noProof/>
        </w:rPr>
        <w:t xml:space="preserve"> TV centra</w:t>
      </w:r>
      <w:r w:rsidRPr="004C1532">
        <w:rPr>
          <w:rFonts w:cs="Arial"/>
          <w:noProof/>
        </w:rPr>
        <w:t>;</w:t>
      </w:r>
    </w:p>
    <w:p w14:paraId="15FB2F63" w14:textId="55AAC16D" w:rsidR="00CF65E2" w:rsidRPr="004C1532" w:rsidRDefault="00CF65E2" w:rsidP="00CF65E2">
      <w:pPr>
        <w:pStyle w:val="ListParagraph"/>
        <w:numPr>
          <w:ilvl w:val="0"/>
          <w:numId w:val="8"/>
        </w:numPr>
        <w:rPr>
          <w:rFonts w:cs="Arial"/>
          <w:noProof/>
        </w:rPr>
      </w:pPr>
      <w:r w:rsidRPr="004C1532">
        <w:rPr>
          <w:rFonts w:cs="Arial"/>
          <w:noProof/>
        </w:rPr>
        <w:t xml:space="preserve">naročnik izbral ponudnika kot najugodnejšega ponudnika na osnovi javnega naročila, objavljenega na Portalu javnih naročil RS, pod štev. ….., z dne ………… </w:t>
      </w:r>
      <w:r w:rsidR="002638E4">
        <w:rPr>
          <w:rFonts w:cs="Arial"/>
          <w:noProof/>
        </w:rPr>
        <w:t xml:space="preserve">in </w:t>
      </w:r>
      <w:r w:rsidR="002638E4" w:rsidRPr="006F26EB">
        <w:rPr>
          <w:rFonts w:cs="Arial"/>
        </w:rPr>
        <w:t>v Uradnem listu EU, štev. …., z dne ………...</w:t>
      </w:r>
      <w:r w:rsidR="002638E4">
        <w:rPr>
          <w:rFonts w:cs="Arial"/>
          <w:noProof/>
        </w:rPr>
        <w:t xml:space="preserve"> </w:t>
      </w:r>
      <w:r w:rsidRPr="004C1532">
        <w:rPr>
          <w:rFonts w:cs="Arial"/>
          <w:noProof/>
        </w:rPr>
        <w:t xml:space="preserve">za izvedbo javnega naročila iz prve alineje, </w:t>
      </w:r>
    </w:p>
    <w:p w14:paraId="55A7D8D7" w14:textId="77777777" w:rsidR="0055707F" w:rsidRPr="004C1532" w:rsidRDefault="0055707F" w:rsidP="0055707F">
      <w:pPr>
        <w:pStyle w:val="ListParagraph"/>
        <w:numPr>
          <w:ilvl w:val="0"/>
          <w:numId w:val="8"/>
        </w:numPr>
        <w:rPr>
          <w:rFonts w:cs="Arial"/>
          <w:noProof/>
        </w:rPr>
      </w:pPr>
      <w:r w:rsidRPr="004C1532">
        <w:rPr>
          <w:rFonts w:cs="Arial"/>
          <w:noProof/>
        </w:rPr>
        <w:t>ponudnik strokovno in tehnično sposoben izvesti naročilo po tej pogodbi.</w:t>
      </w:r>
    </w:p>
    <w:p w14:paraId="233684C7" w14:textId="77777777" w:rsidR="0055707F" w:rsidRPr="004C1532" w:rsidRDefault="0055707F" w:rsidP="0055707F">
      <w:pPr>
        <w:rPr>
          <w:rFonts w:cs="Arial"/>
          <w:noProof/>
        </w:rPr>
      </w:pPr>
    </w:p>
    <w:p w14:paraId="7D909A82" w14:textId="004C6BC4" w:rsidR="0055707F" w:rsidRPr="004C1532" w:rsidRDefault="0055707F" w:rsidP="0055707F">
      <w:pPr>
        <w:rPr>
          <w:rFonts w:cs="Arial"/>
          <w:noProof/>
        </w:rPr>
      </w:pPr>
      <w:r w:rsidRPr="004C1532">
        <w:rPr>
          <w:rFonts w:cs="Arial"/>
          <w:noProof/>
        </w:rPr>
        <w:t>(2) Dokumentacija v zvezi z oddajo javnega naročila z dne</w:t>
      </w:r>
      <w:r w:rsidR="00634D42" w:rsidRPr="004C1532">
        <w:rPr>
          <w:rFonts w:cs="Arial"/>
          <w:b/>
          <w:noProof/>
        </w:rPr>
        <w:t xml:space="preserve"> </w:t>
      </w:r>
      <w:r w:rsidR="007D3458">
        <w:rPr>
          <w:rFonts w:cs="Arial"/>
          <w:bCs/>
          <w:noProof/>
        </w:rPr>
        <w:t>22. 6. 2022</w:t>
      </w:r>
      <w:r w:rsidRPr="004C1532">
        <w:rPr>
          <w:rFonts w:cs="Arial"/>
          <w:noProof/>
        </w:rPr>
        <w:t xml:space="preserve"> ter ponudba ponudnika št. ………. z dne ……………. (v nadaljevanju: Ponudba) sta sestavni del te pogodbe.</w:t>
      </w:r>
    </w:p>
    <w:p w14:paraId="2F8473B9" w14:textId="77777777" w:rsidR="0055707F" w:rsidRPr="004C1532" w:rsidRDefault="0055707F" w:rsidP="0055707F">
      <w:pPr>
        <w:rPr>
          <w:rFonts w:cs="Arial"/>
          <w:noProof/>
        </w:rPr>
      </w:pPr>
    </w:p>
    <w:p w14:paraId="07585BD9" w14:textId="77777777" w:rsidR="0055707F" w:rsidRPr="004C1532" w:rsidRDefault="0055707F" w:rsidP="0055707F">
      <w:pPr>
        <w:rPr>
          <w:rFonts w:cs="Arial"/>
          <w:noProof/>
        </w:rPr>
      </w:pPr>
      <w:r w:rsidRPr="004C1532">
        <w:rPr>
          <w:rFonts w:cs="Arial"/>
          <w:noProof/>
        </w:rPr>
        <w:t>(3) Če med dokumenti, ki so sestavni del te pogodbe, ter to pogodbo oziroma med samimi dokumenti obstaja kakršnokoli neskladje ali nekonsistentnost, se uporabi rešitev, ki je ugodnejša za naročnika, ob predpostavki, da takšna rešitev v celoti izpolnjuje vse zahteve za izvedbo javnega naročila.</w:t>
      </w:r>
    </w:p>
    <w:p w14:paraId="63C84CED" w14:textId="77777777" w:rsidR="0055707F" w:rsidRPr="004C1532" w:rsidRDefault="0055707F" w:rsidP="0055707F">
      <w:pPr>
        <w:rPr>
          <w:rFonts w:cs="Arial"/>
          <w:noProof/>
          <w:szCs w:val="20"/>
        </w:rPr>
      </w:pPr>
    </w:p>
    <w:p w14:paraId="163C09AD" w14:textId="77777777" w:rsidR="0055707F" w:rsidRPr="004C1532" w:rsidRDefault="0055707F" w:rsidP="0055707F">
      <w:pPr>
        <w:jc w:val="center"/>
        <w:rPr>
          <w:rFonts w:cs="Arial"/>
          <w:b/>
          <w:noProof/>
        </w:rPr>
      </w:pPr>
      <w:r w:rsidRPr="004C1532">
        <w:rPr>
          <w:rFonts w:cs="Arial"/>
          <w:b/>
          <w:noProof/>
        </w:rPr>
        <w:t>2. člen</w:t>
      </w:r>
    </w:p>
    <w:p w14:paraId="184BE2B4" w14:textId="77777777" w:rsidR="0055707F" w:rsidRPr="004C1532" w:rsidRDefault="0055707F" w:rsidP="0055707F">
      <w:pPr>
        <w:pStyle w:val="BodyText3"/>
        <w:rPr>
          <w:rFonts w:cs="Arial"/>
          <w:noProof/>
          <w:sz w:val="20"/>
          <w:lang w:val="sl-SI"/>
        </w:rPr>
      </w:pPr>
    </w:p>
    <w:p w14:paraId="3244D75A" w14:textId="5135F393" w:rsidR="0055707F" w:rsidRPr="004C1532" w:rsidRDefault="0055707F" w:rsidP="0055707F">
      <w:pPr>
        <w:rPr>
          <w:rFonts w:cs="Arial"/>
          <w:bCs/>
          <w:noProof/>
          <w:szCs w:val="20"/>
        </w:rPr>
      </w:pPr>
      <w:r w:rsidRPr="004C1532">
        <w:rPr>
          <w:rFonts w:cs="Arial"/>
          <w:noProof/>
        </w:rPr>
        <w:t xml:space="preserve">S to pogodbo se pogodbeni stranki dogovorita o splošnih in posebnih pogojih izvedbe javnega naročila. Sestavni del te pogodbe so pogoji, </w:t>
      </w:r>
      <w:r w:rsidRPr="004C1532">
        <w:rPr>
          <w:rFonts w:cs="Arial"/>
          <w:bCs/>
          <w:noProof/>
          <w:szCs w:val="20"/>
        </w:rPr>
        <w:t xml:space="preserve">določeni </w:t>
      </w:r>
      <w:r w:rsidRPr="004C1532">
        <w:rPr>
          <w:noProof/>
        </w:rPr>
        <w:t>z Dokumentacijo v zvezi z oddajo javnega naročila štev. JN-G0</w:t>
      </w:r>
      <w:r w:rsidR="002F1B92">
        <w:rPr>
          <w:noProof/>
        </w:rPr>
        <w:t>2</w:t>
      </w:r>
      <w:r w:rsidR="004C7F1C">
        <w:rPr>
          <w:noProof/>
        </w:rPr>
        <w:t>14</w:t>
      </w:r>
      <w:r w:rsidRPr="004C1532">
        <w:rPr>
          <w:noProof/>
        </w:rPr>
        <w:t>, sprejeti in navedeni v ponudbi ponudnika št. .............. z dne ……..</w:t>
      </w:r>
      <w:r w:rsidRPr="004C1532">
        <w:rPr>
          <w:rFonts w:cs="Arial"/>
          <w:bCs/>
          <w:noProof/>
          <w:szCs w:val="20"/>
        </w:rPr>
        <w:t>, ki predstavlja Prilogo 1 te pogodbe.</w:t>
      </w:r>
    </w:p>
    <w:p w14:paraId="160667DF" w14:textId="77777777" w:rsidR="0055707F" w:rsidRPr="004C1532" w:rsidRDefault="0055707F" w:rsidP="0055707F">
      <w:pPr>
        <w:rPr>
          <w:rFonts w:cs="Arial"/>
          <w:b/>
          <w:noProof/>
        </w:rPr>
      </w:pPr>
    </w:p>
    <w:p w14:paraId="0ECB9721" w14:textId="77777777" w:rsidR="0055707F" w:rsidRPr="004C1532" w:rsidRDefault="0055707F" w:rsidP="0055707F">
      <w:pPr>
        <w:jc w:val="center"/>
        <w:rPr>
          <w:rFonts w:cs="Arial"/>
          <w:b/>
          <w:noProof/>
        </w:rPr>
      </w:pPr>
      <w:r w:rsidRPr="004C1532">
        <w:rPr>
          <w:rFonts w:cs="Arial"/>
          <w:b/>
          <w:noProof/>
        </w:rPr>
        <w:t>PREDMET JAVNEGA NAROČILA</w:t>
      </w:r>
    </w:p>
    <w:p w14:paraId="33717A8C" w14:textId="77777777" w:rsidR="0055707F" w:rsidRPr="004C1532" w:rsidRDefault="0055707F" w:rsidP="0055707F">
      <w:pPr>
        <w:jc w:val="center"/>
        <w:rPr>
          <w:rFonts w:cs="Arial"/>
          <w:b/>
          <w:noProof/>
        </w:rPr>
      </w:pPr>
    </w:p>
    <w:p w14:paraId="2377111F" w14:textId="77777777" w:rsidR="0055707F" w:rsidRPr="004C1532" w:rsidRDefault="0055707F" w:rsidP="0055707F">
      <w:pPr>
        <w:jc w:val="center"/>
        <w:rPr>
          <w:rFonts w:cs="Arial"/>
          <w:b/>
          <w:noProof/>
        </w:rPr>
      </w:pPr>
      <w:r w:rsidRPr="004C1532">
        <w:rPr>
          <w:rFonts w:cs="Arial"/>
          <w:b/>
          <w:noProof/>
        </w:rPr>
        <w:t>3. člen</w:t>
      </w:r>
    </w:p>
    <w:p w14:paraId="29D897F2" w14:textId="77777777" w:rsidR="0055707F" w:rsidRPr="004C1532" w:rsidRDefault="0055707F" w:rsidP="0055707F">
      <w:pPr>
        <w:rPr>
          <w:rFonts w:cs="Arial"/>
          <w:szCs w:val="20"/>
        </w:rPr>
      </w:pPr>
    </w:p>
    <w:p w14:paraId="7549F5E7" w14:textId="5AC9CEE3" w:rsidR="0055707F" w:rsidRPr="004C1532" w:rsidRDefault="0055707F" w:rsidP="0055707F">
      <w:pPr>
        <w:pStyle w:val="BodyText"/>
        <w:rPr>
          <w:rFonts w:cs="Arial"/>
          <w:bCs/>
          <w:szCs w:val="20"/>
        </w:rPr>
      </w:pPr>
      <w:r w:rsidRPr="004C1532">
        <w:rPr>
          <w:rFonts w:cs="Arial"/>
          <w:bCs/>
          <w:szCs w:val="20"/>
        </w:rPr>
        <w:t xml:space="preserve">Predmet javnega naročila je </w:t>
      </w:r>
      <w:r w:rsidR="00E80980" w:rsidRPr="004C1532">
        <w:rPr>
          <w:rFonts w:cs="Arial"/>
          <w:bCs/>
          <w:szCs w:val="20"/>
        </w:rPr>
        <w:t xml:space="preserve">zamenjava </w:t>
      </w:r>
      <w:r w:rsidR="007D3458">
        <w:rPr>
          <w:rFonts w:cs="Arial"/>
          <w:bCs/>
          <w:szCs w:val="20"/>
        </w:rPr>
        <w:t xml:space="preserve">ALU </w:t>
      </w:r>
      <w:r w:rsidR="004C7F1C">
        <w:rPr>
          <w:rFonts w:cs="Arial"/>
          <w:bCs/>
          <w:szCs w:val="20"/>
        </w:rPr>
        <w:t>stavbnega pohištva na stavb</w:t>
      </w:r>
      <w:r w:rsidR="007D3458">
        <w:rPr>
          <w:rFonts w:cs="Arial"/>
          <w:bCs/>
          <w:szCs w:val="20"/>
        </w:rPr>
        <w:t>i</w:t>
      </w:r>
      <w:r w:rsidR="004C7F1C">
        <w:rPr>
          <w:rFonts w:cs="Arial"/>
          <w:bCs/>
          <w:szCs w:val="20"/>
        </w:rPr>
        <w:t xml:space="preserve"> TV centra</w:t>
      </w:r>
      <w:r w:rsidRPr="004C1532">
        <w:rPr>
          <w:rFonts w:cs="Arial"/>
          <w:bCs/>
          <w:szCs w:val="20"/>
        </w:rPr>
        <w:t>.</w:t>
      </w:r>
    </w:p>
    <w:p w14:paraId="316B9AB3" w14:textId="77777777" w:rsidR="0055707F" w:rsidRPr="004C1532" w:rsidRDefault="0055707F" w:rsidP="0055707F">
      <w:pPr>
        <w:pStyle w:val="BodyText"/>
        <w:rPr>
          <w:rFonts w:cs="Arial"/>
          <w:bCs/>
          <w:szCs w:val="20"/>
        </w:rPr>
      </w:pPr>
    </w:p>
    <w:p w14:paraId="081AA191" w14:textId="77777777" w:rsidR="0055707F" w:rsidRPr="004C1532" w:rsidRDefault="0055707F" w:rsidP="0055707F">
      <w:pPr>
        <w:pStyle w:val="BodyText"/>
        <w:spacing w:after="0"/>
        <w:jc w:val="center"/>
        <w:rPr>
          <w:rFonts w:cs="Arial"/>
          <w:b/>
          <w:bCs/>
          <w:noProof/>
        </w:rPr>
      </w:pPr>
      <w:r w:rsidRPr="004C1532">
        <w:rPr>
          <w:rFonts w:cs="Arial"/>
          <w:b/>
          <w:bCs/>
          <w:noProof/>
        </w:rPr>
        <w:t>POGODBENA VREDNOST</w:t>
      </w:r>
    </w:p>
    <w:p w14:paraId="00B4F7AB" w14:textId="77777777" w:rsidR="0055707F" w:rsidRPr="004C1532" w:rsidRDefault="0055707F" w:rsidP="0055707F">
      <w:pPr>
        <w:pStyle w:val="BodyText"/>
        <w:spacing w:after="0"/>
        <w:jc w:val="center"/>
        <w:rPr>
          <w:rFonts w:cs="Arial"/>
          <w:b/>
          <w:bCs/>
          <w:noProof/>
        </w:rPr>
      </w:pPr>
    </w:p>
    <w:p w14:paraId="398E133E" w14:textId="77777777" w:rsidR="0055707F" w:rsidRPr="004C1532" w:rsidRDefault="0055707F" w:rsidP="0055707F">
      <w:pPr>
        <w:pStyle w:val="BodyText"/>
        <w:spacing w:after="0"/>
        <w:jc w:val="center"/>
        <w:rPr>
          <w:rFonts w:cs="Arial"/>
          <w:b/>
          <w:bCs/>
          <w:noProof/>
        </w:rPr>
      </w:pPr>
      <w:r w:rsidRPr="004C1532">
        <w:rPr>
          <w:rFonts w:cs="Arial"/>
          <w:b/>
          <w:bCs/>
          <w:noProof/>
        </w:rPr>
        <w:t>4. člen</w:t>
      </w:r>
    </w:p>
    <w:p w14:paraId="1A850D3D" w14:textId="77777777" w:rsidR="0055707F" w:rsidRPr="004C1532" w:rsidRDefault="0055707F" w:rsidP="0055707F">
      <w:pPr>
        <w:rPr>
          <w:bCs/>
          <w:szCs w:val="20"/>
        </w:rPr>
      </w:pPr>
    </w:p>
    <w:p w14:paraId="7D59A8AF" w14:textId="5789D3DE" w:rsidR="0055707F" w:rsidRPr="004C1532" w:rsidRDefault="0055707F" w:rsidP="0055707F">
      <w:pPr>
        <w:rPr>
          <w:bCs/>
          <w:szCs w:val="20"/>
        </w:rPr>
      </w:pPr>
      <w:r w:rsidRPr="004C1532">
        <w:rPr>
          <w:bCs/>
          <w:szCs w:val="20"/>
        </w:rPr>
        <w:t xml:space="preserve">(1) Končna pogodbena vrednost za </w:t>
      </w:r>
      <w:r w:rsidR="00E80980" w:rsidRPr="004C1532">
        <w:t xml:space="preserve">zamenjavo </w:t>
      </w:r>
      <w:r w:rsidR="007D3458">
        <w:t xml:space="preserve">ALU </w:t>
      </w:r>
      <w:r w:rsidR="00FF283B">
        <w:t>stavbnega pohištva na stavb</w:t>
      </w:r>
      <w:r w:rsidR="007D3458">
        <w:t>i</w:t>
      </w:r>
      <w:r w:rsidR="00FF283B">
        <w:t xml:space="preserve"> TV centra</w:t>
      </w:r>
      <w:r w:rsidRPr="004C1532">
        <w:t xml:space="preserve"> znaša</w:t>
      </w:r>
      <w:r w:rsidRPr="004C1532">
        <w:rPr>
          <w:bCs/>
          <w:szCs w:val="20"/>
        </w:rPr>
        <w:t>:</w:t>
      </w:r>
    </w:p>
    <w:p w14:paraId="73A9455F" w14:textId="77777777" w:rsidR="0055707F" w:rsidRPr="004C1532" w:rsidRDefault="0055707F" w:rsidP="0055707F">
      <w:pPr>
        <w:rPr>
          <w:bCs/>
          <w:szCs w:val="22"/>
        </w:rPr>
      </w:pPr>
    </w:p>
    <w:p w14:paraId="3FD73AD5" w14:textId="77777777" w:rsidR="0055707F" w:rsidRPr="004C1532" w:rsidRDefault="0055707F" w:rsidP="0055707F">
      <w:pPr>
        <w:pStyle w:val="FootnoteText"/>
        <w:spacing w:line="360" w:lineRule="auto"/>
        <w:ind w:firstLine="708"/>
        <w:rPr>
          <w:rFonts w:ascii="Arial" w:hAnsi="Arial" w:cs="Arial"/>
          <w:szCs w:val="24"/>
        </w:rPr>
      </w:pPr>
      <w:r w:rsidRPr="004C1532">
        <w:rPr>
          <w:rFonts w:ascii="Arial" w:hAnsi="Arial" w:cs="Arial"/>
          <w:szCs w:val="24"/>
        </w:rPr>
        <w:t xml:space="preserve">EUR </w:t>
      </w:r>
      <w:r w:rsidRPr="004C1532">
        <w:rPr>
          <w:rFonts w:ascii="Arial" w:hAnsi="Arial" w:cs="Arial"/>
          <w:szCs w:val="24"/>
        </w:rPr>
        <w:tab/>
        <w:t>………….</w:t>
      </w:r>
      <w:r w:rsidRPr="004C1532">
        <w:rPr>
          <w:rFonts w:ascii="Arial" w:hAnsi="Arial" w:cs="Arial"/>
          <w:szCs w:val="24"/>
        </w:rPr>
        <w:tab/>
        <w:t>DDP lokacije naročnika</w:t>
      </w:r>
    </w:p>
    <w:p w14:paraId="3EF8D7D1" w14:textId="77777777" w:rsidR="0055707F" w:rsidRPr="004C1532" w:rsidRDefault="0055707F" w:rsidP="0055707F">
      <w:pPr>
        <w:pStyle w:val="FootnoteText"/>
        <w:spacing w:line="360" w:lineRule="auto"/>
        <w:ind w:firstLine="708"/>
        <w:rPr>
          <w:rFonts w:ascii="Arial" w:hAnsi="Arial" w:cs="Arial"/>
          <w:szCs w:val="24"/>
          <w:u w:val="single"/>
        </w:rPr>
      </w:pPr>
      <w:r w:rsidRPr="004C1532">
        <w:rPr>
          <w:rFonts w:ascii="Arial" w:hAnsi="Arial" w:cs="Arial"/>
          <w:szCs w:val="24"/>
          <w:u w:val="single"/>
        </w:rPr>
        <w:t>EUR</w:t>
      </w:r>
      <w:r w:rsidRPr="004C1532">
        <w:rPr>
          <w:rFonts w:ascii="Arial" w:hAnsi="Arial" w:cs="Arial"/>
          <w:szCs w:val="24"/>
          <w:u w:val="single"/>
        </w:rPr>
        <w:tab/>
        <w:t>………….</w:t>
      </w:r>
      <w:r w:rsidRPr="004C1532">
        <w:rPr>
          <w:rFonts w:ascii="Arial" w:hAnsi="Arial" w:cs="Arial"/>
          <w:szCs w:val="24"/>
          <w:u w:val="single"/>
        </w:rPr>
        <w:tab/>
        <w:t>22 % DDV</w:t>
      </w:r>
    </w:p>
    <w:p w14:paraId="6B7C4FFB" w14:textId="77777777" w:rsidR="0055707F" w:rsidRPr="004C1532" w:rsidRDefault="0055707F" w:rsidP="0055707F">
      <w:pPr>
        <w:pStyle w:val="FootnoteText"/>
        <w:spacing w:line="360" w:lineRule="auto"/>
        <w:ind w:firstLine="708"/>
        <w:rPr>
          <w:rFonts w:ascii="Arial" w:hAnsi="Arial" w:cs="Arial"/>
          <w:b/>
          <w:bCs/>
          <w:szCs w:val="24"/>
        </w:rPr>
      </w:pPr>
      <w:r w:rsidRPr="004C1532">
        <w:rPr>
          <w:rFonts w:ascii="Arial" w:hAnsi="Arial" w:cs="Arial"/>
          <w:b/>
          <w:bCs/>
          <w:szCs w:val="24"/>
        </w:rPr>
        <w:t>EUR</w:t>
      </w:r>
      <w:r w:rsidRPr="004C1532">
        <w:rPr>
          <w:rFonts w:ascii="Arial" w:hAnsi="Arial" w:cs="Arial"/>
          <w:b/>
          <w:bCs/>
          <w:szCs w:val="24"/>
        </w:rPr>
        <w:tab/>
        <w:t>………….</w:t>
      </w:r>
      <w:r w:rsidRPr="004C1532">
        <w:rPr>
          <w:rFonts w:ascii="Arial" w:hAnsi="Arial" w:cs="Arial"/>
          <w:b/>
          <w:bCs/>
          <w:szCs w:val="24"/>
        </w:rPr>
        <w:tab/>
        <w:t>DDP lokacije naročnika z vključenim DDV</w:t>
      </w:r>
    </w:p>
    <w:p w14:paraId="1B152EF8" w14:textId="77777777" w:rsidR="0055707F" w:rsidRPr="004C1532" w:rsidRDefault="0055707F" w:rsidP="0055707F">
      <w:pPr>
        <w:rPr>
          <w:i/>
          <w:szCs w:val="20"/>
        </w:rPr>
      </w:pPr>
    </w:p>
    <w:p w14:paraId="201D263E" w14:textId="18975B3F" w:rsidR="0055707F" w:rsidRPr="004C1532" w:rsidRDefault="0055707F" w:rsidP="0055707F">
      <w:pPr>
        <w:rPr>
          <w:i/>
          <w:szCs w:val="20"/>
        </w:rPr>
      </w:pPr>
      <w:r w:rsidRPr="004C1532">
        <w:rPr>
          <w:i/>
          <w:szCs w:val="20"/>
        </w:rPr>
        <w:t>V primeru, ko bo ponudnik dobavljal blago in opravljal s tem blagom povezane storitve iz šifre F/Gradbeništvo (standardne klasifikacije dejavnosti), se za namene DDV uporabi mehanizem obrnjene davčne obveznosti iz 76. a člena ZDDV-1.</w:t>
      </w:r>
    </w:p>
    <w:p w14:paraId="22F31DB3" w14:textId="77777777" w:rsidR="004C7F1C" w:rsidRDefault="004C7F1C" w:rsidP="004C7F1C">
      <w:pPr>
        <w:spacing w:line="260" w:lineRule="atLeast"/>
        <w:rPr>
          <w:rFonts w:cs="Arial"/>
        </w:rPr>
      </w:pPr>
    </w:p>
    <w:p w14:paraId="6D888982" w14:textId="7EB94B45" w:rsidR="004C7F1C" w:rsidRPr="007D3458" w:rsidRDefault="004C7F1C" w:rsidP="004C7F1C">
      <w:pPr>
        <w:spacing w:line="260" w:lineRule="atLeast"/>
        <w:rPr>
          <w:szCs w:val="20"/>
        </w:rPr>
      </w:pPr>
      <w:r w:rsidRPr="007D3458">
        <w:rPr>
          <w:rFonts w:cs="Arial"/>
        </w:rPr>
        <w:t xml:space="preserve">(2) </w:t>
      </w:r>
      <w:r w:rsidR="00104B77" w:rsidRPr="004C1532">
        <w:rPr>
          <w:szCs w:val="20"/>
        </w:rPr>
        <w:t>Cena navedena na obrazcu Povzetek predračuna / Rekapitulacija (OBR-3) mora biti izražena v EUR, lokacija naročnika, brez DDV. Cena mora biti fiksna in se ne sme spreminjati do konca trajanja te pogodbe. Izvajalec se zavezuje, da bo skladno s ponudbeno ceno s klavzulo »ključ v roke« izvedel vsa dela, ki so potrebna za zgraditev in uporabo predmeta pogodbe. Ponudbena cena vključuje tudi vrednost vseh nepredvidenih in presežnih del, izključuje pa vpliv manjkajočih del nanjo.</w:t>
      </w:r>
    </w:p>
    <w:p w14:paraId="41E25BC1" w14:textId="77777777" w:rsidR="0055707F" w:rsidRPr="007D3458" w:rsidRDefault="0055707F" w:rsidP="0055707F">
      <w:pPr>
        <w:rPr>
          <w:rFonts w:cs="Arial"/>
        </w:rPr>
      </w:pPr>
    </w:p>
    <w:p w14:paraId="3442BFAF" w14:textId="77777777" w:rsidR="004C7F1C" w:rsidRPr="007D3458" w:rsidRDefault="004C7F1C" w:rsidP="004C7F1C">
      <w:pPr>
        <w:spacing w:line="260" w:lineRule="atLeast"/>
        <w:rPr>
          <w:szCs w:val="20"/>
        </w:rPr>
      </w:pPr>
      <w:r w:rsidRPr="007D3458">
        <w:rPr>
          <w:rFonts w:cs="Arial"/>
        </w:rPr>
        <w:t xml:space="preserve">(3) </w:t>
      </w:r>
      <w:r w:rsidRPr="007D3458">
        <w:rPr>
          <w:szCs w:val="20"/>
        </w:rPr>
        <w:t>V cenah ponudnika so vključeni vsi stroški, kot so:</w:t>
      </w:r>
    </w:p>
    <w:p w14:paraId="521A5882" w14:textId="77777777" w:rsidR="00BD07C0" w:rsidRPr="004C1532" w:rsidRDefault="00BD07C0" w:rsidP="00BD07C0">
      <w:pPr>
        <w:numPr>
          <w:ilvl w:val="0"/>
          <w:numId w:val="16"/>
        </w:numPr>
        <w:rPr>
          <w:szCs w:val="20"/>
        </w:rPr>
      </w:pPr>
      <w:r w:rsidRPr="004C1532">
        <w:rPr>
          <w:szCs w:val="20"/>
        </w:rPr>
        <w:t>stroški za izdelavo PZI dokumentacije, z vsemi izmerami in predhodnimi posnetki stanja na objektu</w:t>
      </w:r>
      <w:r>
        <w:rPr>
          <w:szCs w:val="20"/>
        </w:rPr>
        <w:t xml:space="preserve"> in delavniškimi načrti</w:t>
      </w:r>
      <w:r w:rsidRPr="004C1532">
        <w:rPr>
          <w:szCs w:val="20"/>
        </w:rPr>
        <w:t>;</w:t>
      </w:r>
    </w:p>
    <w:p w14:paraId="57C262CB" w14:textId="77777777" w:rsidR="00BD07C0" w:rsidRPr="004C1532" w:rsidRDefault="00BD07C0" w:rsidP="00BD07C0">
      <w:pPr>
        <w:numPr>
          <w:ilvl w:val="0"/>
          <w:numId w:val="16"/>
        </w:numPr>
        <w:rPr>
          <w:szCs w:val="20"/>
        </w:rPr>
      </w:pPr>
      <w:r w:rsidRPr="004C1532">
        <w:rPr>
          <w:szCs w:val="20"/>
        </w:rPr>
        <w:t>stroški izdelave projekta izvedenih del (PID) dokumentacije in Dokazila o zanesljivosti objekta (DZO) z vsemi dokazili o kvaliteti vgrajenih materialov;</w:t>
      </w:r>
    </w:p>
    <w:p w14:paraId="5754F158" w14:textId="77777777" w:rsidR="00BD07C0" w:rsidRDefault="00BD07C0" w:rsidP="00BD07C0">
      <w:pPr>
        <w:numPr>
          <w:ilvl w:val="0"/>
          <w:numId w:val="16"/>
        </w:numPr>
        <w:rPr>
          <w:szCs w:val="20"/>
        </w:rPr>
      </w:pPr>
      <w:r w:rsidRPr="004C1532">
        <w:rPr>
          <w:szCs w:val="20"/>
        </w:rPr>
        <w:lastRenderedPageBreak/>
        <w:t>stroški organizacije gradbišča, pripravo delovišča, zaščite znotraj in zunaj objekta, zapore cest, morebitne takse ali nadomestila za uporabo in/ali poseg na javne površine;</w:t>
      </w:r>
    </w:p>
    <w:p w14:paraId="70BB9083" w14:textId="77777777" w:rsidR="00BD07C0" w:rsidRDefault="00BD07C0" w:rsidP="00BD07C0">
      <w:pPr>
        <w:numPr>
          <w:ilvl w:val="0"/>
          <w:numId w:val="16"/>
        </w:numPr>
        <w:rPr>
          <w:szCs w:val="20"/>
        </w:rPr>
      </w:pPr>
      <w:r w:rsidRPr="004C1532">
        <w:rPr>
          <w:szCs w:val="20"/>
        </w:rPr>
        <w:t>stroški energentov za realizacijo pogodbenih del;</w:t>
      </w:r>
    </w:p>
    <w:p w14:paraId="66A3DFBB" w14:textId="77777777" w:rsidR="00BD07C0" w:rsidRPr="001D7C42" w:rsidRDefault="00BD07C0" w:rsidP="00BD07C0">
      <w:pPr>
        <w:numPr>
          <w:ilvl w:val="0"/>
          <w:numId w:val="16"/>
        </w:numPr>
        <w:rPr>
          <w:szCs w:val="20"/>
        </w:rPr>
      </w:pPr>
      <w:r w:rsidRPr="004C1532">
        <w:rPr>
          <w:szCs w:val="20"/>
        </w:rPr>
        <w:t>stroški vseh potrebnih delovnih, lovilnih in drugih pomožnih odrov za realizacijo pogodbenih del;</w:t>
      </w:r>
    </w:p>
    <w:p w14:paraId="37CB09BC" w14:textId="77777777" w:rsidR="00BD07C0" w:rsidRPr="009F4AF1" w:rsidRDefault="00BD07C0" w:rsidP="00BD07C0">
      <w:pPr>
        <w:numPr>
          <w:ilvl w:val="0"/>
          <w:numId w:val="16"/>
        </w:numPr>
        <w:jc w:val="left"/>
        <w:rPr>
          <w:szCs w:val="20"/>
        </w:rPr>
      </w:pPr>
      <w:r w:rsidRPr="009F4AF1">
        <w:rPr>
          <w:szCs w:val="20"/>
        </w:rPr>
        <w:t xml:space="preserve">vsa potrebna zavarovanja </w:t>
      </w:r>
      <w:r>
        <w:rPr>
          <w:szCs w:val="20"/>
        </w:rPr>
        <w:t>objekta,  pisarniške in tehnološke (studijske) opreme in javnih površin</w:t>
      </w:r>
      <w:r w:rsidRPr="009F4AF1">
        <w:rPr>
          <w:szCs w:val="20"/>
        </w:rPr>
        <w:t>, ki mejijo na območje gradbišča objekt</w:t>
      </w:r>
      <w:r>
        <w:rPr>
          <w:szCs w:val="20"/>
        </w:rPr>
        <w:t xml:space="preserve"> </w:t>
      </w:r>
      <w:r w:rsidRPr="009F4AF1">
        <w:rPr>
          <w:szCs w:val="20"/>
        </w:rPr>
        <w:t xml:space="preserve">(opiranja, razpiranja, podpiranja, zaščite pred poškodbami, emisijami </w:t>
      </w:r>
      <w:r>
        <w:rPr>
          <w:szCs w:val="20"/>
        </w:rPr>
        <w:t>(zlasti prah v studijskih in drugih tehničnih prostorih</w:t>
      </w:r>
      <w:r w:rsidRPr="009F4AF1">
        <w:rPr>
          <w:szCs w:val="20"/>
        </w:rPr>
        <w:t>),</w:t>
      </w:r>
    </w:p>
    <w:p w14:paraId="0341545B" w14:textId="77777777" w:rsidR="00BD07C0" w:rsidRPr="009F4AF1" w:rsidRDefault="00BD07C0" w:rsidP="00BD07C0">
      <w:pPr>
        <w:numPr>
          <w:ilvl w:val="0"/>
          <w:numId w:val="16"/>
        </w:numPr>
        <w:jc w:val="left"/>
        <w:rPr>
          <w:szCs w:val="20"/>
        </w:rPr>
      </w:pPr>
      <w:r w:rsidRPr="009F4AF1">
        <w:rPr>
          <w:szCs w:val="20"/>
        </w:rPr>
        <w:t>stroški soglasij, mnenj, dokazil in izjav o gradbenih proizvodih,</w:t>
      </w:r>
    </w:p>
    <w:p w14:paraId="7C4DDF7A" w14:textId="77777777" w:rsidR="00BD07C0" w:rsidRPr="009F4AF1" w:rsidRDefault="00BD07C0" w:rsidP="00BD07C0">
      <w:pPr>
        <w:numPr>
          <w:ilvl w:val="0"/>
          <w:numId w:val="16"/>
        </w:numPr>
        <w:jc w:val="left"/>
        <w:rPr>
          <w:szCs w:val="20"/>
        </w:rPr>
      </w:pPr>
      <w:r w:rsidRPr="009F4AF1">
        <w:rPr>
          <w:szCs w:val="20"/>
        </w:rPr>
        <w:t>stroški transporta</w:t>
      </w:r>
      <w:r>
        <w:rPr>
          <w:szCs w:val="20"/>
        </w:rPr>
        <w:t xml:space="preserve"> novih in obstoječih elementov</w:t>
      </w:r>
      <w:r w:rsidRPr="009F4AF1">
        <w:rPr>
          <w:szCs w:val="20"/>
        </w:rPr>
        <w:t xml:space="preserve">, vštevši vsa nakladanja, razkladanja in dviganja </w:t>
      </w:r>
      <w:r w:rsidRPr="004C1532">
        <w:rPr>
          <w:szCs w:val="20"/>
        </w:rPr>
        <w:t>- do objekta in po objektu</w:t>
      </w:r>
      <w:r>
        <w:rPr>
          <w:szCs w:val="20"/>
        </w:rPr>
        <w:t xml:space="preserve">, </w:t>
      </w:r>
      <w:r w:rsidRPr="009F4AF1">
        <w:rPr>
          <w:szCs w:val="20"/>
        </w:rPr>
        <w:t>ter pripravo delovišč,</w:t>
      </w:r>
    </w:p>
    <w:p w14:paraId="528342E8" w14:textId="77777777" w:rsidR="00BD07C0" w:rsidRDefault="00BD07C0" w:rsidP="00BD07C0">
      <w:pPr>
        <w:numPr>
          <w:ilvl w:val="0"/>
          <w:numId w:val="16"/>
        </w:numPr>
        <w:jc w:val="left"/>
        <w:rPr>
          <w:szCs w:val="20"/>
        </w:rPr>
      </w:pPr>
      <w:r w:rsidRPr="009F4AF1">
        <w:rPr>
          <w:szCs w:val="20"/>
        </w:rPr>
        <w:t>stroški demontaže stavbnega pohištva in pripadajočih delov (</w:t>
      </w:r>
      <w:r>
        <w:rPr>
          <w:szCs w:val="20"/>
        </w:rPr>
        <w:t xml:space="preserve">vključno slepi okvir okna, zunanja senčila, </w:t>
      </w:r>
      <w:r w:rsidRPr="005D225D">
        <w:rPr>
          <w:szCs w:val="20"/>
        </w:rPr>
        <w:t>notranja senčila, police, obrobe,</w:t>
      </w:r>
      <w:r>
        <w:rPr>
          <w:szCs w:val="20"/>
        </w:rPr>
        <w:t xml:space="preserve"> </w:t>
      </w:r>
      <w:r w:rsidRPr="005D225D">
        <w:rPr>
          <w:szCs w:val="20"/>
        </w:rPr>
        <w:t>i</w:t>
      </w:r>
      <w:r>
        <w:rPr>
          <w:szCs w:val="20"/>
        </w:rPr>
        <w:t xml:space="preserve">n </w:t>
      </w:r>
      <w:r w:rsidRPr="005D225D">
        <w:rPr>
          <w:szCs w:val="20"/>
        </w:rPr>
        <w:t>p</w:t>
      </w:r>
      <w:r>
        <w:rPr>
          <w:szCs w:val="20"/>
        </w:rPr>
        <w:t>o</w:t>
      </w:r>
      <w:r w:rsidRPr="005D225D">
        <w:rPr>
          <w:szCs w:val="20"/>
        </w:rPr>
        <w:t>d</w:t>
      </w:r>
      <w:r>
        <w:rPr>
          <w:szCs w:val="20"/>
        </w:rPr>
        <w:t>obno</w:t>
      </w:r>
      <w:r w:rsidRPr="005D225D">
        <w:rPr>
          <w:szCs w:val="20"/>
        </w:rPr>
        <w:t>),</w:t>
      </w:r>
    </w:p>
    <w:p w14:paraId="10AAAB4E" w14:textId="77777777" w:rsidR="00BD07C0" w:rsidRDefault="00BD07C0" w:rsidP="00BD07C0">
      <w:pPr>
        <w:numPr>
          <w:ilvl w:val="0"/>
          <w:numId w:val="16"/>
        </w:numPr>
        <w:jc w:val="left"/>
        <w:rPr>
          <w:szCs w:val="20"/>
        </w:rPr>
      </w:pPr>
      <w:r>
        <w:rPr>
          <w:szCs w:val="20"/>
        </w:rPr>
        <w:t>ponovna montaža notranjih senčil,</w:t>
      </w:r>
      <w:r w:rsidRPr="00D749FE">
        <w:rPr>
          <w:szCs w:val="20"/>
        </w:rPr>
        <w:t xml:space="preserve"> </w:t>
      </w:r>
    </w:p>
    <w:p w14:paraId="7E7A8DD3" w14:textId="77777777" w:rsidR="00BD07C0" w:rsidRPr="001D7C42" w:rsidRDefault="00BD07C0" w:rsidP="00BD07C0">
      <w:pPr>
        <w:numPr>
          <w:ilvl w:val="0"/>
          <w:numId w:val="16"/>
        </w:numPr>
        <w:rPr>
          <w:szCs w:val="20"/>
        </w:rPr>
      </w:pPr>
      <w:r w:rsidRPr="004C1532">
        <w:rPr>
          <w:szCs w:val="20"/>
        </w:rPr>
        <w:t>stroški čiščenja območja gradnje, prostorov, transportnih poti in vgrajene</w:t>
      </w:r>
      <w:r>
        <w:rPr>
          <w:szCs w:val="20"/>
        </w:rPr>
        <w:t>ga</w:t>
      </w:r>
      <w:r w:rsidRPr="004C1532">
        <w:rPr>
          <w:szCs w:val="20"/>
        </w:rPr>
        <w:t xml:space="preserve">  stavbnega pohištva med deli in po zaključku del;</w:t>
      </w:r>
    </w:p>
    <w:p w14:paraId="3E9FC439" w14:textId="77777777" w:rsidR="00BD07C0" w:rsidRDefault="00BD07C0" w:rsidP="00BD07C0">
      <w:pPr>
        <w:numPr>
          <w:ilvl w:val="0"/>
          <w:numId w:val="16"/>
        </w:numPr>
        <w:jc w:val="left"/>
        <w:rPr>
          <w:szCs w:val="20"/>
        </w:rPr>
      </w:pPr>
      <w:r w:rsidRPr="009F4AF1">
        <w:rPr>
          <w:szCs w:val="20"/>
        </w:rPr>
        <w:t xml:space="preserve">stroški čiščenja </w:t>
      </w:r>
      <w:r>
        <w:rPr>
          <w:szCs w:val="20"/>
        </w:rPr>
        <w:t xml:space="preserve">delovišč </w:t>
      </w:r>
      <w:r w:rsidRPr="009F4AF1">
        <w:rPr>
          <w:szCs w:val="20"/>
        </w:rPr>
        <w:t>ter odstranitev gradbenih odpadkov in embalaže in drugih nevarnih ovir po izvedenih delih, odvoz na deponijo, plačilo taks,</w:t>
      </w:r>
    </w:p>
    <w:p w14:paraId="1237A031" w14:textId="77777777" w:rsidR="00BD07C0" w:rsidRPr="009F4AF1" w:rsidRDefault="00BD07C0" w:rsidP="00BD07C0">
      <w:pPr>
        <w:numPr>
          <w:ilvl w:val="0"/>
          <w:numId w:val="16"/>
        </w:numPr>
        <w:jc w:val="left"/>
        <w:rPr>
          <w:szCs w:val="20"/>
        </w:rPr>
      </w:pPr>
      <w:r w:rsidRPr="009F4AF1">
        <w:rPr>
          <w:szCs w:val="20"/>
        </w:rPr>
        <w:t>kilometrina, morebitni potni stroški, cestnine, nočitve itd.,</w:t>
      </w:r>
    </w:p>
    <w:p w14:paraId="7B093756" w14:textId="77777777" w:rsidR="00BD07C0" w:rsidRDefault="00BD07C0" w:rsidP="00BD07C0">
      <w:pPr>
        <w:numPr>
          <w:ilvl w:val="0"/>
          <w:numId w:val="16"/>
        </w:numPr>
        <w:jc w:val="left"/>
        <w:rPr>
          <w:szCs w:val="20"/>
        </w:rPr>
      </w:pPr>
      <w:r w:rsidRPr="009F4AF1">
        <w:rPr>
          <w:szCs w:val="20"/>
        </w:rPr>
        <w:t>stroški vseh izmer, meritev in termovizije objekta</w:t>
      </w:r>
    </w:p>
    <w:p w14:paraId="2B9CDFA5" w14:textId="77777777" w:rsidR="00BD07C0" w:rsidRPr="001D7C42" w:rsidRDefault="00BD07C0" w:rsidP="00BD07C0">
      <w:pPr>
        <w:pStyle w:val="CommentText"/>
        <w:numPr>
          <w:ilvl w:val="0"/>
          <w:numId w:val="16"/>
        </w:numPr>
      </w:pPr>
      <w:r w:rsidRPr="004C1532">
        <w:t xml:space="preserve">vsa druga dela in stroške, kot to izhaja iz </w:t>
      </w:r>
      <w:r w:rsidRPr="004C1532">
        <w:rPr>
          <w:rFonts w:cs="Arial"/>
        </w:rPr>
        <w:t>Tehničnih specifikacij za projektiranje in gradnjo, ki so sestavni del Dokumentacije v zvezi z oddajo javnega naročila, pogodbe in tehničnih zahtev naročnika</w:t>
      </w:r>
      <w:r w:rsidRPr="004C1532">
        <w:t>, ki so potrebni za varno in kvalitetno izvedbo del.</w:t>
      </w:r>
    </w:p>
    <w:p w14:paraId="3C3C8B18" w14:textId="77777777" w:rsidR="00BD07C0" w:rsidRPr="009F4AF1" w:rsidRDefault="00BD07C0" w:rsidP="00BD07C0">
      <w:pPr>
        <w:numPr>
          <w:ilvl w:val="0"/>
          <w:numId w:val="16"/>
        </w:numPr>
        <w:jc w:val="left"/>
        <w:rPr>
          <w:szCs w:val="20"/>
        </w:rPr>
      </w:pPr>
      <w:r w:rsidRPr="009F4AF1">
        <w:rPr>
          <w:szCs w:val="20"/>
        </w:rPr>
        <w:t>vsa druga dela in stroške, ki so potrebni za varno in kvalitetno izvedbo del.</w:t>
      </w:r>
    </w:p>
    <w:p w14:paraId="5033E728" w14:textId="77777777" w:rsidR="004C7F1C" w:rsidRPr="007D3458" w:rsidRDefault="004C7F1C" w:rsidP="004C7F1C">
      <w:pPr>
        <w:spacing w:line="260" w:lineRule="atLeast"/>
        <w:rPr>
          <w:szCs w:val="20"/>
        </w:rPr>
      </w:pPr>
    </w:p>
    <w:p w14:paraId="7237BA00" w14:textId="77777777" w:rsidR="004C7F1C" w:rsidRPr="00F46CB6" w:rsidRDefault="004C7F1C" w:rsidP="004C7F1C">
      <w:pPr>
        <w:spacing w:line="260" w:lineRule="atLeast"/>
        <w:rPr>
          <w:szCs w:val="20"/>
        </w:rPr>
      </w:pPr>
      <w:r w:rsidRPr="007D3458">
        <w:rPr>
          <w:szCs w:val="20"/>
        </w:rPr>
        <w:t>(4) Dela se obračunavajo po dejansko opravljenih količinah na podlagi knjige obračunskih izmer, potrjene s strani naročnika in vodje nadzora.</w:t>
      </w:r>
    </w:p>
    <w:p w14:paraId="5EE79559" w14:textId="77777777" w:rsidR="004C7F1C" w:rsidRPr="00F46CB6" w:rsidRDefault="004C7F1C" w:rsidP="004C7F1C">
      <w:pPr>
        <w:spacing w:line="260" w:lineRule="atLeast"/>
        <w:rPr>
          <w:szCs w:val="20"/>
        </w:rPr>
      </w:pPr>
    </w:p>
    <w:p w14:paraId="75596134" w14:textId="77777777" w:rsidR="004C7F1C" w:rsidRPr="00F46CB6" w:rsidRDefault="004C7F1C" w:rsidP="004C7F1C">
      <w:pPr>
        <w:autoSpaceDE w:val="0"/>
        <w:autoSpaceDN w:val="0"/>
        <w:adjustRightInd w:val="0"/>
        <w:spacing w:line="260" w:lineRule="atLeast"/>
        <w:rPr>
          <w:rFonts w:cs="Arial"/>
          <w:szCs w:val="20"/>
          <w:lang w:eastAsia="sl-SI"/>
        </w:rPr>
      </w:pPr>
      <w:r w:rsidRPr="00F46CB6">
        <w:rPr>
          <w:szCs w:val="20"/>
        </w:rPr>
        <w:t xml:space="preserve">(5) </w:t>
      </w:r>
      <w:r w:rsidRPr="00F46CB6">
        <w:rPr>
          <w:rFonts w:cs="Arial"/>
          <w:szCs w:val="20"/>
          <w:lang w:eastAsia="sl-SI"/>
        </w:rPr>
        <w:t>Ponudnik ne bo mogel uveljavljati dodatnih, nepredvidenih del ter naknadnih podražitev iz naslova nepopolne ali neustrezne projektne dokumentacije za tiste dele izvedbe javnega naročila, ki v projektni dokumentaciji niso bili ustrezno opredeljeni, pa bi jih glede na predmet javnega naročila in na celotno dokumentacijo ponudnik lahko predvidel.</w:t>
      </w:r>
    </w:p>
    <w:p w14:paraId="00F2FAFC" w14:textId="77777777" w:rsidR="004C7F1C" w:rsidRPr="00F46CB6" w:rsidRDefault="004C7F1C" w:rsidP="004C7F1C">
      <w:pPr>
        <w:autoSpaceDE w:val="0"/>
        <w:autoSpaceDN w:val="0"/>
        <w:adjustRightInd w:val="0"/>
        <w:spacing w:line="260" w:lineRule="atLeast"/>
        <w:rPr>
          <w:rFonts w:cs="Arial"/>
          <w:bCs/>
          <w:szCs w:val="20"/>
        </w:rPr>
      </w:pPr>
    </w:p>
    <w:p w14:paraId="04934907" w14:textId="42FD95F6" w:rsidR="004C7F1C" w:rsidRPr="00F46CB6" w:rsidRDefault="004C7F1C" w:rsidP="004C7F1C">
      <w:pPr>
        <w:spacing w:line="260" w:lineRule="atLeast"/>
        <w:rPr>
          <w:rFonts w:cs="Arial"/>
          <w:bCs/>
          <w:szCs w:val="20"/>
        </w:rPr>
      </w:pPr>
      <w:r w:rsidRPr="00F46CB6">
        <w:rPr>
          <w:rFonts w:cs="Arial"/>
          <w:bCs/>
          <w:szCs w:val="20"/>
        </w:rPr>
        <w:t>(6) Naročnik ne priznava nobenih dodatnih stroškov pri izvedbi del, ki bi bili vezani na nepoznavanje objekta, lokacije, stanja na terenu</w:t>
      </w:r>
      <w:r w:rsidR="00BD07C0">
        <w:rPr>
          <w:rFonts w:cs="Arial"/>
          <w:bCs/>
          <w:szCs w:val="20"/>
        </w:rPr>
        <w:t xml:space="preserve"> oz. objektu</w:t>
      </w:r>
      <w:r w:rsidRPr="00F46CB6">
        <w:rPr>
          <w:rFonts w:cs="Arial"/>
          <w:bCs/>
          <w:szCs w:val="20"/>
        </w:rPr>
        <w:t xml:space="preserve"> ter napačnega interpretiranja projektne dokumentacije.</w:t>
      </w:r>
    </w:p>
    <w:p w14:paraId="158EE097" w14:textId="77777777" w:rsidR="00F45F2E" w:rsidRPr="004C1532" w:rsidRDefault="00F45F2E" w:rsidP="0055707F">
      <w:pPr>
        <w:rPr>
          <w:rFonts w:cs="Arial"/>
          <w:bCs/>
          <w:szCs w:val="20"/>
        </w:rPr>
      </w:pPr>
    </w:p>
    <w:p w14:paraId="3B0A64B5" w14:textId="77777777" w:rsidR="0055707F" w:rsidRPr="004C1532" w:rsidRDefault="0055707F" w:rsidP="0055707F">
      <w:pPr>
        <w:tabs>
          <w:tab w:val="left" w:pos="2880"/>
        </w:tabs>
        <w:rPr>
          <w:rFonts w:cs="Arial"/>
          <w:bCs/>
        </w:rPr>
      </w:pPr>
    </w:p>
    <w:p w14:paraId="18C6564A" w14:textId="77777777" w:rsidR="0055707F" w:rsidRPr="007D3458" w:rsidRDefault="0055707F" w:rsidP="0055707F">
      <w:pPr>
        <w:jc w:val="center"/>
        <w:rPr>
          <w:rFonts w:cs="Arial"/>
          <w:b/>
          <w:noProof/>
        </w:rPr>
      </w:pPr>
      <w:r w:rsidRPr="007D3458">
        <w:rPr>
          <w:rFonts w:cs="Arial"/>
          <w:b/>
          <w:noProof/>
        </w:rPr>
        <w:t>ROKI IN NAČIN IZVEDBE</w:t>
      </w:r>
    </w:p>
    <w:p w14:paraId="0BE902E4" w14:textId="77777777" w:rsidR="0055707F" w:rsidRPr="007D3458" w:rsidRDefault="0055707F" w:rsidP="0055707F">
      <w:pPr>
        <w:pStyle w:val="BodyText3"/>
        <w:jc w:val="center"/>
        <w:rPr>
          <w:rFonts w:cs="Arial"/>
          <w:b/>
          <w:noProof/>
          <w:sz w:val="20"/>
          <w:lang w:val="sl-SI"/>
        </w:rPr>
      </w:pPr>
    </w:p>
    <w:p w14:paraId="0520AC8A" w14:textId="77777777" w:rsidR="0055707F" w:rsidRPr="004C1532" w:rsidRDefault="0055707F" w:rsidP="0055707F">
      <w:pPr>
        <w:pStyle w:val="BodyText3"/>
        <w:jc w:val="center"/>
        <w:rPr>
          <w:rFonts w:cs="Arial"/>
          <w:b/>
          <w:noProof/>
          <w:sz w:val="20"/>
          <w:lang w:val="sl-SI"/>
        </w:rPr>
      </w:pPr>
      <w:r w:rsidRPr="007D3458">
        <w:rPr>
          <w:rFonts w:cs="Arial"/>
          <w:b/>
          <w:noProof/>
          <w:sz w:val="20"/>
          <w:lang w:val="sl-SI"/>
        </w:rPr>
        <w:t>5. člen</w:t>
      </w:r>
    </w:p>
    <w:p w14:paraId="5187D717" w14:textId="77777777" w:rsidR="0055707F" w:rsidRPr="004C1532" w:rsidRDefault="0055707F" w:rsidP="0055707F">
      <w:pPr>
        <w:rPr>
          <w:rFonts w:cs="Arial"/>
        </w:rPr>
      </w:pPr>
    </w:p>
    <w:p w14:paraId="63536698" w14:textId="03F7FB8A" w:rsidR="0055707F" w:rsidRPr="004C1532" w:rsidRDefault="0055707F" w:rsidP="0055707F">
      <w:pPr>
        <w:rPr>
          <w:bCs/>
          <w:szCs w:val="20"/>
        </w:rPr>
      </w:pPr>
      <w:r w:rsidRPr="004C1532">
        <w:rPr>
          <w:bCs/>
          <w:szCs w:val="20"/>
        </w:rPr>
        <w:t xml:space="preserve">(1) Ponudnik se obvezuje, da bo opravil vsa razpisana dela v predpisani kvaliteti in v pogodbenih rokih, skladno s </w:t>
      </w:r>
      <w:r w:rsidR="007E1DC1" w:rsidRPr="004C1532">
        <w:rPr>
          <w:bCs/>
          <w:szCs w:val="20"/>
        </w:rPr>
        <w:t xml:space="preserve">predanim </w:t>
      </w:r>
      <w:r w:rsidRPr="004C1532">
        <w:rPr>
          <w:bCs/>
          <w:szCs w:val="20"/>
        </w:rPr>
        <w:t>terminskim planom,</w:t>
      </w:r>
      <w:r w:rsidR="0056232F" w:rsidRPr="004C1532">
        <w:rPr>
          <w:bCs/>
          <w:szCs w:val="20"/>
        </w:rPr>
        <w:t xml:space="preserve"> </w:t>
      </w:r>
      <w:r w:rsidRPr="004C1532">
        <w:rPr>
          <w:bCs/>
          <w:szCs w:val="20"/>
        </w:rPr>
        <w:t>sicer bo naročnik unovčil garancijo za dobro izvedbo pogodbenih obveznosti.</w:t>
      </w:r>
    </w:p>
    <w:p w14:paraId="1193BBE0" w14:textId="77777777" w:rsidR="0055707F" w:rsidRPr="004C1532" w:rsidRDefault="0055707F" w:rsidP="0055707F">
      <w:pPr>
        <w:rPr>
          <w:bCs/>
          <w:szCs w:val="20"/>
        </w:rPr>
      </w:pPr>
    </w:p>
    <w:p w14:paraId="6B9B2E01" w14:textId="6DF5AABB" w:rsidR="0055707F" w:rsidRPr="004C1532" w:rsidRDefault="0055707F" w:rsidP="0055707F">
      <w:pPr>
        <w:rPr>
          <w:bCs/>
          <w:szCs w:val="20"/>
        </w:rPr>
      </w:pPr>
      <w:r w:rsidRPr="004C1532">
        <w:rPr>
          <w:bCs/>
          <w:szCs w:val="20"/>
        </w:rPr>
        <w:t xml:space="preserve">(2) Ponudnik zagotavlja dokončanje vseh del v roku (največ) </w:t>
      </w:r>
      <w:r w:rsidR="00301A9D">
        <w:rPr>
          <w:bCs/>
          <w:szCs w:val="20"/>
        </w:rPr>
        <w:t>trideset (30) mesecev</w:t>
      </w:r>
      <w:r w:rsidRPr="004C1532">
        <w:rPr>
          <w:bCs/>
          <w:szCs w:val="20"/>
        </w:rPr>
        <w:t xml:space="preserve"> od uvedbe v delo. </w:t>
      </w:r>
    </w:p>
    <w:p w14:paraId="3B40CDF5" w14:textId="77777777" w:rsidR="0055707F" w:rsidRPr="004C1532" w:rsidRDefault="0055707F" w:rsidP="0055707F">
      <w:pPr>
        <w:rPr>
          <w:rFonts w:cs="Arial"/>
        </w:rPr>
      </w:pPr>
    </w:p>
    <w:p w14:paraId="1D539DAB" w14:textId="5358A5A3" w:rsidR="00355BBE" w:rsidRPr="00E903F0" w:rsidRDefault="0055707F" w:rsidP="00355BBE">
      <w:r w:rsidRPr="004C1532">
        <w:rPr>
          <w:rFonts w:cs="Arial"/>
        </w:rPr>
        <w:t>(3)</w:t>
      </w:r>
      <w:r w:rsidR="000A1396" w:rsidRPr="004C1532">
        <w:rPr>
          <w:bCs/>
          <w:szCs w:val="20"/>
        </w:rPr>
        <w:t xml:space="preserve"> </w:t>
      </w:r>
      <w:r w:rsidR="00355BBE" w:rsidRPr="00E903F0">
        <w:rPr>
          <w:bCs/>
        </w:rPr>
        <w:t xml:space="preserve">Rok za dokončanje vseh del bo določen v terminskem planu </w:t>
      </w:r>
      <w:r w:rsidR="005E1CB6">
        <w:rPr>
          <w:bCs/>
        </w:rPr>
        <w:t>/ plan dinamike del po fazah in sklopih</w:t>
      </w:r>
      <w:r w:rsidR="00355BBE" w:rsidRPr="00E903F0">
        <w:rPr>
          <w:bCs/>
        </w:rPr>
        <w:t xml:space="preserve">, ki bo predstavljal Prilogo 2 pogodbe. Terminski plan bo izdelal izbrani ponudnik, </w:t>
      </w:r>
      <w:r w:rsidR="00355BBE" w:rsidRPr="00E903F0">
        <w:rPr>
          <w:bCs/>
          <w:szCs w:val="20"/>
        </w:rPr>
        <w:t>potrdil pa naročnik in vodja nadzora,</w:t>
      </w:r>
      <w:r w:rsidR="00355BBE" w:rsidRPr="00E903F0">
        <w:rPr>
          <w:bCs/>
        </w:rPr>
        <w:t xml:space="preserve"> v roku 10 dni po podpisu pogodbe</w:t>
      </w:r>
      <w:r w:rsidR="00355BBE">
        <w:rPr>
          <w:b/>
        </w:rPr>
        <w:t xml:space="preserve"> </w:t>
      </w:r>
      <w:r w:rsidR="00355BBE" w:rsidRPr="004C1532">
        <w:t>in je pogoj za uvedbo izvajalca v delo.</w:t>
      </w:r>
    </w:p>
    <w:p w14:paraId="305DA15E" w14:textId="77777777" w:rsidR="007D3458" w:rsidRPr="004C1532" w:rsidRDefault="007D3458" w:rsidP="00CA172F"/>
    <w:p w14:paraId="73E18A91" w14:textId="3D1F4C06" w:rsidR="00355BBE" w:rsidRDefault="007E1DC1" w:rsidP="00355BBE">
      <w:r w:rsidRPr="004C1532">
        <w:t>(4)</w:t>
      </w:r>
      <w:r w:rsidR="00355BBE" w:rsidRPr="00355BBE">
        <w:t xml:space="preserve"> </w:t>
      </w:r>
      <w:r w:rsidR="00355BBE" w:rsidRPr="004C1532">
        <w:t xml:space="preserve">Vsaj en mesec pred začetkom </w:t>
      </w:r>
      <w:r w:rsidR="00355BBE">
        <w:t>posamezne faze</w:t>
      </w:r>
      <w:r w:rsidR="00355BBE" w:rsidRPr="004C1532">
        <w:t>, iz</w:t>
      </w:r>
      <w:r w:rsidR="00355BBE">
        <w:t>brani ponudnik</w:t>
      </w:r>
      <w:r w:rsidR="00355BBE" w:rsidRPr="004C1532">
        <w:t xml:space="preserve"> naročniku v potrditev posreduje usklajen podroben terminski plan izvedbe del</w:t>
      </w:r>
      <w:r w:rsidR="00355BBE">
        <w:t>, razdeljen</w:t>
      </w:r>
      <w:r w:rsidR="00355BBE" w:rsidRPr="004C1532">
        <w:t xml:space="preserve"> </w:t>
      </w:r>
      <w:r w:rsidR="00355BBE">
        <w:t>po vrstah del za vsak sklop znotraj posamezne faze:</w:t>
      </w:r>
    </w:p>
    <w:p w14:paraId="2E8DDA2F" w14:textId="77777777" w:rsidR="00355BBE" w:rsidRPr="004C1532" w:rsidRDefault="00355BBE" w:rsidP="00355BBE"/>
    <w:p w14:paraId="12F7FA25" w14:textId="77777777" w:rsidR="00355BBE" w:rsidRPr="000854EE" w:rsidRDefault="00355BBE" w:rsidP="00355BBE">
      <w:pPr>
        <w:numPr>
          <w:ilvl w:val="0"/>
          <w:numId w:val="15"/>
        </w:numPr>
        <w:jc w:val="left"/>
      </w:pPr>
      <w:r>
        <w:t>PZI dokumentacija in</w:t>
      </w:r>
      <w:r w:rsidRPr="000854EE">
        <w:t xml:space="preserve"> delavniški načrti,</w:t>
      </w:r>
    </w:p>
    <w:p w14:paraId="4E441257" w14:textId="77777777" w:rsidR="00355BBE" w:rsidRPr="000854EE" w:rsidRDefault="00355BBE" w:rsidP="00355BBE">
      <w:pPr>
        <w:numPr>
          <w:ilvl w:val="0"/>
          <w:numId w:val="15"/>
        </w:numPr>
        <w:jc w:val="left"/>
      </w:pPr>
      <w:r w:rsidRPr="000854EE">
        <w:t>izdelava stavbnega pohištva,</w:t>
      </w:r>
    </w:p>
    <w:p w14:paraId="24807696" w14:textId="77777777" w:rsidR="00355BBE" w:rsidRDefault="00355BBE" w:rsidP="00355BBE">
      <w:pPr>
        <w:numPr>
          <w:ilvl w:val="0"/>
          <w:numId w:val="15"/>
        </w:numPr>
        <w:jc w:val="left"/>
      </w:pPr>
      <w:r w:rsidRPr="000854EE">
        <w:t xml:space="preserve">demontaža obstoječega </w:t>
      </w:r>
    </w:p>
    <w:p w14:paraId="6F52304E" w14:textId="77777777" w:rsidR="00355BBE" w:rsidRPr="000854EE" w:rsidRDefault="00355BBE" w:rsidP="00355BBE">
      <w:pPr>
        <w:numPr>
          <w:ilvl w:val="0"/>
          <w:numId w:val="15"/>
        </w:numPr>
        <w:jc w:val="left"/>
      </w:pPr>
      <w:r w:rsidRPr="000854EE">
        <w:t>montaža novega stavbnega pohištva,</w:t>
      </w:r>
    </w:p>
    <w:p w14:paraId="3F141C0B" w14:textId="77777777" w:rsidR="00355BBE" w:rsidRPr="000854EE" w:rsidRDefault="00355BBE" w:rsidP="00355BBE">
      <w:pPr>
        <w:numPr>
          <w:ilvl w:val="0"/>
          <w:numId w:val="15"/>
        </w:numPr>
        <w:jc w:val="left"/>
      </w:pPr>
      <w:r w:rsidRPr="000854EE">
        <w:t xml:space="preserve">izvedba vseh ostalih del </w:t>
      </w:r>
      <w:r>
        <w:t xml:space="preserve">po vrstah </w:t>
      </w:r>
      <w:r w:rsidRPr="000854EE">
        <w:t>(obrtniška,  inštalacijska in druga dela)</w:t>
      </w:r>
    </w:p>
    <w:p w14:paraId="0184A7A5" w14:textId="77777777" w:rsidR="00355BBE" w:rsidRPr="000854EE" w:rsidRDefault="00355BBE" w:rsidP="00355BBE">
      <w:pPr>
        <w:numPr>
          <w:ilvl w:val="0"/>
          <w:numId w:val="15"/>
        </w:numPr>
        <w:jc w:val="left"/>
      </w:pPr>
      <w:r w:rsidRPr="000854EE">
        <w:rPr>
          <w:rFonts w:eastAsia="Calibri"/>
          <w:szCs w:val="22"/>
        </w:rPr>
        <w:t>pregled izvedenih del, odprava pomanjkljivosti, predaja dokazne dokumentacije</w:t>
      </w:r>
      <w:r>
        <w:rPr>
          <w:rFonts w:eastAsia="Calibri"/>
          <w:szCs w:val="22"/>
        </w:rPr>
        <w:t xml:space="preserve"> - PID,  DZO</w:t>
      </w:r>
      <w:r w:rsidRPr="000854EE">
        <w:rPr>
          <w:rFonts w:eastAsia="Calibri"/>
          <w:szCs w:val="22"/>
        </w:rPr>
        <w:t>.</w:t>
      </w:r>
    </w:p>
    <w:p w14:paraId="77262FCF" w14:textId="32C93BAA" w:rsidR="00614D14" w:rsidRPr="004C1532" w:rsidRDefault="007D3458" w:rsidP="00614D14">
      <w:r>
        <w:lastRenderedPageBreak/>
        <w:t xml:space="preserve"> </w:t>
      </w:r>
    </w:p>
    <w:p w14:paraId="24251F0B" w14:textId="77777777" w:rsidR="0055707F" w:rsidRPr="004C1532" w:rsidRDefault="0055707F" w:rsidP="0055707F">
      <w:pPr>
        <w:rPr>
          <w:bCs/>
          <w:szCs w:val="20"/>
        </w:rPr>
      </w:pPr>
    </w:p>
    <w:p w14:paraId="3F24BAE5" w14:textId="073EFF2B" w:rsidR="0055707F" w:rsidRPr="004C1532" w:rsidRDefault="0055707F" w:rsidP="0055707F">
      <w:pPr>
        <w:rPr>
          <w:bCs/>
          <w:szCs w:val="20"/>
        </w:rPr>
      </w:pPr>
      <w:r w:rsidRPr="004C1532">
        <w:rPr>
          <w:bCs/>
          <w:szCs w:val="20"/>
        </w:rPr>
        <w:t>(</w:t>
      </w:r>
      <w:r w:rsidR="007E1DC1" w:rsidRPr="004C1532">
        <w:rPr>
          <w:bCs/>
          <w:szCs w:val="20"/>
        </w:rPr>
        <w:t>5</w:t>
      </w:r>
      <w:r w:rsidR="00302BE4">
        <w:rPr>
          <w:bCs/>
          <w:szCs w:val="20"/>
        </w:rPr>
        <w:t>)</w:t>
      </w:r>
      <w:r w:rsidRPr="004C1532">
        <w:rPr>
          <w:bCs/>
          <w:szCs w:val="20"/>
        </w:rPr>
        <w:t xml:space="preserve"> Pred pričetkom del mora ponudnik predložiti </w:t>
      </w:r>
      <w:r w:rsidR="00F0182F" w:rsidRPr="004C1532">
        <w:rPr>
          <w:bCs/>
          <w:szCs w:val="20"/>
        </w:rPr>
        <w:t>načrt o</w:t>
      </w:r>
      <w:r w:rsidRPr="004C1532">
        <w:rPr>
          <w:bCs/>
          <w:szCs w:val="20"/>
        </w:rPr>
        <w:t xml:space="preserve"> organizacij</w:t>
      </w:r>
      <w:r w:rsidR="00F0182F" w:rsidRPr="004C1532">
        <w:rPr>
          <w:bCs/>
          <w:szCs w:val="20"/>
        </w:rPr>
        <w:t>i</w:t>
      </w:r>
      <w:r w:rsidRPr="004C1532">
        <w:rPr>
          <w:bCs/>
          <w:szCs w:val="20"/>
        </w:rPr>
        <w:t xml:space="preserve"> gradbišča, ki predstavlja Prilogo 3 te pogodbe. Ravno tako mora najkasneje pred pričetkom del zavarovati odgovornost, ki predstavlja Prilogo 4 te pogodbe, skladno s šestim odstavkom 11. člena te pogodbe in skleniti gradbeno zavarovanje, ki predstavlja Prilogo 5 te pogodbe, skladno s sedmim odstavkom 11. člena te pogodbe. </w:t>
      </w:r>
    </w:p>
    <w:p w14:paraId="7F22AB1E" w14:textId="77777777" w:rsidR="0055707F" w:rsidRPr="004C1532" w:rsidRDefault="0055707F" w:rsidP="0055707F">
      <w:pPr>
        <w:rPr>
          <w:rFonts w:cs="Arial"/>
        </w:rPr>
      </w:pPr>
    </w:p>
    <w:p w14:paraId="700BAC7C" w14:textId="6613C437" w:rsidR="0055707F" w:rsidRPr="004C1532" w:rsidRDefault="0055707F" w:rsidP="0055707F">
      <w:pPr>
        <w:rPr>
          <w:bCs/>
        </w:rPr>
      </w:pPr>
      <w:r w:rsidRPr="004C1532">
        <w:rPr>
          <w:bCs/>
        </w:rPr>
        <w:t>(</w:t>
      </w:r>
      <w:r w:rsidR="007E1DC1" w:rsidRPr="004C1532">
        <w:rPr>
          <w:bCs/>
        </w:rPr>
        <w:t>6</w:t>
      </w:r>
      <w:r w:rsidRPr="004C1532">
        <w:rPr>
          <w:bCs/>
        </w:rPr>
        <w:t xml:space="preserve">) Za izvedena dela štejejo dela, ki so izvedena do te mere, da so materiali in oprema fiksno in dokončno vgrajeni oz. spojeni z objektom. Prevzem izvedenih del, vključno z njihovo kakovostjo, se v celoti opravi s prevzemnim zapisnikom na kvalitativnem prevzemu. Ponudnik je dolžan s tem seznaniti in pogodbeno zavezati tudi svoje </w:t>
      </w:r>
      <w:r w:rsidR="00542737" w:rsidRPr="004C1532">
        <w:rPr>
          <w:bCs/>
        </w:rPr>
        <w:t xml:space="preserve">morebitne </w:t>
      </w:r>
      <w:r w:rsidRPr="004C1532">
        <w:rPr>
          <w:bCs/>
        </w:rPr>
        <w:t>podizvajalce</w:t>
      </w:r>
      <w:r w:rsidR="00542737" w:rsidRPr="004C1532">
        <w:rPr>
          <w:bCs/>
        </w:rPr>
        <w:t>.</w:t>
      </w:r>
    </w:p>
    <w:p w14:paraId="32D85900" w14:textId="30DB10DE" w:rsidR="00240670" w:rsidRPr="004C1532" w:rsidRDefault="00240670" w:rsidP="0055707F">
      <w:pPr>
        <w:rPr>
          <w:bCs/>
        </w:rPr>
      </w:pPr>
    </w:p>
    <w:p w14:paraId="5F22F382" w14:textId="6D02B243" w:rsidR="00240670" w:rsidRPr="004C1532" w:rsidRDefault="00240670" w:rsidP="0055707F">
      <w:r w:rsidRPr="004C1532">
        <w:rPr>
          <w:bCs/>
        </w:rPr>
        <w:t>(</w:t>
      </w:r>
      <w:r w:rsidR="007E1DC1" w:rsidRPr="004C1532">
        <w:rPr>
          <w:bCs/>
        </w:rPr>
        <w:t>7</w:t>
      </w:r>
      <w:r w:rsidRPr="004C1532">
        <w:rPr>
          <w:bCs/>
        </w:rPr>
        <w:t xml:space="preserve">) </w:t>
      </w:r>
      <w:r w:rsidR="005D7827" w:rsidRPr="004C1532">
        <w:t>Pogodbena dela so končana, ko je zaključena izvedba vseh del, predana, PID in DZO dokumentacija in potrjen končni obračun. Na podlagi pisnega obvestila ponudnika, da so pogodbena dela končana, ponudnik in naročnik pristopita k primopredaji objekta naročniku in končnemu prevzemu.</w:t>
      </w:r>
    </w:p>
    <w:p w14:paraId="0AE5045D" w14:textId="77777777" w:rsidR="0055707F" w:rsidRPr="004C1532" w:rsidRDefault="0055707F" w:rsidP="0055707F">
      <w:pPr>
        <w:rPr>
          <w:b/>
          <w:bCs/>
          <w:szCs w:val="20"/>
        </w:rPr>
      </w:pPr>
    </w:p>
    <w:p w14:paraId="0EE52C3E" w14:textId="0E419467" w:rsidR="0055707F" w:rsidRPr="004C1532" w:rsidRDefault="0055707F" w:rsidP="0055707F">
      <w:pPr>
        <w:rPr>
          <w:bCs/>
          <w:szCs w:val="20"/>
        </w:rPr>
      </w:pPr>
      <w:r w:rsidRPr="004C1532">
        <w:rPr>
          <w:bCs/>
          <w:szCs w:val="20"/>
        </w:rPr>
        <w:t>(</w:t>
      </w:r>
      <w:r w:rsidR="007E1DC1" w:rsidRPr="004C1532">
        <w:rPr>
          <w:bCs/>
          <w:szCs w:val="20"/>
        </w:rPr>
        <w:t>8</w:t>
      </w:r>
      <w:r w:rsidRPr="004C1532">
        <w:rPr>
          <w:bCs/>
          <w:szCs w:val="20"/>
        </w:rPr>
        <w:t>) Ponudnik bo izvajal dela po pogodbi na lastno odgovornost. Dela mora opraviti v skladu z zahtevami tehnične dokumentacije in pri tem spoštovati priznana spoznanja tehnike in zakonske predpise, normative, standarde in pravila stroke.</w:t>
      </w:r>
    </w:p>
    <w:p w14:paraId="08DF12CE" w14:textId="77777777" w:rsidR="0055707F" w:rsidRPr="004C1532" w:rsidRDefault="0055707F" w:rsidP="0055707F">
      <w:pPr>
        <w:rPr>
          <w:bCs/>
          <w:szCs w:val="20"/>
        </w:rPr>
      </w:pPr>
    </w:p>
    <w:p w14:paraId="70E118DD" w14:textId="04E6E360" w:rsidR="0055707F" w:rsidRPr="004C1532" w:rsidRDefault="0055707F" w:rsidP="0055707F">
      <w:pPr>
        <w:rPr>
          <w:bCs/>
          <w:szCs w:val="20"/>
        </w:rPr>
      </w:pPr>
      <w:r w:rsidRPr="004C1532">
        <w:rPr>
          <w:bCs/>
          <w:szCs w:val="20"/>
        </w:rPr>
        <w:t>(</w:t>
      </w:r>
      <w:r w:rsidR="007E1DC1" w:rsidRPr="004C1532">
        <w:rPr>
          <w:bCs/>
          <w:szCs w:val="20"/>
        </w:rPr>
        <w:t>9</w:t>
      </w:r>
      <w:r w:rsidRPr="004C1532">
        <w:rPr>
          <w:bCs/>
          <w:szCs w:val="20"/>
        </w:rPr>
        <w:t xml:space="preserve">) Naročnik je dolžan izvajalca uvesti v delo pred pričetkom s to pogodbo dogovorjene izvedbe, tako da mu v skladu s terminskim planom pravno in dejansko omogoči izvajanje del, kar pomeni tudi izročitev vse za pogodbeni obseg del potrebne </w:t>
      </w:r>
      <w:r w:rsidR="00CA172F" w:rsidRPr="004C1532">
        <w:rPr>
          <w:bCs/>
          <w:szCs w:val="20"/>
        </w:rPr>
        <w:t xml:space="preserve">projektne </w:t>
      </w:r>
      <w:r w:rsidRPr="004C1532">
        <w:rPr>
          <w:bCs/>
          <w:szCs w:val="20"/>
        </w:rPr>
        <w:t>dokumentacije.</w:t>
      </w:r>
    </w:p>
    <w:p w14:paraId="0683C0B0" w14:textId="77777777" w:rsidR="0055707F" w:rsidRPr="004C1532" w:rsidRDefault="0055707F" w:rsidP="0055707F">
      <w:pPr>
        <w:rPr>
          <w:bCs/>
          <w:szCs w:val="20"/>
        </w:rPr>
      </w:pPr>
    </w:p>
    <w:p w14:paraId="0783D0B8" w14:textId="28AD96F1" w:rsidR="0055707F" w:rsidRPr="004C1532" w:rsidRDefault="0055707F" w:rsidP="0055707F">
      <w:pPr>
        <w:rPr>
          <w:bCs/>
          <w:szCs w:val="20"/>
        </w:rPr>
      </w:pPr>
      <w:r w:rsidRPr="004C1532">
        <w:rPr>
          <w:bCs/>
          <w:szCs w:val="20"/>
        </w:rPr>
        <w:t>(</w:t>
      </w:r>
      <w:r w:rsidR="007E1DC1" w:rsidRPr="004C1532">
        <w:rPr>
          <w:bCs/>
          <w:szCs w:val="20"/>
        </w:rPr>
        <w:t>10</w:t>
      </w:r>
      <w:r w:rsidRPr="004C1532">
        <w:rPr>
          <w:bCs/>
          <w:szCs w:val="20"/>
        </w:rPr>
        <w:t>) Uvedba izvajalca v delo se potrdi s posebnim zapisnikom in vpiše v gradbeni dnevnik.</w:t>
      </w:r>
    </w:p>
    <w:p w14:paraId="66EADFD5" w14:textId="77777777" w:rsidR="0055707F" w:rsidRPr="004C1532" w:rsidRDefault="0055707F" w:rsidP="0055707F">
      <w:pPr>
        <w:rPr>
          <w:bCs/>
          <w:szCs w:val="20"/>
        </w:rPr>
      </w:pPr>
    </w:p>
    <w:p w14:paraId="5B99E909" w14:textId="268476D1" w:rsidR="0055707F" w:rsidRPr="004C1532" w:rsidRDefault="0055707F" w:rsidP="0055707F">
      <w:pPr>
        <w:rPr>
          <w:bCs/>
          <w:szCs w:val="20"/>
        </w:rPr>
      </w:pPr>
      <w:r w:rsidRPr="004C1532">
        <w:rPr>
          <w:bCs/>
          <w:szCs w:val="20"/>
        </w:rPr>
        <w:t>(</w:t>
      </w:r>
      <w:r w:rsidR="00240670" w:rsidRPr="004C1532">
        <w:rPr>
          <w:bCs/>
          <w:szCs w:val="20"/>
        </w:rPr>
        <w:t>1</w:t>
      </w:r>
      <w:r w:rsidR="007E1DC1" w:rsidRPr="004C1532">
        <w:rPr>
          <w:bCs/>
          <w:szCs w:val="20"/>
        </w:rPr>
        <w:t>1</w:t>
      </w:r>
      <w:r w:rsidRPr="004C1532">
        <w:rPr>
          <w:bCs/>
          <w:szCs w:val="20"/>
        </w:rPr>
        <w:t xml:space="preserve">) Pisno dogovorjeni odmiki ali spremembe v dinamiki izvedbe pogodbenih del so za pogodbeni stranki obvezni. </w:t>
      </w:r>
    </w:p>
    <w:p w14:paraId="3A8DE55F" w14:textId="77777777" w:rsidR="0055707F" w:rsidRPr="004C1532" w:rsidRDefault="0055707F" w:rsidP="0055707F">
      <w:pPr>
        <w:rPr>
          <w:bCs/>
          <w:szCs w:val="20"/>
        </w:rPr>
      </w:pPr>
    </w:p>
    <w:p w14:paraId="70A544F3" w14:textId="42CEEC8B" w:rsidR="0055707F" w:rsidRPr="004C1532" w:rsidRDefault="0055707F" w:rsidP="0055707F">
      <w:pPr>
        <w:rPr>
          <w:bCs/>
          <w:szCs w:val="20"/>
        </w:rPr>
      </w:pPr>
      <w:r w:rsidRPr="004C1532">
        <w:rPr>
          <w:bCs/>
          <w:szCs w:val="20"/>
        </w:rPr>
        <w:t>(1</w:t>
      </w:r>
      <w:r w:rsidR="007E1DC1" w:rsidRPr="004C1532">
        <w:rPr>
          <w:bCs/>
          <w:szCs w:val="20"/>
        </w:rPr>
        <w:t>2</w:t>
      </w:r>
      <w:r w:rsidRPr="004C1532">
        <w:rPr>
          <w:bCs/>
          <w:szCs w:val="20"/>
        </w:rPr>
        <w:t>) Ponudnik bo zagotavljal izvajanje del in storitev z ustreznimi tehničnimi in kadrovskimi kapacitetami.</w:t>
      </w:r>
    </w:p>
    <w:p w14:paraId="0F531D82" w14:textId="77777777" w:rsidR="0055707F" w:rsidRPr="004C1532" w:rsidRDefault="0055707F" w:rsidP="0055707F">
      <w:pPr>
        <w:rPr>
          <w:bCs/>
          <w:szCs w:val="20"/>
        </w:rPr>
      </w:pPr>
    </w:p>
    <w:p w14:paraId="029FC831" w14:textId="17556851" w:rsidR="0055707F" w:rsidRPr="004C1532" w:rsidRDefault="0055707F" w:rsidP="0055707F">
      <w:pPr>
        <w:rPr>
          <w:bCs/>
          <w:szCs w:val="20"/>
        </w:rPr>
      </w:pPr>
      <w:r w:rsidRPr="004C1532">
        <w:rPr>
          <w:bCs/>
          <w:szCs w:val="20"/>
        </w:rPr>
        <w:t>(1</w:t>
      </w:r>
      <w:r w:rsidR="007E1DC1" w:rsidRPr="004C1532">
        <w:rPr>
          <w:bCs/>
          <w:szCs w:val="20"/>
        </w:rPr>
        <w:t>3</w:t>
      </w:r>
      <w:r w:rsidRPr="004C1532">
        <w:rPr>
          <w:bCs/>
          <w:szCs w:val="20"/>
        </w:rPr>
        <w:t>) Naročnik mora pred pričetkom del po tej pogodbi omogočiti izvajalcu, da zaradi narave dela naročnika delo izvajalca ne bo bistveno ovirano, ponudnik pa mora v skladu s pogoji, vsebovanimi v dokumentaciji v zvezi z oddajo javnega naročila, način izvedbe del prilagoditi pogojem naročnika.</w:t>
      </w:r>
    </w:p>
    <w:p w14:paraId="46CFA99C" w14:textId="77777777" w:rsidR="0055707F" w:rsidRPr="004C1532" w:rsidRDefault="0055707F" w:rsidP="0055707F">
      <w:pPr>
        <w:rPr>
          <w:bCs/>
          <w:szCs w:val="20"/>
        </w:rPr>
      </w:pPr>
    </w:p>
    <w:p w14:paraId="27AAAD27" w14:textId="428F9A68" w:rsidR="0055707F" w:rsidRPr="004C1532" w:rsidRDefault="0055707F" w:rsidP="0055707F">
      <w:pPr>
        <w:rPr>
          <w:bCs/>
          <w:szCs w:val="20"/>
        </w:rPr>
      </w:pPr>
      <w:r w:rsidRPr="004C1532">
        <w:rPr>
          <w:bCs/>
          <w:szCs w:val="20"/>
        </w:rPr>
        <w:t>(1</w:t>
      </w:r>
      <w:r w:rsidR="007E1DC1" w:rsidRPr="004C1532">
        <w:rPr>
          <w:bCs/>
          <w:szCs w:val="20"/>
        </w:rPr>
        <w:t>4</w:t>
      </w:r>
      <w:r w:rsidRPr="004C1532">
        <w:rPr>
          <w:bCs/>
          <w:szCs w:val="20"/>
        </w:rPr>
        <w:t>) Ponudnik ima pravico zahtevati podaljšanje pogodbenega roka v naslednjih primerih:</w:t>
      </w:r>
    </w:p>
    <w:p w14:paraId="59C175BA" w14:textId="77777777" w:rsidR="0055707F" w:rsidRPr="004C1532" w:rsidRDefault="0055707F" w:rsidP="00FD7804">
      <w:pPr>
        <w:pStyle w:val="ListParagraph"/>
        <w:numPr>
          <w:ilvl w:val="0"/>
          <w:numId w:val="21"/>
        </w:numPr>
        <w:rPr>
          <w:bCs/>
          <w:szCs w:val="20"/>
        </w:rPr>
      </w:pPr>
      <w:r w:rsidRPr="004C1532">
        <w:rPr>
          <w:bCs/>
          <w:szCs w:val="20"/>
        </w:rPr>
        <w:t>ob zamudi pri uvedbi izvajalca v posel ali drugih zamudah s strani naročnika, zaradi katerih ponudnik ne more začeti ali nadaljevati del.</w:t>
      </w:r>
    </w:p>
    <w:p w14:paraId="6DCE4220" w14:textId="77777777" w:rsidR="0055707F" w:rsidRPr="004C1532" w:rsidRDefault="0055707F" w:rsidP="00FD7804">
      <w:pPr>
        <w:pStyle w:val="ListParagraph"/>
        <w:numPr>
          <w:ilvl w:val="0"/>
          <w:numId w:val="21"/>
        </w:numPr>
        <w:rPr>
          <w:bCs/>
          <w:szCs w:val="20"/>
        </w:rPr>
      </w:pPr>
      <w:r w:rsidRPr="004C1532">
        <w:rPr>
          <w:bCs/>
          <w:szCs w:val="20"/>
        </w:rPr>
        <w:t xml:space="preserve">zaradi višje sile in ukrepov pristojnih upravnih organov. </w:t>
      </w:r>
    </w:p>
    <w:p w14:paraId="1CCBB280" w14:textId="77777777" w:rsidR="0055707F" w:rsidRPr="004C1532" w:rsidRDefault="0055707F" w:rsidP="00FD7804">
      <w:pPr>
        <w:pStyle w:val="ListParagraph"/>
        <w:numPr>
          <w:ilvl w:val="0"/>
          <w:numId w:val="21"/>
        </w:numPr>
        <w:rPr>
          <w:b/>
          <w:bCs/>
          <w:szCs w:val="20"/>
        </w:rPr>
      </w:pPr>
      <w:r w:rsidRPr="004C1532">
        <w:rPr>
          <w:bCs/>
          <w:szCs w:val="20"/>
        </w:rPr>
        <w:t>zaradi zahteve naročnika po prekinitvi del za krajše časovno obdobje. Taka prekinitev lahko nastane zaradi programskih zahtev naročnika.</w:t>
      </w:r>
    </w:p>
    <w:p w14:paraId="4D8B8921" w14:textId="77777777" w:rsidR="0055707F" w:rsidRPr="004C1532" w:rsidRDefault="0055707F" w:rsidP="0055707F">
      <w:pPr>
        <w:rPr>
          <w:b/>
          <w:bCs/>
          <w:szCs w:val="20"/>
        </w:rPr>
      </w:pPr>
    </w:p>
    <w:p w14:paraId="7D188C67" w14:textId="1A235D5A" w:rsidR="0055707F" w:rsidRPr="004C1532" w:rsidRDefault="0055707F" w:rsidP="0055707F">
      <w:pPr>
        <w:rPr>
          <w:bCs/>
          <w:szCs w:val="20"/>
        </w:rPr>
      </w:pPr>
      <w:r w:rsidRPr="004C1532">
        <w:rPr>
          <w:bCs/>
          <w:szCs w:val="20"/>
        </w:rPr>
        <w:t>(1</w:t>
      </w:r>
      <w:r w:rsidR="007E1DC1" w:rsidRPr="004C1532">
        <w:rPr>
          <w:bCs/>
          <w:szCs w:val="20"/>
        </w:rPr>
        <w:t>5</w:t>
      </w:r>
      <w:r w:rsidRPr="004C1532">
        <w:rPr>
          <w:bCs/>
          <w:szCs w:val="20"/>
        </w:rPr>
        <w:t xml:space="preserve">) Okoliščine, ki vplivajo na podaljšanje roka, ponudnik vpiše v dnevnik izvedbe del. Tak vpis velja za sporočilo naročniku o podaljšanju roka. O morebitnem podaljšanju rokov izvedbe se pogodbeni stranki dogovorita s pisnim dopolnilom k tej pogodbi. </w:t>
      </w:r>
    </w:p>
    <w:p w14:paraId="31CF4E52" w14:textId="77777777" w:rsidR="0055707F" w:rsidRPr="004C1532" w:rsidRDefault="0055707F" w:rsidP="0055707F">
      <w:pPr>
        <w:pStyle w:val="BodyText3"/>
        <w:jc w:val="center"/>
        <w:rPr>
          <w:rFonts w:cs="Arial"/>
          <w:b/>
          <w:noProof/>
          <w:sz w:val="20"/>
          <w:lang w:val="sl-SI"/>
        </w:rPr>
      </w:pPr>
    </w:p>
    <w:p w14:paraId="78FC5FD9" w14:textId="77777777" w:rsidR="0055707F" w:rsidRPr="007D3458" w:rsidRDefault="0055707F" w:rsidP="0055707F">
      <w:pPr>
        <w:pStyle w:val="BodyText3"/>
        <w:jc w:val="center"/>
        <w:rPr>
          <w:rFonts w:cs="Arial"/>
          <w:b/>
          <w:noProof/>
          <w:sz w:val="20"/>
          <w:lang w:val="sl-SI"/>
        </w:rPr>
      </w:pPr>
      <w:r w:rsidRPr="007D3458">
        <w:rPr>
          <w:rFonts w:cs="Arial"/>
          <w:b/>
          <w:noProof/>
          <w:sz w:val="20"/>
          <w:lang w:val="sl-SI"/>
        </w:rPr>
        <w:t>PLAČILO</w:t>
      </w:r>
    </w:p>
    <w:p w14:paraId="04F613A7" w14:textId="77777777" w:rsidR="0055707F" w:rsidRPr="007D3458" w:rsidRDefault="0055707F" w:rsidP="0055707F">
      <w:pPr>
        <w:pStyle w:val="BodyText3"/>
        <w:jc w:val="center"/>
        <w:rPr>
          <w:rFonts w:cs="Arial"/>
          <w:b/>
          <w:noProof/>
          <w:sz w:val="20"/>
          <w:lang w:val="sl-SI"/>
        </w:rPr>
      </w:pPr>
    </w:p>
    <w:p w14:paraId="6F5C9F0B" w14:textId="77777777" w:rsidR="0055707F" w:rsidRPr="007D3458" w:rsidRDefault="0055707F" w:rsidP="0055707F">
      <w:pPr>
        <w:pStyle w:val="BodyText3"/>
        <w:jc w:val="center"/>
        <w:rPr>
          <w:rFonts w:cs="Arial"/>
          <w:b/>
          <w:noProof/>
          <w:sz w:val="20"/>
          <w:lang w:val="sl-SI"/>
        </w:rPr>
      </w:pPr>
      <w:r w:rsidRPr="007D3458">
        <w:rPr>
          <w:rFonts w:cs="Arial"/>
          <w:b/>
          <w:noProof/>
          <w:sz w:val="20"/>
          <w:lang w:val="sl-SI"/>
        </w:rPr>
        <w:t>6a. člen</w:t>
      </w:r>
    </w:p>
    <w:p w14:paraId="4F4E5DBC" w14:textId="77777777" w:rsidR="0055707F" w:rsidRPr="004C1532" w:rsidRDefault="0055707F" w:rsidP="0055707F">
      <w:pPr>
        <w:pStyle w:val="BodyText3"/>
        <w:jc w:val="center"/>
        <w:rPr>
          <w:rFonts w:cs="Arial"/>
          <w:b/>
          <w:noProof/>
          <w:sz w:val="20"/>
          <w:lang w:val="sl-SI"/>
        </w:rPr>
      </w:pPr>
      <w:r w:rsidRPr="007D3458">
        <w:rPr>
          <w:rFonts w:cs="Arial"/>
          <w:b/>
          <w:noProof/>
          <w:sz w:val="20"/>
          <w:lang w:val="sl-SI"/>
        </w:rPr>
        <w:t>(v primeru, da ponudnik nastopa samostojno)</w:t>
      </w:r>
    </w:p>
    <w:p w14:paraId="0C6ECF24" w14:textId="77777777" w:rsidR="0055707F" w:rsidRPr="004C1532" w:rsidRDefault="0055707F" w:rsidP="0055707F">
      <w:pPr>
        <w:pStyle w:val="BodyText3"/>
        <w:jc w:val="center"/>
        <w:rPr>
          <w:rFonts w:cs="Arial"/>
          <w:b/>
          <w:noProof/>
          <w:sz w:val="20"/>
          <w:lang w:val="sl-SI"/>
        </w:rPr>
      </w:pPr>
    </w:p>
    <w:p w14:paraId="120D4364" w14:textId="77777777" w:rsidR="0055707F" w:rsidRPr="004C1532" w:rsidRDefault="0055707F" w:rsidP="0055707F">
      <w:pPr>
        <w:pStyle w:val="BodyText3"/>
        <w:rPr>
          <w:rFonts w:cs="Arial"/>
          <w:b/>
          <w:noProof/>
          <w:sz w:val="20"/>
          <w:lang w:val="sl-SI"/>
        </w:rPr>
      </w:pPr>
    </w:p>
    <w:p w14:paraId="21DF065B" w14:textId="77777777" w:rsidR="0055707F" w:rsidRPr="004C1532" w:rsidRDefault="0055707F" w:rsidP="0055707F">
      <w:pPr>
        <w:rPr>
          <w:szCs w:val="20"/>
        </w:rPr>
      </w:pPr>
      <w:r w:rsidRPr="004C1532">
        <w:rPr>
          <w:szCs w:val="20"/>
        </w:rPr>
        <w:t>(1) Naročnik bo plačila izvrševal na sledeči poslovni račun ponudnika: TRR številka …………………….., odprt pri banki …………………., na naslednji način:</w:t>
      </w:r>
    </w:p>
    <w:p w14:paraId="62BC3860" w14:textId="77777777" w:rsidR="004F7442" w:rsidRPr="00DE6D45" w:rsidRDefault="004F7442" w:rsidP="004F7442">
      <w:pPr>
        <w:rPr>
          <w:bCs/>
        </w:rPr>
      </w:pPr>
    </w:p>
    <w:p w14:paraId="69CB9E4D" w14:textId="77777777" w:rsidR="004F7442" w:rsidRPr="004C1532" w:rsidRDefault="004F7442" w:rsidP="004F7442">
      <w:pPr>
        <w:pStyle w:val="ListParagraph"/>
        <w:numPr>
          <w:ilvl w:val="0"/>
          <w:numId w:val="17"/>
        </w:numPr>
        <w:contextualSpacing w:val="0"/>
        <w:rPr>
          <w:bCs/>
        </w:rPr>
      </w:pPr>
      <w:r w:rsidRPr="004C1532">
        <w:t>95 % - v roku 30 dni po potrditvi računa izstavljenega po posameznem pogodbenemu mejniku</w:t>
      </w:r>
      <w:r>
        <w:t xml:space="preserve"> v okviru posamezne faze</w:t>
      </w:r>
      <w:r w:rsidRPr="004C1532">
        <w:t xml:space="preserve">, potrjenem </w:t>
      </w:r>
      <w:r w:rsidRPr="004C1532">
        <w:rPr>
          <w:bCs/>
        </w:rPr>
        <w:t xml:space="preserve">s strani vodje nadzora in predstavnika naročnika in pravilno izstavljenim e-računom. </w:t>
      </w:r>
    </w:p>
    <w:p w14:paraId="4384F199" w14:textId="77777777" w:rsidR="004F7442" w:rsidRPr="004C1532" w:rsidRDefault="004F7442" w:rsidP="004F7442">
      <w:pPr>
        <w:numPr>
          <w:ilvl w:val="0"/>
          <w:numId w:val="17"/>
        </w:numPr>
      </w:pPr>
      <w:r w:rsidRPr="004C1532">
        <w:t xml:space="preserve">5 % - v roku 30 dni po uspešno opravljenem končnem prevzemu vseh izvedenih del po tej pogodbi </w:t>
      </w:r>
      <w:r w:rsidRPr="002E2891">
        <w:t>oz.</w:t>
      </w:r>
      <w:r>
        <w:t xml:space="preserve"> </w:t>
      </w:r>
      <w:r w:rsidRPr="002E2891">
        <w:t>po posamezni fazi</w:t>
      </w:r>
      <w:r>
        <w:t xml:space="preserve"> </w:t>
      </w:r>
      <w:r w:rsidRPr="004C1532">
        <w:t>in predložitvi zapisnika, podpisanega s strani naročnika in ponudnika ter po predaji garancije za odpravo pomanjkljivosti v garancijski dobi.</w:t>
      </w:r>
    </w:p>
    <w:p w14:paraId="5E355D90" w14:textId="77777777" w:rsidR="004F7442" w:rsidRDefault="004F7442" w:rsidP="004F7442">
      <w:pPr>
        <w:rPr>
          <w:i/>
        </w:rPr>
      </w:pPr>
    </w:p>
    <w:p w14:paraId="40533521" w14:textId="77777777" w:rsidR="004F7442" w:rsidRDefault="004F7442" w:rsidP="004F7442">
      <w:pPr>
        <w:rPr>
          <w:i/>
        </w:rPr>
      </w:pPr>
      <w:r w:rsidRPr="004C1532">
        <w:rPr>
          <w:i/>
        </w:rPr>
        <w:lastRenderedPageBreak/>
        <w:t>Naročnik ne bo predložil garancije za zavarovanje odloženih plačil, kakor tudi ne bo predložil kakšnega drugega instrumenta za zavarovanje plačil.</w:t>
      </w:r>
    </w:p>
    <w:p w14:paraId="6CD96C68" w14:textId="77777777" w:rsidR="0055707F" w:rsidRPr="004C1532" w:rsidRDefault="0055707F" w:rsidP="0055707F">
      <w:pPr>
        <w:rPr>
          <w:szCs w:val="20"/>
        </w:rPr>
      </w:pPr>
    </w:p>
    <w:p w14:paraId="6C20B2A9" w14:textId="77777777" w:rsidR="0055707F" w:rsidRPr="004C1532" w:rsidRDefault="0055707F" w:rsidP="0055707F">
      <w:pPr>
        <w:rPr>
          <w:bCs/>
        </w:rPr>
      </w:pPr>
    </w:p>
    <w:p w14:paraId="3D72F85A" w14:textId="77777777" w:rsidR="0055707F" w:rsidRPr="004C1532" w:rsidRDefault="0055707F" w:rsidP="0055707F">
      <w:pPr>
        <w:rPr>
          <w:rFonts w:cs="Arial"/>
        </w:rPr>
      </w:pPr>
      <w:r w:rsidRPr="004C1532">
        <w:rPr>
          <w:rFonts w:cs="Arial"/>
        </w:rPr>
        <w:t xml:space="preserve">(2) Vsi dokumenti, ki jih izda ponudnik (računi, dobavnice,..), morajo vsebovati tudi oznako pogodbe in navedbo številke naročila za vsako posamezno naročilo materiala. </w:t>
      </w:r>
    </w:p>
    <w:p w14:paraId="7EAE7161" w14:textId="77777777" w:rsidR="0055707F" w:rsidRPr="004C1532" w:rsidRDefault="0055707F" w:rsidP="0055707F">
      <w:pPr>
        <w:rPr>
          <w:rFonts w:cs="Arial"/>
        </w:rPr>
      </w:pPr>
    </w:p>
    <w:p w14:paraId="05408A88" w14:textId="77777777" w:rsidR="0055707F" w:rsidRPr="004C1532" w:rsidRDefault="0055707F" w:rsidP="0055707F">
      <w:pPr>
        <w:rPr>
          <w:i/>
          <w:iCs/>
        </w:rPr>
      </w:pPr>
      <w:r w:rsidRPr="004C1532">
        <w:rPr>
          <w:i/>
          <w:iCs/>
        </w:rPr>
        <w:t>Naročnik ne bo predložil garancije za zavarovanje odloženih plačil, kakor tudi ne bo predložil kakšnega drugega instrumenta za zavarovanje plačil.</w:t>
      </w:r>
    </w:p>
    <w:p w14:paraId="180F334A" w14:textId="77777777" w:rsidR="0055707F" w:rsidRPr="004C1532" w:rsidRDefault="0055707F" w:rsidP="0055707F">
      <w:pPr>
        <w:rPr>
          <w:b/>
          <w:szCs w:val="20"/>
          <w:u w:val="single"/>
        </w:rPr>
      </w:pPr>
    </w:p>
    <w:p w14:paraId="1A2F53FC" w14:textId="77777777" w:rsidR="0055707F" w:rsidRPr="004C1532" w:rsidRDefault="0055707F" w:rsidP="0055707F">
      <w:pPr>
        <w:rPr>
          <w:i/>
          <w:noProof/>
          <w:lang w:eastAsia="ar-SA"/>
        </w:rPr>
      </w:pPr>
      <w:r w:rsidRPr="004C1532">
        <w:rPr>
          <w:i/>
          <w:noProof/>
          <w:lang w:eastAsia="ar-SA"/>
        </w:rPr>
        <w:t>Skladno z Zakonom o opravljanju plačilnih storitev za proračunske uporabnike (</w:t>
      </w:r>
      <w:r w:rsidRPr="004C1532">
        <w:rPr>
          <w:bCs/>
          <w:i/>
          <w:noProof/>
          <w:lang w:eastAsia="ar-SA"/>
        </w:rPr>
        <w:t>ZOPSPU-A</w:t>
      </w:r>
      <w:r w:rsidRPr="004C1532">
        <w:rPr>
          <w:i/>
          <w:noProof/>
          <w:lang w:eastAsia="ar-SA"/>
        </w:rPr>
        <w:t xml:space="preserve">) naročnik, kot posredni proračunski uporabnik, prejema račune le v elektronski obliki (e-račun). </w:t>
      </w:r>
    </w:p>
    <w:p w14:paraId="24B5A392" w14:textId="77777777" w:rsidR="0055707F" w:rsidRPr="004C1532" w:rsidRDefault="0055707F" w:rsidP="0055707F">
      <w:pPr>
        <w:rPr>
          <w:i/>
          <w:noProof/>
          <w:lang w:eastAsia="ar-SA"/>
        </w:rPr>
      </w:pPr>
    </w:p>
    <w:p w14:paraId="6750D448"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6b. člen</w:t>
      </w:r>
    </w:p>
    <w:p w14:paraId="22ECA97F"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(v primeru, da ponudnik nastopa s podizvajalcem, ki zahteva direktno plačilo)</w:t>
      </w:r>
    </w:p>
    <w:p w14:paraId="6C2F30B8" w14:textId="77777777" w:rsidR="0055707F" w:rsidRPr="004C1532" w:rsidRDefault="0055707F" w:rsidP="0055707F">
      <w:pPr>
        <w:pStyle w:val="BodyText3"/>
        <w:jc w:val="center"/>
        <w:rPr>
          <w:rFonts w:cs="Arial"/>
          <w:b/>
          <w:noProof/>
          <w:sz w:val="20"/>
          <w:lang w:val="sl-SI"/>
        </w:rPr>
      </w:pPr>
    </w:p>
    <w:p w14:paraId="696CFCE6" w14:textId="77777777" w:rsidR="0055707F" w:rsidRPr="004C1532" w:rsidRDefault="0055707F" w:rsidP="0055707F">
      <w:pPr>
        <w:pStyle w:val="BodyText3"/>
        <w:jc w:val="center"/>
        <w:rPr>
          <w:rFonts w:cs="Arial"/>
          <w:b/>
          <w:noProof/>
          <w:sz w:val="20"/>
          <w:lang w:val="sl-SI"/>
        </w:rPr>
      </w:pPr>
    </w:p>
    <w:p w14:paraId="152EFFB7" w14:textId="77777777" w:rsidR="0055707F" w:rsidRPr="004C1532" w:rsidRDefault="0055707F" w:rsidP="0055707F">
      <w:pPr>
        <w:rPr>
          <w:rFonts w:cs="Arial"/>
        </w:rPr>
      </w:pPr>
      <w:r w:rsidRPr="004C1532">
        <w:rPr>
          <w:rFonts w:cs="Arial"/>
        </w:rPr>
        <w:t>(1) Ponudnik izvaja javno naročilo s podizvajalcem ............... skladno s pogodbo o poslovnem sodelovanju z dne .............., ki je priloga te pogodbe.</w:t>
      </w:r>
    </w:p>
    <w:p w14:paraId="4714C222" w14:textId="77777777" w:rsidR="0055707F" w:rsidRPr="004C1532" w:rsidRDefault="0055707F" w:rsidP="0055707F">
      <w:pPr>
        <w:rPr>
          <w:rFonts w:cs="Arial"/>
        </w:rPr>
      </w:pPr>
    </w:p>
    <w:p w14:paraId="0268641A" w14:textId="77777777" w:rsidR="0055707F" w:rsidRPr="004C1532" w:rsidRDefault="0055707F" w:rsidP="0055707F">
      <w:pPr>
        <w:rPr>
          <w:rFonts w:cs="Arial"/>
        </w:rPr>
      </w:pPr>
      <w:r w:rsidRPr="004C1532">
        <w:rPr>
          <w:rFonts w:cs="Arial"/>
        </w:rPr>
        <w:t>(2) Ponudnik pooblašča naročnika, da na podlagi potrjenih računov oz. situacij s strani glavnega izvajalca neposredno plačuje podizvajalcu. Podizvajalčevo soglasje, na podlagi katerega naročnik namesto glavnega ponudnika poravna podizvajalčevo terjatev do glavnega ponudnika, je priloga te pogodbe. Ponudnik bo svojemu računu ali situaciji priložil tudi potrjen račun ali situacijo podizvajalca, ki ga je predhodno potrdil.</w:t>
      </w:r>
      <w:r w:rsidRPr="004C1532">
        <w:rPr>
          <w:kern w:val="16"/>
          <w:szCs w:val="20"/>
        </w:rPr>
        <w:t xml:space="preserve"> </w:t>
      </w:r>
    </w:p>
    <w:p w14:paraId="79D4F370" w14:textId="77777777" w:rsidR="0055707F" w:rsidRPr="004C1532" w:rsidRDefault="0055707F" w:rsidP="0055707F">
      <w:pPr>
        <w:pStyle w:val="BodyText3"/>
        <w:rPr>
          <w:rFonts w:cs="Arial"/>
          <w:b/>
          <w:noProof/>
          <w:sz w:val="20"/>
          <w:lang w:val="sl-SI"/>
        </w:rPr>
      </w:pPr>
    </w:p>
    <w:p w14:paraId="798C0027" w14:textId="77777777" w:rsidR="0055707F" w:rsidRPr="004C1532" w:rsidRDefault="0055707F" w:rsidP="0055707F">
      <w:pPr>
        <w:rPr>
          <w:szCs w:val="20"/>
        </w:rPr>
      </w:pPr>
      <w:r w:rsidRPr="004C1532">
        <w:rPr>
          <w:szCs w:val="20"/>
        </w:rPr>
        <w:t>(3) Naročnik bo plačila izvrševal na naslednji način:</w:t>
      </w:r>
    </w:p>
    <w:p w14:paraId="0AEEE1AA" w14:textId="77777777" w:rsidR="0055707F" w:rsidRPr="004C1532" w:rsidRDefault="0055707F" w:rsidP="00FD7804">
      <w:pPr>
        <w:pStyle w:val="ListParagraph"/>
        <w:numPr>
          <w:ilvl w:val="0"/>
          <w:numId w:val="18"/>
        </w:numPr>
        <w:rPr>
          <w:szCs w:val="20"/>
        </w:rPr>
      </w:pPr>
      <w:r w:rsidRPr="004C1532">
        <w:t xml:space="preserve">opravljena dela ponudnika bo naročnik plačal </w:t>
      </w:r>
      <w:r w:rsidRPr="004C1532">
        <w:rPr>
          <w:szCs w:val="20"/>
        </w:rPr>
        <w:t>na sledeči poslovni račun ponudnika: TRR številka …………………….., odprt pri banki …………………. na naslednji način:</w:t>
      </w:r>
    </w:p>
    <w:p w14:paraId="0AFC51E4" w14:textId="77777777" w:rsidR="004F7442" w:rsidRPr="004C1532" w:rsidRDefault="004F7442" w:rsidP="004F7442">
      <w:pPr>
        <w:pStyle w:val="ListParagraph"/>
        <w:numPr>
          <w:ilvl w:val="1"/>
          <w:numId w:val="18"/>
        </w:numPr>
        <w:contextualSpacing w:val="0"/>
        <w:rPr>
          <w:bCs/>
        </w:rPr>
      </w:pPr>
      <w:r w:rsidRPr="004C1532">
        <w:t>95 % - v roku 30 dni po potrditvi računa izstavljenega po posameznem pogodbenemu mejniku</w:t>
      </w:r>
      <w:r>
        <w:t xml:space="preserve"> v okviru posamezne faze</w:t>
      </w:r>
      <w:r w:rsidRPr="004C1532">
        <w:t xml:space="preserve">, potrjenem </w:t>
      </w:r>
      <w:r w:rsidRPr="004C1532">
        <w:rPr>
          <w:bCs/>
        </w:rPr>
        <w:t xml:space="preserve">s strani vodje nadzora in predstavnika naročnika in pravilno izstavljenim e-računom. </w:t>
      </w:r>
    </w:p>
    <w:p w14:paraId="0CDE4F94" w14:textId="77777777" w:rsidR="004F7442" w:rsidRPr="004C1532" w:rsidRDefault="004F7442" w:rsidP="004F7442">
      <w:pPr>
        <w:numPr>
          <w:ilvl w:val="1"/>
          <w:numId w:val="18"/>
        </w:numPr>
      </w:pPr>
      <w:r w:rsidRPr="004C1532">
        <w:t xml:space="preserve">5 % - v roku 30 dni po uspešno opravljenem končnem prevzemu vseh izvedenih del po tej pogodbi </w:t>
      </w:r>
      <w:r w:rsidRPr="002E2891">
        <w:t>oz.</w:t>
      </w:r>
      <w:r>
        <w:t xml:space="preserve"> </w:t>
      </w:r>
      <w:r w:rsidRPr="002E2891">
        <w:t>po posamezni fazi</w:t>
      </w:r>
      <w:r>
        <w:t xml:space="preserve"> </w:t>
      </w:r>
      <w:r w:rsidRPr="004C1532">
        <w:t>in predložitvi zapisnika, podpisanega s strani naročnika in ponudnika ter po predaji garancije za odpravo pomanjkljivosti v garancijski dobi.</w:t>
      </w:r>
    </w:p>
    <w:p w14:paraId="776BF07C" w14:textId="77777777" w:rsidR="0055707F" w:rsidRPr="004C1532" w:rsidRDefault="0055707F" w:rsidP="00FD7804">
      <w:pPr>
        <w:pStyle w:val="ListParagraph"/>
        <w:numPr>
          <w:ilvl w:val="0"/>
          <w:numId w:val="18"/>
        </w:numPr>
        <w:rPr>
          <w:bCs/>
        </w:rPr>
      </w:pPr>
      <w:r w:rsidRPr="004C1532">
        <w:rPr>
          <w:bCs/>
        </w:rPr>
        <w:t xml:space="preserve">opravljena dela podizvajalca (samo izvedena dela, ki so določena s pogodbo o poslovnem sodelovanju med ponudnikom in podizvajalcem) bo naročnik plačal na sledeči poslovni račun podizvajalca: </w:t>
      </w:r>
      <w:r w:rsidRPr="004C1532">
        <w:rPr>
          <w:szCs w:val="20"/>
        </w:rPr>
        <w:t>TRR številka …………………….., odprt pri banki …………………. na naslednji način:</w:t>
      </w:r>
    </w:p>
    <w:p w14:paraId="479F99A3" w14:textId="77777777" w:rsidR="004F7442" w:rsidRPr="004C1532" w:rsidRDefault="004F7442" w:rsidP="004F7442">
      <w:pPr>
        <w:pStyle w:val="ListParagraph"/>
        <w:numPr>
          <w:ilvl w:val="1"/>
          <w:numId w:val="18"/>
        </w:numPr>
        <w:contextualSpacing w:val="0"/>
        <w:rPr>
          <w:bCs/>
        </w:rPr>
      </w:pPr>
      <w:r w:rsidRPr="004C1532">
        <w:t>95 % - v roku 30 dni po potrditvi računa izstavljenega po posameznem pogodbenemu mejniku</w:t>
      </w:r>
      <w:r>
        <w:t xml:space="preserve"> v okviru posamezne faze</w:t>
      </w:r>
      <w:r w:rsidRPr="004C1532">
        <w:t xml:space="preserve">, potrjenem </w:t>
      </w:r>
      <w:r w:rsidRPr="004C1532">
        <w:rPr>
          <w:bCs/>
        </w:rPr>
        <w:t xml:space="preserve">s strani vodje nadzora in predstavnika naročnika in pravilno izstavljenim e-računom. </w:t>
      </w:r>
    </w:p>
    <w:p w14:paraId="50D5D6E2" w14:textId="77777777" w:rsidR="004F7442" w:rsidRPr="004C1532" w:rsidRDefault="004F7442" w:rsidP="004F7442">
      <w:pPr>
        <w:numPr>
          <w:ilvl w:val="1"/>
          <w:numId w:val="18"/>
        </w:numPr>
      </w:pPr>
      <w:r w:rsidRPr="004C1532">
        <w:t xml:space="preserve">5 % - v roku 30 dni po uspešno opravljenem končnem prevzemu vseh izvedenih del po tej pogodbi </w:t>
      </w:r>
      <w:r w:rsidRPr="002E2891">
        <w:t>oz.</w:t>
      </w:r>
      <w:r>
        <w:t xml:space="preserve"> </w:t>
      </w:r>
      <w:r w:rsidRPr="002E2891">
        <w:t>po posamezni fazi</w:t>
      </w:r>
      <w:r>
        <w:t xml:space="preserve"> </w:t>
      </w:r>
      <w:r w:rsidRPr="004C1532">
        <w:t>in predložitvi zapisnika, podpisanega s strani naročnika in ponudnika ter po predaji garancije za odpravo pomanjkljivosti v garancijski dobi.</w:t>
      </w:r>
    </w:p>
    <w:p w14:paraId="3F0AF959" w14:textId="77777777" w:rsidR="0055707F" w:rsidRPr="004C1532" w:rsidRDefault="0055707F" w:rsidP="0055707F">
      <w:pPr>
        <w:tabs>
          <w:tab w:val="num" w:pos="1134"/>
        </w:tabs>
        <w:rPr>
          <w:bCs/>
        </w:rPr>
      </w:pPr>
    </w:p>
    <w:p w14:paraId="230C91EB" w14:textId="77777777" w:rsidR="0055707F" w:rsidRPr="004C1532" w:rsidRDefault="0055707F" w:rsidP="0055707F">
      <w:pPr>
        <w:rPr>
          <w:rFonts w:cs="Arial"/>
        </w:rPr>
      </w:pPr>
      <w:r w:rsidRPr="004C1532">
        <w:rPr>
          <w:rFonts w:cs="Arial"/>
        </w:rPr>
        <w:t xml:space="preserve">(4) Vsi dokumenti, ki jih izda ponudnik (računi, dobavnice,..), morajo vsebovati tudi oznako pogodbe in navedbo številke naročila za vsako posamezno naročilo materiala. </w:t>
      </w:r>
    </w:p>
    <w:p w14:paraId="34469BE5" w14:textId="77777777" w:rsidR="0055707F" w:rsidRPr="004C1532" w:rsidRDefault="0055707F" w:rsidP="0055707F">
      <w:pPr>
        <w:rPr>
          <w:i/>
          <w:noProof/>
          <w:lang w:eastAsia="ar-SA"/>
        </w:rPr>
      </w:pPr>
    </w:p>
    <w:p w14:paraId="13D76A86" w14:textId="77777777" w:rsidR="0055707F" w:rsidRPr="004C1532" w:rsidRDefault="0055707F" w:rsidP="0055707F">
      <w:r w:rsidRPr="004C1532">
        <w:rPr>
          <w:noProof/>
          <w:lang w:eastAsia="ar-SA"/>
        </w:rPr>
        <w:t>(5)</w:t>
      </w:r>
      <w:r w:rsidRPr="004C1532">
        <w:rPr>
          <w:i/>
          <w:noProof/>
          <w:lang w:eastAsia="ar-SA"/>
        </w:rPr>
        <w:t xml:space="preserve"> </w:t>
      </w:r>
      <w:r w:rsidRPr="004C1532">
        <w:rPr>
          <w:bCs/>
        </w:rPr>
        <w:t>Ponudnik (glavni izvajalec) bo najpozneje v 60 dneh od plačila končnega računa ali situacije naročniku predložil svojo pisno izjavo in pisno izjavo podizvajalca, da je podizvajalec prejel plačilo za vse izvedene storitve, neposredno povezane s predmetom tega javnega naročila.</w:t>
      </w:r>
      <w:r w:rsidRPr="004C1532">
        <w:t xml:space="preserve"> </w:t>
      </w:r>
    </w:p>
    <w:p w14:paraId="4A1E5159" w14:textId="77777777" w:rsidR="0055707F" w:rsidRPr="004C1532" w:rsidRDefault="0055707F" w:rsidP="0055707F"/>
    <w:p w14:paraId="2E4A01D9" w14:textId="0F7A20D3" w:rsidR="0055707F" w:rsidRPr="004C1532" w:rsidRDefault="0055707F" w:rsidP="0055707F">
      <w:pPr>
        <w:rPr>
          <w:i/>
          <w:iCs/>
        </w:rPr>
      </w:pPr>
      <w:r w:rsidRPr="004C1532">
        <w:rPr>
          <w:i/>
          <w:iCs/>
        </w:rPr>
        <w:t>Naročnik ne bo predložil garancije za zavarovanje odloženih plačil, kakor tudi ne bo predložil kakšnega drugega instrumenta za zavarovanje plačil.</w:t>
      </w:r>
      <w:r w:rsidR="00462041" w:rsidRPr="004C1532">
        <w:rPr>
          <w:i/>
          <w:iCs/>
        </w:rPr>
        <w:t xml:space="preserve"> </w:t>
      </w:r>
      <w:r w:rsidRPr="004C1532">
        <w:rPr>
          <w:i/>
          <w:noProof/>
          <w:lang w:eastAsia="ar-SA"/>
        </w:rPr>
        <w:t>Skladno z Zakonom o opravljanju plačilnih storitev za proračunske uporabnike (</w:t>
      </w:r>
      <w:r w:rsidRPr="004C1532">
        <w:rPr>
          <w:bCs/>
          <w:i/>
          <w:noProof/>
          <w:lang w:eastAsia="ar-SA"/>
        </w:rPr>
        <w:t>ZOPSPU-A</w:t>
      </w:r>
      <w:r w:rsidRPr="004C1532">
        <w:rPr>
          <w:i/>
          <w:noProof/>
          <w:lang w:eastAsia="ar-SA"/>
        </w:rPr>
        <w:t xml:space="preserve">) naročnik, kot posredni proračunski uporabnik, prejema račune le v elektronski obliki (e-račun). </w:t>
      </w:r>
    </w:p>
    <w:p w14:paraId="6835B4C7" w14:textId="77777777" w:rsidR="0055707F" w:rsidRPr="004C1532" w:rsidRDefault="0055707F" w:rsidP="0055707F">
      <w:pPr>
        <w:rPr>
          <w:i/>
          <w:noProof/>
          <w:lang w:eastAsia="ar-SA"/>
        </w:rPr>
      </w:pPr>
    </w:p>
    <w:p w14:paraId="6F65130D"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PREDSTAVNIKI POGODBENIH STRANK IN NADZOR NAD IZVAJANJEM</w:t>
      </w:r>
    </w:p>
    <w:p w14:paraId="1398D4FC" w14:textId="77777777" w:rsidR="0055707F" w:rsidRPr="004C1532" w:rsidRDefault="0055707F" w:rsidP="0055707F">
      <w:pPr>
        <w:pStyle w:val="BodyText3"/>
        <w:jc w:val="center"/>
        <w:rPr>
          <w:rFonts w:cs="Arial"/>
          <w:b/>
          <w:noProof/>
          <w:sz w:val="20"/>
          <w:lang w:val="sl-SI"/>
        </w:rPr>
      </w:pPr>
    </w:p>
    <w:p w14:paraId="692F7361" w14:textId="62EAE9D2" w:rsidR="0055707F" w:rsidRPr="004C1532" w:rsidRDefault="0055707F" w:rsidP="0055707F">
      <w:pPr>
        <w:pStyle w:val="BodyText3"/>
        <w:jc w:val="center"/>
        <w:rPr>
          <w:rFonts w:cs="Arial"/>
          <w:b/>
          <w:noProof/>
          <w:sz w:val="20"/>
          <w:lang w:val="sl-SI"/>
        </w:rPr>
      </w:pPr>
      <w:r w:rsidRPr="004C1532">
        <w:rPr>
          <w:rFonts w:cs="Arial"/>
          <w:b/>
          <w:noProof/>
          <w:sz w:val="20"/>
          <w:lang w:val="sl-SI"/>
        </w:rPr>
        <w:lastRenderedPageBreak/>
        <w:t>7. člen</w:t>
      </w:r>
    </w:p>
    <w:p w14:paraId="69191493" w14:textId="02372BD7" w:rsidR="00B82801" w:rsidRPr="004C1532" w:rsidRDefault="00B82801" w:rsidP="0055707F">
      <w:pPr>
        <w:pStyle w:val="BodyText3"/>
        <w:jc w:val="center"/>
        <w:rPr>
          <w:rFonts w:cs="Arial"/>
          <w:b/>
          <w:noProof/>
          <w:sz w:val="20"/>
          <w:lang w:val="sl-SI"/>
        </w:rPr>
      </w:pPr>
    </w:p>
    <w:p w14:paraId="32AF0EA9" w14:textId="36A17FAF" w:rsidR="00B82801" w:rsidRPr="004C1532" w:rsidRDefault="00B82801" w:rsidP="00B82801">
      <w:pPr>
        <w:rPr>
          <w:szCs w:val="20"/>
        </w:rPr>
      </w:pPr>
      <w:r w:rsidRPr="004C1532">
        <w:rPr>
          <w:szCs w:val="20"/>
        </w:rPr>
        <w:t>(1)</w:t>
      </w:r>
      <w:r w:rsidR="006540E2" w:rsidRPr="004C1532">
        <w:rPr>
          <w:szCs w:val="20"/>
        </w:rPr>
        <w:t xml:space="preserve"> </w:t>
      </w:r>
      <w:r w:rsidRPr="004C1532">
        <w:rPr>
          <w:bCs/>
          <w:szCs w:val="20"/>
        </w:rPr>
        <w:t xml:space="preserve">Naročnik za svojega predstavnika za izvajanje te pogodbe imenuje: ……………, telefon …………….., </w:t>
      </w:r>
      <w:r w:rsidRPr="004C1532">
        <w:t>elektronski naslov</w:t>
      </w:r>
      <w:r w:rsidRPr="004C1532">
        <w:rPr>
          <w:bCs/>
          <w:szCs w:val="20"/>
        </w:rPr>
        <w:t xml:space="preserve">: ………………….. </w:t>
      </w:r>
    </w:p>
    <w:p w14:paraId="5C6A340B" w14:textId="77777777" w:rsidR="0055707F" w:rsidRPr="004C1532" w:rsidRDefault="0055707F" w:rsidP="0055707F">
      <w:pPr>
        <w:rPr>
          <w:szCs w:val="20"/>
        </w:rPr>
      </w:pPr>
    </w:p>
    <w:p w14:paraId="59C15E09" w14:textId="06A70CBD" w:rsidR="0055707F" w:rsidRPr="004C1532" w:rsidRDefault="0055707F" w:rsidP="008D5485">
      <w:pPr>
        <w:rPr>
          <w:szCs w:val="20"/>
        </w:rPr>
      </w:pPr>
      <w:r w:rsidRPr="004C1532">
        <w:rPr>
          <w:szCs w:val="20"/>
        </w:rPr>
        <w:t>(</w:t>
      </w:r>
      <w:r w:rsidR="00F37AD8" w:rsidRPr="004C1532">
        <w:rPr>
          <w:szCs w:val="20"/>
        </w:rPr>
        <w:t>2</w:t>
      </w:r>
      <w:r w:rsidRPr="004C1532">
        <w:rPr>
          <w:szCs w:val="20"/>
        </w:rPr>
        <w:t xml:space="preserve">) Naročnik za </w:t>
      </w:r>
      <w:r w:rsidR="008D5485" w:rsidRPr="004C1532">
        <w:rPr>
          <w:szCs w:val="20"/>
        </w:rPr>
        <w:t xml:space="preserve">vodjo projekta </w:t>
      </w:r>
      <w:r w:rsidRPr="004C1532">
        <w:rPr>
          <w:szCs w:val="20"/>
        </w:rPr>
        <w:t>imenuje:</w:t>
      </w:r>
      <w:r w:rsidRPr="004C1532">
        <w:t xml:space="preserve"> </w:t>
      </w:r>
      <w:r w:rsidR="003A5925" w:rsidRPr="004C1532">
        <w:t>…………………….</w:t>
      </w:r>
      <w:r w:rsidRPr="004C1532">
        <w:t xml:space="preserve">telefon: .................................., elektronski naslov: ................................................ </w:t>
      </w:r>
    </w:p>
    <w:p w14:paraId="6A41591B" w14:textId="77777777" w:rsidR="0055707F" w:rsidRPr="004C1532" w:rsidRDefault="0055707F" w:rsidP="0055707F">
      <w:pPr>
        <w:rPr>
          <w:szCs w:val="20"/>
        </w:rPr>
      </w:pPr>
    </w:p>
    <w:p w14:paraId="08EFFF0E" w14:textId="51A061B0" w:rsidR="008D5485" w:rsidRPr="004C1532" w:rsidRDefault="0055707F" w:rsidP="008D5485">
      <w:pPr>
        <w:rPr>
          <w:szCs w:val="20"/>
        </w:rPr>
      </w:pPr>
      <w:r w:rsidRPr="004C1532">
        <w:rPr>
          <w:szCs w:val="20"/>
        </w:rPr>
        <w:t>(</w:t>
      </w:r>
      <w:r w:rsidR="00F37AD8" w:rsidRPr="004C1532">
        <w:rPr>
          <w:szCs w:val="20"/>
        </w:rPr>
        <w:t>3</w:t>
      </w:r>
      <w:r w:rsidRPr="004C1532">
        <w:rPr>
          <w:szCs w:val="20"/>
        </w:rPr>
        <w:t xml:space="preserve">) </w:t>
      </w:r>
      <w:r w:rsidR="008D5485" w:rsidRPr="004C1532">
        <w:rPr>
          <w:szCs w:val="20"/>
        </w:rPr>
        <w:t>Naročnik za nadzornika del imenuje:</w:t>
      </w:r>
      <w:r w:rsidR="008D5485" w:rsidRPr="004C1532">
        <w:t xml:space="preserve"> ........................., telefon: .................................., elektronski naslov: ................................................ in za vodjo nadzora: ........................., telefon: </w:t>
      </w:r>
    </w:p>
    <w:p w14:paraId="09238638" w14:textId="44381119" w:rsidR="008D5485" w:rsidRPr="004C1532" w:rsidRDefault="008D5485" w:rsidP="008D5485">
      <w:r w:rsidRPr="004C1532">
        <w:t>.................................., elektronski naslov: ................................................</w:t>
      </w:r>
    </w:p>
    <w:p w14:paraId="09E3FCB7" w14:textId="77777777" w:rsidR="00F37AD8" w:rsidRPr="004C1532" w:rsidRDefault="00F37AD8" w:rsidP="00F37AD8">
      <w:pPr>
        <w:pStyle w:val="tevilnatoka"/>
        <w:numPr>
          <w:ilvl w:val="0"/>
          <w:numId w:val="0"/>
        </w:numPr>
        <w:rPr>
          <w:sz w:val="20"/>
          <w:szCs w:val="20"/>
        </w:rPr>
      </w:pPr>
    </w:p>
    <w:p w14:paraId="35F4C2DA" w14:textId="1A90A1A2" w:rsidR="00F37AD8" w:rsidRPr="004C1532" w:rsidRDefault="00F37AD8" w:rsidP="008D5485">
      <w:pPr>
        <w:rPr>
          <w:szCs w:val="20"/>
        </w:rPr>
      </w:pPr>
      <w:r w:rsidRPr="004C1532">
        <w:rPr>
          <w:szCs w:val="20"/>
        </w:rPr>
        <w:t xml:space="preserve">(4) Vodja nadzora bo posredoval v primeru, da se na območju gradbišča ne izvajajo ukrepi za zagotovitev varnosti in zdravja pri delu. Vodja nadzora opozarja naročnika, v kolikor ponudnik ne izvaja dela skladno s tehničnimi zahtevami naročnika, potrjeno projektno dokumentacijo in terminskim planom. </w:t>
      </w:r>
    </w:p>
    <w:p w14:paraId="0C272E5E" w14:textId="77777777" w:rsidR="00F37AD8" w:rsidRPr="004C1532" w:rsidRDefault="00F37AD8" w:rsidP="00F37AD8">
      <w:pPr>
        <w:rPr>
          <w:szCs w:val="20"/>
        </w:rPr>
      </w:pPr>
    </w:p>
    <w:p w14:paraId="735CA956" w14:textId="0D6F9155" w:rsidR="00F37AD8" w:rsidRPr="004C1532" w:rsidRDefault="00F37AD8" w:rsidP="00F37AD8">
      <w:pPr>
        <w:rPr>
          <w:szCs w:val="20"/>
        </w:rPr>
      </w:pPr>
      <w:r w:rsidRPr="004C1532">
        <w:rPr>
          <w:szCs w:val="20"/>
        </w:rPr>
        <w:t xml:space="preserve">(5) Ponudnik za svojega predstavnika za </w:t>
      </w:r>
      <w:r w:rsidRPr="004C1532">
        <w:rPr>
          <w:bCs/>
          <w:szCs w:val="20"/>
        </w:rPr>
        <w:t>izvajanje te pogodbe</w:t>
      </w:r>
      <w:r w:rsidRPr="004C1532">
        <w:rPr>
          <w:szCs w:val="20"/>
        </w:rPr>
        <w:t xml:space="preserve"> imenuje: </w:t>
      </w:r>
      <w:r w:rsidRPr="004C1532">
        <w:t xml:space="preserve">........................., telefon: ..............................., elektronski naslov: ............................... </w:t>
      </w:r>
    </w:p>
    <w:p w14:paraId="09D12FDD" w14:textId="77777777" w:rsidR="0055707F" w:rsidRPr="004C1532" w:rsidRDefault="0055707F" w:rsidP="00A0004B">
      <w:pPr>
        <w:rPr>
          <w:szCs w:val="20"/>
        </w:rPr>
      </w:pPr>
    </w:p>
    <w:p w14:paraId="0C74F9BA" w14:textId="0952FCBC" w:rsidR="00B82801" w:rsidRPr="004C1532" w:rsidRDefault="0055707F" w:rsidP="0055707F">
      <w:r w:rsidRPr="004C1532">
        <w:rPr>
          <w:szCs w:val="20"/>
        </w:rPr>
        <w:t>(</w:t>
      </w:r>
      <w:r w:rsidR="00F37AD8" w:rsidRPr="004C1532">
        <w:rPr>
          <w:szCs w:val="20"/>
        </w:rPr>
        <w:t>6</w:t>
      </w:r>
      <w:r w:rsidRPr="004C1532">
        <w:rPr>
          <w:szCs w:val="20"/>
        </w:rPr>
        <w:t xml:space="preserve">) Ponudnik </w:t>
      </w:r>
      <w:r w:rsidR="00B82801" w:rsidRPr="004C1532">
        <w:rPr>
          <w:szCs w:val="20"/>
        </w:rPr>
        <w:t xml:space="preserve">za </w:t>
      </w:r>
      <w:r w:rsidRPr="004C1532">
        <w:rPr>
          <w:szCs w:val="20"/>
        </w:rPr>
        <w:t xml:space="preserve">vodjo del imenuje: </w:t>
      </w:r>
      <w:r w:rsidRPr="004C1532">
        <w:t>........................</w:t>
      </w:r>
      <w:r w:rsidR="003A5925" w:rsidRPr="004C1532">
        <w:t>.........................</w:t>
      </w:r>
      <w:r w:rsidRPr="004C1532">
        <w:t xml:space="preserve">., telefon: .................................., elektronski naslov: ................................................, ki bo prisoten ves čas izvajanja del po tej pogodbi. </w:t>
      </w:r>
    </w:p>
    <w:p w14:paraId="048C0469" w14:textId="13CF1146" w:rsidR="00F37AD8" w:rsidRPr="004C1532" w:rsidRDefault="00F37AD8" w:rsidP="0055707F"/>
    <w:p w14:paraId="18A84A04" w14:textId="25C5E04D" w:rsidR="00F37AD8" w:rsidRPr="004C1532" w:rsidRDefault="00F37AD8" w:rsidP="0055707F">
      <w:r w:rsidRPr="004C1532">
        <w:rPr>
          <w:szCs w:val="20"/>
        </w:rPr>
        <w:t>(7) Zamenjava vodje del tekom trajanja pogodbe ni mogoča, razen v izjemnih primerih (daljša bolezen, smrt in podobno).</w:t>
      </w:r>
    </w:p>
    <w:p w14:paraId="72D09532" w14:textId="77777777" w:rsidR="00B82801" w:rsidRPr="004C1532" w:rsidRDefault="00B82801" w:rsidP="00B82801">
      <w:pPr>
        <w:pStyle w:val="tevilnatoka"/>
        <w:numPr>
          <w:ilvl w:val="0"/>
          <w:numId w:val="0"/>
        </w:numPr>
        <w:ind w:left="425" w:hanging="425"/>
        <w:rPr>
          <w:sz w:val="20"/>
          <w:szCs w:val="20"/>
        </w:rPr>
      </w:pPr>
    </w:p>
    <w:p w14:paraId="5981B9CB" w14:textId="09D660C2" w:rsidR="003A5925" w:rsidRPr="004C1532" w:rsidRDefault="00B82801" w:rsidP="00B82801">
      <w:pPr>
        <w:pStyle w:val="tevilnatoka"/>
        <w:numPr>
          <w:ilvl w:val="0"/>
          <w:numId w:val="0"/>
        </w:numPr>
        <w:rPr>
          <w:sz w:val="20"/>
          <w:szCs w:val="20"/>
        </w:rPr>
      </w:pPr>
      <w:r w:rsidRPr="004C1532">
        <w:rPr>
          <w:sz w:val="20"/>
          <w:szCs w:val="20"/>
        </w:rPr>
        <w:t>(</w:t>
      </w:r>
      <w:r w:rsidR="00F37AD8" w:rsidRPr="004C1532">
        <w:rPr>
          <w:sz w:val="20"/>
          <w:szCs w:val="20"/>
        </w:rPr>
        <w:t>8</w:t>
      </w:r>
      <w:r w:rsidRPr="004C1532">
        <w:rPr>
          <w:sz w:val="20"/>
          <w:szCs w:val="20"/>
        </w:rPr>
        <w:t xml:space="preserve">) </w:t>
      </w:r>
      <w:r w:rsidR="003A5925" w:rsidRPr="004C1532">
        <w:rPr>
          <w:sz w:val="20"/>
          <w:szCs w:val="20"/>
        </w:rPr>
        <w:t>Vodja del skrbi za skladnost izvedenih del s projektno dokumentacijo, predpisi, s katerimi se</w:t>
      </w:r>
      <w:r w:rsidRPr="004C1532">
        <w:rPr>
          <w:sz w:val="20"/>
          <w:szCs w:val="20"/>
        </w:rPr>
        <w:t xml:space="preserve"> </w:t>
      </w:r>
      <w:r w:rsidR="003A5925" w:rsidRPr="004C1532">
        <w:rPr>
          <w:sz w:val="20"/>
          <w:szCs w:val="20"/>
        </w:rPr>
        <w:t>podrobneje določijo bistvene in druge zahteve, ter predpisi s področja zagotavljanja varnosti in zdravja pri delu na gradbišču.</w:t>
      </w:r>
    </w:p>
    <w:p w14:paraId="128836A3" w14:textId="77777777" w:rsidR="003A5925" w:rsidRPr="004C1532" w:rsidRDefault="003A5925" w:rsidP="0055707F">
      <w:pPr>
        <w:rPr>
          <w:szCs w:val="20"/>
        </w:rPr>
      </w:pPr>
    </w:p>
    <w:p w14:paraId="635F3531" w14:textId="2B2F892C" w:rsidR="003A5925" w:rsidRPr="004C1532" w:rsidRDefault="00B82801" w:rsidP="003A5925">
      <w:pPr>
        <w:rPr>
          <w:bCs/>
          <w:szCs w:val="20"/>
        </w:rPr>
      </w:pPr>
      <w:r w:rsidRPr="004C1532">
        <w:rPr>
          <w:bCs/>
          <w:szCs w:val="20"/>
        </w:rPr>
        <w:t>(</w:t>
      </w:r>
      <w:r w:rsidR="00F37AD8" w:rsidRPr="004C1532">
        <w:rPr>
          <w:bCs/>
          <w:szCs w:val="20"/>
        </w:rPr>
        <w:t>9</w:t>
      </w:r>
      <w:r w:rsidRPr="004C1532">
        <w:rPr>
          <w:bCs/>
          <w:szCs w:val="20"/>
        </w:rPr>
        <w:t xml:space="preserve">) </w:t>
      </w:r>
      <w:r w:rsidR="003A5925" w:rsidRPr="004C1532">
        <w:rPr>
          <w:bCs/>
          <w:szCs w:val="20"/>
        </w:rPr>
        <w:t>Vodja del je dolžan voditi dela na gradbišču in ima pri tem obveznost in pravico, da:</w:t>
      </w:r>
    </w:p>
    <w:p w14:paraId="5688861F" w14:textId="77777777" w:rsidR="003A5925" w:rsidRPr="004C1532" w:rsidRDefault="003A5925" w:rsidP="00FD7804">
      <w:pPr>
        <w:numPr>
          <w:ilvl w:val="0"/>
          <w:numId w:val="19"/>
        </w:numPr>
        <w:rPr>
          <w:bCs/>
          <w:szCs w:val="20"/>
        </w:rPr>
      </w:pPr>
      <w:r w:rsidRPr="004C1532">
        <w:rPr>
          <w:bCs/>
          <w:szCs w:val="20"/>
        </w:rPr>
        <w:t>ustavi dela, če so nevarna za življenje in zdravje delavcev, oz. se med seboj ogrožajo;</w:t>
      </w:r>
    </w:p>
    <w:p w14:paraId="4E8E2DA0" w14:textId="77777777" w:rsidR="003A5925" w:rsidRPr="004C1532" w:rsidRDefault="003A5925" w:rsidP="00FD7804">
      <w:pPr>
        <w:numPr>
          <w:ilvl w:val="0"/>
          <w:numId w:val="19"/>
        </w:numPr>
        <w:rPr>
          <w:bCs/>
          <w:szCs w:val="20"/>
        </w:rPr>
      </w:pPr>
      <w:r w:rsidRPr="004C1532">
        <w:rPr>
          <w:bCs/>
          <w:szCs w:val="20"/>
        </w:rPr>
        <w:t>zahteva izvajanje ukrepov varstva pri delu, ki so določeni v varnostnem načrtu in določilih veljavne zakonodaje s področja varnosti in zdravja pri delu ter požarne varnosti;</w:t>
      </w:r>
    </w:p>
    <w:p w14:paraId="3F792F36" w14:textId="39024564" w:rsidR="003A5925" w:rsidRPr="004C1532" w:rsidRDefault="003A5925" w:rsidP="00FD7804">
      <w:pPr>
        <w:numPr>
          <w:ilvl w:val="0"/>
          <w:numId w:val="19"/>
        </w:numPr>
        <w:rPr>
          <w:bCs/>
          <w:szCs w:val="20"/>
        </w:rPr>
      </w:pPr>
      <w:r w:rsidRPr="004C1532">
        <w:rPr>
          <w:bCs/>
          <w:szCs w:val="20"/>
        </w:rPr>
        <w:t>rešuje nastale spore in o tem obvešča koordinatorja za varstvo pri delu in službo varstva pri delu RTV Slovenija;</w:t>
      </w:r>
    </w:p>
    <w:p w14:paraId="272CF28F" w14:textId="0F4A8A3E" w:rsidR="003A5925" w:rsidRPr="004C1532" w:rsidRDefault="003A5925" w:rsidP="00FD7804">
      <w:pPr>
        <w:numPr>
          <w:ilvl w:val="0"/>
          <w:numId w:val="19"/>
        </w:numPr>
        <w:rPr>
          <w:bCs/>
          <w:szCs w:val="20"/>
        </w:rPr>
      </w:pPr>
      <w:r w:rsidRPr="004C1532">
        <w:rPr>
          <w:bCs/>
          <w:szCs w:val="20"/>
        </w:rPr>
        <w:t xml:space="preserve">vodi in ureja vso dokumentacijo na objektu, potrebno za obračun in primopredajo del </w:t>
      </w:r>
    </w:p>
    <w:p w14:paraId="0E508E50" w14:textId="5C2A6ED6" w:rsidR="0055707F" w:rsidRPr="004C1532" w:rsidRDefault="003A5925" w:rsidP="00FD7804">
      <w:pPr>
        <w:numPr>
          <w:ilvl w:val="0"/>
          <w:numId w:val="19"/>
        </w:numPr>
        <w:rPr>
          <w:bCs/>
          <w:szCs w:val="20"/>
        </w:rPr>
      </w:pPr>
      <w:r w:rsidRPr="004C1532">
        <w:rPr>
          <w:bCs/>
          <w:szCs w:val="20"/>
        </w:rPr>
        <w:t>vodi knjigo dogovorjenih ukrepov s področja varnosti in zdravja pri delu, uvedenih pri izvajanju del.</w:t>
      </w:r>
    </w:p>
    <w:p w14:paraId="437048C9" w14:textId="77777777" w:rsidR="0055707F" w:rsidRPr="004C1532" w:rsidRDefault="0055707F" w:rsidP="0055707F">
      <w:pPr>
        <w:pStyle w:val="BodyText3"/>
        <w:jc w:val="center"/>
        <w:rPr>
          <w:rFonts w:cs="Arial"/>
          <w:b/>
          <w:noProof/>
          <w:sz w:val="20"/>
          <w:lang w:val="sl-SI"/>
        </w:rPr>
      </w:pPr>
    </w:p>
    <w:p w14:paraId="45A529ED"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KONČNI PREVZEM</w:t>
      </w:r>
    </w:p>
    <w:p w14:paraId="6C4639F1" w14:textId="77777777" w:rsidR="0055707F" w:rsidRPr="004C1532" w:rsidRDefault="0055707F" w:rsidP="0055707F">
      <w:pPr>
        <w:pStyle w:val="BodyText3"/>
        <w:jc w:val="center"/>
        <w:rPr>
          <w:rFonts w:cs="Arial"/>
          <w:b/>
          <w:noProof/>
          <w:sz w:val="20"/>
          <w:lang w:val="sl-SI"/>
        </w:rPr>
      </w:pPr>
    </w:p>
    <w:p w14:paraId="5D29D261"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8. člen</w:t>
      </w:r>
    </w:p>
    <w:p w14:paraId="2878A895" w14:textId="77777777" w:rsidR="0055707F" w:rsidRPr="004C1532" w:rsidRDefault="0055707F" w:rsidP="0055707F">
      <w:pPr>
        <w:rPr>
          <w:rFonts w:cs="Arial"/>
          <w:b/>
          <w:noProof/>
        </w:rPr>
      </w:pPr>
    </w:p>
    <w:p w14:paraId="37E831B3" w14:textId="17B54519" w:rsidR="0055707F" w:rsidRPr="004C1532" w:rsidRDefault="0055707F" w:rsidP="0055707F">
      <w:pPr>
        <w:rPr>
          <w:szCs w:val="20"/>
        </w:rPr>
      </w:pPr>
      <w:r w:rsidRPr="004C1532">
        <w:rPr>
          <w:szCs w:val="20"/>
        </w:rPr>
        <w:t xml:space="preserve">(1) Po končani izvedbi </w:t>
      </w:r>
      <w:r w:rsidR="00FF283B">
        <w:rPr>
          <w:szCs w:val="20"/>
        </w:rPr>
        <w:t>zamenjave stavbnega pohištva na stavbah TV centra</w:t>
      </w:r>
      <w:r w:rsidRPr="004C1532">
        <w:rPr>
          <w:szCs w:val="20"/>
        </w:rPr>
        <w:t xml:space="preserve"> bosta predstavnik naročnika in predstavnik ponudnika</w:t>
      </w:r>
      <w:r w:rsidR="0056232F" w:rsidRPr="004C1532">
        <w:rPr>
          <w:szCs w:val="20"/>
        </w:rPr>
        <w:t xml:space="preserve"> </w:t>
      </w:r>
      <w:r w:rsidRPr="004C1532">
        <w:rPr>
          <w:szCs w:val="20"/>
        </w:rPr>
        <w:t>opravila končni prevzem v obliki primopredajnega zapisnika. Naročnik in ponudnik imenujeta naslednja(e) predstavnika(e):</w:t>
      </w:r>
    </w:p>
    <w:p w14:paraId="61C76423" w14:textId="77777777" w:rsidR="0055707F" w:rsidRPr="004C1532" w:rsidRDefault="0055707F" w:rsidP="0055707F">
      <w:pPr>
        <w:rPr>
          <w:szCs w:val="20"/>
        </w:rPr>
      </w:pPr>
    </w:p>
    <w:p w14:paraId="395970D3" w14:textId="355575D5" w:rsidR="0055707F" w:rsidRPr="004C1532" w:rsidRDefault="0055707F" w:rsidP="0055707F">
      <w:pPr>
        <w:rPr>
          <w:szCs w:val="20"/>
        </w:rPr>
      </w:pPr>
      <w:r w:rsidRPr="004C1532">
        <w:rPr>
          <w:szCs w:val="20"/>
        </w:rPr>
        <w:t>Za naročnika:</w:t>
      </w:r>
      <w:r w:rsidR="0056232F" w:rsidRPr="004C1532">
        <w:rPr>
          <w:szCs w:val="20"/>
        </w:rPr>
        <w:t xml:space="preserve"> </w:t>
      </w:r>
      <w:r w:rsidRPr="004C1532">
        <w:rPr>
          <w:szCs w:val="20"/>
        </w:rPr>
        <w:t>…………………………………</w:t>
      </w:r>
      <w:r w:rsidRPr="004C1532">
        <w:rPr>
          <w:szCs w:val="20"/>
        </w:rPr>
        <w:tab/>
      </w:r>
    </w:p>
    <w:p w14:paraId="374A2DE3" w14:textId="77777777" w:rsidR="0055707F" w:rsidRPr="004C1532" w:rsidRDefault="0055707F" w:rsidP="0055707F">
      <w:pPr>
        <w:rPr>
          <w:szCs w:val="20"/>
        </w:rPr>
      </w:pPr>
    </w:p>
    <w:p w14:paraId="33CF3223" w14:textId="61E865D3" w:rsidR="0055707F" w:rsidRPr="004C1532" w:rsidRDefault="0055707F" w:rsidP="0055707F">
      <w:pPr>
        <w:rPr>
          <w:szCs w:val="20"/>
        </w:rPr>
      </w:pPr>
      <w:r w:rsidRPr="004C1532">
        <w:rPr>
          <w:szCs w:val="20"/>
        </w:rPr>
        <w:t>Za ponudnika:</w:t>
      </w:r>
      <w:r w:rsidR="0056232F" w:rsidRPr="004C1532">
        <w:rPr>
          <w:szCs w:val="20"/>
        </w:rPr>
        <w:t xml:space="preserve"> </w:t>
      </w:r>
      <w:r w:rsidRPr="004C1532">
        <w:rPr>
          <w:szCs w:val="20"/>
        </w:rPr>
        <w:t>…………………………………..</w:t>
      </w:r>
    </w:p>
    <w:p w14:paraId="2EC325EF" w14:textId="77777777" w:rsidR="0055707F" w:rsidRPr="004C1532" w:rsidRDefault="0055707F" w:rsidP="0055707F">
      <w:pPr>
        <w:rPr>
          <w:szCs w:val="20"/>
        </w:rPr>
      </w:pPr>
    </w:p>
    <w:p w14:paraId="0F9304AA" w14:textId="77777777" w:rsidR="0055707F" w:rsidRPr="004C1532" w:rsidRDefault="0055707F" w:rsidP="0055707F">
      <w:pPr>
        <w:rPr>
          <w:szCs w:val="20"/>
        </w:rPr>
      </w:pPr>
      <w:r w:rsidRPr="004C1532">
        <w:rPr>
          <w:szCs w:val="20"/>
        </w:rPr>
        <w:t>Končni prevzem mora biti opravljen najkasneje v roku 7 dni po prejemu pisnega obvestila, da so dela končana.</w:t>
      </w:r>
    </w:p>
    <w:p w14:paraId="1626A223" w14:textId="77777777" w:rsidR="0055707F" w:rsidRPr="004C1532" w:rsidRDefault="0055707F" w:rsidP="0055707F">
      <w:pPr>
        <w:rPr>
          <w:b/>
          <w:bCs/>
          <w:szCs w:val="20"/>
        </w:rPr>
      </w:pPr>
    </w:p>
    <w:p w14:paraId="6326CAEA" w14:textId="77777777" w:rsidR="0055707F" w:rsidRPr="004C1532" w:rsidRDefault="0055707F" w:rsidP="0055707F">
      <w:pPr>
        <w:rPr>
          <w:szCs w:val="20"/>
        </w:rPr>
      </w:pPr>
      <w:r w:rsidRPr="004C1532">
        <w:rPr>
          <w:szCs w:val="20"/>
        </w:rPr>
        <w:t>(2) V primeru morebitnih pomanjkljivosti, ki bodo v zapisniku zapisane, pogodbeni stranki določita sporazumen rok za njihovo odpravo, ki pa ne sme biti daljši od tridesetih dni. V tem primeru velja za prevzem pogodbenih del datum, ko bodo prav tako z zapisnikom potrjene in odpravljene pomanjkljivosti iz predhodnega zapisnika.</w:t>
      </w:r>
    </w:p>
    <w:p w14:paraId="624367AB" w14:textId="77777777" w:rsidR="0055707F" w:rsidRPr="004C1532" w:rsidRDefault="0055707F" w:rsidP="0055707F">
      <w:pPr>
        <w:rPr>
          <w:szCs w:val="20"/>
        </w:rPr>
      </w:pPr>
    </w:p>
    <w:p w14:paraId="4EED0434" w14:textId="77777777" w:rsidR="0055707F" w:rsidRPr="004C1532" w:rsidRDefault="0055707F" w:rsidP="0055707F">
      <w:pPr>
        <w:rPr>
          <w:szCs w:val="20"/>
        </w:rPr>
      </w:pPr>
      <w:r w:rsidRPr="004C1532">
        <w:rPr>
          <w:szCs w:val="20"/>
        </w:rPr>
        <w:t xml:space="preserve">(3) Za končni prevzem pogodbenih del, </w:t>
      </w:r>
      <w:r w:rsidRPr="004C1532">
        <w:rPr>
          <w:bCs/>
          <w:szCs w:val="20"/>
        </w:rPr>
        <w:t>ki so osnova za plačilo zadnje situacije</w:t>
      </w:r>
      <w:r w:rsidRPr="004C1532">
        <w:rPr>
          <w:szCs w:val="20"/>
        </w:rPr>
        <w:t xml:space="preserve">, bo veljal zadnji datum zapisnika komisije pogodbenih strank, iz katerega bo razvidno, da so dela po tej pogodbi korektno izvedena in dokončana. </w:t>
      </w:r>
    </w:p>
    <w:p w14:paraId="75C72D1B" w14:textId="77777777" w:rsidR="0055707F" w:rsidRPr="004C1532" w:rsidRDefault="0055707F" w:rsidP="0055707F">
      <w:pPr>
        <w:rPr>
          <w:b/>
          <w:szCs w:val="20"/>
        </w:rPr>
      </w:pPr>
    </w:p>
    <w:p w14:paraId="751A6C6D" w14:textId="77777777" w:rsidR="0055707F" w:rsidRPr="004C1532" w:rsidRDefault="0055707F" w:rsidP="0055707F">
      <w:pPr>
        <w:rPr>
          <w:szCs w:val="20"/>
        </w:rPr>
      </w:pPr>
      <w:r w:rsidRPr="004C1532">
        <w:rPr>
          <w:bCs/>
          <w:szCs w:val="20"/>
        </w:rPr>
        <w:lastRenderedPageBreak/>
        <w:t xml:space="preserve">(4) </w:t>
      </w:r>
      <w:r w:rsidRPr="004C1532">
        <w:rPr>
          <w:szCs w:val="20"/>
        </w:rPr>
        <w:t>Priloga primopredajnega zapisnika mora biti celotna dokazna dokumentacija v digitalni obliki.</w:t>
      </w:r>
    </w:p>
    <w:p w14:paraId="11BE891D" w14:textId="77777777" w:rsidR="0055707F" w:rsidRPr="004C1532" w:rsidRDefault="0055707F" w:rsidP="0055707F">
      <w:pPr>
        <w:pStyle w:val="BodyText3"/>
        <w:rPr>
          <w:rFonts w:cs="Arial"/>
          <w:b/>
          <w:noProof/>
          <w:sz w:val="20"/>
          <w:lang w:val="sl-SI"/>
        </w:rPr>
      </w:pPr>
    </w:p>
    <w:p w14:paraId="559EC638"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GARANCIJE IN JAMSTVO PONUDNIKA</w:t>
      </w:r>
    </w:p>
    <w:p w14:paraId="47274462" w14:textId="77777777" w:rsidR="0055707F" w:rsidRPr="004C1532" w:rsidRDefault="0055707F" w:rsidP="0055707F">
      <w:pPr>
        <w:pStyle w:val="BodyText3"/>
        <w:jc w:val="center"/>
        <w:rPr>
          <w:rFonts w:cs="Arial"/>
          <w:b/>
          <w:noProof/>
          <w:sz w:val="20"/>
          <w:lang w:val="sl-SI"/>
        </w:rPr>
      </w:pPr>
    </w:p>
    <w:p w14:paraId="48774EF9"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9. člen</w:t>
      </w:r>
    </w:p>
    <w:p w14:paraId="241D8B76" w14:textId="77777777" w:rsidR="0055707F" w:rsidRPr="004C1532" w:rsidRDefault="0055707F" w:rsidP="0055707F">
      <w:pPr>
        <w:rPr>
          <w:szCs w:val="20"/>
        </w:rPr>
      </w:pPr>
    </w:p>
    <w:p w14:paraId="1C7C0204" w14:textId="63F3F7DA" w:rsidR="0055707F" w:rsidRPr="004C1532" w:rsidRDefault="0055707F" w:rsidP="0055707F">
      <w:pPr>
        <w:rPr>
          <w:szCs w:val="20"/>
        </w:rPr>
      </w:pPr>
      <w:r w:rsidRPr="004C1532">
        <w:rPr>
          <w:bCs/>
          <w:szCs w:val="20"/>
        </w:rPr>
        <w:t xml:space="preserve">(1) </w:t>
      </w:r>
      <w:r w:rsidRPr="004C1532">
        <w:rPr>
          <w:szCs w:val="20"/>
        </w:rPr>
        <w:t>Ponudnik se za sebe in vse svoje morebitne podizvajalce zavezuje, da bo izvedba vseh pogodbenih del ustrezala kvaliteti, ki jo je navedel v razpisni ponudbi in</w:t>
      </w:r>
      <w:r w:rsidR="0056232F" w:rsidRPr="004C1532">
        <w:rPr>
          <w:szCs w:val="20"/>
        </w:rPr>
        <w:t xml:space="preserve"> </w:t>
      </w:r>
      <w:r w:rsidRPr="004C1532">
        <w:rPr>
          <w:szCs w:val="20"/>
        </w:rPr>
        <w:t>veljavnim predpisom ter strokovnim standardom, ki veljajo za njegovo dejavnost ter je bila zahtevana v dokumentaciji v zvezi z oddajo javnega naročila.</w:t>
      </w:r>
    </w:p>
    <w:p w14:paraId="5C660641" w14:textId="77777777" w:rsidR="0055707F" w:rsidRPr="004C1532" w:rsidRDefault="0055707F" w:rsidP="0055707F">
      <w:pPr>
        <w:rPr>
          <w:b/>
          <w:szCs w:val="20"/>
        </w:rPr>
      </w:pPr>
    </w:p>
    <w:p w14:paraId="510ACB4C" w14:textId="5900B979" w:rsidR="0055707F" w:rsidRPr="004C1532" w:rsidRDefault="0055707F" w:rsidP="0055707F">
      <w:pPr>
        <w:rPr>
          <w:b/>
          <w:bCs/>
          <w:szCs w:val="20"/>
        </w:rPr>
      </w:pPr>
      <w:r w:rsidRPr="004C1532">
        <w:rPr>
          <w:bCs/>
          <w:szCs w:val="20"/>
        </w:rPr>
        <w:t xml:space="preserve">(2) </w:t>
      </w:r>
      <w:r w:rsidRPr="004C1532">
        <w:rPr>
          <w:szCs w:val="20"/>
        </w:rPr>
        <w:t>Splošn</w:t>
      </w:r>
      <w:r w:rsidR="00DA2007" w:rsidRPr="004C1532">
        <w:rPr>
          <w:szCs w:val="20"/>
        </w:rPr>
        <w:t>a</w:t>
      </w:r>
      <w:r w:rsidRPr="004C1532">
        <w:rPr>
          <w:szCs w:val="20"/>
        </w:rPr>
        <w:t xml:space="preserve"> garancijsk</w:t>
      </w:r>
      <w:r w:rsidR="00DA2007" w:rsidRPr="004C1532">
        <w:rPr>
          <w:szCs w:val="20"/>
        </w:rPr>
        <w:t>a</w:t>
      </w:r>
      <w:r w:rsidRPr="004C1532">
        <w:rPr>
          <w:szCs w:val="20"/>
        </w:rPr>
        <w:t xml:space="preserve"> </w:t>
      </w:r>
      <w:r w:rsidR="00DA2007" w:rsidRPr="004C1532">
        <w:rPr>
          <w:szCs w:val="20"/>
        </w:rPr>
        <w:t>doba</w:t>
      </w:r>
      <w:r w:rsidRPr="004C1532">
        <w:rPr>
          <w:szCs w:val="20"/>
        </w:rPr>
        <w:t xml:space="preserve"> za odpravo napak iz te pogodbe je …. (najmanj 10) let po primopredaji predmeta pogodbe. </w:t>
      </w:r>
    </w:p>
    <w:p w14:paraId="2625FABA" w14:textId="77777777" w:rsidR="0055707F" w:rsidRPr="004C1532" w:rsidRDefault="0055707F" w:rsidP="0055707F">
      <w:pPr>
        <w:rPr>
          <w:szCs w:val="20"/>
        </w:rPr>
      </w:pPr>
    </w:p>
    <w:p w14:paraId="1A107C6D" w14:textId="77777777" w:rsidR="0055707F" w:rsidRPr="004C1532" w:rsidRDefault="0055707F" w:rsidP="0055707F">
      <w:pPr>
        <w:rPr>
          <w:bCs/>
          <w:szCs w:val="20"/>
        </w:rPr>
      </w:pPr>
      <w:r w:rsidRPr="004C1532">
        <w:rPr>
          <w:bCs/>
          <w:szCs w:val="20"/>
        </w:rPr>
        <w:t>(3) Za opremo in naprave, ki imajo garancijske listine, daje ponudnik garancijo v takšnem obsegu, kot jo nudijo dobavitelji navedenih izdelkov, če ni s popisi del drugače zahtevano, vendar ne manj kot 2 leti in začne veljati z dnem primopredaje objekta naročniku. Za zamenjane dele v garancijski dobi prične teči nov garancijski rok z dnem zamenjave.</w:t>
      </w:r>
    </w:p>
    <w:p w14:paraId="058226AF" w14:textId="77777777" w:rsidR="0055707F" w:rsidRPr="004C1532" w:rsidRDefault="0055707F" w:rsidP="0055707F">
      <w:pPr>
        <w:rPr>
          <w:szCs w:val="20"/>
        </w:rPr>
      </w:pPr>
    </w:p>
    <w:p w14:paraId="6D12CD2E" w14:textId="77777777" w:rsidR="0055707F" w:rsidRPr="004C1532" w:rsidRDefault="0055707F" w:rsidP="0055707F">
      <w:pPr>
        <w:rPr>
          <w:szCs w:val="20"/>
        </w:rPr>
      </w:pPr>
      <w:r w:rsidRPr="004C1532">
        <w:rPr>
          <w:szCs w:val="20"/>
        </w:rPr>
        <w:t>(4) Ponudnik bo predal naročniku jamstvene listine proizvajalca opreme in materiala.</w:t>
      </w:r>
    </w:p>
    <w:p w14:paraId="0556541A" w14:textId="77777777" w:rsidR="0055707F" w:rsidRPr="004C1532" w:rsidRDefault="0055707F" w:rsidP="0055707F">
      <w:pPr>
        <w:rPr>
          <w:szCs w:val="20"/>
        </w:rPr>
      </w:pPr>
    </w:p>
    <w:p w14:paraId="5BE51C9F"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10. člen</w:t>
      </w:r>
    </w:p>
    <w:p w14:paraId="7F87DBEC" w14:textId="77777777" w:rsidR="0055707F" w:rsidRPr="004C1532" w:rsidRDefault="0055707F" w:rsidP="0055707F">
      <w:pPr>
        <w:rPr>
          <w:szCs w:val="20"/>
        </w:rPr>
      </w:pPr>
    </w:p>
    <w:p w14:paraId="1A0CD69C" w14:textId="77777777" w:rsidR="0055707F" w:rsidRPr="004C1532" w:rsidRDefault="0055707F" w:rsidP="0055707F">
      <w:pPr>
        <w:rPr>
          <w:szCs w:val="20"/>
        </w:rPr>
      </w:pPr>
      <w:r w:rsidRPr="004C1532">
        <w:rPr>
          <w:szCs w:val="20"/>
        </w:rPr>
        <w:t>(1) Ponudnik zagotavlja, da bo v času garancije odpravljal napake v obsegu garancijskega jamstva s tehničnimi in kadrovskimi kapacitetami, kot jih je navedel v razpisni dokumentaciji.</w:t>
      </w:r>
    </w:p>
    <w:p w14:paraId="7991EB78" w14:textId="77777777" w:rsidR="0055707F" w:rsidRPr="004C1532" w:rsidRDefault="0055707F" w:rsidP="0055707F">
      <w:pPr>
        <w:rPr>
          <w:bCs/>
          <w:szCs w:val="20"/>
        </w:rPr>
      </w:pPr>
    </w:p>
    <w:p w14:paraId="6E0361C3" w14:textId="77777777" w:rsidR="0055707F" w:rsidRPr="004C1532" w:rsidRDefault="0055707F" w:rsidP="0055707F">
      <w:pPr>
        <w:rPr>
          <w:bCs/>
          <w:szCs w:val="20"/>
        </w:rPr>
      </w:pPr>
      <w:r w:rsidRPr="004C1532">
        <w:rPr>
          <w:bCs/>
          <w:szCs w:val="20"/>
        </w:rPr>
        <w:t>(2) V času garancije naročnik ponudniku ne prizna nobenih stroškov za odpravljanje napak.</w:t>
      </w:r>
    </w:p>
    <w:p w14:paraId="12CA69C2" w14:textId="77777777" w:rsidR="0055707F" w:rsidRPr="004C1532" w:rsidRDefault="0055707F" w:rsidP="0055707F">
      <w:pPr>
        <w:rPr>
          <w:szCs w:val="20"/>
        </w:rPr>
      </w:pPr>
    </w:p>
    <w:p w14:paraId="7A47EAF3" w14:textId="3113C314" w:rsidR="0055707F" w:rsidRPr="004C1532" w:rsidRDefault="0055707F" w:rsidP="0055707F">
      <w:pPr>
        <w:rPr>
          <w:szCs w:val="20"/>
        </w:rPr>
      </w:pPr>
      <w:r w:rsidRPr="004C1532">
        <w:rPr>
          <w:szCs w:val="20"/>
        </w:rPr>
        <w:t>(3) Ponudnik odgovarja za skrite napake pri izvedbi del. Skrite napake so vse tiste pomanjkljivosti, ki jih naročnik ni mogel ugotoviti</w:t>
      </w:r>
      <w:r w:rsidR="0056232F" w:rsidRPr="004C1532">
        <w:rPr>
          <w:szCs w:val="20"/>
        </w:rPr>
        <w:t xml:space="preserve"> </w:t>
      </w:r>
      <w:r w:rsidRPr="004C1532">
        <w:rPr>
          <w:szCs w:val="20"/>
        </w:rPr>
        <w:t>z običajnim pregledom prevzetih del. Naročnik mora obvestiti ponudnika o skriti napaki v osmih (8) dneh, šteto od dneva, ko je napako opazil.</w:t>
      </w:r>
      <w:r w:rsidR="0056232F" w:rsidRPr="004C1532">
        <w:rPr>
          <w:szCs w:val="20"/>
        </w:rPr>
        <w:t xml:space="preserve"> </w:t>
      </w:r>
    </w:p>
    <w:p w14:paraId="340D6450" w14:textId="77777777" w:rsidR="0055707F" w:rsidRPr="004C1532" w:rsidRDefault="0055707F" w:rsidP="0055707F">
      <w:pPr>
        <w:rPr>
          <w:szCs w:val="20"/>
        </w:rPr>
      </w:pPr>
    </w:p>
    <w:p w14:paraId="00CE2A9B" w14:textId="77777777" w:rsidR="0055707F" w:rsidRPr="004C1532" w:rsidRDefault="0055707F" w:rsidP="0055707F">
      <w:pPr>
        <w:rPr>
          <w:szCs w:val="20"/>
        </w:rPr>
      </w:pPr>
      <w:r w:rsidRPr="004C1532">
        <w:rPr>
          <w:szCs w:val="20"/>
        </w:rPr>
        <w:t xml:space="preserve">(4) Ponudnik bo k odpravi napak, ki povzročajo škodo ali ogrožajo varnost stvari in oseb, pristopil takoj na prvi poziv oziroma najkasneje 24 ur od prejema pisnega obvestila o nastalih napakah. </w:t>
      </w:r>
    </w:p>
    <w:p w14:paraId="0045321C" w14:textId="77777777" w:rsidR="0055707F" w:rsidRPr="004C1532" w:rsidRDefault="0055707F" w:rsidP="0055707F">
      <w:pPr>
        <w:rPr>
          <w:szCs w:val="20"/>
        </w:rPr>
      </w:pPr>
    </w:p>
    <w:p w14:paraId="79A01FAE" w14:textId="77777777" w:rsidR="0055707F" w:rsidRPr="004C1532" w:rsidRDefault="0055707F" w:rsidP="0055707F">
      <w:pPr>
        <w:rPr>
          <w:bCs/>
          <w:szCs w:val="20"/>
        </w:rPr>
      </w:pPr>
      <w:r w:rsidRPr="004C1532">
        <w:rPr>
          <w:szCs w:val="20"/>
        </w:rPr>
        <w:t xml:space="preserve">(5) Če se ponudnik ne odzove, da bo napako odpravil oziroma če ne odpravi napake v roku 24 ur, mu bo naročnik zaračunal pogodbeno kazen v višini dvakratne vrednosti nastale škode. </w:t>
      </w:r>
      <w:r w:rsidRPr="004C1532">
        <w:rPr>
          <w:bCs/>
          <w:szCs w:val="20"/>
        </w:rPr>
        <w:t>O odpravi napak se s strani naročnika s ponudnikom usklajuje vodja nadzora.</w:t>
      </w:r>
    </w:p>
    <w:p w14:paraId="0EEC54CE" w14:textId="77777777" w:rsidR="0055707F" w:rsidRPr="004C1532" w:rsidRDefault="0055707F" w:rsidP="0055707F">
      <w:pPr>
        <w:rPr>
          <w:bCs/>
          <w:szCs w:val="20"/>
        </w:rPr>
      </w:pPr>
    </w:p>
    <w:p w14:paraId="1B7E10EB"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11. člen</w:t>
      </w:r>
    </w:p>
    <w:p w14:paraId="4E5BD60C" w14:textId="77777777" w:rsidR="0055707F" w:rsidRPr="004C1532" w:rsidRDefault="0055707F" w:rsidP="0055707F">
      <w:pPr>
        <w:rPr>
          <w:szCs w:val="20"/>
        </w:rPr>
      </w:pPr>
    </w:p>
    <w:p w14:paraId="342F598F" w14:textId="75F3A297" w:rsidR="0055707F" w:rsidRPr="004C1532" w:rsidRDefault="0055707F" w:rsidP="0055707F">
      <w:pPr>
        <w:pStyle w:val="BodyText3"/>
        <w:rPr>
          <w:rFonts w:cs="Arial"/>
          <w:noProof/>
          <w:sz w:val="20"/>
          <w:lang w:val="sl-SI"/>
        </w:rPr>
      </w:pPr>
      <w:r w:rsidRPr="004C1532">
        <w:rPr>
          <w:lang w:val="sl-SI"/>
        </w:rPr>
        <w:t xml:space="preserve">(1) </w:t>
      </w:r>
      <w:r w:rsidRPr="004C1532">
        <w:rPr>
          <w:rFonts w:cs="Arial"/>
          <w:bCs/>
          <w:noProof/>
          <w:sz w:val="20"/>
          <w:lang w:val="sl-SI"/>
        </w:rPr>
        <w:t xml:space="preserve">Ponudnik mora naročniku izročiti bančno garancijo za dobro izvedbo pogodbenih obveznosti, ki je Priloga 6 te pogodbe (izdano s strani banke ali zavarovalnice) v višini </w:t>
      </w:r>
      <w:r w:rsidR="00F16201" w:rsidRPr="004C1532">
        <w:rPr>
          <w:rFonts w:cs="Arial"/>
          <w:bCs/>
          <w:noProof/>
          <w:sz w:val="20"/>
          <w:lang w:val="sl-SI"/>
        </w:rPr>
        <w:t>5</w:t>
      </w:r>
      <w:r w:rsidR="0007540E" w:rsidRPr="004C1532">
        <w:rPr>
          <w:rFonts w:cs="Arial"/>
          <w:bCs/>
          <w:noProof/>
          <w:sz w:val="20"/>
          <w:lang w:val="sl-SI"/>
        </w:rPr>
        <w:t xml:space="preserve"> </w:t>
      </w:r>
      <w:r w:rsidRPr="004C1532">
        <w:rPr>
          <w:rFonts w:cs="Arial"/>
          <w:bCs/>
          <w:noProof/>
          <w:sz w:val="20"/>
          <w:lang w:val="sl-SI"/>
        </w:rPr>
        <w:t>% pogodbene vrednosti, nepreklicno, brezpogojno in plačljivo na prvi poziv naročnika, veljavno še 30 dni od dneva podpisa končnega prevzemnega oz. primopredajnega zapisnika.</w:t>
      </w:r>
    </w:p>
    <w:p w14:paraId="178B9C91" w14:textId="77777777" w:rsidR="0055707F" w:rsidRPr="004C1532" w:rsidRDefault="0055707F" w:rsidP="0055707F">
      <w:pPr>
        <w:rPr>
          <w:szCs w:val="20"/>
        </w:rPr>
      </w:pPr>
    </w:p>
    <w:p w14:paraId="62022371" w14:textId="1EB17631" w:rsidR="0055707F" w:rsidRPr="004C1532" w:rsidRDefault="0055707F" w:rsidP="0055707F">
      <w:pPr>
        <w:rPr>
          <w:bCs/>
          <w:szCs w:val="20"/>
        </w:rPr>
      </w:pPr>
      <w:r w:rsidRPr="004C1532">
        <w:rPr>
          <w:szCs w:val="20"/>
        </w:rPr>
        <w:t xml:space="preserve">(2) Za </w:t>
      </w:r>
      <w:bookmarkStart w:id="176" w:name="_Hlk529523775"/>
      <w:r w:rsidRPr="004C1532">
        <w:rPr>
          <w:szCs w:val="20"/>
        </w:rPr>
        <w:t>zavarovanje odprav pomanjkljivosti v garancijski dobi bo ponudnik naročniku predložil bančno garancijo, ki predstavlja Prilogo 7 te pogodbe (izdano s strani banke ali zavarovalnice) v višini 5</w:t>
      </w:r>
      <w:r w:rsidR="0007540E" w:rsidRPr="004C1532">
        <w:rPr>
          <w:szCs w:val="20"/>
        </w:rPr>
        <w:t xml:space="preserve"> </w:t>
      </w:r>
      <w:r w:rsidRPr="004C1532">
        <w:rPr>
          <w:szCs w:val="20"/>
        </w:rPr>
        <w:t xml:space="preserve">% pogodbene vrednosti (z DDV), nepreklicno, brezpogojno in plačljivo na prvi poziv naročnika, veljavno 5 let od dneva podpisa </w:t>
      </w:r>
      <w:r w:rsidRPr="004C1532">
        <w:rPr>
          <w:bCs/>
          <w:szCs w:val="20"/>
        </w:rPr>
        <w:t xml:space="preserve">končnega prevzemnega oz. primopredajnega zapisnika. </w:t>
      </w:r>
      <w:r w:rsidRPr="004C1532">
        <w:rPr>
          <w:rFonts w:cs="Arial"/>
          <w:szCs w:val="20"/>
        </w:rPr>
        <w:t>Brez predložene garancije za odpravo pomanjkljivosti v garancijski dobi primopredaja del ni opravljena.</w:t>
      </w:r>
    </w:p>
    <w:bookmarkEnd w:id="176"/>
    <w:p w14:paraId="638D3782" w14:textId="77777777" w:rsidR="0055707F" w:rsidRPr="004C1532" w:rsidRDefault="0055707F" w:rsidP="0055707F">
      <w:pPr>
        <w:rPr>
          <w:rFonts w:cs="Arial"/>
          <w:szCs w:val="20"/>
        </w:rPr>
      </w:pPr>
    </w:p>
    <w:p w14:paraId="3B975935" w14:textId="475436D9" w:rsidR="0055707F" w:rsidRPr="004C1532" w:rsidRDefault="0055707F" w:rsidP="0055707F">
      <w:pPr>
        <w:rPr>
          <w:szCs w:val="20"/>
        </w:rPr>
      </w:pPr>
      <w:r w:rsidRPr="004C1532">
        <w:rPr>
          <w:szCs w:val="20"/>
        </w:rPr>
        <w:t>(</w:t>
      </w:r>
      <w:r w:rsidR="00F75836" w:rsidRPr="004C1532">
        <w:rPr>
          <w:szCs w:val="20"/>
        </w:rPr>
        <w:t>3</w:t>
      </w:r>
      <w:r w:rsidRPr="004C1532">
        <w:rPr>
          <w:szCs w:val="20"/>
        </w:rPr>
        <w:t xml:space="preserve">) Ponudnik je dolžan predložiti garancijo za zavarovanje odprav pomanjkljivosti v garancijski dobi najkasneje 10 dni po podpisu in prejemu končnega oz. </w:t>
      </w:r>
      <w:r w:rsidRPr="004C1532">
        <w:rPr>
          <w:bCs/>
          <w:szCs w:val="20"/>
        </w:rPr>
        <w:t>primopredajnega zapisnika</w:t>
      </w:r>
      <w:r w:rsidRPr="004C1532">
        <w:rPr>
          <w:szCs w:val="20"/>
        </w:rPr>
        <w:t>.</w:t>
      </w:r>
    </w:p>
    <w:p w14:paraId="38461E12" w14:textId="77777777" w:rsidR="0055707F" w:rsidRPr="004C1532" w:rsidRDefault="0055707F" w:rsidP="0055707F">
      <w:pPr>
        <w:rPr>
          <w:rFonts w:cs="Arial"/>
          <w:szCs w:val="20"/>
        </w:rPr>
      </w:pPr>
    </w:p>
    <w:p w14:paraId="74FC6DE1" w14:textId="0BEF1EA1" w:rsidR="0055707F" w:rsidRPr="004C1532" w:rsidRDefault="0055707F" w:rsidP="0055707F">
      <w:r w:rsidRPr="004C1532">
        <w:t>(</w:t>
      </w:r>
      <w:r w:rsidR="00F75836" w:rsidRPr="004C1532">
        <w:t>4</w:t>
      </w:r>
      <w:r w:rsidRPr="004C1532">
        <w:t xml:space="preserve">) Ponudnik mora v skladu s 14. členom Gradbenega zakona naročniku predložiti zavarovalno polico za zavarovanje odgovornosti, ki se mora glasiti zgolj na javno naročilo </w:t>
      </w:r>
      <w:r w:rsidR="00A02011" w:rsidRPr="004C1532">
        <w:t xml:space="preserve">zamenjave </w:t>
      </w:r>
      <w:r w:rsidR="007D3458">
        <w:t xml:space="preserve">ALU </w:t>
      </w:r>
      <w:r w:rsidR="004C7F1C">
        <w:t>stavbnega pohištva na sta</w:t>
      </w:r>
      <w:r w:rsidR="007D3458">
        <w:t>vbi</w:t>
      </w:r>
      <w:r w:rsidR="004C7F1C">
        <w:t xml:space="preserve"> TV centra</w:t>
      </w:r>
      <w:r w:rsidRPr="004C1532">
        <w:t>, z interno oznako JN-G0</w:t>
      </w:r>
      <w:r w:rsidR="00E2040E">
        <w:t>2</w:t>
      </w:r>
      <w:r w:rsidR="004C7F1C">
        <w:t>14</w:t>
      </w:r>
      <w:r w:rsidRPr="004C1532">
        <w:t xml:space="preserve">. Vsota zahtevane zavarovalne police ne sme biti nižja od </w:t>
      </w:r>
      <w:r w:rsidR="00BA510A" w:rsidRPr="0052073D">
        <w:t>200</w:t>
      </w:r>
      <w:r w:rsidRPr="0052073D">
        <w:t>.000 €.</w:t>
      </w:r>
      <w:r w:rsidRPr="004C1532">
        <w:t xml:space="preserve"> Zavarovalna polica predstavlja Prilogo 4 te pogodbe. Zahtevano zavarovalno polico za zavarovanje odgovornosti mora ponudnik predložiti najkasneje deset dni po podpisu pogodbe.</w:t>
      </w:r>
    </w:p>
    <w:p w14:paraId="13104CAC" w14:textId="77777777" w:rsidR="0055707F" w:rsidRPr="004C1532" w:rsidRDefault="0055707F" w:rsidP="0055707F"/>
    <w:p w14:paraId="735A26BE" w14:textId="70D9A0C9" w:rsidR="0055707F" w:rsidRPr="004C1532" w:rsidRDefault="0055707F" w:rsidP="0055707F">
      <w:r w:rsidRPr="004C1532">
        <w:lastRenderedPageBreak/>
        <w:t>(</w:t>
      </w:r>
      <w:r w:rsidR="00F75836" w:rsidRPr="004C1532">
        <w:t>5</w:t>
      </w:r>
      <w:r w:rsidRPr="004C1532">
        <w:t xml:space="preserve">) Ponudnik mora naročniku predložiti zavarovalno polico za gradbeno zavarovanje, ki se mora glasiti zgolj na javno naročilo </w:t>
      </w:r>
      <w:r w:rsidR="00A02011" w:rsidRPr="004C1532">
        <w:t xml:space="preserve">zamenjave </w:t>
      </w:r>
      <w:r w:rsidR="007D3458">
        <w:t xml:space="preserve">ALU </w:t>
      </w:r>
      <w:r w:rsidR="004C7F1C">
        <w:t>stavbnega pohišt</w:t>
      </w:r>
      <w:r w:rsidR="00B81C04">
        <w:t>va na stavb</w:t>
      </w:r>
      <w:r w:rsidR="007D3458">
        <w:t>i</w:t>
      </w:r>
      <w:r w:rsidR="00B81C04">
        <w:t xml:space="preserve"> TV centra</w:t>
      </w:r>
      <w:r w:rsidRPr="004C1532">
        <w:t>, z interno oznako JN-G0</w:t>
      </w:r>
      <w:r w:rsidR="00E2040E">
        <w:t>2</w:t>
      </w:r>
      <w:r w:rsidR="00B81C04">
        <w:t>14</w:t>
      </w:r>
      <w:r w:rsidRPr="004C1532">
        <w:t>. Gradbeno zavarovanje mora vključevati:</w:t>
      </w:r>
    </w:p>
    <w:p w14:paraId="648D3311" w14:textId="315E9CDA" w:rsidR="0055707F" w:rsidRPr="004C1532" w:rsidRDefault="0055707F" w:rsidP="00FD7804">
      <w:pPr>
        <w:pStyle w:val="ListParagraph"/>
        <w:numPr>
          <w:ilvl w:val="1"/>
          <w:numId w:val="24"/>
        </w:numPr>
        <w:ind w:left="851" w:hanging="284"/>
      </w:pPr>
      <w:r w:rsidRPr="004C1532">
        <w:t>zavarovanje vseh delov objekta v lasti in uporabi naročnika vključno s pripadajočo opremo</w:t>
      </w:r>
      <w:r w:rsidR="00685F80" w:rsidRPr="004C1532">
        <w:t xml:space="preserve"> na lokaciji naročnika</w:t>
      </w:r>
      <w:r w:rsidRPr="004C1532">
        <w:t>;</w:t>
      </w:r>
    </w:p>
    <w:p w14:paraId="17ED10AF" w14:textId="4558D91C" w:rsidR="0055707F" w:rsidRPr="004C1532" w:rsidRDefault="0055707F" w:rsidP="00FD7804">
      <w:pPr>
        <w:pStyle w:val="ListParagraph"/>
        <w:numPr>
          <w:ilvl w:val="1"/>
          <w:numId w:val="24"/>
        </w:numPr>
        <w:ind w:left="851" w:hanging="284"/>
      </w:pPr>
      <w:r w:rsidRPr="004C1532">
        <w:t>zavarovanje vseh sosednjih nepremičnin</w:t>
      </w:r>
      <w:r w:rsidR="00685F80" w:rsidRPr="004C1532">
        <w:t xml:space="preserve"> RTV Slovenija in drugih lastnikov, ki neposredno mejijo na območje gradbišča, vključno s komunalnimi vodi;</w:t>
      </w:r>
      <w:r w:rsidRPr="004C1532">
        <w:t>.</w:t>
      </w:r>
    </w:p>
    <w:p w14:paraId="7CA5C690" w14:textId="6CFF98A4" w:rsidR="0055707F" w:rsidRPr="004C1532" w:rsidRDefault="0055707F" w:rsidP="0055707F">
      <w:r w:rsidRPr="004C1532">
        <w:t xml:space="preserve">Zavarovalna vsota zahtevane zavarovalne police ne sme biti nižja </w:t>
      </w:r>
      <w:r w:rsidRPr="0052073D">
        <w:t>od</w:t>
      </w:r>
      <w:r w:rsidR="00BA510A" w:rsidRPr="0052073D">
        <w:t xml:space="preserve"> 2</w:t>
      </w:r>
      <w:r w:rsidRPr="0052073D">
        <w:t>00</w:t>
      </w:r>
      <w:r w:rsidR="00BA510A" w:rsidRPr="0052073D">
        <w:t>.000</w:t>
      </w:r>
      <w:r w:rsidRPr="0052073D">
        <w:t xml:space="preserve"> €.</w:t>
      </w:r>
      <w:r w:rsidRPr="004C1532">
        <w:t xml:space="preserve"> Zavarovalna polica predstavlja Prilogo 5 te pogodbe. Gradbeno zavarovanje mora ponudnik predložiti najkasneje deset dni po podpisu pogodbe.</w:t>
      </w:r>
    </w:p>
    <w:p w14:paraId="01DA7330" w14:textId="77777777" w:rsidR="007D3458" w:rsidRPr="004C1532" w:rsidRDefault="007D3458" w:rsidP="0055707F"/>
    <w:p w14:paraId="51B1BE8D"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POGODBENA KAZEN</w:t>
      </w:r>
    </w:p>
    <w:p w14:paraId="2AE802F0" w14:textId="77777777" w:rsidR="0055707F" w:rsidRPr="004C1532" w:rsidRDefault="0055707F" w:rsidP="0055707F">
      <w:pPr>
        <w:pStyle w:val="BodyText3"/>
        <w:jc w:val="center"/>
        <w:rPr>
          <w:rFonts w:cs="Arial"/>
          <w:b/>
          <w:noProof/>
          <w:sz w:val="20"/>
          <w:lang w:val="sl-SI"/>
        </w:rPr>
      </w:pPr>
    </w:p>
    <w:p w14:paraId="21C57141" w14:textId="77777777" w:rsidR="0055707F" w:rsidRPr="004C1532" w:rsidRDefault="0055707F" w:rsidP="0055707F">
      <w:pPr>
        <w:pStyle w:val="BodyText3"/>
        <w:jc w:val="center"/>
        <w:rPr>
          <w:rFonts w:cs="Arial"/>
          <w:b/>
          <w:noProof/>
          <w:sz w:val="20"/>
          <w:lang w:val="sl-SI"/>
        </w:rPr>
      </w:pPr>
      <w:r w:rsidRPr="004C1532">
        <w:rPr>
          <w:rFonts w:cs="Arial"/>
          <w:b/>
          <w:noProof/>
          <w:sz w:val="20"/>
          <w:lang w:val="sl-SI"/>
        </w:rPr>
        <w:t>12. člen</w:t>
      </w:r>
    </w:p>
    <w:p w14:paraId="2E9689B4" w14:textId="77777777" w:rsidR="0055707F" w:rsidRPr="004C1532" w:rsidRDefault="0055707F" w:rsidP="0055707F">
      <w:pPr>
        <w:rPr>
          <w:szCs w:val="20"/>
        </w:rPr>
      </w:pPr>
    </w:p>
    <w:p w14:paraId="602D95FB" w14:textId="77777777" w:rsidR="0055707F" w:rsidRPr="004C1532" w:rsidRDefault="0055707F" w:rsidP="0055707F">
      <w:pPr>
        <w:rPr>
          <w:szCs w:val="20"/>
        </w:rPr>
      </w:pPr>
      <w:r w:rsidRPr="004C1532">
        <w:rPr>
          <w:szCs w:val="20"/>
        </w:rPr>
        <w:t>(1) Kadar se ponudnik po lastni krivdi pri izvedbi del ne drži s to pogodbo dogovorjenega končnega roka izvedbe del, ima naročnik pravico za vsak dan zamude zahtevati plačilo pogodbene kazni v višini 5 promilov od vrednosti del po končnem obračunu, vendar ne več kot 10 % od celotne pogodbene vrednosti.</w:t>
      </w:r>
    </w:p>
    <w:p w14:paraId="4FDFA4FC" w14:textId="77777777" w:rsidR="0055707F" w:rsidRPr="004C1532" w:rsidRDefault="0055707F" w:rsidP="0055707F">
      <w:pPr>
        <w:rPr>
          <w:szCs w:val="20"/>
        </w:rPr>
      </w:pPr>
    </w:p>
    <w:p w14:paraId="51C9397A" w14:textId="6392AF5D" w:rsidR="0055707F" w:rsidRPr="004C1532" w:rsidRDefault="0055707F" w:rsidP="0055707F">
      <w:pPr>
        <w:rPr>
          <w:szCs w:val="20"/>
        </w:rPr>
      </w:pPr>
      <w:r w:rsidRPr="004C1532">
        <w:rPr>
          <w:bCs/>
          <w:szCs w:val="20"/>
        </w:rPr>
        <w:t>(2) Pogodbena kazen se obračuna ob prvem naslednjem plačilu, ki sledi ugotovitvi zamude. V obračunu del</w:t>
      </w:r>
      <w:r w:rsidR="0056232F" w:rsidRPr="004C1532">
        <w:rPr>
          <w:bCs/>
          <w:szCs w:val="20"/>
        </w:rPr>
        <w:t xml:space="preserve"> </w:t>
      </w:r>
      <w:r w:rsidRPr="004C1532">
        <w:rPr>
          <w:bCs/>
          <w:szCs w:val="20"/>
        </w:rPr>
        <w:t>mora biti pogodbena kazen posebej prikazana.</w:t>
      </w:r>
    </w:p>
    <w:p w14:paraId="2FAEE6AC" w14:textId="77777777" w:rsidR="0055707F" w:rsidRPr="004C1532" w:rsidRDefault="0055707F" w:rsidP="0055707F">
      <w:pPr>
        <w:rPr>
          <w:bCs/>
          <w:szCs w:val="20"/>
        </w:rPr>
      </w:pPr>
    </w:p>
    <w:p w14:paraId="63D416CB" w14:textId="78D7AF00" w:rsidR="0055707F" w:rsidRPr="004C1532" w:rsidRDefault="0055707F" w:rsidP="0055707F">
      <w:pPr>
        <w:rPr>
          <w:szCs w:val="20"/>
        </w:rPr>
      </w:pPr>
      <w:r w:rsidRPr="004C1532">
        <w:rPr>
          <w:szCs w:val="20"/>
        </w:rPr>
        <w:t>(3) V primeru, da škoda, ki je nastala zaradi neizvršitve del v skladu s to pogodbo, presega</w:t>
      </w:r>
      <w:r w:rsidR="0056232F" w:rsidRPr="004C1532">
        <w:rPr>
          <w:szCs w:val="20"/>
        </w:rPr>
        <w:t xml:space="preserve"> </w:t>
      </w:r>
      <w:r w:rsidRPr="004C1532">
        <w:rPr>
          <w:szCs w:val="20"/>
        </w:rPr>
        <w:t xml:space="preserve">znesek pogodbene kazni, lahko naročnik zahteva poleg pogodbene kazni še razliko do popolne odškodnine. </w:t>
      </w:r>
    </w:p>
    <w:p w14:paraId="5A7B606E" w14:textId="77777777" w:rsidR="0055707F" w:rsidRPr="004C1532" w:rsidRDefault="0055707F" w:rsidP="0055707F">
      <w:pPr>
        <w:rPr>
          <w:szCs w:val="20"/>
        </w:rPr>
      </w:pPr>
    </w:p>
    <w:p w14:paraId="4A2F5160" w14:textId="09875898" w:rsidR="0055707F" w:rsidRPr="004C1532" w:rsidRDefault="0055707F" w:rsidP="0055707F">
      <w:pPr>
        <w:rPr>
          <w:szCs w:val="20"/>
        </w:rPr>
      </w:pPr>
      <w:r w:rsidRPr="004C1532">
        <w:rPr>
          <w:szCs w:val="20"/>
        </w:rPr>
        <w:t>(4) Naročnik ne more zahtevati</w:t>
      </w:r>
      <w:r w:rsidR="0056232F" w:rsidRPr="004C1532">
        <w:rPr>
          <w:szCs w:val="20"/>
        </w:rPr>
        <w:t xml:space="preserve"> </w:t>
      </w:r>
      <w:r w:rsidRPr="004C1532">
        <w:rPr>
          <w:szCs w:val="20"/>
        </w:rPr>
        <w:t xml:space="preserve">obenem izplačila pogodbene kazni in odškodnine za celotno škodo. </w:t>
      </w:r>
    </w:p>
    <w:p w14:paraId="0EDA4DDB" w14:textId="77777777" w:rsidR="0055707F" w:rsidRPr="004C1532" w:rsidRDefault="0055707F" w:rsidP="006540E2">
      <w:pPr>
        <w:rPr>
          <w:b/>
          <w:bCs/>
          <w:szCs w:val="20"/>
        </w:rPr>
      </w:pPr>
    </w:p>
    <w:p w14:paraId="67E97D5C" w14:textId="77777777" w:rsidR="0055707F" w:rsidRPr="004C1532" w:rsidRDefault="0055707F" w:rsidP="0055707F">
      <w:pPr>
        <w:jc w:val="center"/>
        <w:rPr>
          <w:b/>
          <w:bCs/>
          <w:szCs w:val="20"/>
        </w:rPr>
      </w:pPr>
    </w:p>
    <w:p w14:paraId="037B121C" w14:textId="77777777" w:rsidR="0055707F" w:rsidRPr="004C1532" w:rsidRDefault="0055707F" w:rsidP="0055707F">
      <w:pPr>
        <w:jc w:val="center"/>
        <w:rPr>
          <w:b/>
          <w:bCs/>
          <w:szCs w:val="20"/>
        </w:rPr>
      </w:pPr>
      <w:r w:rsidRPr="004C1532">
        <w:rPr>
          <w:b/>
          <w:bCs/>
          <w:szCs w:val="20"/>
        </w:rPr>
        <w:t>VARSTVO PRI DELU, VARSTVO OKOLJA IN POŽARNA VARNOST</w:t>
      </w:r>
    </w:p>
    <w:p w14:paraId="23726DED" w14:textId="77777777" w:rsidR="0055707F" w:rsidRPr="004C1532" w:rsidRDefault="0055707F" w:rsidP="0055707F">
      <w:pPr>
        <w:jc w:val="center"/>
        <w:rPr>
          <w:b/>
          <w:bCs/>
          <w:szCs w:val="20"/>
        </w:rPr>
      </w:pPr>
    </w:p>
    <w:p w14:paraId="77EFE7F3" w14:textId="77777777" w:rsidR="0055707F" w:rsidRPr="004C1532" w:rsidRDefault="0055707F" w:rsidP="0055707F">
      <w:pPr>
        <w:jc w:val="center"/>
        <w:rPr>
          <w:b/>
          <w:bCs/>
          <w:szCs w:val="20"/>
        </w:rPr>
      </w:pPr>
      <w:r w:rsidRPr="004C1532">
        <w:rPr>
          <w:b/>
          <w:bCs/>
          <w:szCs w:val="20"/>
        </w:rPr>
        <w:t>13. člen</w:t>
      </w:r>
    </w:p>
    <w:p w14:paraId="49A240B9" w14:textId="77777777" w:rsidR="0055707F" w:rsidRPr="004C1532" w:rsidRDefault="0055707F" w:rsidP="0055707F">
      <w:pPr>
        <w:rPr>
          <w:b/>
          <w:szCs w:val="20"/>
        </w:rPr>
      </w:pPr>
    </w:p>
    <w:p w14:paraId="7099E553" w14:textId="77777777" w:rsidR="0055707F" w:rsidRPr="004C1532" w:rsidRDefault="0055707F" w:rsidP="0055707F">
      <w:pPr>
        <w:rPr>
          <w:bCs/>
          <w:szCs w:val="20"/>
        </w:rPr>
      </w:pPr>
      <w:r w:rsidRPr="004C1532">
        <w:rPr>
          <w:bCs/>
          <w:szCs w:val="20"/>
        </w:rPr>
        <w:t>(1) Ponudnik mora spoštovati določila hišnega in požarnega reda naročnika. Ponudnik mora v vseh fazah izvajanja del v skladu z veljavno zakonodajo poskrbeti za vse ukrepe varstva pri delu, varstva okolja in požarne varnosti.</w:t>
      </w:r>
    </w:p>
    <w:p w14:paraId="5AFFA579" w14:textId="77777777" w:rsidR="0055707F" w:rsidRPr="004C1532" w:rsidRDefault="0055707F" w:rsidP="0055707F">
      <w:pPr>
        <w:rPr>
          <w:b/>
          <w:szCs w:val="20"/>
        </w:rPr>
      </w:pPr>
    </w:p>
    <w:p w14:paraId="1C7C0AC5" w14:textId="77777777" w:rsidR="0055707F" w:rsidRPr="004C1532" w:rsidRDefault="0055707F" w:rsidP="0055707F">
      <w:pPr>
        <w:rPr>
          <w:bCs/>
          <w:szCs w:val="20"/>
        </w:rPr>
      </w:pPr>
      <w:r w:rsidRPr="004C1532">
        <w:rPr>
          <w:szCs w:val="20"/>
        </w:rPr>
        <w:t>(2) Pri izvedbi del mora ponudnik spoštovati določila Zakona o varnosti in zdravju pri delu (Uradni list Republike Slovenije, št.43/11) ter druge veljavne predpise s področja varnosti in zdravja pri delu, požarne varnosti in varstva okolja.</w:t>
      </w:r>
      <w:r w:rsidRPr="004C1532">
        <w:rPr>
          <w:bCs/>
          <w:szCs w:val="20"/>
        </w:rPr>
        <w:t xml:space="preserve"> </w:t>
      </w:r>
    </w:p>
    <w:p w14:paraId="5DB5EC0D" w14:textId="77777777" w:rsidR="0055707F" w:rsidRPr="004C1532" w:rsidRDefault="0055707F" w:rsidP="0055707F">
      <w:pPr>
        <w:rPr>
          <w:bCs/>
          <w:szCs w:val="20"/>
        </w:rPr>
      </w:pPr>
    </w:p>
    <w:p w14:paraId="272D8950" w14:textId="77777777" w:rsidR="0055707F" w:rsidRPr="004C1532" w:rsidRDefault="0055707F" w:rsidP="0055707F">
      <w:pPr>
        <w:rPr>
          <w:szCs w:val="20"/>
        </w:rPr>
      </w:pPr>
      <w:r w:rsidRPr="004C1532">
        <w:rPr>
          <w:szCs w:val="20"/>
        </w:rPr>
        <w:t>(3) Ponudnik se zavezuje, da pri izvedbi gradbenih del in sicer pri vgradnji novega oz. rušitvi starega materiala spoštuje in deluje v skladu z določili Zakona o varstvu okolja (Uradni list Republike Slovenije, št. 41/04 s spremembami in dopolnitvami) in drugimi veljavnimi predpisi s tega področja.</w:t>
      </w:r>
    </w:p>
    <w:p w14:paraId="18F98CB2" w14:textId="77777777" w:rsidR="0055707F" w:rsidRPr="004C1532" w:rsidRDefault="0055707F" w:rsidP="0055707F">
      <w:pPr>
        <w:rPr>
          <w:szCs w:val="20"/>
        </w:rPr>
      </w:pPr>
    </w:p>
    <w:p w14:paraId="389738D8" w14:textId="47ED64A8" w:rsidR="0055707F" w:rsidRPr="004C1532" w:rsidRDefault="0055707F" w:rsidP="0055707F">
      <w:pPr>
        <w:rPr>
          <w:szCs w:val="20"/>
        </w:rPr>
      </w:pPr>
      <w:r w:rsidRPr="004C1532">
        <w:rPr>
          <w:szCs w:val="20"/>
        </w:rPr>
        <w:t>(4) Ponudnik mora upoštevati vsa določila hišnega in požarnega reda naročnika. Naročnik ponudniku zato posreduje ustrezna navodila. Pred začetkom izvajanja del posreduje ponudniku navodila v pisni obliki oz. pri večjih gradbenih delih v obliki Študije o požarni varnosti, ki jo izdela pooblaščena oseba naročnika v skladu z Zakonom o varstvu pred požarom</w:t>
      </w:r>
      <w:r w:rsidR="0056232F" w:rsidRPr="004C1532">
        <w:rPr>
          <w:szCs w:val="20"/>
        </w:rPr>
        <w:t xml:space="preserve"> </w:t>
      </w:r>
      <w:r w:rsidRPr="004C1532">
        <w:rPr>
          <w:szCs w:val="20"/>
        </w:rPr>
        <w:t>(Uradni list Republike Slovenije, št. 71/93, s spremembami in dopolnitvami).</w:t>
      </w:r>
    </w:p>
    <w:p w14:paraId="1C6C8871" w14:textId="77777777" w:rsidR="0055707F" w:rsidRPr="004C1532" w:rsidRDefault="0055707F" w:rsidP="0055707F">
      <w:pPr>
        <w:rPr>
          <w:szCs w:val="20"/>
        </w:rPr>
      </w:pPr>
    </w:p>
    <w:p w14:paraId="48ABBF62" w14:textId="5B49EFCE" w:rsidR="0055707F" w:rsidRPr="004C1532" w:rsidRDefault="0055707F" w:rsidP="0055707F">
      <w:pPr>
        <w:rPr>
          <w:szCs w:val="20"/>
        </w:rPr>
      </w:pPr>
      <w:r w:rsidRPr="004C1532">
        <w:rPr>
          <w:szCs w:val="20"/>
        </w:rPr>
        <w:t>(5) V primeru izvajanja večjih gradbenih del mora naročnik ali nadzornik projekta zagotoviti prijavo gradbenih del, skladno s Prilogo III Uredbe o zagotavljanju varnosti in zdravja pri delu na začasnih in premičnih gradbiščih (Uradni list Republike Slovenije, št. 83/05in 43/11).</w:t>
      </w:r>
    </w:p>
    <w:p w14:paraId="4A22EBC4" w14:textId="77777777" w:rsidR="007C1165" w:rsidRPr="004C1532" w:rsidRDefault="007C1165" w:rsidP="007C1165">
      <w:pPr>
        <w:spacing w:line="240" w:lineRule="atLeast"/>
        <w:jc w:val="center"/>
        <w:rPr>
          <w:rFonts w:cs="Arial"/>
          <w:b/>
          <w:color w:val="000000"/>
        </w:rPr>
      </w:pPr>
    </w:p>
    <w:p w14:paraId="602F91EE" w14:textId="3B49C6ED" w:rsidR="007C1165" w:rsidRPr="004C1532" w:rsidRDefault="007C1165" w:rsidP="007C1165">
      <w:pPr>
        <w:spacing w:line="240" w:lineRule="atLeast"/>
        <w:jc w:val="center"/>
        <w:rPr>
          <w:rFonts w:cs="Arial"/>
          <w:b/>
          <w:color w:val="000000"/>
        </w:rPr>
      </w:pPr>
      <w:r w:rsidRPr="004C1532">
        <w:rPr>
          <w:rFonts w:cs="Arial"/>
          <w:b/>
          <w:color w:val="000000"/>
        </w:rPr>
        <w:t>VIŠJA SILA</w:t>
      </w:r>
    </w:p>
    <w:p w14:paraId="1BFE3E57" w14:textId="77777777" w:rsidR="007C1165" w:rsidRPr="004C1532" w:rsidRDefault="007C1165" w:rsidP="007C1165">
      <w:pPr>
        <w:spacing w:line="240" w:lineRule="atLeast"/>
        <w:jc w:val="center"/>
        <w:rPr>
          <w:rFonts w:cs="Arial"/>
          <w:b/>
          <w:bCs/>
          <w:color w:val="000000"/>
        </w:rPr>
      </w:pPr>
    </w:p>
    <w:p w14:paraId="7FD9DFD9" w14:textId="052430D1" w:rsidR="0055707F" w:rsidRPr="004C1532" w:rsidRDefault="007C1165" w:rsidP="007C1165">
      <w:pPr>
        <w:spacing w:line="240" w:lineRule="atLeast"/>
        <w:jc w:val="center"/>
        <w:rPr>
          <w:rFonts w:cs="Arial"/>
          <w:b/>
          <w:bCs/>
          <w:color w:val="000000"/>
        </w:rPr>
      </w:pPr>
      <w:r w:rsidRPr="004C1532">
        <w:rPr>
          <w:rFonts w:cs="Arial"/>
          <w:b/>
          <w:bCs/>
          <w:color w:val="000000"/>
        </w:rPr>
        <w:t>1</w:t>
      </w:r>
      <w:r w:rsidR="00A54DDD" w:rsidRPr="004C1532">
        <w:rPr>
          <w:rFonts w:cs="Arial"/>
          <w:b/>
          <w:bCs/>
          <w:color w:val="000000"/>
        </w:rPr>
        <w:t>4</w:t>
      </w:r>
      <w:r w:rsidRPr="004C1532">
        <w:rPr>
          <w:rFonts w:cs="Arial"/>
          <w:b/>
          <w:bCs/>
          <w:color w:val="000000"/>
        </w:rPr>
        <w:t>. člen</w:t>
      </w:r>
    </w:p>
    <w:p w14:paraId="10FF4BBF" w14:textId="77777777" w:rsidR="0055707F" w:rsidRPr="004C1532" w:rsidRDefault="0055707F" w:rsidP="0055707F">
      <w:pPr>
        <w:spacing w:line="240" w:lineRule="atLeast"/>
        <w:rPr>
          <w:rFonts w:cs="Arial"/>
          <w:color w:val="000000"/>
          <w:szCs w:val="20"/>
        </w:rPr>
      </w:pPr>
    </w:p>
    <w:p w14:paraId="2D098DBE" w14:textId="77777777" w:rsidR="0055707F" w:rsidRPr="004C1532" w:rsidRDefault="0055707F" w:rsidP="0055707F">
      <w:pPr>
        <w:rPr>
          <w:rFonts w:cs="Arial"/>
          <w:bCs/>
        </w:rPr>
      </w:pPr>
      <w:r w:rsidRPr="004C1532">
        <w:rPr>
          <w:rFonts w:cs="Arial"/>
          <w:bCs/>
        </w:rPr>
        <w:t xml:space="preserve">(1) V primeru višje sile kot so požar, poplava, potres, vojna, stavke in podobno, se lahko naročnik in ponudnik sporazumeta za podaljšanje roka izpolnitve po tej pogodbi, za dobo trajanja višje sile. Če zaradi </w:t>
      </w:r>
      <w:r w:rsidRPr="004C1532">
        <w:rPr>
          <w:rFonts w:cs="Arial"/>
          <w:bCs/>
        </w:rPr>
        <w:lastRenderedPageBreak/>
        <w:t xml:space="preserve">daljših rokov trajanja višje sile ne bi bilo mogoče izpolniti pogodbenih obveznosti, lahko pogodbeni stranki pogodbo prekineta. </w:t>
      </w:r>
    </w:p>
    <w:p w14:paraId="628F8411" w14:textId="77777777" w:rsidR="0055707F" w:rsidRPr="004C1532" w:rsidRDefault="0055707F" w:rsidP="0055707F">
      <w:pPr>
        <w:rPr>
          <w:rFonts w:cs="Arial"/>
          <w:bCs/>
        </w:rPr>
      </w:pPr>
    </w:p>
    <w:p w14:paraId="36CA7C68" w14:textId="77777777" w:rsidR="0055707F" w:rsidRPr="004C1532" w:rsidRDefault="0055707F" w:rsidP="0055707F">
      <w:pPr>
        <w:rPr>
          <w:rFonts w:cs="Arial"/>
        </w:rPr>
      </w:pPr>
      <w:r w:rsidRPr="004C1532">
        <w:rPr>
          <w:rFonts w:cs="Arial"/>
          <w:bCs/>
        </w:rPr>
        <w:t xml:space="preserve">(2) Prekinitev ali podaljšanje pogodbe mora biti v pisni obliki. </w:t>
      </w:r>
      <w:r w:rsidRPr="004C1532">
        <w:rPr>
          <w:rFonts w:cs="Arial"/>
        </w:rPr>
        <w:t xml:space="preserve">V primeru daljšega trajanja višje sile pogodbeni stranki lahko pogodbo razdreta, vsaka stranka nosi svoje, do razdrtja pogodbe nastale stroške. </w:t>
      </w:r>
    </w:p>
    <w:p w14:paraId="111381C5" w14:textId="77777777" w:rsidR="0055707F" w:rsidRPr="004C1532" w:rsidRDefault="0055707F" w:rsidP="0055707F">
      <w:pPr>
        <w:spacing w:line="240" w:lineRule="atLeast"/>
        <w:rPr>
          <w:rFonts w:cs="Arial"/>
          <w:b/>
          <w:bCs/>
          <w:color w:val="000000"/>
        </w:rPr>
      </w:pPr>
    </w:p>
    <w:p w14:paraId="346609D4" w14:textId="77777777" w:rsidR="0055707F" w:rsidRPr="004C1532" w:rsidRDefault="0055707F" w:rsidP="0055707F">
      <w:pPr>
        <w:spacing w:line="240" w:lineRule="atLeast"/>
        <w:jc w:val="center"/>
        <w:rPr>
          <w:rFonts w:cs="Arial"/>
          <w:b/>
          <w:color w:val="000000"/>
        </w:rPr>
      </w:pPr>
      <w:r w:rsidRPr="004C1532">
        <w:rPr>
          <w:rFonts w:cs="Arial"/>
          <w:b/>
          <w:color w:val="000000"/>
        </w:rPr>
        <w:t>DRUGE PRAVICE IN OBVEZNOSTI PONUDNIKA</w:t>
      </w:r>
    </w:p>
    <w:p w14:paraId="4993EABF" w14:textId="77777777" w:rsidR="0055707F" w:rsidRPr="004C1532" w:rsidRDefault="0055707F" w:rsidP="0055707F">
      <w:pPr>
        <w:spacing w:line="240" w:lineRule="atLeast"/>
        <w:jc w:val="center"/>
        <w:rPr>
          <w:rFonts w:cs="Arial"/>
          <w:b/>
          <w:bCs/>
          <w:color w:val="000000"/>
        </w:rPr>
      </w:pPr>
    </w:p>
    <w:p w14:paraId="4AA18E55" w14:textId="77777777" w:rsidR="0055707F" w:rsidRPr="004C1532" w:rsidRDefault="0055707F" w:rsidP="0055707F">
      <w:pPr>
        <w:spacing w:line="240" w:lineRule="atLeast"/>
        <w:jc w:val="center"/>
        <w:rPr>
          <w:rFonts w:cs="Arial"/>
          <w:b/>
          <w:bCs/>
          <w:color w:val="000000"/>
        </w:rPr>
      </w:pPr>
      <w:r w:rsidRPr="004C1532">
        <w:rPr>
          <w:rFonts w:cs="Arial"/>
          <w:b/>
          <w:bCs/>
          <w:color w:val="000000"/>
        </w:rPr>
        <w:t>15. člen</w:t>
      </w:r>
    </w:p>
    <w:p w14:paraId="32DE30C4" w14:textId="77777777" w:rsidR="0055707F" w:rsidRPr="004C1532" w:rsidRDefault="0055707F" w:rsidP="0055707F">
      <w:pPr>
        <w:spacing w:line="240" w:lineRule="atLeast"/>
        <w:jc w:val="center"/>
        <w:rPr>
          <w:rFonts w:cs="Arial"/>
          <w:b/>
          <w:bCs/>
          <w:color w:val="000000"/>
        </w:rPr>
      </w:pPr>
    </w:p>
    <w:p w14:paraId="3BB31753" w14:textId="77777777" w:rsidR="00495058" w:rsidRPr="00F46CB6" w:rsidRDefault="00495058" w:rsidP="00495058">
      <w:pPr>
        <w:spacing w:line="260" w:lineRule="atLeast"/>
        <w:rPr>
          <w:rFonts w:cs="Arial"/>
        </w:rPr>
      </w:pPr>
      <w:r w:rsidRPr="00F46CB6">
        <w:rPr>
          <w:bCs/>
          <w:szCs w:val="20"/>
        </w:rPr>
        <w:t xml:space="preserve">(1) </w:t>
      </w:r>
      <w:r w:rsidRPr="00F46CB6">
        <w:rPr>
          <w:rFonts w:cs="Arial"/>
        </w:rPr>
        <w:t>Ponudnik se zavezuje:</w:t>
      </w:r>
    </w:p>
    <w:p w14:paraId="301B57DC" w14:textId="77777777" w:rsidR="007D3458" w:rsidRPr="003653B0" w:rsidRDefault="007D3458" w:rsidP="007D3458">
      <w:pPr>
        <w:numPr>
          <w:ilvl w:val="0"/>
          <w:numId w:val="16"/>
        </w:numPr>
        <w:spacing w:after="120"/>
        <w:rPr>
          <w:szCs w:val="20"/>
        </w:rPr>
      </w:pPr>
      <w:r w:rsidRPr="003653B0">
        <w:rPr>
          <w:rFonts w:cs="Arial"/>
          <w:szCs w:val="20"/>
        </w:rPr>
        <w:t>Pogodbene obveznosti izvajati gospodarno, v korist naročnika, pravilno in kvalitetno po pravilih stroke, v skladu z veljavnimi predpisi, standardi, tehničnimi navodili, priporočili in</w:t>
      </w:r>
      <w:r w:rsidRPr="003653B0">
        <w:rPr>
          <w:szCs w:val="20"/>
        </w:rPr>
        <w:t xml:space="preserve"> normativi, ob upoštevanju omejitev gibanja in morebitnih občasnih prekinitev del glede na celodnevno redno dejavnost naročnika.</w:t>
      </w:r>
    </w:p>
    <w:p w14:paraId="24067142" w14:textId="77777777" w:rsidR="007D3458" w:rsidRPr="003653B0" w:rsidRDefault="007D3458" w:rsidP="007D3458">
      <w:pPr>
        <w:numPr>
          <w:ilvl w:val="0"/>
          <w:numId w:val="16"/>
        </w:numPr>
        <w:spacing w:after="120"/>
        <w:rPr>
          <w:szCs w:val="20"/>
        </w:rPr>
      </w:pPr>
      <w:r w:rsidRPr="003653B0">
        <w:rPr>
          <w:szCs w:val="20"/>
        </w:rPr>
        <w:t>V roku, ki ga dogovori z naročnikom, izvršiti dopolnitve in spremembe pogodbenega obsega del, ki so potrebne za uspešno dokončanje projekta.</w:t>
      </w:r>
    </w:p>
    <w:p w14:paraId="2633BEC1" w14:textId="77777777" w:rsidR="007D3458" w:rsidRPr="003653B0" w:rsidRDefault="007D3458" w:rsidP="007D3458">
      <w:pPr>
        <w:numPr>
          <w:ilvl w:val="0"/>
          <w:numId w:val="16"/>
        </w:numPr>
        <w:spacing w:after="120"/>
        <w:rPr>
          <w:szCs w:val="20"/>
        </w:rPr>
      </w:pPr>
      <w:r w:rsidRPr="003653B0">
        <w:rPr>
          <w:szCs w:val="20"/>
        </w:rPr>
        <w:t>Pogodbene obveznosti izvajati v soglasju z naročnikom, nadzorniki in projektanti. V primeru, da soglasja ne bi mogel doseči, ali v primeru vpisov v gradbeni dnevnik, ki bi za posledico lahko imeli naročnikovo pravno ali finančno obveznost, mora ponudnik  naročnika o tem nemudoma obvestiti, in sicer s pisno obrazložitvijo in priporočili za nadaljnje postopke. V tem primeru mora naročnik zavzeti pisno stališče v najkrajšem možnem času. V primeru, da ponudnik naročnika ne obvesti pravočasno in zaradi tega naročniku nastane škoda, je ponudnik dolžan povrniti naročniku nastalo škodo.</w:t>
      </w:r>
    </w:p>
    <w:p w14:paraId="2A29BA6C" w14:textId="77777777" w:rsidR="007D3458" w:rsidRPr="003653B0" w:rsidRDefault="007D3458" w:rsidP="007D3458">
      <w:pPr>
        <w:numPr>
          <w:ilvl w:val="0"/>
          <w:numId w:val="16"/>
        </w:numPr>
        <w:spacing w:after="120"/>
        <w:rPr>
          <w:szCs w:val="20"/>
        </w:rPr>
      </w:pPr>
      <w:r w:rsidRPr="003653B0">
        <w:rPr>
          <w:szCs w:val="20"/>
        </w:rPr>
        <w:t xml:space="preserve">Pogodbene obveznosti izvajati z imenovanimi strokovno usposobljenimi sodelavci, ki imajo ustrezno izobrazbo in opravljen strokovni izpit ter potrebne delovne izkušnje pri </w:t>
      </w:r>
      <w:r>
        <w:rPr>
          <w:szCs w:val="20"/>
        </w:rPr>
        <w:t>izvedbi</w:t>
      </w:r>
      <w:r w:rsidRPr="003653B0">
        <w:rPr>
          <w:szCs w:val="20"/>
        </w:rPr>
        <w:t xml:space="preserve"> sorodnih </w:t>
      </w:r>
      <w:r>
        <w:rPr>
          <w:szCs w:val="20"/>
        </w:rPr>
        <w:t>del</w:t>
      </w:r>
      <w:r w:rsidRPr="003653B0">
        <w:rPr>
          <w:szCs w:val="20"/>
        </w:rPr>
        <w:t>, kot to izhaja iz zahtev Gradbenega zakona.</w:t>
      </w:r>
    </w:p>
    <w:p w14:paraId="1DE17F94" w14:textId="77777777" w:rsidR="007D3458" w:rsidRPr="004C1532" w:rsidRDefault="007D3458" w:rsidP="007D3458">
      <w:pPr>
        <w:pStyle w:val="ListParagraph"/>
        <w:numPr>
          <w:ilvl w:val="0"/>
          <w:numId w:val="16"/>
        </w:numPr>
        <w:rPr>
          <w:rFonts w:cs="Arial"/>
        </w:rPr>
      </w:pPr>
      <w:r w:rsidRPr="003653B0">
        <w:rPr>
          <w:szCs w:val="20"/>
        </w:rPr>
        <w:t>V času izvajanja del zagotoviti stalno prisotnost vodje del.</w:t>
      </w:r>
      <w:r>
        <w:rPr>
          <w:szCs w:val="20"/>
        </w:rPr>
        <w:t xml:space="preserve"> </w:t>
      </w:r>
      <w:r w:rsidRPr="004C1532">
        <w:rPr>
          <w:rFonts w:cs="Arial"/>
        </w:rPr>
        <w:t>Za zagotavljanje stalne prisotnosti se smatra dnevna prisotnost, v času gradnje, kar pomeni dneve, ko izvajalec gradnje dela na gradbišču tudi dejansko izvaja. Dokazilo, da je bila dnevna prisotnost zagotovljena je podpis gradbenega dnevnika za tisti dan.</w:t>
      </w:r>
    </w:p>
    <w:p w14:paraId="6EE80909" w14:textId="77777777" w:rsidR="007D3458" w:rsidRPr="003653B0" w:rsidRDefault="007D3458" w:rsidP="007D3458">
      <w:pPr>
        <w:spacing w:after="120"/>
        <w:rPr>
          <w:szCs w:val="20"/>
        </w:rPr>
      </w:pPr>
    </w:p>
    <w:p w14:paraId="56AF87EB" w14:textId="77777777" w:rsidR="007D3458" w:rsidRPr="002C55F0" w:rsidRDefault="007D3458" w:rsidP="007D3458">
      <w:pPr>
        <w:numPr>
          <w:ilvl w:val="0"/>
          <w:numId w:val="16"/>
        </w:numPr>
        <w:spacing w:after="120"/>
        <w:rPr>
          <w:rFonts w:cs="Arial"/>
        </w:rPr>
      </w:pPr>
      <w:r w:rsidRPr="002C55F0">
        <w:rPr>
          <w:szCs w:val="20"/>
        </w:rPr>
        <w:t xml:space="preserve">Redno voditi gradbeni dnevnik in knjigo obračunskih izmer, </w:t>
      </w:r>
      <w:r w:rsidRPr="002C55F0">
        <w:rPr>
          <w:rFonts w:cs="Arial"/>
        </w:rPr>
        <w:t>ne glede na pogodbeno določeno pogodbeno klavzulo »ključ v roke« .</w:t>
      </w:r>
    </w:p>
    <w:p w14:paraId="26FE20B5" w14:textId="77777777" w:rsidR="007D3458" w:rsidRPr="004C1532" w:rsidRDefault="007D3458" w:rsidP="007D3458">
      <w:pPr>
        <w:pStyle w:val="ListParagraph"/>
        <w:rPr>
          <w:rFonts w:cs="Arial"/>
        </w:rPr>
      </w:pPr>
    </w:p>
    <w:p w14:paraId="7E398D87" w14:textId="77777777" w:rsidR="007D3458" w:rsidRPr="00592B30" w:rsidRDefault="007D3458" w:rsidP="007D3458">
      <w:pPr>
        <w:numPr>
          <w:ilvl w:val="0"/>
          <w:numId w:val="16"/>
        </w:numPr>
        <w:spacing w:after="120"/>
        <w:rPr>
          <w:szCs w:val="20"/>
        </w:rPr>
      </w:pPr>
      <w:r w:rsidRPr="003653B0">
        <w:rPr>
          <w:szCs w:val="20"/>
        </w:rPr>
        <w:t xml:space="preserve">Omogočiti stalno izvajanje nadzora na gradbišču s strani naročnika, vodje nadzora in ostalih odgovornih nadzornikov in koordinatorja za varnost in zdravje pri delu, po potrebi pa sodelovati tudi s soglasodajalci, upravnimi organi, </w:t>
      </w:r>
      <w:r w:rsidRPr="00592B30">
        <w:rPr>
          <w:szCs w:val="20"/>
        </w:rPr>
        <w:t>inšpekcijskimi službami in drugimi udeleženci v času gradnje.</w:t>
      </w:r>
    </w:p>
    <w:p w14:paraId="00F762B7" w14:textId="77777777" w:rsidR="007D3458" w:rsidRPr="007F4706" w:rsidRDefault="007D3458" w:rsidP="007D3458">
      <w:pPr>
        <w:numPr>
          <w:ilvl w:val="0"/>
          <w:numId w:val="16"/>
        </w:numPr>
        <w:spacing w:after="120"/>
        <w:rPr>
          <w:szCs w:val="20"/>
        </w:rPr>
      </w:pPr>
      <w:r>
        <w:rPr>
          <w:szCs w:val="20"/>
        </w:rPr>
        <w:t>Izvajalec je dolžan izdelati PZI dokumentacijo, v sklopu katere je dolžan n</w:t>
      </w:r>
      <w:r w:rsidRPr="007F4706">
        <w:rPr>
          <w:szCs w:val="20"/>
        </w:rPr>
        <w:t xml:space="preserve">ajmanj 30 dni pred </w:t>
      </w:r>
      <w:r>
        <w:rPr>
          <w:szCs w:val="20"/>
        </w:rPr>
        <w:t>naročilom materiala</w:t>
      </w:r>
      <w:r w:rsidRPr="007F4706">
        <w:rPr>
          <w:szCs w:val="20"/>
        </w:rPr>
        <w:t xml:space="preserve"> vodji nadzora in naročniku predložiti v pregled dokazila o  ustreznosti in skladnosti gradbenih proizvodov, materialov, napeljav, naprav in opreme (certifikati, atesti, izjave o skladnosti )</w:t>
      </w:r>
      <w:r>
        <w:rPr>
          <w:szCs w:val="20"/>
        </w:rPr>
        <w:t>, predvidenih za vgradnjo</w:t>
      </w:r>
      <w:r w:rsidRPr="007F4706">
        <w:rPr>
          <w:szCs w:val="20"/>
        </w:rPr>
        <w:t xml:space="preserve"> in pridobiti potrditev ustreznosti in skladnosti s potrjeno dokumentacijo pred vgradnjo s strani vodje nadzora</w:t>
      </w:r>
      <w:r>
        <w:rPr>
          <w:szCs w:val="20"/>
        </w:rPr>
        <w:t>, za posamezno fazo</w:t>
      </w:r>
      <w:r w:rsidRPr="007F4706">
        <w:rPr>
          <w:szCs w:val="20"/>
        </w:rPr>
        <w:t>.</w:t>
      </w:r>
      <w:r w:rsidRPr="007F4706">
        <w:t xml:space="preserve"> V primeru, da o</w:t>
      </w:r>
      <w:r w:rsidRPr="007F4706">
        <w:rPr>
          <w:szCs w:val="20"/>
        </w:rPr>
        <w:t>riginalna dokazila, atesti ter certifikati niso v slovenskem jeziku, mora ponudnik zagotoviti prevod v slovenski  jezik.</w:t>
      </w:r>
    </w:p>
    <w:p w14:paraId="2D92C4E6" w14:textId="77777777" w:rsidR="007D3458" w:rsidRDefault="007D3458" w:rsidP="007D3458">
      <w:pPr>
        <w:pStyle w:val="ListParagraph"/>
        <w:numPr>
          <w:ilvl w:val="0"/>
          <w:numId w:val="16"/>
        </w:numPr>
        <w:contextualSpacing w:val="0"/>
        <w:rPr>
          <w:szCs w:val="20"/>
        </w:rPr>
      </w:pPr>
      <w:r>
        <w:rPr>
          <w:szCs w:val="20"/>
        </w:rPr>
        <w:t>Izvajalec je dolžan izdelati PZI dokumentacijo, v sklopu katere je dolžan izdelati in n</w:t>
      </w:r>
      <w:r w:rsidRPr="007F4706">
        <w:rPr>
          <w:szCs w:val="20"/>
        </w:rPr>
        <w:t xml:space="preserve">ajmanj 30 dni pred </w:t>
      </w:r>
      <w:r>
        <w:rPr>
          <w:szCs w:val="20"/>
        </w:rPr>
        <w:t xml:space="preserve">naročilom materiala </w:t>
      </w:r>
      <w:r w:rsidRPr="007F4706">
        <w:rPr>
          <w:szCs w:val="20"/>
        </w:rPr>
        <w:t>vodji nadzora</w:t>
      </w:r>
      <w:r w:rsidRPr="00592B30">
        <w:rPr>
          <w:szCs w:val="20"/>
        </w:rPr>
        <w:t xml:space="preserve"> in naročniku predložiti</w:t>
      </w:r>
      <w:r w:rsidRPr="000A2D56">
        <w:rPr>
          <w:szCs w:val="20"/>
        </w:rPr>
        <w:t xml:space="preserve"> v pregled in potrditev izvedbene oz. delavniške načrte in risbe, z vsemi detajli pritrjevanja in montaže oz. vgradnje, ki so potrebni za kvalitetno izvedbo del, skladno s tehničnimi zahtevami naročnika (RAL montaža, stikovanja in tesnenja, dilatacije, </w:t>
      </w:r>
      <w:r>
        <w:rPr>
          <w:szCs w:val="20"/>
        </w:rPr>
        <w:t xml:space="preserve">sidranje stavbnega pohištva, </w:t>
      </w:r>
      <w:r w:rsidRPr="000A2D56">
        <w:rPr>
          <w:szCs w:val="20"/>
        </w:rPr>
        <w:t>strešne in fasadne zaključke, obrobe, police itd.)</w:t>
      </w:r>
      <w:r>
        <w:rPr>
          <w:szCs w:val="20"/>
        </w:rPr>
        <w:t xml:space="preserve">. Kompletno PZI dokumentacijo mora predložiti v pregled in potrditev </w:t>
      </w:r>
      <w:r w:rsidRPr="007F4706">
        <w:rPr>
          <w:szCs w:val="20"/>
        </w:rPr>
        <w:t>vodji nadzora</w:t>
      </w:r>
      <w:r w:rsidRPr="00592B30">
        <w:rPr>
          <w:szCs w:val="20"/>
        </w:rPr>
        <w:t xml:space="preserve"> in naročniku predložiti</w:t>
      </w:r>
      <w:r w:rsidRPr="000A2D56">
        <w:rPr>
          <w:szCs w:val="20"/>
        </w:rPr>
        <w:t xml:space="preserve"> </w:t>
      </w:r>
      <w:r>
        <w:rPr>
          <w:szCs w:val="20"/>
        </w:rPr>
        <w:t>najmanj 30dni pred vgradnjo stavbnega pohištva za posamezno fazo.</w:t>
      </w:r>
    </w:p>
    <w:p w14:paraId="72986ACB" w14:textId="77777777" w:rsidR="007D3458" w:rsidRPr="000A2D56" w:rsidRDefault="007D3458" w:rsidP="007D3458">
      <w:pPr>
        <w:pStyle w:val="ListParagraph"/>
        <w:ind w:left="780"/>
        <w:rPr>
          <w:szCs w:val="20"/>
        </w:rPr>
      </w:pPr>
    </w:p>
    <w:p w14:paraId="5C45DEC6" w14:textId="77777777" w:rsidR="007D3458" w:rsidRPr="004C1532" w:rsidRDefault="007D3458" w:rsidP="007D3458">
      <w:pPr>
        <w:pStyle w:val="ListParagraph"/>
        <w:numPr>
          <w:ilvl w:val="0"/>
          <w:numId w:val="16"/>
        </w:numPr>
        <w:rPr>
          <w:rFonts w:cs="Arial"/>
        </w:rPr>
      </w:pPr>
      <w:r w:rsidRPr="004C1532">
        <w:lastRenderedPageBreak/>
        <w:t>Ponudnik mora izdelati načrt o organizaciji gradbišča in zagotoviti vse potrebno za varno izvedbo del. Pri izdelavi načrta o organizaciji gradbišča je ponudnik dolžan upoštevati lokacijo predmetne gradnje, omejitve glede dostopa in transporta in etapnost izvedbe del.</w:t>
      </w:r>
    </w:p>
    <w:p w14:paraId="7F803F3F" w14:textId="77777777" w:rsidR="007D3458" w:rsidRPr="004C1532" w:rsidRDefault="007D3458" w:rsidP="007D3458">
      <w:pPr>
        <w:pStyle w:val="ListParagraph"/>
        <w:rPr>
          <w:rFonts w:cs="Arial"/>
        </w:rPr>
      </w:pPr>
    </w:p>
    <w:p w14:paraId="7607549C" w14:textId="77777777" w:rsidR="007D3458" w:rsidRDefault="007D3458" w:rsidP="007D3458">
      <w:pPr>
        <w:pStyle w:val="ListParagraph"/>
        <w:numPr>
          <w:ilvl w:val="0"/>
          <w:numId w:val="16"/>
        </w:numPr>
        <w:rPr>
          <w:rFonts w:cs="Arial"/>
        </w:rPr>
      </w:pPr>
      <w:r w:rsidRPr="004C1532">
        <w:rPr>
          <w:rFonts w:cs="Arial"/>
        </w:rPr>
        <w:t>Urediti gradbišče skladno z varnostnim načrtom s stalnim zagotavljanjem ustrezne ureditve delovanja in zavarovanja gradbišča, gradbiščnih dostopov, deponij materiala in sprotnih odvozov odpadkov, vse skladno z zahtevami naročnika in koordinatorja za varnost in zdravje pri delu. Pri organizaciji je ponudnik dolžan upoštevati lokacijo predmetne gradnje in pridobiti vsa dovoljenja.</w:t>
      </w:r>
    </w:p>
    <w:p w14:paraId="1245E746" w14:textId="77777777" w:rsidR="007D3458" w:rsidRPr="00490E58" w:rsidRDefault="007D3458" w:rsidP="007D3458">
      <w:pPr>
        <w:rPr>
          <w:rFonts w:cs="Arial"/>
        </w:rPr>
      </w:pPr>
    </w:p>
    <w:p w14:paraId="1EC632FC" w14:textId="77777777" w:rsidR="007D3458" w:rsidRDefault="007D3458" w:rsidP="007D3458">
      <w:pPr>
        <w:pStyle w:val="ListParagraph"/>
        <w:numPr>
          <w:ilvl w:val="0"/>
          <w:numId w:val="16"/>
        </w:numPr>
        <w:contextualSpacing w:val="0"/>
      </w:pPr>
      <w:r>
        <w:t xml:space="preserve">Ves čas gradnje fotodokumentirati  posamezne faze dela in detajle vgradnje, s čemer dokazuje tehnično in kvalitetno ustreznost </w:t>
      </w:r>
      <w:r w:rsidRPr="003653B0">
        <w:t xml:space="preserve">vgrajenih gradbenih proizvodov in same vgradnje. Urejeno fotodokumentacijo, iz katere je razvidna lega in pozicija fotografiranega dela na stavbi, zlasti za dele, ki po montaži niso več dostopni oz. vidni, mora </w:t>
      </w:r>
      <w:r>
        <w:t>shraniti</w:t>
      </w:r>
      <w:r w:rsidRPr="003653B0">
        <w:t xml:space="preserve"> na CD</w:t>
      </w:r>
      <w:r>
        <w:t xml:space="preserve"> in jo </w:t>
      </w:r>
      <w:r w:rsidRPr="00A542E5">
        <w:rPr>
          <w:szCs w:val="20"/>
        </w:rPr>
        <w:t xml:space="preserve">15 dni pred napovedano primopredajo </w:t>
      </w:r>
      <w:r>
        <w:rPr>
          <w:szCs w:val="20"/>
        </w:rPr>
        <w:t xml:space="preserve">posameznega etape ali faze predati </w:t>
      </w:r>
      <w:r w:rsidRPr="00A542E5">
        <w:rPr>
          <w:szCs w:val="20"/>
        </w:rPr>
        <w:t>naročniku</w:t>
      </w:r>
      <w:r w:rsidRPr="003653B0">
        <w:t>. Po končan</w:t>
      </w:r>
      <w:r>
        <w:t>i posamezni etapi ali fazi</w:t>
      </w:r>
      <w:r w:rsidRPr="003653B0">
        <w:t xml:space="preserve"> mora izdelati in predati naročniku dokumentacijo o izvedenih delih, z vsemi dokazili o ustreznosti vgrajenih materialov in termovizijo objekta, s katero dokaže ustreznost vgradnje.</w:t>
      </w:r>
    </w:p>
    <w:p w14:paraId="349EBD1F" w14:textId="77777777" w:rsidR="007D3458" w:rsidRPr="003653B0" w:rsidRDefault="007D3458" w:rsidP="007D3458">
      <w:pPr>
        <w:ind w:left="420"/>
      </w:pPr>
    </w:p>
    <w:p w14:paraId="48CA245B" w14:textId="77777777" w:rsidR="007D3458" w:rsidRPr="004C1532" w:rsidRDefault="007D3458" w:rsidP="007D3458">
      <w:pPr>
        <w:pStyle w:val="ListParagraph"/>
        <w:numPr>
          <w:ilvl w:val="0"/>
          <w:numId w:val="16"/>
        </w:numPr>
        <w:rPr>
          <w:rFonts w:cs="Arial"/>
        </w:rPr>
      </w:pPr>
      <w:r w:rsidRPr="004C1532">
        <w:rPr>
          <w:rFonts w:cs="Arial"/>
        </w:rPr>
        <w:t>V izvedbene načrte sproti vnašati vse spremembe in dopolnitve, ki nastajajo med gradnjo in po dokončanju izvedbenih del predati naročniku Projekt izvedenih del (PID) in Dokazilo o zanesljivosti objekta (DZO), potreben za uspešno opravljeno primopredajo objekta</w:t>
      </w:r>
      <w:r>
        <w:rPr>
          <w:rFonts w:cs="Arial"/>
        </w:rPr>
        <w:t xml:space="preserve"> posamezne etape ali faze.</w:t>
      </w:r>
    </w:p>
    <w:p w14:paraId="0DE18596" w14:textId="77777777" w:rsidR="007D3458" w:rsidRPr="000A2D56" w:rsidRDefault="007D3458" w:rsidP="007D3458">
      <w:pPr>
        <w:pStyle w:val="ListParagraph"/>
        <w:ind w:left="780"/>
        <w:rPr>
          <w:szCs w:val="20"/>
        </w:rPr>
      </w:pPr>
    </w:p>
    <w:p w14:paraId="51FAA9F8" w14:textId="7176AE92" w:rsidR="007D3458" w:rsidRPr="007D3458" w:rsidRDefault="007D3458" w:rsidP="007D3458">
      <w:pPr>
        <w:numPr>
          <w:ilvl w:val="0"/>
          <w:numId w:val="16"/>
        </w:numPr>
        <w:spacing w:after="120"/>
        <w:rPr>
          <w:szCs w:val="20"/>
        </w:rPr>
      </w:pPr>
      <w:r w:rsidRPr="003653B0">
        <w:rPr>
          <w:szCs w:val="20"/>
        </w:rPr>
        <w:t>Varovati poslovno tajnost naročnika in njegovih partnerjev, kakor tudi tajnost vseh načrtov, postopkov razpisov in pogodbenih določil.</w:t>
      </w:r>
    </w:p>
    <w:p w14:paraId="1857717A" w14:textId="77777777" w:rsidR="007D3458" w:rsidRPr="00747D65" w:rsidRDefault="007D3458" w:rsidP="007D3458">
      <w:pPr>
        <w:numPr>
          <w:ilvl w:val="0"/>
          <w:numId w:val="16"/>
        </w:numPr>
        <w:spacing w:after="120"/>
        <w:rPr>
          <w:rFonts w:cs="Arial"/>
        </w:rPr>
      </w:pPr>
      <w:r w:rsidRPr="00A542E5">
        <w:rPr>
          <w:szCs w:val="20"/>
        </w:rPr>
        <w:t>Pred oddajo ponudbe je ponudnik dolžan pregledati razpisno dokumentacijo in v primeru nejasnosti naročniku zastaviti vprašanja na način naveden v točki 4.1.1 dokumentacije v zvezi z oddajo javnega naročila. Kasnejših pripomb na dokumentacijo</w:t>
      </w:r>
      <w:r>
        <w:rPr>
          <w:szCs w:val="20"/>
        </w:rPr>
        <w:t xml:space="preserve"> v zvezi z oddajo javnega naročila</w:t>
      </w:r>
      <w:r w:rsidRPr="00A542E5">
        <w:rPr>
          <w:szCs w:val="20"/>
        </w:rPr>
        <w:t xml:space="preserve"> naročnik ne bo upošteval.</w:t>
      </w:r>
      <w:r w:rsidDel="000854EE">
        <w:rPr>
          <w:szCs w:val="20"/>
        </w:rPr>
        <w:t xml:space="preserve"> </w:t>
      </w:r>
    </w:p>
    <w:p w14:paraId="6DA91BC0" w14:textId="77777777" w:rsidR="007D3458" w:rsidRDefault="007D3458" w:rsidP="007D3458">
      <w:pPr>
        <w:pStyle w:val="ListParagraph"/>
        <w:numPr>
          <w:ilvl w:val="0"/>
          <w:numId w:val="16"/>
        </w:numPr>
        <w:rPr>
          <w:rFonts w:cs="Arial"/>
        </w:rPr>
      </w:pPr>
      <w:r w:rsidRPr="004C1532">
        <w:rPr>
          <w:rFonts w:cs="Arial"/>
        </w:rPr>
        <w:t>V času izvajanja del poskrbeti za zaščito, objektov, naprav in opreme RTV Slovenija ter sosednjih nepremičnin pred poškodbami in emisijami.</w:t>
      </w:r>
    </w:p>
    <w:p w14:paraId="0B9A8B11" w14:textId="77777777" w:rsidR="007D3458" w:rsidRPr="00490E58" w:rsidRDefault="007D3458" w:rsidP="007D3458">
      <w:pPr>
        <w:rPr>
          <w:rFonts w:cs="Arial"/>
        </w:rPr>
      </w:pPr>
    </w:p>
    <w:p w14:paraId="42D5B775" w14:textId="77777777" w:rsidR="007D3458" w:rsidRPr="004C1532" w:rsidRDefault="007D3458" w:rsidP="007D3458">
      <w:pPr>
        <w:pStyle w:val="ListParagraph"/>
        <w:numPr>
          <w:ilvl w:val="0"/>
          <w:numId w:val="16"/>
        </w:numPr>
        <w:rPr>
          <w:rFonts w:cs="Arial"/>
        </w:rPr>
      </w:pPr>
      <w:r w:rsidRPr="004C1532">
        <w:rPr>
          <w:rFonts w:cs="Arial"/>
        </w:rPr>
        <w:t>Upoštevati vse zahteve in pogoje iz Tehničnih specifikacij za projektiranje in gradnjo, ki so sestavni del tehničnih zahtev naročnika.</w:t>
      </w:r>
    </w:p>
    <w:p w14:paraId="46D230E8" w14:textId="77777777" w:rsidR="0055707F" w:rsidRPr="004C1532" w:rsidRDefault="0055707F" w:rsidP="0055707F">
      <w:pPr>
        <w:rPr>
          <w:bCs/>
          <w:szCs w:val="20"/>
        </w:rPr>
      </w:pPr>
    </w:p>
    <w:p w14:paraId="08AB0043" w14:textId="2F7E139F" w:rsidR="0055707F" w:rsidRPr="004C1532" w:rsidRDefault="0055707F" w:rsidP="0055707F">
      <w:pPr>
        <w:spacing w:line="240" w:lineRule="atLeast"/>
        <w:rPr>
          <w:rFonts w:cs="Arial"/>
          <w:b/>
          <w:bCs/>
          <w:color w:val="000000"/>
        </w:rPr>
      </w:pPr>
      <w:r w:rsidRPr="004C1532">
        <w:rPr>
          <w:bCs/>
          <w:szCs w:val="20"/>
        </w:rPr>
        <w:t>(2) Ponudnik je upravičen, da si v primeru kakršnih koli nejasnosti glede tehnične izvedbe pridobi predhodno usmeritev</w:t>
      </w:r>
      <w:r w:rsidR="0056232F" w:rsidRPr="004C1532">
        <w:rPr>
          <w:bCs/>
          <w:szCs w:val="20"/>
        </w:rPr>
        <w:t xml:space="preserve"> </w:t>
      </w:r>
      <w:r w:rsidRPr="004C1532">
        <w:rPr>
          <w:bCs/>
          <w:szCs w:val="20"/>
        </w:rPr>
        <w:t>s strani nadzorne službe naročnika.</w:t>
      </w:r>
    </w:p>
    <w:p w14:paraId="2335C4DC" w14:textId="77777777" w:rsidR="0055707F" w:rsidRPr="004C1532" w:rsidRDefault="0055707F" w:rsidP="0055707F">
      <w:pPr>
        <w:spacing w:line="240" w:lineRule="atLeast"/>
        <w:jc w:val="center"/>
        <w:rPr>
          <w:rFonts w:cs="Arial"/>
          <w:b/>
          <w:bCs/>
          <w:color w:val="000000"/>
        </w:rPr>
      </w:pPr>
    </w:p>
    <w:p w14:paraId="60CE0070" w14:textId="77777777" w:rsidR="0055707F" w:rsidRPr="004C1532" w:rsidRDefault="0055707F" w:rsidP="0055707F">
      <w:pPr>
        <w:spacing w:line="240" w:lineRule="atLeast"/>
        <w:jc w:val="center"/>
        <w:rPr>
          <w:rFonts w:cs="Arial"/>
          <w:b/>
          <w:bCs/>
          <w:color w:val="000000"/>
        </w:rPr>
      </w:pPr>
      <w:r w:rsidRPr="004C1532">
        <w:rPr>
          <w:rFonts w:cs="Arial"/>
          <w:b/>
          <w:bCs/>
          <w:color w:val="000000"/>
        </w:rPr>
        <w:t>16. člen</w:t>
      </w:r>
    </w:p>
    <w:p w14:paraId="59F3C4B1" w14:textId="77777777" w:rsidR="0055707F" w:rsidRPr="004C1532" w:rsidRDefault="0055707F" w:rsidP="0055707F">
      <w:pPr>
        <w:spacing w:line="240" w:lineRule="atLeast"/>
        <w:jc w:val="center"/>
        <w:rPr>
          <w:rFonts w:cs="Arial"/>
          <w:b/>
          <w:bCs/>
          <w:color w:val="000000"/>
        </w:rPr>
      </w:pPr>
    </w:p>
    <w:p w14:paraId="77CDABBD" w14:textId="174346B9" w:rsidR="0055707F" w:rsidRPr="004C1532" w:rsidRDefault="0055707F" w:rsidP="0055707F">
      <w:pPr>
        <w:rPr>
          <w:szCs w:val="20"/>
        </w:rPr>
      </w:pPr>
      <w:r w:rsidRPr="004C1532">
        <w:rPr>
          <w:szCs w:val="20"/>
        </w:rPr>
        <w:t xml:space="preserve">(1) Naročnik bo zagotovil nadzor nad izvedbo del v smislu določil Gradbenega zakona. </w:t>
      </w:r>
      <w:r w:rsidRPr="004C1532">
        <w:rPr>
          <w:bCs/>
          <w:szCs w:val="20"/>
        </w:rPr>
        <w:t>Naročnik se obvezuje ponudniku plačevati nesporno ugotovljene zneske, skladno s 4</w:t>
      </w:r>
      <w:r w:rsidR="0056232F" w:rsidRPr="004C1532">
        <w:rPr>
          <w:bCs/>
          <w:szCs w:val="20"/>
        </w:rPr>
        <w:t>.</w:t>
      </w:r>
      <w:r w:rsidRPr="004C1532">
        <w:rPr>
          <w:bCs/>
          <w:szCs w:val="20"/>
        </w:rPr>
        <w:t xml:space="preserve"> in 6. čl</w:t>
      </w:r>
      <w:r w:rsidR="0056232F" w:rsidRPr="004C1532">
        <w:rPr>
          <w:bCs/>
          <w:szCs w:val="20"/>
        </w:rPr>
        <w:t xml:space="preserve">enom </w:t>
      </w:r>
      <w:r w:rsidRPr="004C1532">
        <w:rPr>
          <w:bCs/>
          <w:szCs w:val="20"/>
        </w:rPr>
        <w:t>te pogodbe.</w:t>
      </w:r>
    </w:p>
    <w:p w14:paraId="28427204" w14:textId="77777777" w:rsidR="0055707F" w:rsidRPr="004C1532" w:rsidRDefault="0055707F" w:rsidP="0055707F">
      <w:pPr>
        <w:rPr>
          <w:bCs/>
          <w:szCs w:val="20"/>
        </w:rPr>
      </w:pPr>
    </w:p>
    <w:p w14:paraId="181CBCC7" w14:textId="23E22047" w:rsidR="0055707F" w:rsidRPr="004C1532" w:rsidRDefault="0055707F" w:rsidP="0055707F">
      <w:pPr>
        <w:rPr>
          <w:bCs/>
          <w:szCs w:val="20"/>
        </w:rPr>
      </w:pPr>
      <w:r w:rsidRPr="004C1532">
        <w:rPr>
          <w:bCs/>
          <w:szCs w:val="20"/>
        </w:rPr>
        <w:t>(2) Naročnik ali njegov pooblaščeni nadzornik</w:t>
      </w:r>
      <w:r w:rsidR="0056232F" w:rsidRPr="004C1532">
        <w:rPr>
          <w:bCs/>
          <w:szCs w:val="20"/>
        </w:rPr>
        <w:t xml:space="preserve"> </w:t>
      </w:r>
      <w:r w:rsidRPr="004C1532">
        <w:rPr>
          <w:bCs/>
          <w:szCs w:val="20"/>
        </w:rPr>
        <w:t xml:space="preserve">je upravičen izvajanje del po tej pogodbi zadržati ali prekiniti v primeru: </w:t>
      </w:r>
    </w:p>
    <w:p w14:paraId="2182D00C" w14:textId="77777777" w:rsidR="0055707F" w:rsidRPr="004C1532" w:rsidRDefault="0055707F" w:rsidP="00FD7804">
      <w:pPr>
        <w:numPr>
          <w:ilvl w:val="0"/>
          <w:numId w:val="22"/>
        </w:numPr>
        <w:rPr>
          <w:bCs/>
          <w:szCs w:val="20"/>
        </w:rPr>
      </w:pPr>
      <w:r w:rsidRPr="004C1532">
        <w:rPr>
          <w:bCs/>
          <w:szCs w:val="20"/>
        </w:rPr>
        <w:t>da ponudnik izvaja dela na način, ki ni predviden s to pogodbo;</w:t>
      </w:r>
    </w:p>
    <w:p w14:paraId="32742737" w14:textId="77777777" w:rsidR="0055707F" w:rsidRPr="004C1532" w:rsidRDefault="0055707F" w:rsidP="00FD7804">
      <w:pPr>
        <w:numPr>
          <w:ilvl w:val="0"/>
          <w:numId w:val="22"/>
        </w:numPr>
        <w:rPr>
          <w:bCs/>
          <w:szCs w:val="20"/>
        </w:rPr>
      </w:pPr>
      <w:r w:rsidRPr="004C1532">
        <w:rPr>
          <w:bCs/>
          <w:szCs w:val="20"/>
        </w:rPr>
        <w:t>da ponudnik izvaja dela z delavci, ki niso ustrezno usposobljeni;</w:t>
      </w:r>
    </w:p>
    <w:p w14:paraId="2D112E11" w14:textId="77777777" w:rsidR="0055707F" w:rsidRPr="004C1532" w:rsidRDefault="0055707F" w:rsidP="00FD7804">
      <w:pPr>
        <w:numPr>
          <w:ilvl w:val="0"/>
          <w:numId w:val="22"/>
        </w:numPr>
        <w:rPr>
          <w:bCs/>
          <w:szCs w:val="20"/>
        </w:rPr>
      </w:pPr>
      <w:r w:rsidRPr="004C1532">
        <w:rPr>
          <w:bCs/>
          <w:szCs w:val="20"/>
        </w:rPr>
        <w:t>da ponudnik izvaja dela z opremo, ki ni v skladu z veljavnimi predpisi;</w:t>
      </w:r>
    </w:p>
    <w:p w14:paraId="072107CA" w14:textId="77777777" w:rsidR="0055707F" w:rsidRPr="004C1532" w:rsidRDefault="0055707F" w:rsidP="00FD7804">
      <w:pPr>
        <w:numPr>
          <w:ilvl w:val="0"/>
          <w:numId w:val="22"/>
        </w:numPr>
        <w:rPr>
          <w:bCs/>
          <w:szCs w:val="20"/>
        </w:rPr>
      </w:pPr>
      <w:r w:rsidRPr="004C1532">
        <w:rPr>
          <w:bCs/>
          <w:szCs w:val="20"/>
        </w:rPr>
        <w:t>drugih razlogov na strani ponudnika, ki ogrožajo varnost;</w:t>
      </w:r>
    </w:p>
    <w:p w14:paraId="19347A0C" w14:textId="7DDFAA68" w:rsidR="0055707F" w:rsidRDefault="0055707F" w:rsidP="00FD7804">
      <w:pPr>
        <w:numPr>
          <w:ilvl w:val="0"/>
          <w:numId w:val="22"/>
        </w:numPr>
        <w:rPr>
          <w:bCs/>
          <w:szCs w:val="20"/>
        </w:rPr>
      </w:pPr>
      <w:r w:rsidRPr="004C1532">
        <w:rPr>
          <w:bCs/>
          <w:szCs w:val="20"/>
        </w:rPr>
        <w:t>da ponudnik ne opravlja dela v skladu s terminskim planom</w:t>
      </w:r>
      <w:r w:rsidR="00C1158F">
        <w:rPr>
          <w:bCs/>
          <w:szCs w:val="20"/>
        </w:rPr>
        <w:t xml:space="preserve"> / planom dinamike del po fazah in sklopih</w:t>
      </w:r>
      <w:r w:rsidRPr="004C1532">
        <w:rPr>
          <w:bCs/>
          <w:szCs w:val="20"/>
        </w:rPr>
        <w:t xml:space="preserve"> in je ogrožen končni rok</w:t>
      </w:r>
      <w:r w:rsidR="00C1158F">
        <w:rPr>
          <w:bCs/>
          <w:szCs w:val="20"/>
        </w:rPr>
        <w:t>;</w:t>
      </w:r>
    </w:p>
    <w:p w14:paraId="0D3AD18A" w14:textId="77777777" w:rsidR="0055707F" w:rsidRPr="004C1532" w:rsidRDefault="0055707F" w:rsidP="0055707F">
      <w:pPr>
        <w:rPr>
          <w:bCs/>
          <w:szCs w:val="20"/>
        </w:rPr>
      </w:pPr>
    </w:p>
    <w:p w14:paraId="248550EF" w14:textId="77777777" w:rsidR="0055707F" w:rsidRPr="004C1532" w:rsidRDefault="0055707F" w:rsidP="0055707F">
      <w:pPr>
        <w:rPr>
          <w:bCs/>
          <w:szCs w:val="20"/>
        </w:rPr>
      </w:pPr>
      <w:r w:rsidRPr="004C1532">
        <w:rPr>
          <w:bCs/>
          <w:szCs w:val="20"/>
        </w:rPr>
        <w:t xml:space="preserve">(3) Prekinitev del iz navedenih razlogov se šteje kot prekinitev del po krivdi ponudnika. </w:t>
      </w:r>
    </w:p>
    <w:p w14:paraId="297EA456" w14:textId="77777777" w:rsidR="0055707F" w:rsidRPr="004C1532" w:rsidRDefault="0055707F" w:rsidP="0055707F">
      <w:pPr>
        <w:rPr>
          <w:bCs/>
          <w:szCs w:val="20"/>
        </w:rPr>
      </w:pPr>
    </w:p>
    <w:p w14:paraId="7A7343F7" w14:textId="77777777" w:rsidR="0055707F" w:rsidRPr="004C1532" w:rsidRDefault="0055707F" w:rsidP="0055707F">
      <w:pPr>
        <w:spacing w:line="240" w:lineRule="atLeast"/>
        <w:rPr>
          <w:rFonts w:cs="Arial"/>
          <w:b/>
          <w:bCs/>
          <w:color w:val="000000"/>
        </w:rPr>
      </w:pPr>
    </w:p>
    <w:p w14:paraId="33035AEF" w14:textId="77777777" w:rsidR="0055707F" w:rsidRPr="004C1532" w:rsidRDefault="0055707F" w:rsidP="0055707F">
      <w:pPr>
        <w:spacing w:line="240" w:lineRule="atLeast"/>
        <w:jc w:val="center"/>
        <w:rPr>
          <w:rFonts w:cs="Arial"/>
          <w:b/>
          <w:color w:val="000000"/>
        </w:rPr>
      </w:pPr>
      <w:r w:rsidRPr="004C1532">
        <w:rPr>
          <w:rFonts w:cs="Arial"/>
          <w:b/>
          <w:color w:val="000000"/>
        </w:rPr>
        <w:t>VELJAVNOST POGODBE</w:t>
      </w:r>
    </w:p>
    <w:p w14:paraId="22C45493" w14:textId="77777777" w:rsidR="0055707F" w:rsidRPr="004C1532" w:rsidRDefault="0055707F" w:rsidP="0055707F">
      <w:pPr>
        <w:spacing w:line="240" w:lineRule="atLeast"/>
        <w:jc w:val="center"/>
        <w:rPr>
          <w:rFonts w:cs="Arial"/>
          <w:b/>
          <w:color w:val="000000"/>
        </w:rPr>
      </w:pPr>
    </w:p>
    <w:p w14:paraId="60ED4565" w14:textId="77777777" w:rsidR="0055707F" w:rsidRPr="004C1532" w:rsidRDefault="0055707F" w:rsidP="0055707F">
      <w:pPr>
        <w:spacing w:line="240" w:lineRule="atLeast"/>
        <w:jc w:val="center"/>
        <w:rPr>
          <w:rFonts w:cs="Arial"/>
          <w:b/>
          <w:color w:val="000000"/>
        </w:rPr>
      </w:pPr>
      <w:r w:rsidRPr="004C1532">
        <w:rPr>
          <w:rFonts w:cs="Arial"/>
          <w:b/>
          <w:color w:val="000000"/>
        </w:rPr>
        <w:t>17. člen</w:t>
      </w:r>
    </w:p>
    <w:p w14:paraId="098C242A" w14:textId="77777777" w:rsidR="0055707F" w:rsidRPr="004C1532" w:rsidRDefault="0055707F" w:rsidP="0055707F">
      <w:pPr>
        <w:spacing w:line="240" w:lineRule="atLeast"/>
        <w:rPr>
          <w:rFonts w:cs="Arial"/>
          <w:color w:val="000000"/>
        </w:rPr>
      </w:pPr>
    </w:p>
    <w:p w14:paraId="60540505" w14:textId="77777777" w:rsidR="0055707F" w:rsidRPr="004C1532" w:rsidRDefault="0055707F" w:rsidP="0055707F">
      <w:pPr>
        <w:rPr>
          <w:rFonts w:cs="Arial"/>
          <w:szCs w:val="20"/>
        </w:rPr>
      </w:pPr>
      <w:r w:rsidRPr="004C1532">
        <w:rPr>
          <w:rFonts w:cs="Arial"/>
          <w:szCs w:val="20"/>
        </w:rPr>
        <w:t>(1) Pogodba je sklenjena z odložnim pogojem in stopi v veljavo, ko so izpolnjeni vsi naslednji pogoji:</w:t>
      </w:r>
    </w:p>
    <w:p w14:paraId="12517FA3" w14:textId="6CF9666F" w:rsidR="0055707F" w:rsidRPr="004C1532" w:rsidRDefault="0055707F" w:rsidP="0055707F">
      <w:pPr>
        <w:pStyle w:val="ListParagraph"/>
        <w:numPr>
          <w:ilvl w:val="0"/>
          <w:numId w:val="9"/>
        </w:numPr>
        <w:rPr>
          <w:rFonts w:cs="Arial"/>
          <w:szCs w:val="20"/>
        </w:rPr>
      </w:pPr>
      <w:r w:rsidRPr="004C1532">
        <w:rPr>
          <w:rFonts w:cs="Arial"/>
          <w:szCs w:val="20"/>
        </w:rPr>
        <w:lastRenderedPageBreak/>
        <w:t>z dnem obojestranskega podpisa</w:t>
      </w:r>
      <w:r w:rsidR="0056232F" w:rsidRPr="004C1532">
        <w:rPr>
          <w:rFonts w:cs="Arial"/>
          <w:szCs w:val="20"/>
        </w:rPr>
        <w:t xml:space="preserve"> </w:t>
      </w:r>
      <w:r w:rsidRPr="004C1532">
        <w:rPr>
          <w:rFonts w:cs="Arial"/>
          <w:szCs w:val="20"/>
        </w:rPr>
        <w:t>s strani pooblaščenih podpisnikov naročnika in ponudnika ter veljavnim žigom obeh pogodbenih strank;</w:t>
      </w:r>
    </w:p>
    <w:p w14:paraId="5B9A5C7E" w14:textId="43AEE795" w:rsidR="0055707F" w:rsidRPr="004C1532" w:rsidRDefault="0055707F" w:rsidP="0055707F">
      <w:pPr>
        <w:pStyle w:val="ListParagraph"/>
        <w:numPr>
          <w:ilvl w:val="0"/>
          <w:numId w:val="9"/>
        </w:numPr>
        <w:rPr>
          <w:rFonts w:cs="Arial"/>
          <w:szCs w:val="20"/>
        </w:rPr>
      </w:pPr>
      <w:r w:rsidRPr="004C1532">
        <w:rPr>
          <w:rFonts w:cs="Arial"/>
          <w:szCs w:val="20"/>
        </w:rPr>
        <w:t xml:space="preserve">s predložitvijo garancije za dobro izvedbo pogodbenih obveznosti, </w:t>
      </w:r>
      <w:r w:rsidRPr="004C1532">
        <w:rPr>
          <w:rFonts w:cs="Arial"/>
          <w:bCs/>
          <w:szCs w:val="20"/>
        </w:rPr>
        <w:t xml:space="preserve">v višini </w:t>
      </w:r>
      <w:r w:rsidR="00D81D9F" w:rsidRPr="004C1532">
        <w:rPr>
          <w:rFonts w:cs="Arial"/>
          <w:bCs/>
          <w:szCs w:val="20"/>
        </w:rPr>
        <w:t>5</w:t>
      </w:r>
      <w:r w:rsidRPr="004C1532">
        <w:rPr>
          <w:rFonts w:cs="Arial"/>
          <w:bCs/>
          <w:szCs w:val="20"/>
        </w:rPr>
        <w:t xml:space="preserve"> % pogodbene vrednosti;</w:t>
      </w:r>
      <w:r w:rsidRPr="004C1532">
        <w:rPr>
          <w:rFonts w:cs="Arial"/>
          <w:szCs w:val="20"/>
        </w:rPr>
        <w:t xml:space="preserve"> brezpogojne, nepreklicne in plačljive na prvi poziv naročnika, izstavljene in potrjene s strani ponudnikove banke ali zavarovalnice, </w:t>
      </w:r>
      <w:r w:rsidRPr="004C1532">
        <w:t xml:space="preserve">veljavne še </w:t>
      </w:r>
      <w:r w:rsidRPr="004C1532">
        <w:rPr>
          <w:b/>
        </w:rPr>
        <w:t xml:space="preserve">30 dni </w:t>
      </w:r>
      <w:r w:rsidRPr="004C1532">
        <w:t>od dneva podpisa končnega prevzemnega oz. primopredajnega zapisnika;</w:t>
      </w:r>
    </w:p>
    <w:p w14:paraId="4BDB242A" w14:textId="77777777" w:rsidR="0055707F" w:rsidRPr="004C1532" w:rsidRDefault="0055707F" w:rsidP="0055707F">
      <w:pPr>
        <w:pStyle w:val="ListParagraph"/>
        <w:numPr>
          <w:ilvl w:val="0"/>
          <w:numId w:val="9"/>
        </w:numPr>
        <w:rPr>
          <w:rFonts w:cs="Arial"/>
          <w:szCs w:val="20"/>
        </w:rPr>
      </w:pPr>
      <w:r w:rsidRPr="004C1532">
        <w:rPr>
          <w:rFonts w:cs="Arial"/>
          <w:szCs w:val="20"/>
        </w:rPr>
        <w:t>s predložitvijo zavarovanje police za zavarovanje odgovornosti;</w:t>
      </w:r>
    </w:p>
    <w:p w14:paraId="310749A8" w14:textId="77777777" w:rsidR="0055707F" w:rsidRPr="004C1532" w:rsidRDefault="0055707F" w:rsidP="0055707F">
      <w:pPr>
        <w:pStyle w:val="ListParagraph"/>
        <w:numPr>
          <w:ilvl w:val="0"/>
          <w:numId w:val="9"/>
        </w:numPr>
        <w:rPr>
          <w:rFonts w:cs="Arial"/>
          <w:szCs w:val="20"/>
        </w:rPr>
      </w:pPr>
      <w:r w:rsidRPr="004C1532">
        <w:rPr>
          <w:rFonts w:cs="Arial"/>
          <w:szCs w:val="20"/>
        </w:rPr>
        <w:t>s predložitvijo zavarovalne police za gradbeno zavarovanje.</w:t>
      </w:r>
    </w:p>
    <w:p w14:paraId="7FA1892B" w14:textId="77777777" w:rsidR="0055707F" w:rsidRPr="004C1532" w:rsidRDefault="0055707F" w:rsidP="0055707F">
      <w:pPr>
        <w:rPr>
          <w:rFonts w:cs="Arial"/>
          <w:szCs w:val="20"/>
        </w:rPr>
      </w:pPr>
    </w:p>
    <w:p w14:paraId="73184056" w14:textId="25777823" w:rsidR="0055707F" w:rsidRPr="004C1532" w:rsidRDefault="0055707F" w:rsidP="0055707F">
      <w:pPr>
        <w:rPr>
          <w:rFonts w:cs="Arial"/>
          <w:szCs w:val="20"/>
        </w:rPr>
      </w:pPr>
      <w:r w:rsidRPr="004C1532">
        <w:rPr>
          <w:rFonts w:cs="Arial"/>
          <w:szCs w:val="20"/>
        </w:rPr>
        <w:t>(2) Ponudnik je dolžan predložiti</w:t>
      </w:r>
      <w:r w:rsidR="0056232F" w:rsidRPr="004C1532">
        <w:rPr>
          <w:rFonts w:cs="Arial"/>
          <w:szCs w:val="20"/>
        </w:rPr>
        <w:t xml:space="preserve"> </w:t>
      </w:r>
      <w:r w:rsidRPr="004C1532">
        <w:rPr>
          <w:rFonts w:cs="Arial"/>
          <w:szCs w:val="20"/>
        </w:rPr>
        <w:t>zahtevane dokumente v prejšnjem odstavku tega členu v roku 10 dni po podpisu pogodbe.</w:t>
      </w:r>
    </w:p>
    <w:p w14:paraId="04691E0E" w14:textId="77777777" w:rsidR="0055707F" w:rsidRPr="004C1532" w:rsidRDefault="0055707F" w:rsidP="0055707F">
      <w:pPr>
        <w:rPr>
          <w:rFonts w:cs="Arial"/>
          <w:szCs w:val="20"/>
        </w:rPr>
      </w:pPr>
    </w:p>
    <w:p w14:paraId="4FB2A779" w14:textId="2C7DBBA9" w:rsidR="0055707F" w:rsidRPr="004C1532" w:rsidRDefault="0055707F" w:rsidP="0055707F">
      <w:pPr>
        <w:rPr>
          <w:rFonts w:eastAsia="Calibri" w:cs="Arial"/>
          <w:bCs/>
          <w:szCs w:val="20"/>
        </w:rPr>
      </w:pPr>
      <w:r w:rsidRPr="004C1532">
        <w:rPr>
          <w:rFonts w:cs="Arial"/>
          <w:szCs w:val="20"/>
        </w:rPr>
        <w:t xml:space="preserve">(3) </w:t>
      </w:r>
      <w:r w:rsidRPr="004C1532">
        <w:rPr>
          <w:rFonts w:eastAsia="Calibri" w:cs="Arial"/>
          <w:bCs/>
          <w:szCs w:val="20"/>
        </w:rPr>
        <w:t>Pogodba je sklenjena za določen čas, in sicer do konca izvedbe vseh pogodbenih obveznosti. Le-te so zaključene, ko poteče garancijski rok po tej pogodbi in so odpravljene vse morebitne napake, ki so bile ugotovljene v tem garancijskem roku.</w:t>
      </w:r>
    </w:p>
    <w:p w14:paraId="6E94FB56" w14:textId="647B143E" w:rsidR="00F75836" w:rsidRPr="004C1532" w:rsidRDefault="00F75836" w:rsidP="0055707F">
      <w:pPr>
        <w:rPr>
          <w:rFonts w:eastAsia="Calibri" w:cs="Arial"/>
          <w:bCs/>
          <w:szCs w:val="20"/>
        </w:rPr>
      </w:pPr>
    </w:p>
    <w:p w14:paraId="60C46E0E" w14:textId="77777777" w:rsidR="00F75836" w:rsidRPr="004C1532" w:rsidRDefault="00F75836" w:rsidP="0055707F">
      <w:pPr>
        <w:rPr>
          <w:rFonts w:eastAsia="Calibri" w:cs="Arial"/>
          <w:bCs/>
          <w:szCs w:val="20"/>
        </w:rPr>
      </w:pPr>
    </w:p>
    <w:p w14:paraId="13CFA321" w14:textId="77777777" w:rsidR="0055707F" w:rsidRPr="004C1532" w:rsidRDefault="0055707F" w:rsidP="0055707F">
      <w:pPr>
        <w:spacing w:line="240" w:lineRule="atLeast"/>
        <w:jc w:val="center"/>
        <w:rPr>
          <w:rFonts w:cs="Arial"/>
          <w:b/>
          <w:bCs/>
          <w:color w:val="000000"/>
        </w:rPr>
      </w:pPr>
      <w:r w:rsidRPr="004C1532">
        <w:rPr>
          <w:rFonts w:cs="Arial"/>
          <w:b/>
          <w:bCs/>
          <w:color w:val="000000"/>
        </w:rPr>
        <w:t>18. člen</w:t>
      </w:r>
    </w:p>
    <w:p w14:paraId="1FB1D81F" w14:textId="77777777" w:rsidR="0055707F" w:rsidRPr="004C1532" w:rsidRDefault="0055707F" w:rsidP="0055707F">
      <w:pPr>
        <w:spacing w:line="240" w:lineRule="atLeast"/>
        <w:rPr>
          <w:rFonts w:cs="Arial"/>
          <w:b/>
          <w:bCs/>
          <w:color w:val="000000"/>
        </w:rPr>
      </w:pPr>
    </w:p>
    <w:p w14:paraId="07FE1D81" w14:textId="77777777" w:rsidR="00E611AB" w:rsidRPr="00E22413" w:rsidRDefault="0055707F" w:rsidP="00E22413">
      <w:pPr>
        <w:rPr>
          <w:rFonts w:cs="Arial"/>
          <w:szCs w:val="20"/>
        </w:rPr>
      </w:pPr>
      <w:r w:rsidRPr="00E22413">
        <w:rPr>
          <w:rFonts w:cs="Arial"/>
          <w:szCs w:val="20"/>
        </w:rPr>
        <w:t>Določila te pogodbe so fiksna in se jih ne sme spreminjati v času trajanja pogodbe, razen v primeru višje sile (požar, poplava, potres, vojna, stavke) oz. v primeru, če nastanejo izredni pogoji, ki bi onemogočali izpolnjevanje pogodbenih določil. V navedenih primerih lahko pogodbeni stranki skleneta aneks k pogodbi v pisni obliki. Ta mora biti podpisan in žigosan s strani obeh pooblaščenih pogodbenih predstavnikov.</w:t>
      </w:r>
      <w:r w:rsidR="00E611AB" w:rsidRPr="00E22413">
        <w:rPr>
          <w:rFonts w:cs="Arial"/>
          <w:szCs w:val="20"/>
        </w:rPr>
        <w:t xml:space="preserve"> </w:t>
      </w:r>
    </w:p>
    <w:p w14:paraId="72367AA1" w14:textId="77777777" w:rsidR="00B76BD0" w:rsidRPr="004C1532" w:rsidRDefault="00B76BD0" w:rsidP="00C87F24">
      <w:pPr>
        <w:pStyle w:val="BESEDILO"/>
        <w:keepLines w:val="0"/>
        <w:widowControl/>
        <w:tabs>
          <w:tab w:val="clear" w:pos="2155"/>
        </w:tabs>
        <w:rPr>
          <w:b/>
          <w:bCs/>
          <w:kern w:val="0"/>
          <w:szCs w:val="24"/>
        </w:rPr>
      </w:pPr>
    </w:p>
    <w:p w14:paraId="73AE5629" w14:textId="5114E512" w:rsidR="0055707F" w:rsidRPr="004C1532" w:rsidRDefault="0055707F" w:rsidP="0055707F">
      <w:pPr>
        <w:pStyle w:val="BESEDILO"/>
        <w:keepLines w:val="0"/>
        <w:widowControl/>
        <w:tabs>
          <w:tab w:val="clear" w:pos="2155"/>
        </w:tabs>
        <w:jc w:val="center"/>
        <w:rPr>
          <w:b/>
          <w:bCs/>
          <w:kern w:val="0"/>
          <w:szCs w:val="24"/>
        </w:rPr>
      </w:pPr>
      <w:r w:rsidRPr="004C1532">
        <w:rPr>
          <w:b/>
          <w:bCs/>
          <w:kern w:val="0"/>
          <w:szCs w:val="24"/>
        </w:rPr>
        <w:t>PROTIKORUPCIJSKA KLAVZULA</w:t>
      </w:r>
    </w:p>
    <w:p w14:paraId="022C6174" w14:textId="77777777" w:rsidR="0055707F" w:rsidRPr="004C1532" w:rsidRDefault="0055707F" w:rsidP="0055707F">
      <w:pPr>
        <w:pStyle w:val="BESEDILO"/>
        <w:keepLines w:val="0"/>
        <w:widowControl/>
        <w:tabs>
          <w:tab w:val="clear" w:pos="2155"/>
        </w:tabs>
        <w:jc w:val="center"/>
        <w:rPr>
          <w:b/>
          <w:bCs/>
          <w:kern w:val="0"/>
          <w:szCs w:val="24"/>
        </w:rPr>
      </w:pPr>
    </w:p>
    <w:p w14:paraId="7BA34AAC" w14:textId="77777777" w:rsidR="0055707F" w:rsidRPr="004C1532" w:rsidRDefault="0055707F" w:rsidP="0055707F">
      <w:pPr>
        <w:pStyle w:val="BESEDILO"/>
        <w:keepLines w:val="0"/>
        <w:widowControl/>
        <w:tabs>
          <w:tab w:val="clear" w:pos="2155"/>
        </w:tabs>
        <w:jc w:val="center"/>
        <w:rPr>
          <w:b/>
          <w:bCs/>
          <w:kern w:val="0"/>
          <w:szCs w:val="24"/>
        </w:rPr>
      </w:pPr>
      <w:r w:rsidRPr="004C1532">
        <w:rPr>
          <w:b/>
          <w:bCs/>
          <w:kern w:val="0"/>
          <w:szCs w:val="24"/>
        </w:rPr>
        <w:t>19. člen</w:t>
      </w:r>
    </w:p>
    <w:p w14:paraId="427496C8" w14:textId="77777777" w:rsidR="0055707F" w:rsidRPr="004C1532" w:rsidRDefault="0055707F" w:rsidP="0055707F">
      <w:pPr>
        <w:pStyle w:val="BESEDILO"/>
        <w:keepLines w:val="0"/>
        <w:widowControl/>
        <w:tabs>
          <w:tab w:val="clear" w:pos="2155"/>
        </w:tabs>
        <w:jc w:val="center"/>
        <w:rPr>
          <w:b/>
          <w:bCs/>
          <w:kern w:val="0"/>
          <w:szCs w:val="24"/>
        </w:rPr>
      </w:pPr>
    </w:p>
    <w:p w14:paraId="0DC94F99" w14:textId="77777777" w:rsidR="0055707F" w:rsidRPr="004C1532" w:rsidRDefault="0055707F" w:rsidP="0055707F">
      <w:pPr>
        <w:suppressAutoHyphens/>
        <w:autoSpaceDE w:val="0"/>
        <w:rPr>
          <w:rFonts w:eastAsia="Calibri" w:cs="Arial"/>
          <w:bCs/>
          <w:iCs/>
          <w:szCs w:val="20"/>
          <w:lang w:eastAsia="ar-SA"/>
        </w:rPr>
      </w:pPr>
      <w:r w:rsidRPr="004C1532">
        <w:rPr>
          <w:rFonts w:eastAsia="Calibri" w:cs="Arial"/>
          <w:bCs/>
          <w:iCs/>
          <w:szCs w:val="20"/>
          <w:lang w:eastAsia="ar-SA"/>
        </w:rPr>
        <w:t>Če kdo od pogodbenih partnerjev posredno ali neposredno obljubi, ponudi ali da kakšno nedovoljeno korist, z namenom vplivati na:</w:t>
      </w:r>
    </w:p>
    <w:p w14:paraId="7EFF6B5B" w14:textId="77777777" w:rsidR="0055707F" w:rsidRPr="004C1532" w:rsidRDefault="0055707F" w:rsidP="0055707F">
      <w:pPr>
        <w:suppressAutoHyphens/>
        <w:autoSpaceDE w:val="0"/>
        <w:rPr>
          <w:rFonts w:eastAsia="Calibri" w:cs="Arial"/>
          <w:bCs/>
          <w:iCs/>
          <w:szCs w:val="20"/>
          <w:lang w:eastAsia="ar-SA"/>
        </w:rPr>
      </w:pPr>
    </w:p>
    <w:p w14:paraId="27C68CE7" w14:textId="77777777" w:rsidR="0055707F" w:rsidRPr="004C1532" w:rsidRDefault="0055707F" w:rsidP="0055707F">
      <w:pPr>
        <w:numPr>
          <w:ilvl w:val="0"/>
          <w:numId w:val="6"/>
        </w:numPr>
        <w:autoSpaceDE w:val="0"/>
        <w:autoSpaceDN w:val="0"/>
        <w:rPr>
          <w:rFonts w:eastAsia="Calibri" w:cs="Arial"/>
          <w:bCs/>
          <w:iCs/>
          <w:szCs w:val="20"/>
          <w:lang w:eastAsia="ar-SA"/>
        </w:rPr>
      </w:pPr>
      <w:r w:rsidRPr="004C1532">
        <w:rPr>
          <w:rFonts w:eastAsia="Calibri" w:cs="Arial"/>
          <w:bCs/>
          <w:iCs/>
          <w:szCs w:val="20"/>
          <w:lang w:eastAsia="ar-SA"/>
        </w:rPr>
        <w:t xml:space="preserve">pridobitev posla, </w:t>
      </w:r>
    </w:p>
    <w:p w14:paraId="071843BA" w14:textId="77777777" w:rsidR="0055707F" w:rsidRPr="004C1532" w:rsidRDefault="0055707F" w:rsidP="0055707F">
      <w:pPr>
        <w:numPr>
          <w:ilvl w:val="0"/>
          <w:numId w:val="6"/>
        </w:numPr>
        <w:autoSpaceDE w:val="0"/>
        <w:autoSpaceDN w:val="0"/>
        <w:rPr>
          <w:rFonts w:eastAsia="Calibri" w:cs="Arial"/>
          <w:bCs/>
          <w:iCs/>
          <w:szCs w:val="20"/>
          <w:lang w:eastAsia="ar-SA"/>
        </w:rPr>
      </w:pPr>
      <w:r w:rsidRPr="004C1532">
        <w:rPr>
          <w:rFonts w:eastAsia="Calibri" w:cs="Arial"/>
          <w:bCs/>
          <w:iCs/>
          <w:szCs w:val="20"/>
          <w:lang w:eastAsia="ar-SA"/>
        </w:rPr>
        <w:t xml:space="preserve">sklenitev posla pod ugodnejšimi pogoji, </w:t>
      </w:r>
    </w:p>
    <w:p w14:paraId="48EAE6D3" w14:textId="77777777" w:rsidR="0055707F" w:rsidRPr="004C1532" w:rsidRDefault="0055707F" w:rsidP="0055707F">
      <w:pPr>
        <w:numPr>
          <w:ilvl w:val="0"/>
          <w:numId w:val="6"/>
        </w:numPr>
        <w:autoSpaceDE w:val="0"/>
        <w:autoSpaceDN w:val="0"/>
        <w:rPr>
          <w:rFonts w:eastAsia="Calibri" w:cs="Arial"/>
          <w:bCs/>
          <w:iCs/>
          <w:szCs w:val="20"/>
          <w:lang w:eastAsia="ar-SA"/>
        </w:rPr>
      </w:pPr>
      <w:r w:rsidRPr="004C1532">
        <w:rPr>
          <w:rFonts w:eastAsia="Calibri" w:cs="Arial"/>
          <w:bCs/>
          <w:iCs/>
          <w:szCs w:val="20"/>
          <w:lang w:eastAsia="ar-SA"/>
        </w:rPr>
        <w:t xml:space="preserve">opustitev dolžnega nadzora nad izvajanjem pogodbenih obveznosti ali </w:t>
      </w:r>
    </w:p>
    <w:p w14:paraId="76A60597" w14:textId="77777777" w:rsidR="0055707F" w:rsidRPr="004C1532" w:rsidRDefault="0055707F" w:rsidP="0055707F">
      <w:pPr>
        <w:numPr>
          <w:ilvl w:val="0"/>
          <w:numId w:val="6"/>
        </w:numPr>
        <w:autoSpaceDE w:val="0"/>
        <w:autoSpaceDN w:val="0"/>
        <w:rPr>
          <w:rFonts w:eastAsia="Calibri" w:cs="Arial"/>
          <w:bCs/>
          <w:iCs/>
          <w:szCs w:val="20"/>
          <w:lang w:eastAsia="ar-SA"/>
        </w:rPr>
      </w:pPr>
      <w:r w:rsidRPr="004C1532">
        <w:rPr>
          <w:rFonts w:eastAsia="Calibri" w:cs="Arial"/>
          <w:bCs/>
          <w:iCs/>
          <w:szCs w:val="20"/>
          <w:lang w:eastAsia="ar-SA"/>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A3162FF" w14:textId="77777777" w:rsidR="0055707F" w:rsidRPr="004C1532" w:rsidRDefault="0055707F" w:rsidP="0055707F">
      <w:pPr>
        <w:suppressAutoHyphens/>
        <w:autoSpaceDE w:val="0"/>
        <w:ind w:left="708"/>
        <w:rPr>
          <w:rFonts w:eastAsia="Calibri" w:cs="Arial"/>
          <w:color w:val="000000"/>
          <w:szCs w:val="20"/>
          <w:lang w:eastAsia="ar-SA"/>
        </w:rPr>
      </w:pPr>
    </w:p>
    <w:p w14:paraId="33AFB544" w14:textId="77777777" w:rsidR="0055707F" w:rsidRPr="004C1532" w:rsidRDefault="0055707F" w:rsidP="0055707F">
      <w:pPr>
        <w:suppressAutoHyphens/>
        <w:autoSpaceDE w:val="0"/>
        <w:rPr>
          <w:rFonts w:eastAsia="Calibri" w:cs="Arial"/>
          <w:bCs/>
          <w:iCs/>
          <w:szCs w:val="20"/>
          <w:lang w:eastAsia="ar-SA"/>
        </w:rPr>
      </w:pPr>
      <w:r w:rsidRPr="004C1532">
        <w:rPr>
          <w:rFonts w:eastAsia="Calibri" w:cs="Arial"/>
          <w:bCs/>
          <w:iCs/>
          <w:szCs w:val="20"/>
          <w:lang w:eastAsia="ar-SA"/>
        </w:rPr>
        <w:t> je pogodba nična.</w:t>
      </w:r>
    </w:p>
    <w:p w14:paraId="76C9C95E" w14:textId="77777777" w:rsidR="0055707F" w:rsidRPr="004C1532" w:rsidRDefault="0055707F" w:rsidP="0055707F">
      <w:pPr>
        <w:suppressAutoHyphens/>
        <w:autoSpaceDE w:val="0"/>
        <w:rPr>
          <w:rFonts w:eastAsia="Calibri" w:cs="Arial"/>
          <w:bCs/>
          <w:iCs/>
          <w:szCs w:val="20"/>
          <w:lang w:eastAsia="ar-SA"/>
        </w:rPr>
      </w:pPr>
    </w:p>
    <w:p w14:paraId="363F08EB" w14:textId="77777777" w:rsidR="0055707F" w:rsidRPr="004C1532" w:rsidRDefault="0055707F" w:rsidP="0055707F">
      <w:pPr>
        <w:spacing w:line="240" w:lineRule="atLeast"/>
        <w:jc w:val="center"/>
        <w:rPr>
          <w:rFonts w:cs="Arial"/>
          <w:b/>
          <w:bCs/>
          <w:color w:val="000000"/>
        </w:rPr>
      </w:pPr>
      <w:r w:rsidRPr="004C1532">
        <w:rPr>
          <w:rFonts w:cs="Arial"/>
          <w:b/>
          <w:bCs/>
          <w:color w:val="000000"/>
        </w:rPr>
        <w:t>ODPOVED IN ODSTOP OD POGODBE</w:t>
      </w:r>
    </w:p>
    <w:p w14:paraId="2B45FD42" w14:textId="77777777" w:rsidR="0055707F" w:rsidRPr="004C1532" w:rsidRDefault="0055707F" w:rsidP="0055707F">
      <w:pPr>
        <w:spacing w:line="240" w:lineRule="atLeast"/>
        <w:jc w:val="center"/>
        <w:rPr>
          <w:rFonts w:cs="Arial"/>
          <w:b/>
          <w:bCs/>
          <w:color w:val="000000"/>
        </w:rPr>
      </w:pPr>
    </w:p>
    <w:p w14:paraId="3711974E" w14:textId="77777777" w:rsidR="0055707F" w:rsidRPr="004C1532" w:rsidRDefault="0055707F" w:rsidP="0055707F">
      <w:pPr>
        <w:spacing w:line="240" w:lineRule="atLeast"/>
        <w:jc w:val="center"/>
        <w:rPr>
          <w:rFonts w:cs="Arial"/>
          <w:b/>
          <w:bCs/>
          <w:color w:val="000000"/>
        </w:rPr>
      </w:pPr>
      <w:r w:rsidRPr="004C1532">
        <w:rPr>
          <w:rFonts w:cs="Arial"/>
          <w:b/>
          <w:bCs/>
          <w:color w:val="000000"/>
        </w:rPr>
        <w:t>20. člen</w:t>
      </w:r>
    </w:p>
    <w:p w14:paraId="38E66C5E" w14:textId="77777777" w:rsidR="0055707F" w:rsidRPr="004C1532" w:rsidRDefault="0055707F" w:rsidP="0055707F">
      <w:pPr>
        <w:rPr>
          <w:rFonts w:cs="Arial"/>
          <w:bCs/>
          <w:szCs w:val="20"/>
        </w:rPr>
      </w:pPr>
    </w:p>
    <w:p w14:paraId="7AD8349A" w14:textId="77777777" w:rsidR="0055707F" w:rsidRPr="004C1532" w:rsidRDefault="0055707F" w:rsidP="0055707F">
      <w:pPr>
        <w:rPr>
          <w:rFonts w:cs="Arial"/>
          <w:szCs w:val="20"/>
        </w:rPr>
      </w:pPr>
      <w:r w:rsidRPr="004C1532">
        <w:rPr>
          <w:rFonts w:cs="Arial"/>
          <w:szCs w:val="20"/>
        </w:rPr>
        <w:t>(1) Pogodbeni stranki izjavljata, da je to pogodbo možno odpovedati pred njeno izpolnitvijo v primeru, da nastopi ena od naslednjih spodaj navedenih okoliščin.</w:t>
      </w:r>
    </w:p>
    <w:p w14:paraId="5366EBB5" w14:textId="77777777" w:rsidR="0055707F" w:rsidRPr="004C1532" w:rsidRDefault="0055707F" w:rsidP="0055707F">
      <w:pPr>
        <w:rPr>
          <w:rFonts w:cs="Arial"/>
        </w:rPr>
      </w:pPr>
    </w:p>
    <w:p w14:paraId="2E6D7105" w14:textId="77777777" w:rsidR="0055707F" w:rsidRPr="004C1532" w:rsidRDefault="0055707F" w:rsidP="0055707F">
      <w:pPr>
        <w:rPr>
          <w:rFonts w:cs="Arial"/>
        </w:rPr>
      </w:pPr>
      <w:r w:rsidRPr="004C1532">
        <w:rPr>
          <w:rFonts w:cs="Arial"/>
        </w:rPr>
        <w:t>(2) Naročnik lahko odpove pogodbo pred njeno izpolnitvijo:</w:t>
      </w:r>
    </w:p>
    <w:p w14:paraId="3795A6BB" w14:textId="77777777" w:rsidR="0055707F" w:rsidRPr="004C1532" w:rsidRDefault="0055707F" w:rsidP="00FD7804">
      <w:pPr>
        <w:pStyle w:val="ListParagraph"/>
        <w:numPr>
          <w:ilvl w:val="0"/>
          <w:numId w:val="20"/>
        </w:numPr>
        <w:contextualSpacing w:val="0"/>
        <w:rPr>
          <w:bCs/>
          <w:szCs w:val="20"/>
        </w:rPr>
      </w:pPr>
      <w:r w:rsidRPr="004C1532">
        <w:t>če ponudnik ne izpolnjuje pogodbenih obveznosti na način, predviden v pogodbi o izvedbi javnega naročila, naročnik odstopi od te pogodbe.</w:t>
      </w:r>
    </w:p>
    <w:p w14:paraId="032A2C94" w14:textId="77777777" w:rsidR="0055707F" w:rsidRPr="004C1532" w:rsidRDefault="0055707F" w:rsidP="00FD7804">
      <w:pPr>
        <w:numPr>
          <w:ilvl w:val="0"/>
          <w:numId w:val="20"/>
        </w:numPr>
        <w:rPr>
          <w:rFonts w:cs="Arial"/>
        </w:rPr>
      </w:pPr>
      <w:r w:rsidRPr="004C1532">
        <w:rPr>
          <w:rFonts w:cs="Arial"/>
        </w:rPr>
        <w:t>če je proti ponudniku uveden stečaj ali prisilna poravnava,</w:t>
      </w:r>
    </w:p>
    <w:p w14:paraId="03FCD8AD" w14:textId="77777777" w:rsidR="0055707F" w:rsidRPr="004C1532" w:rsidRDefault="0055707F" w:rsidP="00FD7804">
      <w:pPr>
        <w:numPr>
          <w:ilvl w:val="0"/>
          <w:numId w:val="20"/>
        </w:numPr>
        <w:rPr>
          <w:rFonts w:cs="Arial"/>
        </w:rPr>
      </w:pPr>
      <w:r w:rsidRPr="004C1532">
        <w:rPr>
          <w:rFonts w:cs="Arial"/>
          <w:kern w:val="16"/>
          <w:szCs w:val="20"/>
        </w:rPr>
        <w:t>če je neuspešno pretekel pogodbeno določen rok, pa ponudnik ni izpolnil pogodbenih obveznosti,</w:t>
      </w:r>
    </w:p>
    <w:p w14:paraId="16110D17" w14:textId="248FCFAE" w:rsidR="0055707F" w:rsidRPr="004C1532" w:rsidRDefault="0055707F" w:rsidP="00FD7804">
      <w:pPr>
        <w:numPr>
          <w:ilvl w:val="0"/>
          <w:numId w:val="20"/>
        </w:numPr>
        <w:rPr>
          <w:rFonts w:cs="Arial"/>
        </w:rPr>
      </w:pPr>
      <w:r w:rsidRPr="004C1532">
        <w:rPr>
          <w:rFonts w:cs="Arial"/>
        </w:rPr>
        <w:t xml:space="preserve">če ponudnik ni odpravil </w:t>
      </w:r>
      <w:r w:rsidR="00FD4E43" w:rsidRPr="004C1532">
        <w:rPr>
          <w:rFonts w:cs="Arial"/>
        </w:rPr>
        <w:t>ugovarjanjih</w:t>
      </w:r>
      <w:r w:rsidRPr="004C1532">
        <w:rPr>
          <w:rFonts w:cs="Arial"/>
        </w:rPr>
        <w:t xml:space="preserve"> napak oz. odprava napak ni možna.</w:t>
      </w:r>
    </w:p>
    <w:p w14:paraId="272FE438" w14:textId="77777777" w:rsidR="0055707F" w:rsidRPr="004C1532" w:rsidRDefault="0055707F" w:rsidP="0055707F">
      <w:pPr>
        <w:rPr>
          <w:rFonts w:cs="Arial"/>
        </w:rPr>
      </w:pPr>
    </w:p>
    <w:p w14:paraId="7352FDC3" w14:textId="77777777" w:rsidR="0055707F" w:rsidRPr="004C1532" w:rsidRDefault="0055707F" w:rsidP="0055707F">
      <w:pPr>
        <w:rPr>
          <w:rFonts w:cs="Arial"/>
        </w:rPr>
      </w:pPr>
      <w:r w:rsidRPr="004C1532">
        <w:rPr>
          <w:rFonts w:cs="Arial"/>
        </w:rPr>
        <w:t>Ponudnik lahko odpove pogodbo, če naročnik ne plača pogodbene cene.</w:t>
      </w:r>
    </w:p>
    <w:p w14:paraId="51DE19FD" w14:textId="77777777" w:rsidR="0055707F" w:rsidRPr="004C1532" w:rsidRDefault="0055707F" w:rsidP="0055707F"/>
    <w:p w14:paraId="07764111" w14:textId="40FB10B6" w:rsidR="004F7442" w:rsidRPr="00E87F94" w:rsidRDefault="0055707F" w:rsidP="00E87F94">
      <w:r w:rsidRPr="004C1532">
        <w:t xml:space="preserve">(3) Odpoved pogodbe se poda v pisni obliki, pogodba preneha veljati v petnajstih dneh po prejemu takšne odpovedi, podpisane s strani pooblaščene osebe pogodbenega stranke. Če odpove pogodbo naročnik, lahko zahteva povrnitev škode, ki mu je nastala zaradi neizpolnitve pogodbe s strani ponudnika. Če </w:t>
      </w:r>
      <w:r w:rsidRPr="004C1532">
        <w:lastRenderedPageBreak/>
        <w:t>odpove pogodbo ponudnik, lahko zahteva plačilo za že opravljene storitve do dneva odpovedi pogodbe. Odškodninski zahtevki pogodbeno zveste stranke s tem niso izključeni.</w:t>
      </w:r>
    </w:p>
    <w:p w14:paraId="5C753D9D" w14:textId="77777777" w:rsidR="004F7442" w:rsidRDefault="004F7442" w:rsidP="0055707F">
      <w:pPr>
        <w:jc w:val="center"/>
        <w:rPr>
          <w:b/>
        </w:rPr>
      </w:pPr>
    </w:p>
    <w:p w14:paraId="21C504F7" w14:textId="5EAAE08C" w:rsidR="0055707F" w:rsidRPr="004C1532" w:rsidRDefault="0055707F" w:rsidP="0055707F">
      <w:pPr>
        <w:jc w:val="center"/>
        <w:rPr>
          <w:b/>
        </w:rPr>
      </w:pPr>
      <w:r w:rsidRPr="004C1532">
        <w:rPr>
          <w:b/>
        </w:rPr>
        <w:t>KONČNE DOLOČBE</w:t>
      </w:r>
    </w:p>
    <w:p w14:paraId="1E5C3EB1" w14:textId="77777777" w:rsidR="0055707F" w:rsidRPr="004C1532" w:rsidRDefault="0055707F" w:rsidP="0055707F">
      <w:pPr>
        <w:pStyle w:val="BodyText3"/>
        <w:rPr>
          <w:sz w:val="20"/>
          <w:lang w:val="sl-SI"/>
        </w:rPr>
      </w:pPr>
    </w:p>
    <w:p w14:paraId="53DDC04D" w14:textId="77777777" w:rsidR="0055707F" w:rsidRPr="004C1532" w:rsidRDefault="0055707F" w:rsidP="0055707F">
      <w:pPr>
        <w:pStyle w:val="BodyText3"/>
        <w:jc w:val="center"/>
        <w:rPr>
          <w:b/>
          <w:sz w:val="20"/>
          <w:lang w:val="sl-SI"/>
        </w:rPr>
      </w:pPr>
      <w:r w:rsidRPr="004C1532">
        <w:rPr>
          <w:b/>
          <w:sz w:val="20"/>
          <w:lang w:val="sl-SI"/>
        </w:rPr>
        <w:t>21. člen</w:t>
      </w:r>
    </w:p>
    <w:p w14:paraId="7D27260E" w14:textId="77777777" w:rsidR="0055707F" w:rsidRPr="004C1532" w:rsidRDefault="0055707F" w:rsidP="0055707F">
      <w:pPr>
        <w:pStyle w:val="BodyText3"/>
        <w:jc w:val="center"/>
        <w:rPr>
          <w:b/>
          <w:sz w:val="20"/>
          <w:lang w:val="sl-SI"/>
        </w:rPr>
      </w:pPr>
    </w:p>
    <w:p w14:paraId="61EBF05A" w14:textId="77777777" w:rsidR="0055707F" w:rsidRPr="004C1532" w:rsidRDefault="0055707F" w:rsidP="0055707F">
      <w:pPr>
        <w:rPr>
          <w:szCs w:val="20"/>
        </w:rPr>
      </w:pPr>
      <w:r w:rsidRPr="004C1532">
        <w:rPr>
          <w:szCs w:val="20"/>
        </w:rPr>
        <w:t>(1) 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p w14:paraId="3370A3E8" w14:textId="77777777" w:rsidR="0055707F" w:rsidRPr="004C1532" w:rsidRDefault="0055707F" w:rsidP="0055707F"/>
    <w:p w14:paraId="034CD4C0" w14:textId="3C1F02AE" w:rsidR="0055707F" w:rsidRPr="004C1532" w:rsidRDefault="0055707F" w:rsidP="0055707F">
      <w:pPr>
        <w:rPr>
          <w:szCs w:val="20"/>
        </w:rPr>
      </w:pPr>
      <w:bookmarkStart w:id="177" w:name="_Hlk60990792"/>
      <w:r w:rsidRPr="004C1532">
        <w:t xml:space="preserve">(2) </w:t>
      </w:r>
      <w:r w:rsidRPr="004C1532">
        <w:rPr>
          <w:szCs w:val="20"/>
        </w:rPr>
        <w:t>Pogodbeni stranki sta</w:t>
      </w:r>
      <w:r w:rsidR="0056232F" w:rsidRPr="004C1532">
        <w:rPr>
          <w:szCs w:val="20"/>
        </w:rPr>
        <w:t xml:space="preserve"> </w:t>
      </w:r>
      <w:r w:rsidRPr="004C1532">
        <w:rPr>
          <w:szCs w:val="20"/>
        </w:rPr>
        <w:t>sporazumni, da se v primeru</w:t>
      </w:r>
      <w:r w:rsidR="0056232F" w:rsidRPr="004C1532">
        <w:rPr>
          <w:szCs w:val="20"/>
        </w:rPr>
        <w:t xml:space="preserve"> </w:t>
      </w:r>
      <w:r w:rsidRPr="004C1532">
        <w:rPr>
          <w:szCs w:val="20"/>
        </w:rPr>
        <w:t>kršitev te pogodbe oz. pri</w:t>
      </w:r>
      <w:r w:rsidR="0056232F" w:rsidRPr="004C1532">
        <w:rPr>
          <w:szCs w:val="20"/>
        </w:rPr>
        <w:t xml:space="preserve"> </w:t>
      </w:r>
      <w:r w:rsidRPr="004C1532">
        <w:rPr>
          <w:szCs w:val="20"/>
        </w:rPr>
        <w:t>reševanju nastalega spora</w:t>
      </w:r>
      <w:r w:rsidR="0056232F" w:rsidRPr="004C1532">
        <w:rPr>
          <w:szCs w:val="20"/>
        </w:rPr>
        <w:t xml:space="preserve"> </w:t>
      </w:r>
      <w:r w:rsidR="00F75836" w:rsidRPr="004C1532">
        <w:rPr>
          <w:szCs w:val="20"/>
        </w:rPr>
        <w:t>uporabljajo določila Obligacijskega zakonika (Uradni list RS, št. 97/07 – uradno prečiščeno besedilo, 64/16 – odl. US in 20/18 – OROZ631).</w:t>
      </w:r>
    </w:p>
    <w:bookmarkEnd w:id="177"/>
    <w:p w14:paraId="358A7895" w14:textId="77777777" w:rsidR="0055707F" w:rsidRPr="004C1532" w:rsidRDefault="0055707F" w:rsidP="0055707F">
      <w:pPr>
        <w:rPr>
          <w:szCs w:val="20"/>
        </w:rPr>
      </w:pPr>
    </w:p>
    <w:p w14:paraId="3213FC92" w14:textId="577C5E6A" w:rsidR="00F45F2E" w:rsidRPr="004C1532" w:rsidRDefault="0055707F" w:rsidP="0055707F">
      <w:pPr>
        <w:rPr>
          <w:bCs/>
          <w:szCs w:val="20"/>
        </w:rPr>
      </w:pPr>
      <w:r w:rsidRPr="004C1532">
        <w:rPr>
          <w:szCs w:val="20"/>
        </w:rPr>
        <w:t xml:space="preserve">(3) </w:t>
      </w:r>
      <w:r w:rsidRPr="004C1532">
        <w:rPr>
          <w:bCs/>
          <w:szCs w:val="20"/>
        </w:rPr>
        <w:t>Če se pogodba razdre, je naročnik dolžan plačati ponudniku le nesporno izvedena dela. Pogodbenik, ki</w:t>
      </w:r>
      <w:r w:rsidR="0056232F" w:rsidRPr="004C1532">
        <w:rPr>
          <w:bCs/>
          <w:szCs w:val="20"/>
        </w:rPr>
        <w:t xml:space="preserve"> </w:t>
      </w:r>
      <w:r w:rsidRPr="004C1532">
        <w:rPr>
          <w:bCs/>
          <w:szCs w:val="20"/>
        </w:rPr>
        <w:t>je odgovoren za to, da se je pogodba razdrla, mora drugemu pogodbeniku povrniti škodo, ki je s tem nastala.</w:t>
      </w:r>
    </w:p>
    <w:p w14:paraId="793D2331" w14:textId="77777777" w:rsidR="0055707F" w:rsidRPr="004C1532" w:rsidRDefault="0055707F" w:rsidP="0055707F">
      <w:pPr>
        <w:jc w:val="center"/>
        <w:rPr>
          <w:b/>
          <w:noProof/>
          <w:szCs w:val="20"/>
        </w:rPr>
      </w:pPr>
      <w:r w:rsidRPr="004C1532">
        <w:rPr>
          <w:b/>
          <w:noProof/>
          <w:szCs w:val="20"/>
        </w:rPr>
        <w:t>22. člen</w:t>
      </w:r>
    </w:p>
    <w:p w14:paraId="397C0976" w14:textId="77777777" w:rsidR="0055707F" w:rsidRPr="004C1532" w:rsidRDefault="0055707F" w:rsidP="0055707F">
      <w:pPr>
        <w:rPr>
          <w:b/>
          <w:noProof/>
          <w:szCs w:val="20"/>
        </w:rPr>
      </w:pPr>
    </w:p>
    <w:p w14:paraId="6683B4AE" w14:textId="77777777" w:rsidR="0055707F" w:rsidRPr="004C1532" w:rsidRDefault="0055707F" w:rsidP="0055707F">
      <w:pPr>
        <w:rPr>
          <w:szCs w:val="20"/>
        </w:rPr>
      </w:pPr>
      <w:r w:rsidRPr="004C1532">
        <w:rPr>
          <w:szCs w:val="20"/>
        </w:rPr>
        <w:t>(1) Ta pogodba je sklenjena pod razveznim pogojem, ki se uresniči v primeru izpolnitve ene od naslednjih okoliščin:</w:t>
      </w:r>
    </w:p>
    <w:p w14:paraId="65B7559E" w14:textId="77777777" w:rsidR="0055707F" w:rsidRPr="004C1532" w:rsidRDefault="0055707F" w:rsidP="00FD7804">
      <w:pPr>
        <w:pStyle w:val="ListParagraph"/>
        <w:numPr>
          <w:ilvl w:val="0"/>
          <w:numId w:val="23"/>
        </w:numPr>
        <w:rPr>
          <w:szCs w:val="20"/>
        </w:rPr>
      </w:pPr>
      <w:r w:rsidRPr="004C1532">
        <w:rPr>
          <w:szCs w:val="20"/>
        </w:rPr>
        <w:t xml:space="preserve">če je naročnik seznanjen, da je sodišče s pravnomočno odločitvijo ugotovilo kršitev obveznosti delovne, okoljske ali socialne zakonodaje s strani ponudnika ali podizvajalca ali </w:t>
      </w:r>
    </w:p>
    <w:p w14:paraId="455C8981" w14:textId="77777777" w:rsidR="0055707F" w:rsidRPr="004C1532" w:rsidRDefault="0055707F" w:rsidP="00FD7804">
      <w:pPr>
        <w:pStyle w:val="ListParagraph"/>
        <w:numPr>
          <w:ilvl w:val="0"/>
          <w:numId w:val="23"/>
        </w:numPr>
        <w:rPr>
          <w:szCs w:val="20"/>
        </w:rPr>
      </w:pPr>
      <w:r w:rsidRPr="004C1532">
        <w:rPr>
          <w:szCs w:val="20"/>
        </w:rPr>
        <w:t>če je naročnik seznanjen, da je pristojni državni organ pri ponudniku ali podizvajalcu v času izvajanja pogodbe ugotovil najmanj dve kršitvi v zvezi s:</w:t>
      </w:r>
    </w:p>
    <w:p w14:paraId="0A14046A" w14:textId="77777777" w:rsidR="0055707F" w:rsidRPr="004C1532" w:rsidRDefault="0055707F" w:rsidP="00FD7804">
      <w:pPr>
        <w:pStyle w:val="ListParagraph"/>
        <w:numPr>
          <w:ilvl w:val="1"/>
          <w:numId w:val="23"/>
        </w:numPr>
        <w:rPr>
          <w:szCs w:val="20"/>
        </w:rPr>
      </w:pPr>
      <w:r w:rsidRPr="004C1532">
        <w:rPr>
          <w:szCs w:val="20"/>
        </w:rPr>
        <w:t xml:space="preserve">plačilom za delo, </w:t>
      </w:r>
    </w:p>
    <w:p w14:paraId="3CFA1539" w14:textId="77777777" w:rsidR="0055707F" w:rsidRPr="004C1532" w:rsidRDefault="0055707F" w:rsidP="00FD7804">
      <w:pPr>
        <w:pStyle w:val="ListParagraph"/>
        <w:numPr>
          <w:ilvl w:val="1"/>
          <w:numId w:val="23"/>
        </w:numPr>
        <w:rPr>
          <w:szCs w:val="20"/>
        </w:rPr>
      </w:pPr>
      <w:r w:rsidRPr="004C1532">
        <w:rPr>
          <w:szCs w:val="20"/>
        </w:rPr>
        <w:t xml:space="preserve">delovnim časom, </w:t>
      </w:r>
    </w:p>
    <w:p w14:paraId="610D06D1" w14:textId="77777777" w:rsidR="0055707F" w:rsidRPr="004C1532" w:rsidRDefault="0055707F" w:rsidP="00FD7804">
      <w:pPr>
        <w:pStyle w:val="ListParagraph"/>
        <w:numPr>
          <w:ilvl w:val="1"/>
          <w:numId w:val="23"/>
        </w:numPr>
        <w:rPr>
          <w:szCs w:val="20"/>
        </w:rPr>
      </w:pPr>
      <w:r w:rsidRPr="004C1532">
        <w:rPr>
          <w:szCs w:val="20"/>
        </w:rPr>
        <w:t xml:space="preserve">počitki, </w:t>
      </w:r>
    </w:p>
    <w:p w14:paraId="4BCB7B55" w14:textId="77777777" w:rsidR="0055707F" w:rsidRPr="004C1532" w:rsidRDefault="0055707F" w:rsidP="00FD7804">
      <w:pPr>
        <w:pStyle w:val="ListParagraph"/>
        <w:numPr>
          <w:ilvl w:val="1"/>
          <w:numId w:val="23"/>
        </w:numPr>
        <w:rPr>
          <w:szCs w:val="20"/>
        </w:rPr>
      </w:pPr>
      <w:r w:rsidRPr="004C1532">
        <w:rPr>
          <w:szCs w:val="20"/>
        </w:rPr>
        <w:t xml:space="preserve">opravljanjem dela na podlagi pogodb civilnega prava kljub obstoju elementov delovnega razmerja ali v zvezi z zaposlovanjem na črno </w:t>
      </w:r>
    </w:p>
    <w:p w14:paraId="58474BF0" w14:textId="77777777" w:rsidR="0055707F" w:rsidRPr="004C1532" w:rsidRDefault="0055707F" w:rsidP="0055707F">
      <w:pPr>
        <w:rPr>
          <w:szCs w:val="20"/>
        </w:rPr>
      </w:pPr>
      <w:r w:rsidRPr="004C1532">
        <w:rPr>
          <w:szCs w:val="20"/>
        </w:rPr>
        <w:t>in za kateri mu je bila s pravnomočno odločitvijo ali več pravnomočnimi odločitvami izrečena globa za prekršek, in pod pogojem, da je od seznanitve s kršitvijo in do izteka veljavnosti še najmanj šest mesecev oziroma če ponudnik nastopa s podizvajalcem pa tudi, če zaradi ugotovljene kršitve pri podizvajalcu ponudnik ne nadomesti ali zamenja tega podizvajalca, na način določen v skladu s 94. členom ZJN-3 in določili te pogodbe v roku 30 dni od seznanitve s kršitvijo.</w:t>
      </w:r>
    </w:p>
    <w:p w14:paraId="215F7745" w14:textId="68F0CB59" w:rsidR="0055707F" w:rsidRPr="004C1532" w:rsidRDefault="0055707F" w:rsidP="0055707F">
      <w:pPr>
        <w:rPr>
          <w:szCs w:val="20"/>
        </w:rPr>
      </w:pPr>
    </w:p>
    <w:p w14:paraId="666F5905" w14:textId="77777777" w:rsidR="0055707F" w:rsidRPr="004C1532" w:rsidRDefault="0055707F" w:rsidP="0055707F">
      <w:pPr>
        <w:rPr>
          <w:szCs w:val="20"/>
        </w:rPr>
      </w:pPr>
      <w:r w:rsidRPr="004C1532">
        <w:rPr>
          <w:szCs w:val="20"/>
        </w:rPr>
        <w:t xml:space="preserve">(2) V primeru izpolnitve okoliščine in pogojev iz prejšnjega odstavka se šteje, da je razvezana z dnem sklenitve nove pogodbe o izvedbi javnega naročila za predmetno naročilo. </w:t>
      </w:r>
    </w:p>
    <w:p w14:paraId="58B7158B" w14:textId="77777777" w:rsidR="0055707F" w:rsidRPr="004C1532" w:rsidRDefault="0055707F" w:rsidP="0055707F">
      <w:pPr>
        <w:rPr>
          <w:szCs w:val="20"/>
        </w:rPr>
      </w:pPr>
    </w:p>
    <w:p w14:paraId="02C25196" w14:textId="77777777" w:rsidR="0055707F" w:rsidRPr="004C1532" w:rsidRDefault="0055707F" w:rsidP="0055707F">
      <w:pPr>
        <w:rPr>
          <w:szCs w:val="20"/>
        </w:rPr>
      </w:pPr>
      <w:r w:rsidRPr="004C1532">
        <w:rPr>
          <w:szCs w:val="20"/>
        </w:rPr>
        <w:t>(3) O datumu sklenitve nove pogodbe bo naročnik obvestil ponudnika.</w:t>
      </w:r>
    </w:p>
    <w:p w14:paraId="73C0A408" w14:textId="77777777" w:rsidR="0055707F" w:rsidRPr="004C1532" w:rsidRDefault="0055707F" w:rsidP="0055707F">
      <w:pPr>
        <w:rPr>
          <w:szCs w:val="20"/>
        </w:rPr>
      </w:pPr>
    </w:p>
    <w:p w14:paraId="4061BE1F" w14:textId="77777777" w:rsidR="0055707F" w:rsidRPr="004C1532" w:rsidRDefault="0055707F" w:rsidP="0055707F">
      <w:pPr>
        <w:rPr>
          <w:b/>
          <w:noProof/>
          <w:szCs w:val="20"/>
        </w:rPr>
      </w:pPr>
      <w:r w:rsidRPr="004C1532">
        <w:rPr>
          <w:szCs w:val="20"/>
        </w:rPr>
        <w:t>(4) Če naročnik v roku 30 dni od seznanitve s kršitvijo ne začne novega postopka javnega naročila, se šteje, da je pogodba razvezana trideseti dan od seznanitve s kršitvijo.</w:t>
      </w:r>
    </w:p>
    <w:p w14:paraId="00C7755F" w14:textId="77777777" w:rsidR="0055707F" w:rsidRPr="004C1532" w:rsidRDefault="0055707F" w:rsidP="0055707F">
      <w:pPr>
        <w:rPr>
          <w:b/>
          <w:noProof/>
          <w:szCs w:val="20"/>
        </w:rPr>
      </w:pPr>
    </w:p>
    <w:p w14:paraId="7EEE6346" w14:textId="77777777" w:rsidR="0055707F" w:rsidRPr="004C1532" w:rsidRDefault="0055707F" w:rsidP="0055707F">
      <w:pPr>
        <w:jc w:val="center"/>
        <w:rPr>
          <w:b/>
          <w:noProof/>
          <w:szCs w:val="20"/>
        </w:rPr>
      </w:pPr>
      <w:r w:rsidRPr="004C1532">
        <w:rPr>
          <w:b/>
          <w:noProof/>
          <w:szCs w:val="20"/>
        </w:rPr>
        <w:t>23 . člen</w:t>
      </w:r>
    </w:p>
    <w:p w14:paraId="1A636341" w14:textId="77777777" w:rsidR="0055707F" w:rsidRPr="004C1532" w:rsidRDefault="0055707F" w:rsidP="0055707F">
      <w:pPr>
        <w:rPr>
          <w:noProof/>
          <w:szCs w:val="20"/>
        </w:rPr>
      </w:pPr>
    </w:p>
    <w:p w14:paraId="71E36623" w14:textId="77777777" w:rsidR="0055707F" w:rsidRPr="004C1532" w:rsidRDefault="0055707F" w:rsidP="0055707F">
      <w:r w:rsidRPr="004C1532">
        <w:t>Pogodba je sestavljena iz naslednjih delov, ki predstavljajo enovito celoto:</w:t>
      </w:r>
    </w:p>
    <w:p w14:paraId="3BD24F64" w14:textId="77777777" w:rsidR="0055707F" w:rsidRPr="004C1532" w:rsidRDefault="0055707F" w:rsidP="0055707F">
      <w:pPr>
        <w:numPr>
          <w:ilvl w:val="0"/>
          <w:numId w:val="7"/>
        </w:numPr>
      </w:pPr>
      <w:r w:rsidRPr="004C1532">
        <w:t>Osnovna pogodba s komercialnimi pogoji,</w:t>
      </w:r>
    </w:p>
    <w:p w14:paraId="0E3C80C7" w14:textId="77777777" w:rsidR="0055707F" w:rsidRPr="004C1532" w:rsidRDefault="0055707F" w:rsidP="0055707F">
      <w:pPr>
        <w:numPr>
          <w:ilvl w:val="0"/>
          <w:numId w:val="7"/>
        </w:numPr>
      </w:pPr>
      <w:r w:rsidRPr="004C1532">
        <w:t>Priloga 1 – Ponudbena dokumentacija št……….. z dne …………</w:t>
      </w:r>
    </w:p>
    <w:p w14:paraId="422516C7" w14:textId="20016282" w:rsidR="0055707F" w:rsidRPr="004C1532" w:rsidRDefault="0055707F" w:rsidP="0055707F">
      <w:pPr>
        <w:numPr>
          <w:ilvl w:val="0"/>
          <w:numId w:val="7"/>
        </w:numPr>
      </w:pPr>
      <w:r w:rsidRPr="004C1532">
        <w:t xml:space="preserve">Priloga 2 – Terminski plan </w:t>
      </w:r>
      <w:r w:rsidR="005E1CB6">
        <w:t>/ plan dinamike del po fazah in sklopih</w:t>
      </w:r>
    </w:p>
    <w:p w14:paraId="23E7AAE2" w14:textId="5A73EB6A" w:rsidR="0055707F" w:rsidRPr="004C1532" w:rsidRDefault="0055707F" w:rsidP="0055707F">
      <w:pPr>
        <w:numPr>
          <w:ilvl w:val="0"/>
          <w:numId w:val="7"/>
        </w:numPr>
      </w:pPr>
      <w:r w:rsidRPr="004C1532">
        <w:t xml:space="preserve">Priloga 3 – </w:t>
      </w:r>
      <w:r w:rsidR="007417D7" w:rsidRPr="004C1532">
        <w:t>Načrt o organizaciji gradbišča</w:t>
      </w:r>
    </w:p>
    <w:p w14:paraId="09936ABC" w14:textId="77777777" w:rsidR="0055707F" w:rsidRPr="004C1532" w:rsidRDefault="0055707F" w:rsidP="0055707F">
      <w:pPr>
        <w:numPr>
          <w:ilvl w:val="0"/>
          <w:numId w:val="7"/>
        </w:numPr>
      </w:pPr>
      <w:r w:rsidRPr="004C1532">
        <w:t>Priloga 4 – Zavarovanje odgovornosti</w:t>
      </w:r>
    </w:p>
    <w:p w14:paraId="77725E79" w14:textId="77777777" w:rsidR="0055707F" w:rsidRPr="004C1532" w:rsidRDefault="0055707F" w:rsidP="0055707F">
      <w:pPr>
        <w:numPr>
          <w:ilvl w:val="0"/>
          <w:numId w:val="7"/>
        </w:numPr>
      </w:pPr>
      <w:r w:rsidRPr="004C1532">
        <w:t>Priloga 5 – Gradbeno zavarovanje</w:t>
      </w:r>
    </w:p>
    <w:p w14:paraId="799F404A" w14:textId="77777777" w:rsidR="0055707F" w:rsidRPr="004C1532" w:rsidRDefault="0055707F" w:rsidP="0055707F">
      <w:pPr>
        <w:numPr>
          <w:ilvl w:val="0"/>
          <w:numId w:val="7"/>
        </w:numPr>
      </w:pPr>
      <w:r w:rsidRPr="004C1532">
        <w:t>Priloga 6 – Garancija za dobro izvedbo pogodbenih obveznosti</w:t>
      </w:r>
    </w:p>
    <w:p w14:paraId="6D724C4B" w14:textId="77777777" w:rsidR="0055707F" w:rsidRPr="004C1532" w:rsidRDefault="0055707F" w:rsidP="0055707F">
      <w:pPr>
        <w:numPr>
          <w:ilvl w:val="0"/>
          <w:numId w:val="7"/>
        </w:numPr>
      </w:pPr>
      <w:r w:rsidRPr="004C1532">
        <w:t>Priloga 7 – Garancija za odpravo pomanjkljivosti v garancijski dobi</w:t>
      </w:r>
    </w:p>
    <w:p w14:paraId="54E5CB5C" w14:textId="77777777" w:rsidR="0055707F" w:rsidRPr="004C1532" w:rsidRDefault="0055707F" w:rsidP="0055707F">
      <w:pPr>
        <w:numPr>
          <w:ilvl w:val="0"/>
          <w:numId w:val="7"/>
        </w:numPr>
      </w:pPr>
      <w:r w:rsidRPr="004C1532">
        <w:t xml:space="preserve">Priloga opcija 1 – Soglasje podizvajalca za neposredna plačila </w:t>
      </w:r>
      <w:r w:rsidRPr="004C1532">
        <w:rPr>
          <w:i/>
          <w:sz w:val="16"/>
          <w:szCs w:val="16"/>
        </w:rPr>
        <w:t>(zgolj v primeru, da ponudnik nastopa s podizvajalci, ki zahtevajo direktna plačila)</w:t>
      </w:r>
    </w:p>
    <w:p w14:paraId="0EB77AD7" w14:textId="77777777" w:rsidR="0055707F" w:rsidRPr="004C1532" w:rsidRDefault="0055707F" w:rsidP="0055707F">
      <w:pPr>
        <w:numPr>
          <w:ilvl w:val="0"/>
          <w:numId w:val="7"/>
        </w:numPr>
      </w:pPr>
      <w:r w:rsidRPr="004C1532">
        <w:t xml:space="preserve">Priloga opcija 2 – Pravni akt o skupni izvedbi javnega naročila </w:t>
      </w:r>
      <w:r w:rsidRPr="004C1532">
        <w:rPr>
          <w:i/>
          <w:sz w:val="16"/>
          <w:szCs w:val="16"/>
        </w:rPr>
        <w:t>(zgolj v primeru, da ponudnik nastopa v skupni ponudbi)</w:t>
      </w:r>
    </w:p>
    <w:p w14:paraId="3090D69E" w14:textId="77777777" w:rsidR="0055707F" w:rsidRPr="004C1532" w:rsidRDefault="0055707F" w:rsidP="00C87F24">
      <w:pPr>
        <w:spacing w:line="276" w:lineRule="auto"/>
        <w:rPr>
          <w:rFonts w:cs="Arial"/>
        </w:rPr>
      </w:pPr>
    </w:p>
    <w:p w14:paraId="3F86416B" w14:textId="77777777" w:rsidR="0055707F" w:rsidRPr="004C1532" w:rsidRDefault="0055707F" w:rsidP="0055707F">
      <w:pPr>
        <w:pStyle w:val="BodyText3"/>
        <w:spacing w:line="276" w:lineRule="auto"/>
        <w:rPr>
          <w:sz w:val="20"/>
          <w:lang w:val="sl-SI"/>
        </w:rPr>
      </w:pPr>
      <w:r w:rsidRPr="004C1532">
        <w:rPr>
          <w:sz w:val="20"/>
          <w:lang w:val="sl-SI"/>
        </w:rPr>
        <w:t>Pogodba je sestavljena v petih izvodih, od katerih prejme naročnik tri izvode, ponudnik pa dva izvoda.</w:t>
      </w:r>
    </w:p>
    <w:p w14:paraId="1C886D6E" w14:textId="77777777" w:rsidR="0055707F" w:rsidRPr="004C1532" w:rsidRDefault="0055707F" w:rsidP="0055707F">
      <w:pPr>
        <w:pStyle w:val="BodyText3"/>
        <w:spacing w:line="276" w:lineRule="auto"/>
        <w:rPr>
          <w:sz w:val="20"/>
          <w:lang w:val="sl-SI"/>
        </w:rPr>
      </w:pPr>
    </w:p>
    <w:p w14:paraId="38DADA58" w14:textId="51BFD7A3" w:rsidR="0055707F" w:rsidRPr="004C1532" w:rsidRDefault="0055707F" w:rsidP="0055707F">
      <w:pPr>
        <w:rPr>
          <w:rFonts w:cs="Arial"/>
        </w:rPr>
      </w:pPr>
      <w:r w:rsidRPr="004C1532">
        <w:rPr>
          <w:rFonts w:cs="Arial"/>
          <w:sz w:val="18"/>
        </w:rPr>
        <w:t>PODPIS IN ŽIG POOBLAŠČENIH PREDSTAVNIKOV NAROČNIKA IN PONUDNIKA – POGODBA ŠT. JN-G0</w:t>
      </w:r>
      <w:r w:rsidR="002F1B92">
        <w:rPr>
          <w:rFonts w:cs="Arial"/>
          <w:sz w:val="18"/>
        </w:rPr>
        <w:t>2</w:t>
      </w:r>
      <w:r w:rsidR="00495058">
        <w:rPr>
          <w:rFonts w:cs="Arial"/>
          <w:sz w:val="18"/>
        </w:rPr>
        <w:t>14</w:t>
      </w:r>
      <w:r w:rsidRPr="004C1532">
        <w:rPr>
          <w:rFonts w:cs="Arial"/>
          <w:sz w:val="18"/>
        </w:rPr>
        <w:t xml:space="preserve"> –</w:t>
      </w:r>
      <w:r w:rsidR="00CE0E8E">
        <w:rPr>
          <w:rFonts w:cs="Arial"/>
          <w:sz w:val="18"/>
        </w:rPr>
        <w:t xml:space="preserve"> </w:t>
      </w:r>
      <w:r w:rsidR="00C20018" w:rsidRPr="004C1532">
        <w:rPr>
          <w:rFonts w:cs="Arial"/>
          <w:sz w:val="18"/>
        </w:rPr>
        <w:t>Z</w:t>
      </w:r>
      <w:r w:rsidR="00794881" w:rsidRPr="004C1532">
        <w:rPr>
          <w:rFonts w:cs="Arial"/>
          <w:sz w:val="18"/>
        </w:rPr>
        <w:t xml:space="preserve">amenjava </w:t>
      </w:r>
      <w:r w:rsidR="00495058">
        <w:rPr>
          <w:rFonts w:cs="Arial"/>
          <w:sz w:val="18"/>
        </w:rPr>
        <w:t>stavbnega pohištva na stavbah TV centra</w:t>
      </w:r>
      <w:r w:rsidRPr="004C1532">
        <w:rPr>
          <w:rFonts w:cs="Arial"/>
          <w:bCs/>
          <w:color w:val="000000"/>
        </w:rPr>
        <w:t>.</w:t>
      </w:r>
    </w:p>
    <w:p w14:paraId="3EF74373" w14:textId="5C64A640" w:rsidR="0055707F" w:rsidRDefault="0055707F" w:rsidP="0055707F">
      <w:pPr>
        <w:spacing w:line="276" w:lineRule="auto"/>
        <w:rPr>
          <w:rFonts w:cs="Arial"/>
        </w:rPr>
      </w:pPr>
    </w:p>
    <w:p w14:paraId="1C4AD3B2" w14:textId="77777777" w:rsidR="00495058" w:rsidRPr="004C1532" w:rsidRDefault="00495058" w:rsidP="0055707F">
      <w:pPr>
        <w:spacing w:line="276" w:lineRule="auto"/>
        <w:rPr>
          <w:rFonts w:cs="Arial"/>
        </w:rPr>
      </w:pPr>
    </w:p>
    <w:p w14:paraId="6799863F" w14:textId="78B611C9" w:rsidR="0055707F" w:rsidRPr="004C1532" w:rsidRDefault="0055707F" w:rsidP="00C87F24">
      <w:pPr>
        <w:pStyle w:val="BodyText3"/>
        <w:tabs>
          <w:tab w:val="center" w:pos="1980"/>
          <w:tab w:val="center" w:pos="7020"/>
        </w:tabs>
        <w:spacing w:line="276" w:lineRule="auto"/>
        <w:rPr>
          <w:sz w:val="20"/>
          <w:lang w:val="sl-SI"/>
        </w:rPr>
      </w:pPr>
      <w:r w:rsidRPr="004C1532">
        <w:rPr>
          <w:sz w:val="20"/>
          <w:lang w:val="sl-SI"/>
        </w:rPr>
        <w:tab/>
        <w:t>Ljubljana, dne..................</w:t>
      </w:r>
      <w:r w:rsidRPr="004C1532">
        <w:rPr>
          <w:sz w:val="20"/>
          <w:lang w:val="sl-SI"/>
        </w:rPr>
        <w:tab/>
        <w:t>......................., dne.................</w:t>
      </w:r>
    </w:p>
    <w:p w14:paraId="07C01354" w14:textId="77777777" w:rsidR="0055707F" w:rsidRPr="004C1532" w:rsidRDefault="0055707F" w:rsidP="0055707F">
      <w:pPr>
        <w:tabs>
          <w:tab w:val="center" w:pos="1980"/>
          <w:tab w:val="center" w:pos="7020"/>
        </w:tabs>
        <w:spacing w:line="276" w:lineRule="auto"/>
        <w:rPr>
          <w:rFonts w:cs="Arial"/>
        </w:rPr>
      </w:pPr>
    </w:p>
    <w:p w14:paraId="469B0019" w14:textId="7BD540E8" w:rsidR="0055707F" w:rsidRPr="004C1532" w:rsidRDefault="0055707F" w:rsidP="0055707F">
      <w:pPr>
        <w:tabs>
          <w:tab w:val="center" w:pos="1980"/>
          <w:tab w:val="center" w:pos="7020"/>
        </w:tabs>
      </w:pPr>
      <w:r w:rsidRPr="004C1532">
        <w:tab/>
        <w:t>NAROČNIK:</w:t>
      </w:r>
      <w:r w:rsidRPr="004C1532">
        <w:tab/>
        <w:t>PONUDNIK:</w:t>
      </w:r>
    </w:p>
    <w:p w14:paraId="435F9F37" w14:textId="77777777" w:rsidR="0055707F" w:rsidRPr="004C1532" w:rsidRDefault="0055707F" w:rsidP="0055707F">
      <w:pPr>
        <w:tabs>
          <w:tab w:val="center" w:pos="1980"/>
          <w:tab w:val="center" w:pos="7020"/>
        </w:tabs>
        <w:rPr>
          <w:rFonts w:cs="Arial"/>
        </w:rPr>
      </w:pPr>
    </w:p>
    <w:p w14:paraId="32F898FD" w14:textId="420535B3" w:rsidR="0055707F" w:rsidRDefault="0055707F" w:rsidP="0055707F">
      <w:pPr>
        <w:tabs>
          <w:tab w:val="center" w:pos="1980"/>
          <w:tab w:val="center" w:pos="7020"/>
        </w:tabs>
        <w:rPr>
          <w:rFonts w:cs="Arial"/>
          <w:bCs/>
        </w:rPr>
      </w:pPr>
      <w:r w:rsidRPr="004C1532">
        <w:rPr>
          <w:rFonts w:cs="Arial"/>
          <w:bCs/>
        </w:rPr>
        <w:tab/>
        <w:t>Radiotelevizija Slovenija, Javni zavod</w:t>
      </w:r>
    </w:p>
    <w:p w14:paraId="5CE9F9A1" w14:textId="77777777" w:rsidR="00495058" w:rsidRPr="004C1532" w:rsidRDefault="00495058" w:rsidP="0055707F">
      <w:pPr>
        <w:tabs>
          <w:tab w:val="center" w:pos="1980"/>
          <w:tab w:val="center" w:pos="7020"/>
        </w:tabs>
        <w:rPr>
          <w:rFonts w:cs="Arial"/>
          <w:bCs/>
        </w:rPr>
      </w:pPr>
    </w:p>
    <w:p w14:paraId="0611E93F" w14:textId="77777777" w:rsidR="0055707F" w:rsidRPr="004C1532" w:rsidRDefault="0055707F" w:rsidP="0055707F">
      <w:pPr>
        <w:tabs>
          <w:tab w:val="center" w:pos="1980"/>
          <w:tab w:val="center" w:pos="7020"/>
        </w:tabs>
        <w:rPr>
          <w:rFonts w:cs="Arial"/>
          <w:bCs/>
        </w:rPr>
      </w:pPr>
      <w:r w:rsidRPr="004C1532">
        <w:rPr>
          <w:rFonts w:cs="Arial"/>
          <w:bCs/>
        </w:rPr>
        <w:tab/>
        <w:t>Generalni direktor RTV Slovenija</w:t>
      </w:r>
      <w:r w:rsidRPr="004C1532">
        <w:rPr>
          <w:rFonts w:cs="Arial"/>
          <w:bCs/>
        </w:rPr>
        <w:tab/>
        <w:t xml:space="preserve"> ……………………………………..</w:t>
      </w:r>
    </w:p>
    <w:p w14:paraId="782DC65D" w14:textId="77777777" w:rsidR="0055707F" w:rsidRPr="004C1532" w:rsidRDefault="0055707F" w:rsidP="0055707F">
      <w:pPr>
        <w:tabs>
          <w:tab w:val="center" w:pos="1980"/>
          <w:tab w:val="center" w:pos="7020"/>
        </w:tabs>
        <w:rPr>
          <w:rFonts w:cs="Arial"/>
          <w:bCs/>
        </w:rPr>
      </w:pPr>
    </w:p>
    <w:p w14:paraId="44230A0C" w14:textId="171A7B05" w:rsidR="0055707F" w:rsidRDefault="0055707F" w:rsidP="008D3BFF">
      <w:pPr>
        <w:tabs>
          <w:tab w:val="center" w:pos="1980"/>
          <w:tab w:val="center" w:pos="7020"/>
        </w:tabs>
        <w:rPr>
          <w:rFonts w:cs="Arial"/>
          <w:bCs/>
        </w:rPr>
      </w:pPr>
      <w:r w:rsidRPr="004C1532">
        <w:rPr>
          <w:rFonts w:cs="Arial"/>
          <w:bCs/>
        </w:rPr>
        <w:tab/>
      </w:r>
      <w:r w:rsidR="004251A3">
        <w:rPr>
          <w:rFonts w:cs="Arial"/>
          <w:bCs/>
        </w:rPr>
        <w:t>Andrej Grah Whatmough</w:t>
      </w:r>
    </w:p>
    <w:p w14:paraId="6DEE2703" w14:textId="645B80C5" w:rsidR="00495058" w:rsidRDefault="00495058" w:rsidP="008D3BFF">
      <w:pPr>
        <w:tabs>
          <w:tab w:val="center" w:pos="1980"/>
          <w:tab w:val="center" w:pos="7020"/>
        </w:tabs>
        <w:rPr>
          <w:rFonts w:cs="Arial"/>
          <w:bCs/>
        </w:rPr>
      </w:pPr>
    </w:p>
    <w:p w14:paraId="2567E7F3" w14:textId="1E3A1BB6" w:rsidR="00495058" w:rsidRDefault="00495058" w:rsidP="008D3BFF">
      <w:pPr>
        <w:tabs>
          <w:tab w:val="center" w:pos="1980"/>
          <w:tab w:val="center" w:pos="7020"/>
        </w:tabs>
        <w:rPr>
          <w:rFonts w:cs="Arial"/>
          <w:bCs/>
        </w:rPr>
      </w:pPr>
    </w:p>
    <w:p w14:paraId="3645E511" w14:textId="32718FBF" w:rsidR="00495058" w:rsidRDefault="00495058" w:rsidP="008D3BFF">
      <w:pPr>
        <w:tabs>
          <w:tab w:val="center" w:pos="1980"/>
          <w:tab w:val="center" w:pos="7020"/>
        </w:tabs>
        <w:rPr>
          <w:rFonts w:cs="Arial"/>
          <w:bCs/>
        </w:rPr>
      </w:pPr>
    </w:p>
    <w:p w14:paraId="49A472AB" w14:textId="44CFF39F" w:rsidR="00495058" w:rsidRDefault="00495058" w:rsidP="008D3BFF">
      <w:pPr>
        <w:tabs>
          <w:tab w:val="center" w:pos="1980"/>
          <w:tab w:val="center" w:pos="7020"/>
        </w:tabs>
        <w:rPr>
          <w:rFonts w:cs="Arial"/>
          <w:bCs/>
        </w:rPr>
      </w:pPr>
    </w:p>
    <w:p w14:paraId="78C1EB02" w14:textId="77777777" w:rsidR="00495058" w:rsidRPr="004C1532" w:rsidRDefault="00495058" w:rsidP="008D3BFF">
      <w:pPr>
        <w:tabs>
          <w:tab w:val="center" w:pos="1980"/>
          <w:tab w:val="center" w:pos="7020"/>
        </w:tabs>
        <w:rPr>
          <w:rFonts w:cs="Arial"/>
          <w:bCs/>
        </w:rPr>
      </w:pPr>
    </w:p>
    <w:p w14:paraId="34E0E369" w14:textId="0436D7E5" w:rsidR="0055707F" w:rsidRPr="004C1532" w:rsidRDefault="0056232F" w:rsidP="008D3BFF">
      <w:pPr>
        <w:tabs>
          <w:tab w:val="center" w:pos="1980"/>
          <w:tab w:val="center" w:pos="7020"/>
        </w:tabs>
        <w:rPr>
          <w:rFonts w:cs="Arial"/>
        </w:rPr>
      </w:pPr>
      <w:r w:rsidRPr="004C1532">
        <w:rPr>
          <w:rFonts w:cs="Arial"/>
        </w:rPr>
        <w:t xml:space="preserve">        </w:t>
      </w:r>
      <w:r w:rsidR="0055707F" w:rsidRPr="004C1532">
        <w:rPr>
          <w:rFonts w:cs="Arial"/>
        </w:rPr>
        <w:t xml:space="preserve"> </w:t>
      </w:r>
      <w:r w:rsidR="0055707F" w:rsidRPr="004C1532">
        <w:rPr>
          <w:rFonts w:cs="Arial"/>
        </w:rPr>
        <w:tab/>
        <w:t>Žig</w:t>
      </w:r>
      <w:r w:rsidRPr="004C1532">
        <w:rPr>
          <w:rFonts w:cs="Arial"/>
        </w:rPr>
        <w:t xml:space="preserve">                     </w:t>
      </w:r>
      <w:r w:rsidR="0055707F" w:rsidRPr="004C1532">
        <w:rPr>
          <w:rFonts w:cs="Arial"/>
        </w:rPr>
        <w:t xml:space="preserve"> </w:t>
      </w:r>
      <w:r w:rsidR="0055707F" w:rsidRPr="004C1532">
        <w:rPr>
          <w:rFonts w:cs="Arial"/>
        </w:rPr>
        <w:tab/>
        <w:t xml:space="preserve">Žig </w:t>
      </w:r>
    </w:p>
    <w:p w14:paraId="3A3C67BC" w14:textId="77777777" w:rsidR="00495058" w:rsidRDefault="00495058" w:rsidP="00D41BA3">
      <w:pPr>
        <w:pStyle w:val="BESEDILO"/>
        <w:jc w:val="right"/>
        <w:rPr>
          <w:b/>
          <w:noProof/>
        </w:rPr>
      </w:pPr>
    </w:p>
    <w:p w14:paraId="3738E136" w14:textId="77777777" w:rsidR="00495058" w:rsidRDefault="00495058" w:rsidP="00D41BA3">
      <w:pPr>
        <w:pStyle w:val="BESEDILO"/>
        <w:jc w:val="right"/>
        <w:rPr>
          <w:b/>
          <w:noProof/>
        </w:rPr>
      </w:pPr>
    </w:p>
    <w:p w14:paraId="44CD011E" w14:textId="77777777" w:rsidR="00495058" w:rsidRDefault="00495058" w:rsidP="00D41BA3">
      <w:pPr>
        <w:pStyle w:val="BESEDILO"/>
        <w:jc w:val="right"/>
        <w:rPr>
          <w:b/>
          <w:noProof/>
        </w:rPr>
      </w:pPr>
    </w:p>
    <w:p w14:paraId="21920153" w14:textId="77777777" w:rsidR="00495058" w:rsidRDefault="00495058" w:rsidP="00D41BA3">
      <w:pPr>
        <w:pStyle w:val="BESEDILO"/>
        <w:jc w:val="right"/>
        <w:rPr>
          <w:b/>
          <w:noProof/>
        </w:rPr>
      </w:pPr>
    </w:p>
    <w:p w14:paraId="17A12695" w14:textId="77777777" w:rsidR="00495058" w:rsidRDefault="00495058" w:rsidP="00D41BA3">
      <w:pPr>
        <w:pStyle w:val="BESEDILO"/>
        <w:jc w:val="right"/>
        <w:rPr>
          <w:b/>
          <w:noProof/>
        </w:rPr>
      </w:pPr>
    </w:p>
    <w:p w14:paraId="0945FAF4" w14:textId="77777777" w:rsidR="00495058" w:rsidRDefault="00495058" w:rsidP="00D41BA3">
      <w:pPr>
        <w:pStyle w:val="BESEDILO"/>
        <w:jc w:val="right"/>
        <w:rPr>
          <w:b/>
          <w:noProof/>
        </w:rPr>
      </w:pPr>
    </w:p>
    <w:p w14:paraId="4136A9BB" w14:textId="77777777" w:rsidR="00495058" w:rsidRDefault="00495058" w:rsidP="00D41BA3">
      <w:pPr>
        <w:pStyle w:val="BESEDILO"/>
        <w:jc w:val="right"/>
        <w:rPr>
          <w:b/>
          <w:noProof/>
        </w:rPr>
      </w:pPr>
    </w:p>
    <w:p w14:paraId="2D324F9B" w14:textId="77777777" w:rsidR="00495058" w:rsidRDefault="00495058" w:rsidP="00D41BA3">
      <w:pPr>
        <w:pStyle w:val="BESEDILO"/>
        <w:jc w:val="right"/>
        <w:rPr>
          <w:b/>
          <w:noProof/>
        </w:rPr>
      </w:pPr>
    </w:p>
    <w:p w14:paraId="6374946C" w14:textId="77777777" w:rsidR="00495058" w:rsidRDefault="00495058" w:rsidP="00D41BA3">
      <w:pPr>
        <w:pStyle w:val="BESEDILO"/>
        <w:jc w:val="right"/>
        <w:rPr>
          <w:b/>
          <w:noProof/>
        </w:rPr>
      </w:pPr>
    </w:p>
    <w:p w14:paraId="5D166603" w14:textId="77777777" w:rsidR="00495058" w:rsidRDefault="00495058" w:rsidP="00D41BA3">
      <w:pPr>
        <w:pStyle w:val="BESEDILO"/>
        <w:jc w:val="right"/>
        <w:rPr>
          <w:b/>
          <w:noProof/>
        </w:rPr>
      </w:pPr>
    </w:p>
    <w:p w14:paraId="271C357D" w14:textId="77777777" w:rsidR="00495058" w:rsidRDefault="00495058" w:rsidP="00D41BA3">
      <w:pPr>
        <w:pStyle w:val="BESEDILO"/>
        <w:jc w:val="right"/>
        <w:rPr>
          <w:b/>
          <w:noProof/>
        </w:rPr>
      </w:pPr>
    </w:p>
    <w:p w14:paraId="38982B10" w14:textId="77777777" w:rsidR="00495058" w:rsidRDefault="00495058" w:rsidP="00D41BA3">
      <w:pPr>
        <w:pStyle w:val="BESEDILO"/>
        <w:jc w:val="right"/>
        <w:rPr>
          <w:b/>
          <w:noProof/>
        </w:rPr>
      </w:pPr>
    </w:p>
    <w:p w14:paraId="0BF572C0" w14:textId="77777777" w:rsidR="00495058" w:rsidRDefault="00495058" w:rsidP="00D41BA3">
      <w:pPr>
        <w:pStyle w:val="BESEDILO"/>
        <w:jc w:val="right"/>
        <w:rPr>
          <w:b/>
          <w:noProof/>
        </w:rPr>
      </w:pPr>
    </w:p>
    <w:p w14:paraId="4A8C5C41" w14:textId="77777777" w:rsidR="00495058" w:rsidRDefault="00495058" w:rsidP="00D41BA3">
      <w:pPr>
        <w:pStyle w:val="BESEDILO"/>
        <w:jc w:val="right"/>
        <w:rPr>
          <w:b/>
          <w:noProof/>
        </w:rPr>
      </w:pPr>
    </w:p>
    <w:p w14:paraId="1BB769F7" w14:textId="77777777" w:rsidR="00495058" w:rsidRDefault="00495058" w:rsidP="00D41BA3">
      <w:pPr>
        <w:pStyle w:val="BESEDILO"/>
        <w:jc w:val="right"/>
        <w:rPr>
          <w:b/>
          <w:noProof/>
        </w:rPr>
      </w:pPr>
    </w:p>
    <w:p w14:paraId="63DF805E" w14:textId="77777777" w:rsidR="00495058" w:rsidRDefault="00495058" w:rsidP="00D41BA3">
      <w:pPr>
        <w:pStyle w:val="BESEDILO"/>
        <w:jc w:val="right"/>
        <w:rPr>
          <w:b/>
          <w:noProof/>
        </w:rPr>
      </w:pPr>
    </w:p>
    <w:p w14:paraId="6142B9A1" w14:textId="77777777" w:rsidR="00495058" w:rsidRDefault="00495058" w:rsidP="00D41BA3">
      <w:pPr>
        <w:pStyle w:val="BESEDILO"/>
        <w:jc w:val="right"/>
        <w:rPr>
          <w:b/>
          <w:noProof/>
        </w:rPr>
      </w:pPr>
    </w:p>
    <w:p w14:paraId="1EFAD464" w14:textId="77777777" w:rsidR="00495058" w:rsidRDefault="00495058" w:rsidP="00D41BA3">
      <w:pPr>
        <w:pStyle w:val="BESEDILO"/>
        <w:jc w:val="right"/>
        <w:rPr>
          <w:b/>
          <w:noProof/>
        </w:rPr>
      </w:pPr>
    </w:p>
    <w:p w14:paraId="4209C512" w14:textId="77777777" w:rsidR="00495058" w:rsidRDefault="00495058" w:rsidP="00D41BA3">
      <w:pPr>
        <w:pStyle w:val="BESEDILO"/>
        <w:jc w:val="right"/>
        <w:rPr>
          <w:b/>
          <w:noProof/>
        </w:rPr>
      </w:pPr>
    </w:p>
    <w:p w14:paraId="4A2FDDB4" w14:textId="77777777" w:rsidR="00495058" w:rsidRDefault="00495058" w:rsidP="00D41BA3">
      <w:pPr>
        <w:pStyle w:val="BESEDILO"/>
        <w:jc w:val="right"/>
        <w:rPr>
          <w:b/>
          <w:noProof/>
        </w:rPr>
      </w:pPr>
    </w:p>
    <w:p w14:paraId="59A5A03A" w14:textId="77777777" w:rsidR="00495058" w:rsidRDefault="00495058" w:rsidP="00D41BA3">
      <w:pPr>
        <w:pStyle w:val="BESEDILO"/>
        <w:jc w:val="right"/>
        <w:rPr>
          <w:b/>
          <w:noProof/>
        </w:rPr>
      </w:pPr>
    </w:p>
    <w:p w14:paraId="7D42ADE0" w14:textId="77777777" w:rsidR="00E22413" w:rsidRDefault="00E22413" w:rsidP="00D41BA3">
      <w:pPr>
        <w:pStyle w:val="BESEDILO"/>
        <w:jc w:val="right"/>
        <w:rPr>
          <w:b/>
          <w:noProof/>
        </w:rPr>
      </w:pPr>
    </w:p>
    <w:p w14:paraId="08593C1A" w14:textId="77777777" w:rsidR="00E22413" w:rsidRDefault="00E22413" w:rsidP="00D41BA3">
      <w:pPr>
        <w:pStyle w:val="BESEDILO"/>
        <w:jc w:val="right"/>
        <w:rPr>
          <w:b/>
          <w:noProof/>
        </w:rPr>
      </w:pPr>
    </w:p>
    <w:p w14:paraId="1C48A1B3" w14:textId="77777777" w:rsidR="00E22413" w:rsidRDefault="00E22413" w:rsidP="00D41BA3">
      <w:pPr>
        <w:pStyle w:val="BESEDILO"/>
        <w:jc w:val="right"/>
        <w:rPr>
          <w:b/>
          <w:noProof/>
        </w:rPr>
      </w:pPr>
    </w:p>
    <w:p w14:paraId="4E11862F" w14:textId="77777777" w:rsidR="00E22413" w:rsidRDefault="00E22413" w:rsidP="00D41BA3">
      <w:pPr>
        <w:pStyle w:val="BESEDILO"/>
        <w:jc w:val="right"/>
        <w:rPr>
          <w:b/>
          <w:noProof/>
        </w:rPr>
      </w:pPr>
    </w:p>
    <w:p w14:paraId="1B032BE8" w14:textId="77777777" w:rsidR="00E22413" w:rsidRDefault="00E22413" w:rsidP="00D41BA3">
      <w:pPr>
        <w:pStyle w:val="BESEDILO"/>
        <w:jc w:val="right"/>
        <w:rPr>
          <w:b/>
          <w:noProof/>
        </w:rPr>
      </w:pPr>
    </w:p>
    <w:p w14:paraId="2A47CB64" w14:textId="77777777" w:rsidR="00E22413" w:rsidRDefault="00E22413" w:rsidP="00D41BA3">
      <w:pPr>
        <w:pStyle w:val="BESEDILO"/>
        <w:jc w:val="right"/>
        <w:rPr>
          <w:b/>
          <w:noProof/>
        </w:rPr>
      </w:pPr>
    </w:p>
    <w:p w14:paraId="38EA6114" w14:textId="77777777" w:rsidR="00E22413" w:rsidRDefault="00E22413" w:rsidP="00D41BA3">
      <w:pPr>
        <w:pStyle w:val="BESEDILO"/>
        <w:jc w:val="right"/>
        <w:rPr>
          <w:b/>
          <w:noProof/>
        </w:rPr>
      </w:pPr>
    </w:p>
    <w:p w14:paraId="5FA97E23" w14:textId="77777777" w:rsidR="00E22413" w:rsidRDefault="00E22413" w:rsidP="00D41BA3">
      <w:pPr>
        <w:pStyle w:val="BESEDILO"/>
        <w:jc w:val="right"/>
        <w:rPr>
          <w:b/>
          <w:noProof/>
        </w:rPr>
      </w:pPr>
    </w:p>
    <w:p w14:paraId="64D6CBC9" w14:textId="77777777" w:rsidR="00E22413" w:rsidRDefault="00E22413" w:rsidP="00D41BA3">
      <w:pPr>
        <w:pStyle w:val="BESEDILO"/>
        <w:jc w:val="right"/>
        <w:rPr>
          <w:b/>
          <w:noProof/>
        </w:rPr>
      </w:pPr>
    </w:p>
    <w:p w14:paraId="11773514" w14:textId="77777777" w:rsidR="00E22413" w:rsidRDefault="00E22413" w:rsidP="00D41BA3">
      <w:pPr>
        <w:pStyle w:val="BESEDILO"/>
        <w:jc w:val="right"/>
        <w:rPr>
          <w:b/>
          <w:noProof/>
        </w:rPr>
      </w:pPr>
    </w:p>
    <w:p w14:paraId="08924B3C" w14:textId="77777777" w:rsidR="00E22413" w:rsidRDefault="00E22413" w:rsidP="00D41BA3">
      <w:pPr>
        <w:pStyle w:val="BESEDILO"/>
        <w:jc w:val="right"/>
        <w:rPr>
          <w:b/>
          <w:noProof/>
        </w:rPr>
      </w:pPr>
    </w:p>
    <w:p w14:paraId="59471873" w14:textId="77777777" w:rsidR="00E22413" w:rsidRDefault="00E22413" w:rsidP="00D41BA3">
      <w:pPr>
        <w:pStyle w:val="BESEDILO"/>
        <w:jc w:val="right"/>
        <w:rPr>
          <w:b/>
          <w:noProof/>
        </w:rPr>
      </w:pPr>
    </w:p>
    <w:p w14:paraId="69FEF4F7" w14:textId="77777777" w:rsidR="00E22413" w:rsidRDefault="00E22413" w:rsidP="00D41BA3">
      <w:pPr>
        <w:pStyle w:val="BESEDILO"/>
        <w:jc w:val="right"/>
        <w:rPr>
          <w:b/>
          <w:noProof/>
        </w:rPr>
      </w:pPr>
    </w:p>
    <w:p w14:paraId="64BB348D" w14:textId="77777777" w:rsidR="00E22413" w:rsidRDefault="00E22413" w:rsidP="00D41BA3">
      <w:pPr>
        <w:pStyle w:val="BESEDILO"/>
        <w:jc w:val="right"/>
        <w:rPr>
          <w:b/>
          <w:noProof/>
        </w:rPr>
      </w:pPr>
    </w:p>
    <w:p w14:paraId="1C819E09" w14:textId="77777777" w:rsidR="00E22413" w:rsidRDefault="00E22413" w:rsidP="00D41BA3">
      <w:pPr>
        <w:pStyle w:val="BESEDILO"/>
        <w:jc w:val="right"/>
        <w:rPr>
          <w:b/>
          <w:noProof/>
        </w:rPr>
      </w:pPr>
    </w:p>
    <w:p w14:paraId="7C87C342" w14:textId="77777777" w:rsidR="00E22413" w:rsidRDefault="00E22413" w:rsidP="00D41BA3">
      <w:pPr>
        <w:pStyle w:val="BESEDILO"/>
        <w:jc w:val="right"/>
        <w:rPr>
          <w:b/>
          <w:noProof/>
        </w:rPr>
      </w:pPr>
    </w:p>
    <w:p w14:paraId="581356B7" w14:textId="77777777" w:rsidR="00E22413" w:rsidRDefault="00E22413" w:rsidP="00D41BA3">
      <w:pPr>
        <w:pStyle w:val="BESEDILO"/>
        <w:jc w:val="right"/>
        <w:rPr>
          <w:b/>
          <w:noProof/>
        </w:rPr>
      </w:pPr>
    </w:p>
    <w:p w14:paraId="0A5DD461" w14:textId="77777777" w:rsidR="00E22413" w:rsidRDefault="00E22413" w:rsidP="00D41BA3">
      <w:pPr>
        <w:pStyle w:val="BESEDILO"/>
        <w:jc w:val="right"/>
        <w:rPr>
          <w:b/>
          <w:noProof/>
        </w:rPr>
      </w:pPr>
    </w:p>
    <w:p w14:paraId="260E9342" w14:textId="7DF6FDF9" w:rsidR="00D41BA3" w:rsidRPr="004C1532" w:rsidRDefault="00D41BA3" w:rsidP="00D41BA3">
      <w:pPr>
        <w:pStyle w:val="BESEDILO"/>
        <w:jc w:val="right"/>
        <w:rPr>
          <w:b/>
          <w:noProof/>
        </w:rPr>
      </w:pPr>
      <w:r w:rsidRPr="004C1532">
        <w:rPr>
          <w:b/>
          <w:noProof/>
        </w:rPr>
        <w:lastRenderedPageBreak/>
        <w:t>OBR-</w:t>
      </w:r>
      <w:r w:rsidR="000802F6" w:rsidRPr="004C1532">
        <w:rPr>
          <w:b/>
          <w:noProof/>
        </w:rPr>
        <w:t>1</w:t>
      </w:r>
      <w:r w:rsidR="00495058">
        <w:rPr>
          <w:b/>
          <w:noProof/>
        </w:rPr>
        <w:t>5</w:t>
      </w:r>
    </w:p>
    <w:p w14:paraId="791E59F5" w14:textId="77777777" w:rsidR="00517350" w:rsidRPr="004C1532" w:rsidRDefault="00517350" w:rsidP="00167F8E">
      <w:pPr>
        <w:pStyle w:val="BESEDILO"/>
        <w:rPr>
          <w:noProof/>
        </w:rPr>
      </w:pPr>
    </w:p>
    <w:p w14:paraId="2226E6E1" w14:textId="77777777" w:rsidR="00517350" w:rsidRPr="004C1532" w:rsidRDefault="00517350" w:rsidP="00517350">
      <w:pPr>
        <w:ind w:right="216"/>
        <w:jc w:val="center"/>
        <w:rPr>
          <w:noProof/>
        </w:rPr>
      </w:pPr>
      <w:r w:rsidRPr="004C1532">
        <w:rPr>
          <w:noProof/>
        </w:rPr>
        <w:t>Ponudnik</w:t>
      </w:r>
      <w:r w:rsidRPr="004C1532">
        <w:rPr>
          <w:noProof/>
        </w:rPr>
        <w:tab/>
      </w:r>
      <w:r w:rsidRPr="004C1532">
        <w:rPr>
          <w:noProof/>
        </w:rPr>
        <w:tab/>
        <w:t>Podizvajalec</w:t>
      </w:r>
      <w:r w:rsidRPr="004C1532">
        <w:rPr>
          <w:noProof/>
        </w:rPr>
        <w:tab/>
      </w:r>
      <w:r w:rsidRPr="004C1532">
        <w:rPr>
          <w:noProof/>
        </w:rPr>
        <w:tab/>
      </w:r>
      <w:r w:rsidRPr="004C1532">
        <w:rPr>
          <w:noProof/>
        </w:rPr>
        <w:tab/>
        <w:t>Partner</w:t>
      </w:r>
    </w:p>
    <w:p w14:paraId="49740F18" w14:textId="77777777" w:rsidR="00517350" w:rsidRPr="004C1532" w:rsidRDefault="00517350" w:rsidP="00517350">
      <w:pPr>
        <w:ind w:right="216"/>
        <w:jc w:val="center"/>
        <w:rPr>
          <w:noProof/>
        </w:rPr>
      </w:pPr>
    </w:p>
    <w:p w14:paraId="0473DEE5" w14:textId="77777777" w:rsidR="00517350" w:rsidRPr="004C1532" w:rsidRDefault="00517350" w:rsidP="00517350">
      <w:pPr>
        <w:ind w:right="216"/>
        <w:jc w:val="center"/>
        <w:rPr>
          <w:noProof/>
        </w:rPr>
      </w:pPr>
      <w:r w:rsidRPr="004C1532">
        <w:rPr>
          <w:noProof/>
        </w:rPr>
        <w:t>(ustrezno obkrožiti)</w:t>
      </w:r>
    </w:p>
    <w:p w14:paraId="4153678E" w14:textId="77777777" w:rsidR="00517350" w:rsidRPr="004C1532" w:rsidRDefault="00517350" w:rsidP="00167F8E">
      <w:pPr>
        <w:pStyle w:val="BESEDILO"/>
        <w:rPr>
          <w:noProof/>
        </w:rPr>
      </w:pPr>
    </w:p>
    <w:p w14:paraId="3DCAA4F4" w14:textId="77777777" w:rsidR="00517350" w:rsidRPr="004C1532" w:rsidRDefault="00517350" w:rsidP="00167F8E">
      <w:pPr>
        <w:pStyle w:val="BESEDILO"/>
        <w:rPr>
          <w:noProof/>
        </w:rPr>
      </w:pPr>
    </w:p>
    <w:p w14:paraId="0A20DA7E" w14:textId="1158E4DB" w:rsidR="00167F8E" w:rsidRPr="004C1532" w:rsidRDefault="00517350" w:rsidP="00167F8E">
      <w:pPr>
        <w:pStyle w:val="BESEDILO"/>
        <w:rPr>
          <w:i/>
          <w:noProof/>
        </w:rPr>
      </w:pPr>
      <w:r w:rsidRPr="004C1532">
        <w:rPr>
          <w:noProof/>
        </w:rPr>
        <w:t>Naziv:</w:t>
      </w:r>
      <w:r w:rsidR="00167F8E" w:rsidRPr="004C1532">
        <w:rPr>
          <w:noProof/>
        </w:rPr>
        <w:t xml:space="preserve"> ..................................................</w:t>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r w:rsidR="00167F8E" w:rsidRPr="004C1532">
        <w:rPr>
          <w:i/>
          <w:noProof/>
        </w:rPr>
        <w:tab/>
      </w:r>
    </w:p>
    <w:p w14:paraId="296AD962" w14:textId="1A50513F" w:rsidR="00167F8E" w:rsidRPr="004C1532" w:rsidRDefault="00167F8E" w:rsidP="00167F8E">
      <w:pPr>
        <w:pStyle w:val="BESEDILO"/>
        <w:rPr>
          <w:noProof/>
        </w:rPr>
      </w:pPr>
      <w:r w:rsidRPr="004C1532">
        <w:rPr>
          <w:noProof/>
        </w:rPr>
        <w:t>Naslov</w:t>
      </w:r>
      <w:r w:rsidR="00517350" w:rsidRPr="004C1532">
        <w:rPr>
          <w:noProof/>
        </w:rPr>
        <w:t>:</w:t>
      </w:r>
      <w:r w:rsidRPr="004C1532">
        <w:rPr>
          <w:noProof/>
        </w:rPr>
        <w:t xml:space="preserve"> .......................................................</w:t>
      </w:r>
    </w:p>
    <w:p w14:paraId="032254A1" w14:textId="77777777" w:rsidR="00167F8E" w:rsidRPr="004C1532" w:rsidRDefault="00167F8E" w:rsidP="00167F8E">
      <w:pPr>
        <w:pStyle w:val="BESEDILO"/>
        <w:rPr>
          <w:noProof/>
        </w:rPr>
      </w:pPr>
    </w:p>
    <w:p w14:paraId="68D0F0EB" w14:textId="77777777" w:rsidR="00167F8E" w:rsidRPr="004C1532" w:rsidRDefault="00167F8E" w:rsidP="00167F8E">
      <w:pPr>
        <w:pStyle w:val="BESEDILO"/>
        <w:rPr>
          <w:noProof/>
        </w:rPr>
      </w:pPr>
    </w:p>
    <w:p w14:paraId="32B76840" w14:textId="77777777" w:rsidR="00167F8E" w:rsidRPr="004C1532" w:rsidRDefault="00167F8E" w:rsidP="00167F8E">
      <w:pPr>
        <w:pStyle w:val="BESEDILO"/>
        <w:rPr>
          <w:noProof/>
        </w:rPr>
      </w:pPr>
    </w:p>
    <w:p w14:paraId="412722E9" w14:textId="77777777" w:rsidR="00167F8E" w:rsidRPr="004C1532" w:rsidRDefault="00167F8E" w:rsidP="00167F8E">
      <w:pPr>
        <w:pStyle w:val="BESEDILO"/>
        <w:rPr>
          <w:noProof/>
        </w:rPr>
      </w:pPr>
    </w:p>
    <w:p w14:paraId="15731F50" w14:textId="77777777" w:rsidR="00167F8E" w:rsidRPr="004C1532" w:rsidRDefault="00167F8E" w:rsidP="00167F8E">
      <w:pPr>
        <w:pStyle w:val="BESEDILO"/>
        <w:rPr>
          <w:noProof/>
        </w:rPr>
      </w:pPr>
    </w:p>
    <w:p w14:paraId="7C84EB4B" w14:textId="342F01EB" w:rsidR="00167F8E" w:rsidRPr="004C1532" w:rsidRDefault="00BD730A" w:rsidP="00167F8E">
      <w:pPr>
        <w:pStyle w:val="Heading2"/>
        <w:numPr>
          <w:ilvl w:val="0"/>
          <w:numId w:val="0"/>
        </w:numPr>
        <w:jc w:val="center"/>
        <w:rPr>
          <w:b/>
          <w:noProof/>
        </w:rPr>
      </w:pPr>
      <w:bookmarkStart w:id="178" w:name="_Toc360107197"/>
      <w:bookmarkStart w:id="179" w:name="_Toc370472202"/>
      <w:bookmarkStart w:id="180" w:name="_Toc435370625"/>
      <w:bookmarkStart w:id="181" w:name="_Toc106698724"/>
      <w:r w:rsidRPr="004C1532">
        <w:rPr>
          <w:b/>
          <w:noProof/>
        </w:rPr>
        <w:t>Izjava o posredovanju podatkov o razkritju lastništva ponudnika</w:t>
      </w:r>
      <w:bookmarkEnd w:id="178"/>
      <w:bookmarkEnd w:id="179"/>
      <w:bookmarkEnd w:id="180"/>
      <w:bookmarkEnd w:id="181"/>
    </w:p>
    <w:p w14:paraId="12439509" w14:textId="7C9FCBF7" w:rsidR="00167F8E" w:rsidRPr="004C1532" w:rsidRDefault="00167F8E" w:rsidP="00B6123A">
      <w:pPr>
        <w:pStyle w:val="BESEDILO"/>
        <w:jc w:val="center"/>
        <w:rPr>
          <w:b/>
          <w:noProof/>
        </w:rPr>
      </w:pPr>
      <w:r w:rsidRPr="004C1532">
        <w:rPr>
          <w:b/>
          <w:noProof/>
        </w:rPr>
        <w:t xml:space="preserve">ZA JAVNO NAROČILO </w:t>
      </w:r>
      <w:r w:rsidR="00BF1C59" w:rsidRPr="004C1532">
        <w:rPr>
          <w:b/>
          <w:noProof/>
        </w:rPr>
        <w:t>JN-</w:t>
      </w:r>
      <w:r w:rsidR="00517350" w:rsidRPr="004C1532">
        <w:rPr>
          <w:b/>
          <w:noProof/>
        </w:rPr>
        <w:t>G</w:t>
      </w:r>
      <w:r w:rsidR="00BF1C59" w:rsidRPr="004C1532">
        <w:rPr>
          <w:b/>
          <w:noProof/>
        </w:rPr>
        <w:t>0</w:t>
      </w:r>
      <w:r w:rsidR="002F1B92">
        <w:rPr>
          <w:b/>
          <w:noProof/>
        </w:rPr>
        <w:t>2</w:t>
      </w:r>
      <w:r w:rsidR="00495058">
        <w:rPr>
          <w:b/>
          <w:noProof/>
        </w:rPr>
        <w:t>14</w:t>
      </w:r>
    </w:p>
    <w:p w14:paraId="45B92641" w14:textId="77777777" w:rsidR="00167F8E" w:rsidRPr="004C1532" w:rsidRDefault="00167F8E" w:rsidP="00167F8E">
      <w:pPr>
        <w:pStyle w:val="BESEDILO"/>
        <w:rPr>
          <w:b/>
          <w:noProof/>
          <w:u w:val="single"/>
        </w:rPr>
      </w:pPr>
    </w:p>
    <w:p w14:paraId="6AFD56FD" w14:textId="77777777" w:rsidR="00167F8E" w:rsidRPr="004C1532" w:rsidRDefault="00167F8E" w:rsidP="00167F8E">
      <w:pPr>
        <w:pStyle w:val="BESEDILO"/>
        <w:rPr>
          <w:b/>
          <w:noProof/>
          <w:u w:val="single"/>
        </w:rPr>
      </w:pPr>
    </w:p>
    <w:p w14:paraId="13FF1DC6" w14:textId="77777777" w:rsidR="00167F8E" w:rsidRPr="004C1532" w:rsidRDefault="00167F8E" w:rsidP="00167F8E">
      <w:pPr>
        <w:pStyle w:val="BESEDILO"/>
        <w:rPr>
          <w:b/>
          <w:noProof/>
          <w:u w:val="single"/>
        </w:rPr>
      </w:pPr>
    </w:p>
    <w:p w14:paraId="3D260421" w14:textId="77777777" w:rsidR="00167F8E" w:rsidRPr="004C1532" w:rsidRDefault="00167F8E" w:rsidP="00167F8E">
      <w:pPr>
        <w:pStyle w:val="BESEDILO"/>
        <w:rPr>
          <w:b/>
          <w:noProof/>
          <w:u w:val="single"/>
        </w:rPr>
      </w:pPr>
    </w:p>
    <w:p w14:paraId="76793F99" w14:textId="77777777" w:rsidR="00167F8E" w:rsidRPr="004C1532" w:rsidRDefault="00167F8E" w:rsidP="00167F8E">
      <w:pPr>
        <w:pStyle w:val="BESEDILO"/>
        <w:rPr>
          <w:b/>
          <w:noProof/>
          <w:u w:val="single"/>
        </w:rPr>
      </w:pPr>
    </w:p>
    <w:p w14:paraId="2489DA14" w14:textId="77777777" w:rsidR="00167F8E" w:rsidRPr="004C1532" w:rsidRDefault="00167F8E" w:rsidP="00167F8E">
      <w:pPr>
        <w:pStyle w:val="BESEDILO"/>
        <w:rPr>
          <w:b/>
          <w:noProof/>
          <w:u w:val="single"/>
        </w:rPr>
      </w:pPr>
    </w:p>
    <w:p w14:paraId="577FF0BB" w14:textId="77777777" w:rsidR="00167F8E" w:rsidRPr="004C1532" w:rsidRDefault="00167F8E" w:rsidP="00167F8E">
      <w:pPr>
        <w:pStyle w:val="BESEDILO"/>
        <w:rPr>
          <w:noProof/>
        </w:rPr>
      </w:pPr>
      <w:r w:rsidRPr="004C1532">
        <w:rPr>
          <w:noProof/>
        </w:rPr>
        <w:t xml:space="preserve">Pod kazensko in materialno odgovornostjo izjavljamo, da bomo naročniku v roku osmih dni od prejema poziva naročnika posredovali </w:t>
      </w:r>
      <w:r w:rsidRPr="004C1532">
        <w:rPr>
          <w:b/>
          <w:i/>
          <w:noProof/>
        </w:rPr>
        <w:t>Izjavo o udeležbi fizičnih in pravnih oseb v lastništvu ponudnika</w:t>
      </w:r>
      <w:r w:rsidRPr="004C1532">
        <w:rPr>
          <w:b/>
          <w:noProof/>
        </w:rPr>
        <w:t>,</w:t>
      </w:r>
      <w:r w:rsidRPr="004C1532">
        <w:rPr>
          <w:noProof/>
        </w:rPr>
        <w:t xml:space="preserve"> ki je priložena v </w:t>
      </w:r>
      <w:r w:rsidR="0037438C" w:rsidRPr="004C1532">
        <w:rPr>
          <w:noProof/>
        </w:rPr>
        <w:t xml:space="preserve">nadaljevanju </w:t>
      </w:r>
      <w:r w:rsidRPr="004C1532">
        <w:rPr>
          <w:noProof/>
        </w:rPr>
        <w:t xml:space="preserve">te </w:t>
      </w:r>
      <w:r w:rsidR="00FB71C0" w:rsidRPr="004C1532">
        <w:rPr>
          <w:rFonts w:cs="Arial"/>
          <w:noProof/>
          <w:color w:val="282828"/>
        </w:rPr>
        <w:t>dokumentacije v zvezi z oddajo javnega naročila</w:t>
      </w:r>
      <w:r w:rsidRPr="004C1532">
        <w:rPr>
          <w:noProof/>
        </w:rPr>
        <w:t>.</w:t>
      </w:r>
    </w:p>
    <w:p w14:paraId="62430A00" w14:textId="77777777" w:rsidR="00167F8E" w:rsidRPr="004C1532" w:rsidRDefault="00167F8E" w:rsidP="00167F8E">
      <w:pPr>
        <w:pStyle w:val="BESEDILO"/>
        <w:rPr>
          <w:noProof/>
        </w:rPr>
      </w:pPr>
    </w:p>
    <w:p w14:paraId="40E39A8F" w14:textId="77777777" w:rsidR="00167F8E" w:rsidRPr="004C1532" w:rsidRDefault="00167F8E" w:rsidP="00167F8E">
      <w:pPr>
        <w:pStyle w:val="BESEDILO"/>
        <w:rPr>
          <w:noProof/>
        </w:rPr>
      </w:pPr>
    </w:p>
    <w:p w14:paraId="76AD43C0" w14:textId="77777777" w:rsidR="00167F8E" w:rsidRPr="004C1532" w:rsidRDefault="00167F8E" w:rsidP="00167F8E">
      <w:pPr>
        <w:pStyle w:val="BESEDILO"/>
        <w:rPr>
          <w:noProof/>
        </w:rPr>
      </w:pPr>
    </w:p>
    <w:p w14:paraId="700D1ADA" w14:textId="77777777" w:rsidR="00167F8E" w:rsidRPr="004C1532" w:rsidRDefault="00167F8E" w:rsidP="00167F8E">
      <w:pPr>
        <w:pStyle w:val="BESEDILO"/>
        <w:rPr>
          <w:noProof/>
        </w:rPr>
      </w:pPr>
    </w:p>
    <w:p w14:paraId="41CC1202" w14:textId="77777777" w:rsidR="00167F8E" w:rsidRPr="004C1532" w:rsidRDefault="00167F8E" w:rsidP="00167F8E">
      <w:pPr>
        <w:pStyle w:val="BESEDILO"/>
        <w:rPr>
          <w:noProof/>
        </w:rPr>
      </w:pPr>
    </w:p>
    <w:p w14:paraId="4CDBB775" w14:textId="77777777" w:rsidR="00167F8E" w:rsidRPr="004C1532" w:rsidRDefault="00167F8E" w:rsidP="00167F8E">
      <w:pPr>
        <w:pStyle w:val="BESEDILO"/>
        <w:rPr>
          <w:noProof/>
        </w:rPr>
      </w:pPr>
    </w:p>
    <w:p w14:paraId="2419F074" w14:textId="77777777" w:rsidR="00167F8E" w:rsidRPr="004C1532" w:rsidRDefault="00167F8E" w:rsidP="00167F8E">
      <w:pPr>
        <w:pStyle w:val="BESEDILO"/>
        <w:rPr>
          <w:noProof/>
        </w:rPr>
      </w:pPr>
    </w:p>
    <w:p w14:paraId="122A49AA" w14:textId="77777777" w:rsidR="00167F8E" w:rsidRPr="004C1532" w:rsidRDefault="00167F8E" w:rsidP="00167F8E">
      <w:pPr>
        <w:pStyle w:val="BESEDILO"/>
        <w:rPr>
          <w:noProof/>
        </w:rPr>
      </w:pPr>
    </w:p>
    <w:p w14:paraId="7B58C915" w14:textId="77777777" w:rsidR="00167F8E" w:rsidRPr="004C1532" w:rsidRDefault="00167F8E" w:rsidP="00167F8E">
      <w:pPr>
        <w:pStyle w:val="BESEDILO"/>
        <w:rPr>
          <w:noProof/>
        </w:rPr>
      </w:pPr>
    </w:p>
    <w:p w14:paraId="18273207" w14:textId="77777777" w:rsidR="00167F8E" w:rsidRPr="004C1532" w:rsidRDefault="00167F8E" w:rsidP="00167F8E">
      <w:pPr>
        <w:pStyle w:val="BESEDILO"/>
        <w:rPr>
          <w:noProof/>
        </w:rPr>
      </w:pPr>
    </w:p>
    <w:p w14:paraId="32B6F2B6" w14:textId="77777777" w:rsidR="00167F8E" w:rsidRPr="004C1532" w:rsidRDefault="00167F8E" w:rsidP="00167F8E">
      <w:pPr>
        <w:pStyle w:val="BESEDILO"/>
        <w:rPr>
          <w:noProof/>
        </w:rPr>
      </w:pPr>
    </w:p>
    <w:p w14:paraId="2F8A047D" w14:textId="77777777" w:rsidR="00167F8E" w:rsidRPr="004C1532" w:rsidRDefault="00167F8E" w:rsidP="00167F8E">
      <w:pPr>
        <w:pStyle w:val="BESEDILO"/>
        <w:rPr>
          <w:noProof/>
        </w:rPr>
      </w:pPr>
    </w:p>
    <w:p w14:paraId="5CDAF71D" w14:textId="77777777" w:rsidR="00167F8E" w:rsidRPr="004C1532" w:rsidRDefault="00167F8E" w:rsidP="00167F8E">
      <w:pPr>
        <w:pStyle w:val="BESEDILO"/>
        <w:rPr>
          <w:noProof/>
        </w:rPr>
      </w:pPr>
    </w:p>
    <w:p w14:paraId="57470D38" w14:textId="77777777" w:rsidR="00167F8E" w:rsidRPr="004C1532" w:rsidRDefault="00167F8E" w:rsidP="00167F8E">
      <w:pPr>
        <w:pStyle w:val="BESEDILO"/>
        <w:rPr>
          <w:noProof/>
        </w:rPr>
      </w:pPr>
    </w:p>
    <w:p w14:paraId="5BD2F695" w14:textId="577BBD65" w:rsidR="00167F8E" w:rsidRPr="004C1532" w:rsidRDefault="00167F8E" w:rsidP="00167F8E">
      <w:pPr>
        <w:pStyle w:val="BESEDILO"/>
        <w:rPr>
          <w:noProof/>
        </w:rPr>
      </w:pPr>
    </w:p>
    <w:p w14:paraId="411D9E90" w14:textId="2858D01B" w:rsidR="00705239" w:rsidRPr="004C1532" w:rsidRDefault="00705239" w:rsidP="00167F8E">
      <w:pPr>
        <w:pStyle w:val="BESEDILO"/>
        <w:rPr>
          <w:noProof/>
        </w:rPr>
      </w:pPr>
    </w:p>
    <w:p w14:paraId="723474D2" w14:textId="61729466" w:rsidR="00705239" w:rsidRPr="004C1532" w:rsidRDefault="00705239" w:rsidP="00167F8E">
      <w:pPr>
        <w:pStyle w:val="BESEDILO"/>
        <w:rPr>
          <w:noProof/>
        </w:rPr>
      </w:pPr>
    </w:p>
    <w:p w14:paraId="03B3ED7E" w14:textId="28AAA57C" w:rsidR="00705239" w:rsidRPr="004C1532" w:rsidRDefault="00705239" w:rsidP="00167F8E">
      <w:pPr>
        <w:pStyle w:val="BESEDILO"/>
        <w:rPr>
          <w:noProof/>
        </w:rPr>
      </w:pPr>
    </w:p>
    <w:p w14:paraId="359B4E0E" w14:textId="220E37EB" w:rsidR="00705239" w:rsidRPr="004C1532" w:rsidRDefault="00705239" w:rsidP="00167F8E">
      <w:pPr>
        <w:pStyle w:val="BESEDILO"/>
        <w:rPr>
          <w:noProof/>
        </w:rPr>
      </w:pPr>
    </w:p>
    <w:p w14:paraId="110A2FF2" w14:textId="4EBB9600" w:rsidR="00705239" w:rsidRPr="004C1532" w:rsidRDefault="00705239" w:rsidP="00167F8E">
      <w:pPr>
        <w:pStyle w:val="BESEDILO"/>
        <w:rPr>
          <w:noProof/>
        </w:rPr>
      </w:pPr>
    </w:p>
    <w:p w14:paraId="0D766062" w14:textId="77777777" w:rsidR="00781B3B" w:rsidRPr="004C1532" w:rsidRDefault="00781B3B" w:rsidP="00167F8E">
      <w:pPr>
        <w:pStyle w:val="BESEDILO"/>
        <w:rPr>
          <w:noProof/>
        </w:rPr>
      </w:pPr>
    </w:p>
    <w:p w14:paraId="42EBF7F5" w14:textId="77777777" w:rsidR="00705239" w:rsidRPr="004C1532" w:rsidRDefault="00705239" w:rsidP="00167F8E">
      <w:pPr>
        <w:pStyle w:val="BESEDILO"/>
        <w:rPr>
          <w:noProof/>
        </w:rPr>
      </w:pPr>
    </w:p>
    <w:p w14:paraId="474A98C8" w14:textId="77777777" w:rsidR="00167F8E" w:rsidRPr="004C1532" w:rsidRDefault="00167F8E" w:rsidP="00167F8E">
      <w:pPr>
        <w:pStyle w:val="BESEDILO"/>
        <w:rPr>
          <w:noProof/>
        </w:rPr>
      </w:pPr>
    </w:p>
    <w:p w14:paraId="13D404A7" w14:textId="77777777" w:rsidR="00167F8E" w:rsidRPr="004C1532" w:rsidRDefault="00167F8E" w:rsidP="00167F8E">
      <w:pPr>
        <w:pStyle w:val="BESEDILO"/>
        <w:rPr>
          <w:noProof/>
        </w:rPr>
      </w:pPr>
    </w:p>
    <w:p w14:paraId="47C345E5" w14:textId="4BCEB02D" w:rsidR="00167F8E" w:rsidRPr="004C1532" w:rsidRDefault="00167F8E" w:rsidP="00637E01">
      <w:pPr>
        <w:pStyle w:val="BESEDILO"/>
        <w:jc w:val="center"/>
        <w:rPr>
          <w:noProof/>
        </w:rPr>
      </w:pPr>
      <w:r w:rsidRPr="004C1532">
        <w:rPr>
          <w:noProof/>
        </w:rPr>
        <w:t xml:space="preserve">Kraj in datum: </w:t>
      </w:r>
      <w:r w:rsidRPr="004C1532">
        <w:rPr>
          <w:noProof/>
        </w:rPr>
        <w:tab/>
      </w:r>
      <w:r w:rsidRPr="004C1532">
        <w:rPr>
          <w:noProof/>
        </w:rPr>
        <w:tab/>
      </w:r>
      <w:r w:rsidR="00E41A57" w:rsidRPr="004C1532">
        <w:rPr>
          <w:noProof/>
        </w:rPr>
        <w:tab/>
      </w:r>
      <w:r w:rsidR="00E41A57" w:rsidRPr="004C1532">
        <w:rPr>
          <w:noProof/>
        </w:rPr>
        <w:tab/>
      </w:r>
      <w:r w:rsidRPr="004C1532">
        <w:rPr>
          <w:noProof/>
        </w:rPr>
        <w:t>Žig:</w:t>
      </w:r>
      <w:r w:rsidRPr="004C1532">
        <w:rPr>
          <w:noProof/>
        </w:rPr>
        <w:tab/>
      </w:r>
      <w:r w:rsidRPr="004C1532">
        <w:rPr>
          <w:noProof/>
        </w:rPr>
        <w:tab/>
      </w:r>
      <w:r w:rsidRPr="004C1532">
        <w:rPr>
          <w:noProof/>
        </w:rPr>
        <w:tab/>
        <w:t>Podpis zastopnika</w:t>
      </w:r>
    </w:p>
    <w:p w14:paraId="295D4A1E" w14:textId="2EEB7730" w:rsidR="00167F8E" w:rsidRPr="004C1532" w:rsidRDefault="00637E01" w:rsidP="00637E01">
      <w:pPr>
        <w:pStyle w:val="BESEDILO"/>
        <w:jc w:val="center"/>
        <w:rPr>
          <w:noProof/>
        </w:rPr>
      </w:pP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t>o</w:t>
      </w:r>
      <w:r w:rsidR="00167F8E" w:rsidRPr="004C1532">
        <w:rPr>
          <w:noProof/>
        </w:rPr>
        <w:t>z. prokurista:</w:t>
      </w:r>
    </w:p>
    <w:p w14:paraId="7AF13843" w14:textId="77777777" w:rsidR="00167F8E" w:rsidRPr="004C1532" w:rsidRDefault="00167F8E" w:rsidP="00637E01">
      <w:pPr>
        <w:pStyle w:val="BESEDILO"/>
        <w:jc w:val="center"/>
        <w:rPr>
          <w:noProof/>
        </w:rPr>
      </w:pPr>
    </w:p>
    <w:p w14:paraId="13085A9A" w14:textId="1A4842FB" w:rsidR="00167F8E" w:rsidRPr="004C1532" w:rsidRDefault="00167F8E" w:rsidP="00637E01">
      <w:pPr>
        <w:pStyle w:val="BESEDILO"/>
        <w:jc w:val="center"/>
        <w:rPr>
          <w:noProof/>
        </w:rPr>
      </w:pPr>
      <w:r w:rsidRPr="004C1532">
        <w:rPr>
          <w:noProof/>
        </w:rPr>
        <w:t>........................................</w:t>
      </w:r>
      <w:r w:rsidRPr="004C1532">
        <w:rPr>
          <w:noProof/>
        </w:rPr>
        <w:tab/>
      </w:r>
      <w:r w:rsidRPr="004C1532">
        <w:rPr>
          <w:noProof/>
        </w:rPr>
        <w:tab/>
      </w:r>
      <w:r w:rsidRPr="004C1532">
        <w:rPr>
          <w:noProof/>
        </w:rPr>
        <w:tab/>
      </w:r>
      <w:r w:rsidRPr="004C1532">
        <w:rPr>
          <w:noProof/>
        </w:rPr>
        <w:tab/>
      </w:r>
      <w:r w:rsidRPr="004C1532">
        <w:rPr>
          <w:noProof/>
        </w:rPr>
        <w:tab/>
      </w:r>
      <w:r w:rsidR="00637E01" w:rsidRPr="004C1532">
        <w:rPr>
          <w:noProof/>
        </w:rPr>
        <w:tab/>
      </w:r>
      <w:r w:rsidRPr="004C1532">
        <w:rPr>
          <w:noProof/>
        </w:rPr>
        <w:t>.........................................</w:t>
      </w:r>
    </w:p>
    <w:p w14:paraId="42888DF4" w14:textId="77777777" w:rsidR="00167F8E" w:rsidRPr="004C1532" w:rsidRDefault="00167F8E" w:rsidP="00167F8E">
      <w:pPr>
        <w:pStyle w:val="BESEDILO"/>
        <w:rPr>
          <w:noProof/>
        </w:rPr>
      </w:pPr>
    </w:p>
    <w:p w14:paraId="2E4529FA" w14:textId="77777777" w:rsidR="008C7737" w:rsidRPr="004C1532" w:rsidRDefault="008C7737" w:rsidP="00167F8E">
      <w:pPr>
        <w:pStyle w:val="BESEDILO"/>
        <w:rPr>
          <w:noProof/>
        </w:rPr>
      </w:pPr>
    </w:p>
    <w:p w14:paraId="6DBA3341" w14:textId="77777777" w:rsidR="008C7737" w:rsidRPr="004C1532" w:rsidRDefault="008C7737" w:rsidP="00167F8E">
      <w:pPr>
        <w:pStyle w:val="BESEDILO"/>
        <w:rPr>
          <w:noProof/>
        </w:rPr>
      </w:pPr>
    </w:p>
    <w:p w14:paraId="7E055B4A" w14:textId="77777777" w:rsidR="008C7737" w:rsidRPr="004C1532" w:rsidRDefault="008C7737" w:rsidP="00167F8E">
      <w:pPr>
        <w:pStyle w:val="BESEDILO"/>
        <w:rPr>
          <w:noProof/>
        </w:rPr>
      </w:pPr>
    </w:p>
    <w:p w14:paraId="764066F9" w14:textId="5ACAFFDB" w:rsidR="00167F8E" w:rsidRPr="004C1532" w:rsidRDefault="00167F8E" w:rsidP="00167F8E">
      <w:pPr>
        <w:pStyle w:val="BESEDILO"/>
        <w:rPr>
          <w:noProof/>
        </w:rPr>
      </w:pPr>
      <w:r w:rsidRPr="004C1532">
        <w:rPr>
          <w:noProof/>
        </w:rPr>
        <w:lastRenderedPageBreak/>
        <w:t xml:space="preserve">Zaradi namena iz šestega odstavka 14. </w:t>
      </w:r>
      <w:r w:rsidR="005D7493" w:rsidRPr="004C1532">
        <w:rPr>
          <w:noProof/>
        </w:rPr>
        <w:t>č</w:t>
      </w:r>
      <w:r w:rsidRPr="004C1532">
        <w:rPr>
          <w:noProof/>
        </w:rPr>
        <w:t>lena Zakona o integriteti in preprečevanju korupcije (</w:t>
      </w:r>
      <w:r w:rsidR="00495058">
        <w:rPr>
          <w:noProof/>
        </w:rPr>
        <w:t>Uradni list RS, št. 69/11 s spremembami</w:t>
      </w:r>
      <w:r w:rsidRPr="004C1532">
        <w:rPr>
          <w:noProof/>
        </w:rPr>
        <w:t>), t.j. zaradi zagotovitve transparentnosti in posla in preprečitve korupcijskih tveganj pri sklepanju pravnih poslov kot zakoniti zastopnik ponudnika v postopku javnega naročanja podajam naslednjo</w:t>
      </w:r>
    </w:p>
    <w:p w14:paraId="1FBB4A6E" w14:textId="77777777" w:rsidR="00167F8E" w:rsidRPr="004C1532" w:rsidRDefault="00167F8E" w:rsidP="00167F8E">
      <w:pPr>
        <w:pStyle w:val="BESEDILO"/>
        <w:rPr>
          <w:noProof/>
        </w:rPr>
      </w:pPr>
    </w:p>
    <w:p w14:paraId="6F232E0F" w14:textId="77777777" w:rsidR="00167F8E" w:rsidRPr="004C1532" w:rsidRDefault="00167F8E" w:rsidP="00167F8E">
      <w:pPr>
        <w:pStyle w:val="BESEDILO"/>
        <w:rPr>
          <w:noProof/>
        </w:rPr>
      </w:pPr>
    </w:p>
    <w:p w14:paraId="33AAD5F5" w14:textId="5DCF13DF" w:rsidR="00167F8E" w:rsidRPr="004C1532" w:rsidRDefault="00BD730A" w:rsidP="00167F8E">
      <w:pPr>
        <w:pStyle w:val="Heading2"/>
        <w:numPr>
          <w:ilvl w:val="0"/>
          <w:numId w:val="0"/>
        </w:numPr>
        <w:jc w:val="center"/>
        <w:rPr>
          <w:b/>
          <w:noProof/>
        </w:rPr>
      </w:pPr>
      <w:bookmarkStart w:id="182" w:name="_Toc106698725"/>
      <w:r w:rsidRPr="004C1532">
        <w:rPr>
          <w:b/>
          <w:noProof/>
        </w:rPr>
        <w:t>Izjava o udeležbi fizičnih in pravnih oseb v lastništvu ponudnika</w:t>
      </w:r>
      <w:bookmarkEnd w:id="182"/>
    </w:p>
    <w:p w14:paraId="3BDEF00C" w14:textId="57ADC613" w:rsidR="00167F8E" w:rsidRPr="004C1532" w:rsidRDefault="00167F8E" w:rsidP="00167F8E">
      <w:pPr>
        <w:pStyle w:val="BESEDILO"/>
        <w:jc w:val="center"/>
        <w:rPr>
          <w:b/>
          <w:noProof/>
        </w:rPr>
      </w:pPr>
      <w:r w:rsidRPr="004C1532">
        <w:rPr>
          <w:b/>
          <w:noProof/>
        </w:rPr>
        <w:t xml:space="preserve">ZA JAVNO NAROČILO </w:t>
      </w:r>
      <w:r w:rsidR="00BF1C59" w:rsidRPr="004C1532">
        <w:rPr>
          <w:b/>
          <w:noProof/>
        </w:rPr>
        <w:t>JN-</w:t>
      </w:r>
      <w:r w:rsidR="00517350" w:rsidRPr="004C1532">
        <w:rPr>
          <w:b/>
          <w:noProof/>
        </w:rPr>
        <w:t>G</w:t>
      </w:r>
      <w:r w:rsidR="00BF1C59" w:rsidRPr="004C1532">
        <w:rPr>
          <w:b/>
          <w:noProof/>
        </w:rPr>
        <w:t>0</w:t>
      </w:r>
      <w:r w:rsidR="002F1B92">
        <w:rPr>
          <w:b/>
          <w:noProof/>
        </w:rPr>
        <w:t>2</w:t>
      </w:r>
      <w:r w:rsidR="00495058">
        <w:rPr>
          <w:b/>
          <w:noProof/>
        </w:rPr>
        <w:t>14</w:t>
      </w:r>
    </w:p>
    <w:p w14:paraId="41FAFA18" w14:textId="77777777" w:rsidR="00167F8E" w:rsidRPr="004C1532" w:rsidRDefault="00167F8E" w:rsidP="00167F8E">
      <w:pPr>
        <w:pStyle w:val="BESEDILO"/>
        <w:rPr>
          <w:noProof/>
        </w:rPr>
      </w:pPr>
    </w:p>
    <w:p w14:paraId="54593007" w14:textId="77777777" w:rsidR="00167F8E" w:rsidRPr="004C1532" w:rsidRDefault="00167F8E" w:rsidP="00167F8E">
      <w:pPr>
        <w:pStyle w:val="BESEDILO"/>
        <w:rPr>
          <w:b/>
          <w:noProof/>
        </w:rPr>
      </w:pPr>
      <w:r w:rsidRPr="004C1532">
        <w:rPr>
          <w:b/>
          <w:noProof/>
        </w:rPr>
        <w:t>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4C1532" w14:paraId="67AA72E8"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7C94570E" w14:textId="77777777" w:rsidR="00167F8E" w:rsidRPr="004C1532" w:rsidRDefault="00167F8E" w:rsidP="00167F8E">
            <w:pPr>
              <w:pStyle w:val="BESEDILO"/>
              <w:rPr>
                <w:bCs/>
                <w:noProof/>
              </w:rPr>
            </w:pPr>
            <w:r w:rsidRPr="004C1532">
              <w:rPr>
                <w:noProof/>
              </w:rPr>
              <w:t>Firma oz. ime ponudnika:</w:t>
            </w:r>
          </w:p>
        </w:tc>
        <w:tc>
          <w:tcPr>
            <w:tcW w:w="6166" w:type="dxa"/>
            <w:tcBorders>
              <w:top w:val="single" w:sz="4" w:space="0" w:color="auto"/>
              <w:left w:val="nil"/>
              <w:bottom w:val="single" w:sz="4" w:space="0" w:color="auto"/>
              <w:right w:val="single" w:sz="4" w:space="0" w:color="auto"/>
            </w:tcBorders>
            <w:shd w:val="clear" w:color="auto" w:fill="auto"/>
          </w:tcPr>
          <w:p w14:paraId="61DC9E1C" w14:textId="77777777" w:rsidR="00167F8E" w:rsidRPr="004C1532" w:rsidRDefault="00167F8E" w:rsidP="00167F8E">
            <w:pPr>
              <w:pStyle w:val="BESEDILO"/>
              <w:rPr>
                <w:b/>
                <w:bCs/>
                <w:noProof/>
              </w:rPr>
            </w:pPr>
          </w:p>
        </w:tc>
      </w:tr>
      <w:tr w:rsidR="00167F8E" w:rsidRPr="004C1532" w14:paraId="49A0901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1072D37" w14:textId="77777777" w:rsidR="00167F8E" w:rsidRPr="004C1532" w:rsidRDefault="00167F8E" w:rsidP="00167F8E">
            <w:pPr>
              <w:pStyle w:val="BESEDILO"/>
              <w:rPr>
                <w:bCs/>
                <w:noProof/>
              </w:rPr>
            </w:pPr>
            <w:r w:rsidRPr="004C1532">
              <w:rPr>
                <w:noProof/>
              </w:rPr>
              <w:t>Sedež ponudnika:</w:t>
            </w:r>
          </w:p>
        </w:tc>
        <w:tc>
          <w:tcPr>
            <w:tcW w:w="6166" w:type="dxa"/>
            <w:tcBorders>
              <w:top w:val="single" w:sz="4" w:space="0" w:color="auto"/>
              <w:left w:val="nil"/>
              <w:bottom w:val="single" w:sz="4" w:space="0" w:color="auto"/>
              <w:right w:val="single" w:sz="4" w:space="0" w:color="auto"/>
            </w:tcBorders>
            <w:shd w:val="clear" w:color="auto" w:fill="auto"/>
          </w:tcPr>
          <w:p w14:paraId="5B5E3EEA" w14:textId="77777777" w:rsidR="00167F8E" w:rsidRPr="004C1532" w:rsidRDefault="00167F8E" w:rsidP="00167F8E">
            <w:pPr>
              <w:pStyle w:val="BESEDILO"/>
              <w:rPr>
                <w:bCs/>
                <w:noProof/>
              </w:rPr>
            </w:pPr>
          </w:p>
        </w:tc>
      </w:tr>
      <w:tr w:rsidR="00167F8E" w:rsidRPr="004C1532" w14:paraId="2CA29C65"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C4B094" w14:textId="77777777" w:rsidR="00167F8E" w:rsidRPr="004C1532" w:rsidRDefault="00167F8E" w:rsidP="00167F8E">
            <w:pPr>
              <w:pStyle w:val="BESEDILO"/>
              <w:rPr>
                <w:bCs/>
                <w:noProof/>
              </w:rPr>
            </w:pPr>
            <w:r w:rsidRPr="004C1532">
              <w:rPr>
                <w:bCs/>
                <w:noProof/>
              </w:rPr>
              <w:t>Matična št. ponudnika:</w:t>
            </w:r>
          </w:p>
        </w:tc>
        <w:tc>
          <w:tcPr>
            <w:tcW w:w="6166" w:type="dxa"/>
            <w:tcBorders>
              <w:top w:val="single" w:sz="4" w:space="0" w:color="auto"/>
              <w:left w:val="nil"/>
              <w:bottom w:val="single" w:sz="4" w:space="0" w:color="auto"/>
              <w:right w:val="single" w:sz="4" w:space="0" w:color="auto"/>
            </w:tcBorders>
            <w:shd w:val="clear" w:color="auto" w:fill="auto"/>
          </w:tcPr>
          <w:p w14:paraId="27B6D8A9" w14:textId="77777777" w:rsidR="00167F8E" w:rsidRPr="004C1532" w:rsidRDefault="00167F8E" w:rsidP="00167F8E">
            <w:pPr>
              <w:pStyle w:val="BESEDILO"/>
              <w:rPr>
                <w:bCs/>
                <w:noProof/>
              </w:rPr>
            </w:pPr>
          </w:p>
        </w:tc>
      </w:tr>
      <w:tr w:rsidR="00167F8E" w:rsidRPr="004C1532" w14:paraId="58F7F303"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5568FBA" w14:textId="77777777" w:rsidR="00167F8E" w:rsidRPr="004C1532" w:rsidRDefault="00167F8E" w:rsidP="00167F8E">
            <w:pPr>
              <w:pStyle w:val="BESEDILO"/>
              <w:rPr>
                <w:bCs/>
                <w:noProof/>
              </w:rPr>
            </w:pPr>
            <w:r w:rsidRPr="004C1532">
              <w:rPr>
                <w:bCs/>
                <w:noProof/>
              </w:rPr>
              <w:t>Ponudnik je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14D4C5E3" w14:textId="77777777" w:rsidR="00167F8E" w:rsidRPr="004C1532" w:rsidRDefault="00167F8E" w:rsidP="00167F8E">
            <w:pPr>
              <w:pStyle w:val="BESEDILO"/>
              <w:rPr>
                <w:bCs/>
                <w:noProof/>
              </w:rPr>
            </w:pPr>
          </w:p>
          <w:p w14:paraId="41B85DEC" w14:textId="47DBA870" w:rsidR="00167F8E" w:rsidRPr="004C1532" w:rsidRDefault="00167F8E" w:rsidP="00167F8E">
            <w:pPr>
              <w:pStyle w:val="BESEDILO"/>
              <w:rPr>
                <w:bCs/>
                <w:noProof/>
              </w:rPr>
            </w:pPr>
            <w:r w:rsidRPr="004C1532">
              <w:rPr>
                <w:bCs/>
                <w:noProof/>
              </w:rPr>
              <w:t>DA</w:t>
            </w:r>
            <w:r w:rsidR="00954F8A" w:rsidRPr="004C1532">
              <w:rPr>
                <w:bCs/>
                <w:noProof/>
              </w:rPr>
              <w:t xml:space="preserve"> </w:t>
            </w:r>
            <w:r w:rsidRPr="004C1532">
              <w:rPr>
                <w:bCs/>
                <w:noProof/>
              </w:rPr>
              <w:t>-</w:t>
            </w:r>
            <w:r w:rsidR="00954F8A" w:rsidRPr="004C1532">
              <w:rPr>
                <w:bCs/>
                <w:noProof/>
              </w:rPr>
              <w:t xml:space="preserve"> </w:t>
            </w:r>
            <w:r w:rsidRPr="004C1532">
              <w:rPr>
                <w:bCs/>
                <w:noProof/>
              </w:rPr>
              <w:t>NE</w:t>
            </w:r>
          </w:p>
        </w:tc>
      </w:tr>
    </w:tbl>
    <w:p w14:paraId="3B32907C" w14:textId="77777777" w:rsidR="00167F8E" w:rsidRPr="004C1532" w:rsidRDefault="00167F8E" w:rsidP="00167F8E">
      <w:pPr>
        <w:pStyle w:val="BESEDILO"/>
        <w:rPr>
          <w:noProof/>
        </w:rPr>
      </w:pPr>
    </w:p>
    <w:p w14:paraId="1DDDA916" w14:textId="77777777" w:rsidR="00167F8E" w:rsidRPr="004C1532" w:rsidRDefault="00167F8E" w:rsidP="00167F8E">
      <w:pPr>
        <w:pStyle w:val="BESEDILO"/>
        <w:rPr>
          <w:b/>
          <w:noProof/>
        </w:rPr>
      </w:pPr>
      <w:r w:rsidRPr="004C1532">
        <w:rPr>
          <w:b/>
          <w:noProof/>
        </w:rPr>
        <w:t>Lastniška struktura ponudnika:</w:t>
      </w:r>
    </w:p>
    <w:p w14:paraId="5BAC61C5" w14:textId="77777777" w:rsidR="00167F8E" w:rsidRPr="004C1532" w:rsidRDefault="00167F8E" w:rsidP="00167F8E">
      <w:pPr>
        <w:pStyle w:val="BESEDILO"/>
        <w:rPr>
          <w:b/>
          <w:i/>
          <w:noProof/>
        </w:rPr>
      </w:pPr>
    </w:p>
    <w:p w14:paraId="7F2FA5EB" w14:textId="77777777" w:rsidR="00167F8E" w:rsidRPr="004C1532" w:rsidRDefault="00167F8E" w:rsidP="00517350">
      <w:pPr>
        <w:pStyle w:val="BESEDILO"/>
        <w:numPr>
          <w:ilvl w:val="0"/>
          <w:numId w:val="3"/>
        </w:numPr>
        <w:rPr>
          <w:b/>
          <w:noProof/>
        </w:rPr>
      </w:pPr>
      <w:r w:rsidRPr="004C1532">
        <w:rPr>
          <w:b/>
          <w:noProof/>
        </w:rPr>
        <w:t>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167F8E" w:rsidRPr="004C1532" w14:paraId="70E33340"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61FD2307" w14:textId="77777777" w:rsidR="00167F8E" w:rsidRPr="004C1532" w:rsidRDefault="00167F8E" w:rsidP="00167F8E">
            <w:pPr>
              <w:pStyle w:val="BESEDILO"/>
              <w:rPr>
                <w:bCs/>
                <w:noProof/>
              </w:rPr>
            </w:pPr>
            <w:r w:rsidRPr="004C1532">
              <w:rPr>
                <w:noProof/>
              </w:rPr>
              <w:t>Ime in priimek fizične osebe (1):</w:t>
            </w:r>
          </w:p>
        </w:tc>
        <w:tc>
          <w:tcPr>
            <w:tcW w:w="6166" w:type="dxa"/>
            <w:tcBorders>
              <w:top w:val="single" w:sz="4" w:space="0" w:color="auto"/>
              <w:left w:val="nil"/>
              <w:bottom w:val="single" w:sz="4" w:space="0" w:color="auto"/>
              <w:right w:val="single" w:sz="4" w:space="0" w:color="auto"/>
            </w:tcBorders>
            <w:shd w:val="clear" w:color="auto" w:fill="auto"/>
          </w:tcPr>
          <w:p w14:paraId="4735AAB8" w14:textId="77777777" w:rsidR="00167F8E" w:rsidRPr="004C1532" w:rsidRDefault="00167F8E" w:rsidP="00167F8E">
            <w:pPr>
              <w:pStyle w:val="BESEDILO"/>
              <w:rPr>
                <w:b/>
                <w:bCs/>
                <w:noProof/>
              </w:rPr>
            </w:pPr>
          </w:p>
        </w:tc>
      </w:tr>
      <w:tr w:rsidR="00167F8E" w:rsidRPr="004C1532" w14:paraId="7E84D94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732195B" w14:textId="77777777" w:rsidR="00167F8E" w:rsidRPr="004C1532" w:rsidRDefault="00167F8E" w:rsidP="00167F8E">
            <w:pPr>
              <w:pStyle w:val="BESEDILO"/>
              <w:rPr>
                <w:bCs/>
                <w:noProof/>
              </w:rPr>
            </w:pPr>
            <w:r w:rsidRPr="004C1532">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3803A2AF" w14:textId="77777777" w:rsidR="00167F8E" w:rsidRPr="004C1532" w:rsidRDefault="00167F8E" w:rsidP="00167F8E">
            <w:pPr>
              <w:pStyle w:val="BESEDILO"/>
              <w:rPr>
                <w:bCs/>
                <w:noProof/>
              </w:rPr>
            </w:pPr>
          </w:p>
        </w:tc>
      </w:tr>
      <w:tr w:rsidR="00167F8E" w:rsidRPr="004C1532" w14:paraId="577147F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98F8FF8" w14:textId="77777777" w:rsidR="00167F8E" w:rsidRPr="004C1532" w:rsidRDefault="00167F8E" w:rsidP="00167F8E">
            <w:pPr>
              <w:pStyle w:val="BESEDILO"/>
              <w:rPr>
                <w:bCs/>
                <w:noProof/>
              </w:rPr>
            </w:pPr>
            <w:r w:rsidRPr="004C1532">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2392F297" w14:textId="77777777" w:rsidR="00167F8E" w:rsidRPr="004C1532" w:rsidRDefault="00167F8E" w:rsidP="00167F8E">
            <w:pPr>
              <w:pStyle w:val="BESEDILO"/>
              <w:rPr>
                <w:bCs/>
                <w:noProof/>
              </w:rPr>
            </w:pPr>
          </w:p>
        </w:tc>
      </w:tr>
      <w:tr w:rsidR="00167F8E" w:rsidRPr="004C1532" w14:paraId="5C25027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FE3E3DE" w14:textId="77777777" w:rsidR="00167F8E" w:rsidRPr="004C1532" w:rsidRDefault="00167F8E" w:rsidP="00167F8E">
            <w:pPr>
              <w:pStyle w:val="BESEDILO"/>
              <w:rPr>
                <w:bCs/>
                <w:noProof/>
              </w:rPr>
            </w:pPr>
            <w:r w:rsidRPr="004C1532">
              <w:rPr>
                <w:bCs/>
                <w:noProof/>
              </w:rPr>
              <w:t>Tihi družbenik (ustrezno označi)</w:t>
            </w:r>
          </w:p>
          <w:p w14:paraId="54A99A82" w14:textId="0508DA68" w:rsidR="00167F8E" w:rsidRPr="004C1532" w:rsidRDefault="00167F8E" w:rsidP="00167F8E">
            <w:pPr>
              <w:pStyle w:val="BESEDILO"/>
              <w:rPr>
                <w:bCs/>
                <w:noProof/>
              </w:rPr>
            </w:pPr>
            <w:r w:rsidRPr="004C1532">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0999456C" w14:textId="77777777" w:rsidR="00167F8E" w:rsidRPr="004C1532" w:rsidRDefault="00167F8E" w:rsidP="00167F8E">
            <w:pPr>
              <w:pStyle w:val="BESEDILO"/>
              <w:rPr>
                <w:bCs/>
                <w:noProof/>
              </w:rPr>
            </w:pPr>
          </w:p>
          <w:p w14:paraId="5808EBB1" w14:textId="3B686F13" w:rsidR="00167F8E" w:rsidRPr="004C1532" w:rsidRDefault="00167F8E" w:rsidP="00167F8E">
            <w:pPr>
              <w:pStyle w:val="BESEDILO"/>
              <w:rPr>
                <w:bCs/>
                <w:noProof/>
              </w:rPr>
            </w:pPr>
            <w:r w:rsidRPr="004C1532">
              <w:rPr>
                <w:bCs/>
                <w:noProof/>
              </w:rPr>
              <w:t>DA</w:t>
            </w:r>
            <w:r w:rsidR="00954F8A" w:rsidRPr="004C1532">
              <w:rPr>
                <w:bCs/>
                <w:noProof/>
              </w:rPr>
              <w:t xml:space="preserve"> </w:t>
            </w:r>
            <w:r w:rsidRPr="004C1532">
              <w:rPr>
                <w:bCs/>
                <w:noProof/>
              </w:rPr>
              <w:t>-</w:t>
            </w:r>
            <w:r w:rsidR="00954F8A" w:rsidRPr="004C1532">
              <w:rPr>
                <w:bCs/>
                <w:noProof/>
              </w:rPr>
              <w:t xml:space="preserve"> </w:t>
            </w:r>
            <w:r w:rsidRPr="004C1532">
              <w:rPr>
                <w:bCs/>
                <w:noProof/>
              </w:rPr>
              <w:t>NE</w:t>
            </w:r>
          </w:p>
          <w:p w14:paraId="6946CCA0" w14:textId="77777777" w:rsidR="00167F8E" w:rsidRPr="004C1532" w:rsidRDefault="00167F8E" w:rsidP="00167F8E">
            <w:pPr>
              <w:pStyle w:val="BESEDILO"/>
              <w:rPr>
                <w:bCs/>
                <w:noProof/>
              </w:rPr>
            </w:pPr>
          </w:p>
        </w:tc>
      </w:tr>
    </w:tbl>
    <w:p w14:paraId="12DCA876" w14:textId="77777777" w:rsidR="00167F8E" w:rsidRPr="004C1532" w:rsidRDefault="00167F8E" w:rsidP="00167F8E">
      <w:pPr>
        <w:pStyle w:val="BESEDILO"/>
        <w:rPr>
          <w:bCs/>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167F8E" w:rsidRPr="004C1532" w14:paraId="3E98647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36377BCD" w14:textId="77777777" w:rsidR="00167F8E" w:rsidRPr="004C1532" w:rsidRDefault="00167F8E" w:rsidP="00167F8E">
            <w:pPr>
              <w:pStyle w:val="BESEDILO"/>
              <w:rPr>
                <w:bCs/>
                <w:noProof/>
              </w:rPr>
            </w:pPr>
            <w:r w:rsidRPr="004C1532">
              <w:rPr>
                <w:noProof/>
              </w:rPr>
              <w:t>Ime in priimek fizične osebe (2):</w:t>
            </w:r>
          </w:p>
        </w:tc>
        <w:tc>
          <w:tcPr>
            <w:tcW w:w="6166" w:type="dxa"/>
            <w:tcBorders>
              <w:top w:val="single" w:sz="4" w:space="0" w:color="auto"/>
              <w:left w:val="nil"/>
              <w:bottom w:val="single" w:sz="4" w:space="0" w:color="auto"/>
              <w:right w:val="single" w:sz="4" w:space="0" w:color="auto"/>
            </w:tcBorders>
            <w:shd w:val="clear" w:color="auto" w:fill="auto"/>
          </w:tcPr>
          <w:p w14:paraId="09954583" w14:textId="77777777" w:rsidR="00167F8E" w:rsidRPr="004C1532" w:rsidRDefault="00167F8E" w:rsidP="00167F8E">
            <w:pPr>
              <w:pStyle w:val="BESEDILO"/>
              <w:rPr>
                <w:b/>
                <w:bCs/>
                <w:noProof/>
              </w:rPr>
            </w:pPr>
          </w:p>
        </w:tc>
      </w:tr>
      <w:tr w:rsidR="00167F8E" w:rsidRPr="004C1532" w14:paraId="45A4EDA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7540E8F" w14:textId="77777777" w:rsidR="00167F8E" w:rsidRPr="004C1532" w:rsidRDefault="00167F8E" w:rsidP="00167F8E">
            <w:pPr>
              <w:pStyle w:val="BESEDILO"/>
              <w:rPr>
                <w:bCs/>
                <w:noProof/>
              </w:rPr>
            </w:pPr>
            <w:r w:rsidRPr="004C1532">
              <w:rPr>
                <w:noProof/>
              </w:rPr>
              <w:t>Naslov prebivališča</w:t>
            </w:r>
          </w:p>
        </w:tc>
        <w:tc>
          <w:tcPr>
            <w:tcW w:w="6166" w:type="dxa"/>
            <w:tcBorders>
              <w:top w:val="single" w:sz="4" w:space="0" w:color="auto"/>
              <w:left w:val="nil"/>
              <w:bottom w:val="single" w:sz="4" w:space="0" w:color="auto"/>
              <w:right w:val="single" w:sz="4" w:space="0" w:color="auto"/>
            </w:tcBorders>
            <w:shd w:val="clear" w:color="auto" w:fill="auto"/>
          </w:tcPr>
          <w:p w14:paraId="6EBF8D84" w14:textId="77777777" w:rsidR="00167F8E" w:rsidRPr="004C1532" w:rsidRDefault="00167F8E" w:rsidP="00167F8E">
            <w:pPr>
              <w:pStyle w:val="BESEDILO"/>
              <w:rPr>
                <w:bCs/>
                <w:noProof/>
              </w:rPr>
            </w:pPr>
          </w:p>
        </w:tc>
      </w:tr>
      <w:tr w:rsidR="00167F8E" w:rsidRPr="004C1532" w14:paraId="040A768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633ECEE7" w14:textId="77777777" w:rsidR="00167F8E" w:rsidRPr="004C1532" w:rsidRDefault="00167F8E" w:rsidP="00167F8E">
            <w:pPr>
              <w:pStyle w:val="BESEDILO"/>
              <w:rPr>
                <w:bCs/>
                <w:noProof/>
              </w:rPr>
            </w:pPr>
            <w:r w:rsidRPr="004C1532">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7B945193" w14:textId="77777777" w:rsidR="00167F8E" w:rsidRPr="004C1532" w:rsidRDefault="00167F8E" w:rsidP="00167F8E">
            <w:pPr>
              <w:pStyle w:val="BESEDILO"/>
              <w:rPr>
                <w:bCs/>
                <w:noProof/>
              </w:rPr>
            </w:pPr>
          </w:p>
        </w:tc>
      </w:tr>
      <w:tr w:rsidR="00167F8E" w:rsidRPr="004C1532" w14:paraId="3A4A0E1D"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072ECB2" w14:textId="77777777" w:rsidR="00167F8E" w:rsidRPr="004C1532" w:rsidRDefault="00167F8E" w:rsidP="00167F8E">
            <w:pPr>
              <w:pStyle w:val="BESEDILO"/>
              <w:rPr>
                <w:bCs/>
                <w:noProof/>
              </w:rPr>
            </w:pPr>
            <w:r w:rsidRPr="004C1532">
              <w:rPr>
                <w:bCs/>
                <w:noProof/>
              </w:rPr>
              <w:t>Tihi družbenik (DA – NE)</w:t>
            </w:r>
          </w:p>
          <w:p w14:paraId="73EF2A99" w14:textId="3FAF8513" w:rsidR="00167F8E" w:rsidRPr="004C1532" w:rsidRDefault="00167F8E" w:rsidP="00167F8E">
            <w:pPr>
              <w:pStyle w:val="BESEDILO"/>
              <w:rPr>
                <w:bCs/>
                <w:noProof/>
              </w:rPr>
            </w:pPr>
            <w:r w:rsidRPr="004C1532">
              <w:rPr>
                <w:bCs/>
                <w:noProof/>
              </w:rPr>
              <w:t>Če DA, navedite nosilca tihe družbe</w:t>
            </w:r>
          </w:p>
        </w:tc>
        <w:tc>
          <w:tcPr>
            <w:tcW w:w="6166" w:type="dxa"/>
            <w:tcBorders>
              <w:top w:val="single" w:sz="4" w:space="0" w:color="auto"/>
              <w:left w:val="nil"/>
              <w:bottom w:val="single" w:sz="4" w:space="0" w:color="auto"/>
              <w:right w:val="single" w:sz="4" w:space="0" w:color="auto"/>
            </w:tcBorders>
            <w:shd w:val="clear" w:color="auto" w:fill="auto"/>
          </w:tcPr>
          <w:p w14:paraId="394229CA" w14:textId="77777777" w:rsidR="00167F8E" w:rsidRPr="004C1532" w:rsidRDefault="00167F8E" w:rsidP="00167F8E">
            <w:pPr>
              <w:pStyle w:val="BESEDILO"/>
              <w:rPr>
                <w:bCs/>
                <w:noProof/>
              </w:rPr>
            </w:pPr>
          </w:p>
        </w:tc>
      </w:tr>
    </w:tbl>
    <w:p w14:paraId="460C3F4F" w14:textId="77777777" w:rsidR="00167F8E" w:rsidRPr="004C1532" w:rsidRDefault="00167F8E" w:rsidP="00167F8E">
      <w:pPr>
        <w:pStyle w:val="BESEDILO"/>
        <w:rPr>
          <w:noProof/>
        </w:rPr>
      </w:pPr>
      <w:r w:rsidRPr="004C1532">
        <w:rPr>
          <w:noProof/>
        </w:rPr>
        <w:t xml:space="preserve"> (ustrezno nadaljujte seznam)</w:t>
      </w:r>
    </w:p>
    <w:p w14:paraId="5EE58C32" w14:textId="77777777" w:rsidR="00167F8E" w:rsidRPr="004C1532" w:rsidRDefault="00167F8E" w:rsidP="00167F8E">
      <w:pPr>
        <w:pStyle w:val="BESEDILO"/>
        <w:rPr>
          <w:noProof/>
        </w:rPr>
      </w:pPr>
    </w:p>
    <w:p w14:paraId="2740337B" w14:textId="77777777" w:rsidR="00167F8E" w:rsidRPr="004C1532" w:rsidRDefault="00167F8E" w:rsidP="00517350">
      <w:pPr>
        <w:pStyle w:val="BESEDILO"/>
        <w:numPr>
          <w:ilvl w:val="0"/>
          <w:numId w:val="3"/>
        </w:numPr>
        <w:rPr>
          <w:b/>
          <w:noProof/>
        </w:rPr>
      </w:pPr>
      <w:r w:rsidRPr="004C1532">
        <w:rPr>
          <w:b/>
          <w:noProof/>
        </w:rPr>
        <w:t>PODATKI O UDELEŽBI PRAVNIH OSEB V LASTNIŠTVU PONUDNIKA (VKLJUČNO S TIHIMI DRUŽBENIKI)</w:t>
      </w:r>
    </w:p>
    <w:p w14:paraId="6503BCF0" w14:textId="77777777" w:rsidR="00167F8E" w:rsidRPr="004C1532" w:rsidRDefault="00167F8E" w:rsidP="00167F8E">
      <w:pPr>
        <w:pStyle w:val="BESEDILO"/>
        <w:ind w:left="360"/>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5"/>
        <w:gridCol w:w="6039"/>
      </w:tblGrid>
      <w:tr w:rsidR="00167F8E" w:rsidRPr="004C1532" w14:paraId="6AE546E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5B74396C" w14:textId="77777777" w:rsidR="00167F8E" w:rsidRPr="004C1532" w:rsidRDefault="00167F8E" w:rsidP="00167F8E">
            <w:pPr>
              <w:pStyle w:val="BESEDILO"/>
              <w:rPr>
                <w:bCs/>
                <w:noProof/>
              </w:rPr>
            </w:pPr>
            <w:r w:rsidRPr="004C1532">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14CBD634" w14:textId="77777777" w:rsidR="00167F8E" w:rsidRPr="004C1532" w:rsidRDefault="00167F8E" w:rsidP="00167F8E">
            <w:pPr>
              <w:pStyle w:val="BESEDILO"/>
              <w:rPr>
                <w:b/>
                <w:bCs/>
                <w:noProof/>
              </w:rPr>
            </w:pPr>
          </w:p>
        </w:tc>
      </w:tr>
      <w:tr w:rsidR="00167F8E" w:rsidRPr="004C1532" w14:paraId="7E55E5F8"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78DF0195" w14:textId="77777777" w:rsidR="00167F8E" w:rsidRPr="004C1532" w:rsidRDefault="00167F8E" w:rsidP="00167F8E">
            <w:pPr>
              <w:pStyle w:val="BESEDILO"/>
              <w:rPr>
                <w:bCs/>
                <w:noProof/>
              </w:rPr>
            </w:pPr>
            <w:r w:rsidRPr="004C1532">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E4CAB57" w14:textId="77777777" w:rsidR="00167F8E" w:rsidRPr="004C1532" w:rsidRDefault="00167F8E" w:rsidP="00167F8E">
            <w:pPr>
              <w:pStyle w:val="BESEDILO"/>
              <w:rPr>
                <w:bCs/>
                <w:noProof/>
              </w:rPr>
            </w:pPr>
          </w:p>
        </w:tc>
      </w:tr>
      <w:tr w:rsidR="00167F8E" w:rsidRPr="004C1532" w14:paraId="76790A84"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4064523B" w14:textId="77777777" w:rsidR="00167F8E" w:rsidRPr="004C1532" w:rsidRDefault="00167F8E" w:rsidP="00167F8E">
            <w:pPr>
              <w:pStyle w:val="BESEDILO"/>
              <w:rPr>
                <w:bCs/>
                <w:noProof/>
              </w:rPr>
            </w:pPr>
            <w:r w:rsidRPr="004C1532">
              <w:rPr>
                <w:bCs/>
                <w:noProof/>
              </w:rPr>
              <w:t>Delež lastništva:</w:t>
            </w:r>
          </w:p>
        </w:tc>
        <w:tc>
          <w:tcPr>
            <w:tcW w:w="6166" w:type="dxa"/>
            <w:tcBorders>
              <w:top w:val="single" w:sz="4" w:space="0" w:color="auto"/>
              <w:left w:val="nil"/>
              <w:bottom w:val="single" w:sz="4" w:space="0" w:color="auto"/>
              <w:right w:val="single" w:sz="4" w:space="0" w:color="auto"/>
            </w:tcBorders>
            <w:shd w:val="clear" w:color="auto" w:fill="auto"/>
          </w:tcPr>
          <w:p w14:paraId="63B37414" w14:textId="77777777" w:rsidR="00167F8E" w:rsidRPr="004C1532" w:rsidRDefault="00167F8E" w:rsidP="00167F8E">
            <w:pPr>
              <w:pStyle w:val="BESEDILO"/>
              <w:rPr>
                <w:bCs/>
                <w:noProof/>
              </w:rPr>
            </w:pPr>
          </w:p>
        </w:tc>
      </w:tr>
      <w:tr w:rsidR="00167F8E" w:rsidRPr="004C1532" w14:paraId="5BE7394B"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C954F55" w14:textId="77777777" w:rsidR="00167F8E" w:rsidRPr="004C1532" w:rsidRDefault="00167F8E" w:rsidP="00167F8E">
            <w:pPr>
              <w:pStyle w:val="BESEDILO"/>
              <w:rPr>
                <w:bCs/>
                <w:noProof/>
              </w:rPr>
            </w:pPr>
            <w:r w:rsidRPr="004C1532">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114094" w14:textId="77777777" w:rsidR="00167F8E" w:rsidRPr="004C1532" w:rsidRDefault="00167F8E" w:rsidP="00167F8E">
            <w:pPr>
              <w:pStyle w:val="BESEDILO"/>
              <w:rPr>
                <w:bCs/>
                <w:noProof/>
              </w:rPr>
            </w:pPr>
          </w:p>
        </w:tc>
      </w:tr>
      <w:tr w:rsidR="00167F8E" w:rsidRPr="004C1532" w14:paraId="0CD471D7"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08DCFAE" w14:textId="77777777" w:rsidR="00167F8E" w:rsidRPr="004C1532" w:rsidRDefault="00167F8E" w:rsidP="00167F8E">
            <w:pPr>
              <w:pStyle w:val="BESEDILO"/>
              <w:rPr>
                <w:bCs/>
                <w:noProof/>
              </w:rPr>
            </w:pPr>
            <w:r w:rsidRPr="004C1532">
              <w:rPr>
                <w:bCs/>
                <w:noProof/>
              </w:rPr>
              <w:t>Pravna oseba je hkrati nosilec tihe družbe (ustrezno označi):</w:t>
            </w:r>
          </w:p>
        </w:tc>
        <w:tc>
          <w:tcPr>
            <w:tcW w:w="6166" w:type="dxa"/>
            <w:tcBorders>
              <w:top w:val="single" w:sz="4" w:space="0" w:color="auto"/>
              <w:left w:val="nil"/>
              <w:bottom w:val="single" w:sz="4" w:space="0" w:color="auto"/>
              <w:right w:val="single" w:sz="4" w:space="0" w:color="auto"/>
            </w:tcBorders>
            <w:shd w:val="clear" w:color="auto" w:fill="auto"/>
          </w:tcPr>
          <w:p w14:paraId="6B653374" w14:textId="77777777" w:rsidR="00167F8E" w:rsidRPr="004C1532" w:rsidRDefault="00167F8E" w:rsidP="00167F8E">
            <w:pPr>
              <w:pStyle w:val="BESEDILO"/>
              <w:rPr>
                <w:bCs/>
                <w:noProof/>
              </w:rPr>
            </w:pPr>
          </w:p>
          <w:p w14:paraId="2473E2E7" w14:textId="07C9044C" w:rsidR="00167F8E" w:rsidRPr="004C1532" w:rsidRDefault="00167F8E" w:rsidP="00167F8E">
            <w:pPr>
              <w:pStyle w:val="BESEDILO"/>
              <w:rPr>
                <w:bCs/>
                <w:noProof/>
              </w:rPr>
            </w:pPr>
            <w:r w:rsidRPr="004C1532">
              <w:rPr>
                <w:bCs/>
                <w:noProof/>
              </w:rPr>
              <w:t>DA</w:t>
            </w:r>
            <w:r w:rsidR="00954F8A" w:rsidRPr="004C1532">
              <w:rPr>
                <w:bCs/>
                <w:noProof/>
              </w:rPr>
              <w:t xml:space="preserve"> </w:t>
            </w:r>
            <w:r w:rsidRPr="004C1532">
              <w:rPr>
                <w:bCs/>
                <w:noProof/>
              </w:rPr>
              <w:t>-</w:t>
            </w:r>
            <w:r w:rsidR="00954F8A" w:rsidRPr="004C1532">
              <w:rPr>
                <w:bCs/>
                <w:noProof/>
              </w:rPr>
              <w:t xml:space="preserve"> </w:t>
            </w:r>
            <w:r w:rsidRPr="004C1532">
              <w:rPr>
                <w:bCs/>
                <w:noProof/>
              </w:rPr>
              <w:t>NE</w:t>
            </w:r>
          </w:p>
        </w:tc>
      </w:tr>
    </w:tbl>
    <w:p w14:paraId="4D20083E" w14:textId="77777777" w:rsidR="00167F8E" w:rsidRPr="004C1532" w:rsidRDefault="00167F8E" w:rsidP="00167F8E">
      <w:pPr>
        <w:pStyle w:val="BESEDILO"/>
        <w:rPr>
          <w:b/>
          <w:bCs/>
          <w:noProof/>
        </w:rPr>
      </w:pPr>
    </w:p>
    <w:p w14:paraId="60E902C5" w14:textId="77777777" w:rsidR="00167F8E" w:rsidRPr="004C1532" w:rsidRDefault="00167F8E" w:rsidP="00167F8E">
      <w:pPr>
        <w:pStyle w:val="BESEDILO"/>
        <w:rPr>
          <w:noProof/>
        </w:rPr>
      </w:pPr>
      <w:r w:rsidRPr="004C1532">
        <w:rPr>
          <w:b/>
          <w:bCs/>
          <w:noProof/>
        </w:rPr>
        <w:t>pri čemer je pravna oseba v lasti naslednjih fizičnih oseb: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0"/>
        <w:gridCol w:w="6034"/>
      </w:tblGrid>
      <w:tr w:rsidR="00167F8E" w:rsidRPr="004C1532" w14:paraId="32E20777"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hideMark/>
          </w:tcPr>
          <w:p w14:paraId="661C2E02" w14:textId="77777777" w:rsidR="00167F8E" w:rsidRPr="004C1532" w:rsidRDefault="00167F8E" w:rsidP="00167F8E">
            <w:pPr>
              <w:pStyle w:val="BESEDILO"/>
              <w:rPr>
                <w:bCs/>
                <w:noProof/>
              </w:rPr>
            </w:pPr>
            <w:r w:rsidRPr="004C1532">
              <w:rPr>
                <w:noProof/>
              </w:rPr>
              <w:t>Ime in priimek fizične osebe: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21DF8E3" w14:textId="77777777" w:rsidR="00167F8E" w:rsidRPr="004C1532" w:rsidRDefault="00167F8E" w:rsidP="00167F8E">
            <w:pPr>
              <w:pStyle w:val="BESEDILO"/>
              <w:rPr>
                <w:b/>
                <w:bCs/>
                <w:noProof/>
              </w:rPr>
            </w:pPr>
          </w:p>
        </w:tc>
      </w:tr>
      <w:tr w:rsidR="00167F8E" w:rsidRPr="004C1532" w14:paraId="7A91B98E"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24452265" w14:textId="77777777" w:rsidR="00167F8E" w:rsidRPr="004C1532" w:rsidRDefault="00167F8E" w:rsidP="00167F8E">
            <w:pPr>
              <w:pStyle w:val="BESEDILO"/>
              <w:rPr>
                <w:bCs/>
                <w:noProof/>
              </w:rPr>
            </w:pPr>
            <w:r w:rsidRPr="004C1532">
              <w:rPr>
                <w:noProof/>
              </w:rPr>
              <w:t>Naslov prebivališča: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0B453F15" w14:textId="77777777" w:rsidR="00167F8E" w:rsidRPr="004C1532" w:rsidRDefault="00167F8E" w:rsidP="00167F8E">
            <w:pPr>
              <w:pStyle w:val="BESEDILO"/>
              <w:rPr>
                <w:bCs/>
                <w:noProof/>
              </w:rPr>
            </w:pPr>
          </w:p>
        </w:tc>
      </w:tr>
      <w:tr w:rsidR="00167F8E" w:rsidRPr="004C1532" w14:paraId="7419593B"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43886DE1" w14:textId="77777777" w:rsidR="00167F8E" w:rsidRPr="004C1532" w:rsidRDefault="00167F8E" w:rsidP="00167F8E">
            <w:pPr>
              <w:pStyle w:val="BESEDILO"/>
              <w:rPr>
                <w:bCs/>
                <w:noProof/>
              </w:rPr>
            </w:pPr>
            <w:r w:rsidRPr="004C1532">
              <w:rPr>
                <w:bCs/>
                <w:noProof/>
              </w:rPr>
              <w:t>Delež lastništva:</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63EC1CCA" w14:textId="77777777" w:rsidR="00167F8E" w:rsidRPr="004C1532" w:rsidRDefault="00167F8E" w:rsidP="00167F8E">
            <w:pPr>
              <w:pStyle w:val="BESEDILO"/>
              <w:rPr>
                <w:bCs/>
                <w:noProof/>
              </w:rPr>
            </w:pPr>
          </w:p>
        </w:tc>
      </w:tr>
      <w:tr w:rsidR="00167F8E" w:rsidRPr="004C1532" w14:paraId="37A26320" w14:textId="77777777" w:rsidTr="0085568D">
        <w:tc>
          <w:tcPr>
            <w:tcW w:w="3048" w:type="dxa"/>
            <w:tcBorders>
              <w:top w:val="single" w:sz="4" w:space="0" w:color="auto"/>
              <w:left w:val="single" w:sz="4" w:space="0" w:color="auto"/>
              <w:bottom w:val="single" w:sz="4" w:space="0" w:color="auto"/>
              <w:right w:val="single" w:sz="4" w:space="0" w:color="auto"/>
            </w:tcBorders>
            <w:shd w:val="clear" w:color="auto" w:fill="auto"/>
          </w:tcPr>
          <w:p w14:paraId="0B812333" w14:textId="77777777" w:rsidR="00167F8E" w:rsidRPr="004C1532" w:rsidRDefault="00167F8E" w:rsidP="00167F8E">
            <w:pPr>
              <w:pStyle w:val="BESEDILO"/>
              <w:rPr>
                <w:bCs/>
                <w:noProof/>
              </w:rPr>
            </w:pPr>
            <w:r w:rsidRPr="004C1532">
              <w:rPr>
                <w:bCs/>
                <w:noProof/>
              </w:rPr>
              <w:t>Tihi družbenik (DA – NE)</w:t>
            </w:r>
          </w:p>
          <w:p w14:paraId="74300B41" w14:textId="4B90F3B5" w:rsidR="00167F8E" w:rsidRPr="004C1532" w:rsidRDefault="00167F8E" w:rsidP="00167F8E">
            <w:pPr>
              <w:pStyle w:val="BESEDILO"/>
              <w:rPr>
                <w:bCs/>
                <w:noProof/>
              </w:rPr>
            </w:pPr>
            <w:r w:rsidRPr="004C1532">
              <w:rPr>
                <w:bCs/>
                <w:noProof/>
              </w:rPr>
              <w:t>Če DA, navedite nosilca tihe družbe</w:t>
            </w:r>
          </w:p>
        </w:tc>
        <w:tc>
          <w:tcPr>
            <w:tcW w:w="6166" w:type="dxa"/>
            <w:tcBorders>
              <w:top w:val="single" w:sz="4" w:space="0" w:color="auto"/>
              <w:left w:val="single" w:sz="4" w:space="0" w:color="auto"/>
              <w:bottom w:val="single" w:sz="4" w:space="0" w:color="auto"/>
              <w:right w:val="single" w:sz="4" w:space="0" w:color="auto"/>
            </w:tcBorders>
            <w:shd w:val="clear" w:color="auto" w:fill="auto"/>
          </w:tcPr>
          <w:p w14:paraId="722CB180" w14:textId="77777777" w:rsidR="00167F8E" w:rsidRPr="004C1532" w:rsidRDefault="00167F8E" w:rsidP="00167F8E">
            <w:pPr>
              <w:pStyle w:val="BESEDILO"/>
              <w:rPr>
                <w:bCs/>
                <w:noProof/>
              </w:rPr>
            </w:pPr>
          </w:p>
        </w:tc>
      </w:tr>
    </w:tbl>
    <w:p w14:paraId="6BC1A48E" w14:textId="77777777" w:rsidR="00167F8E" w:rsidRPr="004C1532" w:rsidRDefault="00167F8E" w:rsidP="00167F8E">
      <w:pPr>
        <w:pStyle w:val="BESEDILO"/>
        <w:rPr>
          <w:noProof/>
        </w:rPr>
      </w:pPr>
    </w:p>
    <w:p w14:paraId="7ED2C4EE" w14:textId="77777777" w:rsidR="00167F8E" w:rsidRPr="004C1532" w:rsidRDefault="00167F8E" w:rsidP="00167F8E">
      <w:pPr>
        <w:pStyle w:val="BESEDILO"/>
        <w:rPr>
          <w:noProof/>
        </w:rPr>
      </w:pPr>
      <w:r w:rsidRPr="004C1532">
        <w:rPr>
          <w:noProof/>
        </w:rPr>
        <w:t>(ustrezno nadaljujte seznam)</w:t>
      </w:r>
    </w:p>
    <w:p w14:paraId="76D9EDA5" w14:textId="77777777" w:rsidR="00167F8E" w:rsidRPr="004C1532" w:rsidRDefault="00167F8E" w:rsidP="00167F8E">
      <w:pPr>
        <w:pStyle w:val="BESEDILO"/>
        <w:rPr>
          <w:noProof/>
        </w:rPr>
      </w:pPr>
    </w:p>
    <w:p w14:paraId="217ED7A4" w14:textId="77777777" w:rsidR="00167F8E" w:rsidRPr="004C1532" w:rsidRDefault="00167F8E" w:rsidP="00167F8E">
      <w:pPr>
        <w:pStyle w:val="BESEDILO"/>
        <w:rPr>
          <w:noProof/>
        </w:rPr>
      </w:pPr>
    </w:p>
    <w:p w14:paraId="1A237C6E" w14:textId="77777777" w:rsidR="00167F8E" w:rsidRPr="004C1532" w:rsidRDefault="00167F8E" w:rsidP="00167F8E">
      <w:pPr>
        <w:pStyle w:val="BESEDILO"/>
        <w:rPr>
          <w:noProof/>
        </w:rPr>
      </w:pPr>
    </w:p>
    <w:p w14:paraId="5E69573C" w14:textId="77777777" w:rsidR="00167F8E" w:rsidRPr="004C1532" w:rsidRDefault="00167F8E" w:rsidP="00167F8E">
      <w:pPr>
        <w:pStyle w:val="BESEDILO"/>
        <w:rPr>
          <w:noProof/>
        </w:rPr>
      </w:pPr>
    </w:p>
    <w:p w14:paraId="0A447962" w14:textId="77777777" w:rsidR="00167F8E" w:rsidRPr="004C1532" w:rsidRDefault="00167F8E" w:rsidP="00167F8E">
      <w:pPr>
        <w:pStyle w:val="BESEDILO"/>
        <w:rPr>
          <w:noProof/>
        </w:rPr>
      </w:pPr>
    </w:p>
    <w:p w14:paraId="7FF15D3E" w14:textId="77777777" w:rsidR="00167F8E" w:rsidRPr="004C1532" w:rsidRDefault="00167F8E" w:rsidP="00167F8E">
      <w:pPr>
        <w:pStyle w:val="BESEDILO"/>
        <w:rPr>
          <w:noProof/>
        </w:rPr>
      </w:pPr>
    </w:p>
    <w:p w14:paraId="69932003" w14:textId="77777777" w:rsidR="00167F8E" w:rsidRPr="004C1532" w:rsidRDefault="00167F8E" w:rsidP="00517350">
      <w:pPr>
        <w:pStyle w:val="BESEDILO"/>
        <w:numPr>
          <w:ilvl w:val="0"/>
          <w:numId w:val="3"/>
        </w:numPr>
        <w:rPr>
          <w:b/>
          <w:noProof/>
        </w:rPr>
      </w:pPr>
      <w:r w:rsidRPr="004C1532">
        <w:rPr>
          <w:b/>
          <w:noProof/>
        </w:rPr>
        <w:lastRenderedPageBreak/>
        <w:t>PODATKI O POVEZANIH DRUŽBAH</w:t>
      </w:r>
    </w:p>
    <w:p w14:paraId="4C40031B" w14:textId="77777777" w:rsidR="00167F8E" w:rsidRPr="004C1532" w:rsidRDefault="00167F8E" w:rsidP="00167F8E">
      <w:pPr>
        <w:pStyle w:val="BESEDILO"/>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6041"/>
      </w:tblGrid>
      <w:tr w:rsidR="00167F8E" w:rsidRPr="004C1532" w14:paraId="04ED8845"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4EC411DA" w14:textId="77777777" w:rsidR="00167F8E" w:rsidRPr="004C1532" w:rsidRDefault="00167F8E" w:rsidP="00167F8E">
            <w:pPr>
              <w:pStyle w:val="BESEDILO"/>
              <w:rPr>
                <w:bCs/>
                <w:noProof/>
              </w:rPr>
            </w:pPr>
            <w:r w:rsidRPr="004C1532">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52EDB960" w14:textId="77777777" w:rsidR="00167F8E" w:rsidRPr="004C1532" w:rsidRDefault="00167F8E" w:rsidP="00167F8E">
            <w:pPr>
              <w:pStyle w:val="BESEDILO"/>
              <w:rPr>
                <w:b/>
                <w:bCs/>
                <w:noProof/>
              </w:rPr>
            </w:pPr>
          </w:p>
        </w:tc>
      </w:tr>
      <w:tr w:rsidR="00167F8E" w:rsidRPr="004C1532" w14:paraId="1E36B936"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2791843A" w14:textId="77777777" w:rsidR="00167F8E" w:rsidRPr="004C1532" w:rsidRDefault="00167F8E" w:rsidP="00167F8E">
            <w:pPr>
              <w:pStyle w:val="BESEDILO"/>
              <w:rPr>
                <w:bCs/>
                <w:noProof/>
              </w:rPr>
            </w:pPr>
            <w:r w:rsidRPr="004C1532">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148A71A6" w14:textId="77777777" w:rsidR="00167F8E" w:rsidRPr="004C1532" w:rsidRDefault="00167F8E" w:rsidP="00167F8E">
            <w:pPr>
              <w:pStyle w:val="BESEDILO"/>
              <w:rPr>
                <w:bCs/>
                <w:noProof/>
              </w:rPr>
            </w:pPr>
          </w:p>
        </w:tc>
      </w:tr>
      <w:tr w:rsidR="00167F8E" w:rsidRPr="004C1532" w14:paraId="32E0C19C"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46C002B" w14:textId="77777777" w:rsidR="00167F8E" w:rsidRPr="004C1532" w:rsidRDefault="00167F8E" w:rsidP="00167F8E">
            <w:pPr>
              <w:pStyle w:val="BESEDILO"/>
              <w:rPr>
                <w:bCs/>
                <w:noProof/>
              </w:rPr>
            </w:pPr>
            <w:r w:rsidRPr="004C1532">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E4F4A43" w14:textId="77777777" w:rsidR="00167F8E" w:rsidRPr="004C1532" w:rsidRDefault="00167F8E" w:rsidP="00167F8E">
            <w:pPr>
              <w:pStyle w:val="BESEDILO"/>
              <w:rPr>
                <w:bCs/>
                <w:noProof/>
              </w:rPr>
            </w:pPr>
          </w:p>
        </w:tc>
      </w:tr>
      <w:tr w:rsidR="00167F8E" w:rsidRPr="004C1532" w14:paraId="261FEE22" w14:textId="77777777" w:rsidTr="0085568D">
        <w:tc>
          <w:tcPr>
            <w:tcW w:w="3048" w:type="dxa"/>
            <w:tcBorders>
              <w:top w:val="single" w:sz="4" w:space="0" w:color="auto"/>
              <w:left w:val="nil"/>
              <w:bottom w:val="nil"/>
              <w:right w:val="nil"/>
            </w:tcBorders>
            <w:shd w:val="clear" w:color="auto" w:fill="auto"/>
          </w:tcPr>
          <w:p w14:paraId="73704C45" w14:textId="77777777" w:rsidR="00167F8E" w:rsidRPr="004C1532" w:rsidRDefault="00167F8E" w:rsidP="00167F8E">
            <w:pPr>
              <w:pStyle w:val="BESEDILO"/>
              <w:rPr>
                <w:bCs/>
                <w:noProof/>
              </w:rPr>
            </w:pPr>
          </w:p>
        </w:tc>
        <w:tc>
          <w:tcPr>
            <w:tcW w:w="6166" w:type="dxa"/>
            <w:tcBorders>
              <w:top w:val="single" w:sz="4" w:space="0" w:color="auto"/>
              <w:left w:val="nil"/>
              <w:bottom w:val="nil"/>
              <w:right w:val="nil"/>
            </w:tcBorders>
            <w:shd w:val="clear" w:color="auto" w:fill="auto"/>
          </w:tcPr>
          <w:p w14:paraId="362AE1A9" w14:textId="77777777" w:rsidR="00167F8E" w:rsidRPr="004C1532" w:rsidRDefault="00167F8E" w:rsidP="00167F8E">
            <w:pPr>
              <w:pStyle w:val="BESEDILO"/>
              <w:rPr>
                <w:bCs/>
                <w:noProof/>
              </w:rPr>
            </w:pPr>
          </w:p>
        </w:tc>
      </w:tr>
    </w:tbl>
    <w:p w14:paraId="31FF4ABF" w14:textId="2E8C2CE8" w:rsidR="00167F8E" w:rsidRPr="004C1532" w:rsidRDefault="00167F8E" w:rsidP="00167F8E">
      <w:pPr>
        <w:pStyle w:val="BESEDILO"/>
        <w:rPr>
          <w:b/>
          <w:noProof/>
        </w:rPr>
      </w:pPr>
      <w:r w:rsidRPr="004C1532">
        <w:rPr>
          <w:b/>
          <w:noProof/>
        </w:rPr>
        <w:t>je v medsebojnem razmerju, v skladu s 527. Členom ZGD s pravno osebo:</w:t>
      </w:r>
    </w:p>
    <w:p w14:paraId="52A3800B" w14:textId="77777777" w:rsidR="008C7737" w:rsidRPr="004C1532" w:rsidRDefault="008C7737" w:rsidP="00167F8E">
      <w:pPr>
        <w:pStyle w:val="BESEDILO"/>
        <w:rPr>
          <w:b/>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038"/>
      </w:tblGrid>
      <w:tr w:rsidR="00167F8E" w:rsidRPr="004C1532" w14:paraId="75CC6CDE" w14:textId="77777777" w:rsidTr="0085568D">
        <w:tc>
          <w:tcPr>
            <w:tcW w:w="3048" w:type="dxa"/>
            <w:tcBorders>
              <w:top w:val="single" w:sz="4" w:space="0" w:color="auto"/>
              <w:left w:val="single" w:sz="4" w:space="0" w:color="auto"/>
              <w:bottom w:val="single" w:sz="4" w:space="0" w:color="auto"/>
              <w:right w:val="nil"/>
            </w:tcBorders>
            <w:shd w:val="clear" w:color="auto" w:fill="auto"/>
            <w:hideMark/>
          </w:tcPr>
          <w:p w14:paraId="29E3444D" w14:textId="77777777" w:rsidR="00167F8E" w:rsidRPr="004C1532" w:rsidRDefault="00167F8E" w:rsidP="00167F8E">
            <w:pPr>
              <w:pStyle w:val="BESEDILO"/>
              <w:rPr>
                <w:bCs/>
                <w:noProof/>
              </w:rPr>
            </w:pPr>
            <w:r w:rsidRPr="004C1532">
              <w:rPr>
                <w:noProof/>
              </w:rPr>
              <w:t>Naziv pravne osebe:</w:t>
            </w:r>
          </w:p>
        </w:tc>
        <w:tc>
          <w:tcPr>
            <w:tcW w:w="6166" w:type="dxa"/>
            <w:tcBorders>
              <w:top w:val="single" w:sz="4" w:space="0" w:color="auto"/>
              <w:left w:val="nil"/>
              <w:bottom w:val="single" w:sz="4" w:space="0" w:color="auto"/>
              <w:right w:val="single" w:sz="4" w:space="0" w:color="auto"/>
            </w:tcBorders>
            <w:shd w:val="clear" w:color="auto" w:fill="auto"/>
          </w:tcPr>
          <w:p w14:paraId="0EBFF952" w14:textId="77777777" w:rsidR="00167F8E" w:rsidRPr="004C1532" w:rsidRDefault="00167F8E" w:rsidP="00167F8E">
            <w:pPr>
              <w:pStyle w:val="BESEDILO"/>
              <w:rPr>
                <w:b/>
                <w:bCs/>
                <w:noProof/>
              </w:rPr>
            </w:pPr>
          </w:p>
        </w:tc>
      </w:tr>
      <w:tr w:rsidR="00167F8E" w:rsidRPr="004C1532" w14:paraId="4D0BC812"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3E7975B0" w14:textId="77777777" w:rsidR="00167F8E" w:rsidRPr="004C1532" w:rsidRDefault="00167F8E" w:rsidP="00167F8E">
            <w:pPr>
              <w:pStyle w:val="BESEDILO"/>
              <w:rPr>
                <w:bCs/>
                <w:noProof/>
              </w:rPr>
            </w:pPr>
            <w:r w:rsidRPr="004C1532">
              <w:rPr>
                <w:noProof/>
              </w:rPr>
              <w:t>Sedež pravne osebe:</w:t>
            </w:r>
          </w:p>
        </w:tc>
        <w:tc>
          <w:tcPr>
            <w:tcW w:w="6166" w:type="dxa"/>
            <w:tcBorders>
              <w:top w:val="single" w:sz="4" w:space="0" w:color="auto"/>
              <w:left w:val="nil"/>
              <w:bottom w:val="single" w:sz="4" w:space="0" w:color="auto"/>
              <w:right w:val="single" w:sz="4" w:space="0" w:color="auto"/>
            </w:tcBorders>
            <w:shd w:val="clear" w:color="auto" w:fill="auto"/>
          </w:tcPr>
          <w:p w14:paraId="54A4B049" w14:textId="77777777" w:rsidR="00167F8E" w:rsidRPr="004C1532" w:rsidRDefault="00167F8E" w:rsidP="00167F8E">
            <w:pPr>
              <w:pStyle w:val="BESEDILO"/>
              <w:rPr>
                <w:bCs/>
                <w:noProof/>
              </w:rPr>
            </w:pPr>
          </w:p>
        </w:tc>
      </w:tr>
      <w:tr w:rsidR="00167F8E" w:rsidRPr="004C1532" w14:paraId="46611481"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5807356D" w14:textId="77777777" w:rsidR="00167F8E" w:rsidRPr="004C1532" w:rsidRDefault="00167F8E" w:rsidP="00167F8E">
            <w:pPr>
              <w:pStyle w:val="BESEDILO"/>
              <w:rPr>
                <w:bCs/>
                <w:noProof/>
              </w:rPr>
            </w:pPr>
            <w:r w:rsidRPr="004C1532">
              <w:rPr>
                <w:bCs/>
                <w:noProof/>
              </w:rPr>
              <w:t>Matična št.:</w:t>
            </w:r>
          </w:p>
        </w:tc>
        <w:tc>
          <w:tcPr>
            <w:tcW w:w="6166" w:type="dxa"/>
            <w:tcBorders>
              <w:top w:val="single" w:sz="4" w:space="0" w:color="auto"/>
              <w:left w:val="nil"/>
              <w:bottom w:val="single" w:sz="4" w:space="0" w:color="auto"/>
              <w:right w:val="single" w:sz="4" w:space="0" w:color="auto"/>
            </w:tcBorders>
            <w:shd w:val="clear" w:color="auto" w:fill="auto"/>
          </w:tcPr>
          <w:p w14:paraId="27997D1A" w14:textId="77777777" w:rsidR="00167F8E" w:rsidRPr="004C1532" w:rsidRDefault="00167F8E" w:rsidP="00167F8E">
            <w:pPr>
              <w:pStyle w:val="BESEDILO"/>
              <w:rPr>
                <w:bCs/>
                <w:noProof/>
              </w:rPr>
            </w:pPr>
          </w:p>
        </w:tc>
      </w:tr>
      <w:tr w:rsidR="00167F8E" w:rsidRPr="004C1532" w14:paraId="5704577F" w14:textId="77777777" w:rsidTr="0085568D">
        <w:tc>
          <w:tcPr>
            <w:tcW w:w="3048" w:type="dxa"/>
            <w:tcBorders>
              <w:top w:val="single" w:sz="4" w:space="0" w:color="auto"/>
              <w:left w:val="single" w:sz="4" w:space="0" w:color="auto"/>
              <w:bottom w:val="single" w:sz="4" w:space="0" w:color="auto"/>
              <w:right w:val="nil"/>
            </w:tcBorders>
            <w:shd w:val="clear" w:color="auto" w:fill="auto"/>
          </w:tcPr>
          <w:p w14:paraId="155C6C56" w14:textId="77777777" w:rsidR="00167F8E" w:rsidRPr="004C1532" w:rsidRDefault="00167F8E" w:rsidP="00167F8E">
            <w:pPr>
              <w:pStyle w:val="BESEDILO"/>
              <w:rPr>
                <w:b/>
                <w:bCs/>
                <w:noProof/>
              </w:rPr>
            </w:pPr>
            <w:r w:rsidRPr="004C1532">
              <w:rPr>
                <w:b/>
                <w:bCs/>
                <w:noProof/>
              </w:rPr>
              <w:t>povezana na način:</w:t>
            </w:r>
          </w:p>
        </w:tc>
        <w:tc>
          <w:tcPr>
            <w:tcW w:w="6166" w:type="dxa"/>
            <w:tcBorders>
              <w:top w:val="single" w:sz="4" w:space="0" w:color="auto"/>
              <w:left w:val="nil"/>
              <w:bottom w:val="single" w:sz="4" w:space="0" w:color="auto"/>
              <w:right w:val="single" w:sz="4" w:space="0" w:color="auto"/>
            </w:tcBorders>
            <w:shd w:val="clear" w:color="auto" w:fill="auto"/>
          </w:tcPr>
          <w:p w14:paraId="15B4E00F" w14:textId="77777777" w:rsidR="00167F8E" w:rsidRPr="004C1532" w:rsidRDefault="00167F8E" w:rsidP="00167F8E">
            <w:pPr>
              <w:pStyle w:val="BESEDILO"/>
              <w:rPr>
                <w:bCs/>
                <w:noProof/>
              </w:rPr>
            </w:pPr>
          </w:p>
        </w:tc>
      </w:tr>
    </w:tbl>
    <w:p w14:paraId="5C9D77E1" w14:textId="77777777" w:rsidR="00167F8E" w:rsidRPr="004C1532" w:rsidRDefault="00167F8E" w:rsidP="00167F8E">
      <w:pPr>
        <w:pStyle w:val="BESEDILO"/>
        <w:rPr>
          <w:noProof/>
        </w:rPr>
      </w:pPr>
    </w:p>
    <w:p w14:paraId="200CDD4A" w14:textId="77777777" w:rsidR="00167F8E" w:rsidRPr="004C1532" w:rsidRDefault="00167F8E" w:rsidP="00167F8E">
      <w:pPr>
        <w:pStyle w:val="BESEDILO"/>
        <w:rPr>
          <w:noProof/>
        </w:rPr>
      </w:pPr>
      <w:r w:rsidRPr="004C1532">
        <w:rPr>
          <w:noProof/>
        </w:rPr>
        <w:t>(ustrezno nadaljujte seznam)</w:t>
      </w:r>
    </w:p>
    <w:p w14:paraId="28921E99" w14:textId="77777777" w:rsidR="00167F8E" w:rsidRPr="004C1532" w:rsidRDefault="00167F8E" w:rsidP="00167F8E">
      <w:pPr>
        <w:pStyle w:val="BESEDILO"/>
        <w:rPr>
          <w:noProof/>
        </w:rPr>
      </w:pPr>
    </w:p>
    <w:p w14:paraId="08ACAEB3" w14:textId="77777777" w:rsidR="00167F8E" w:rsidRPr="004C1532" w:rsidRDefault="00167F8E" w:rsidP="00167F8E">
      <w:pPr>
        <w:pStyle w:val="BESEDILO"/>
        <w:rPr>
          <w:noProof/>
        </w:rPr>
      </w:pPr>
      <w:r w:rsidRPr="004C1532">
        <w:rPr>
          <w:noProof/>
        </w:rPr>
        <w:t>Izjavljam, da sem kot fizične osebe – udeležence v lastništvu ponudnika navedel:</w:t>
      </w:r>
    </w:p>
    <w:p w14:paraId="63B6B7B5" w14:textId="77777777" w:rsidR="00167F8E" w:rsidRPr="004C1532" w:rsidRDefault="00167F8E" w:rsidP="00517350">
      <w:pPr>
        <w:pStyle w:val="BESEDILO"/>
        <w:numPr>
          <w:ilvl w:val="0"/>
          <w:numId w:val="4"/>
        </w:numPr>
        <w:rPr>
          <w:noProof/>
        </w:rPr>
      </w:pPr>
      <w:r w:rsidRPr="004C1532">
        <w:rPr>
          <w:noProof/>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73B27ACF" w14:textId="77777777" w:rsidR="00167F8E" w:rsidRPr="004C1532" w:rsidRDefault="00167F8E" w:rsidP="00517350">
      <w:pPr>
        <w:pStyle w:val="BESEDILO"/>
        <w:numPr>
          <w:ilvl w:val="0"/>
          <w:numId w:val="4"/>
        </w:numPr>
        <w:rPr>
          <w:noProof/>
        </w:rPr>
      </w:pPr>
      <w:r w:rsidRPr="004C1532">
        <w:rPr>
          <w:noProof/>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11E5229" w14:textId="77777777" w:rsidR="00167F8E" w:rsidRPr="004C1532" w:rsidRDefault="00167F8E" w:rsidP="00167F8E">
      <w:pPr>
        <w:pStyle w:val="BESEDILO"/>
        <w:rPr>
          <w:noProof/>
        </w:rPr>
      </w:pPr>
    </w:p>
    <w:p w14:paraId="2342A538" w14:textId="77777777" w:rsidR="00167F8E" w:rsidRPr="004C1532" w:rsidRDefault="00167F8E" w:rsidP="00167F8E">
      <w:pPr>
        <w:pStyle w:val="BESEDILO"/>
        <w:rPr>
          <w:noProof/>
        </w:rPr>
      </w:pPr>
      <w:r w:rsidRPr="004C1532">
        <w:rPr>
          <w:noProof/>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4EC92345" w14:textId="77777777" w:rsidR="00167F8E" w:rsidRPr="004C1532" w:rsidRDefault="00167F8E" w:rsidP="00167F8E">
      <w:pPr>
        <w:pStyle w:val="BESEDILO"/>
        <w:rPr>
          <w:noProof/>
        </w:rPr>
      </w:pPr>
    </w:p>
    <w:p w14:paraId="155AE450" w14:textId="77777777" w:rsidR="00167F8E" w:rsidRPr="004C1532" w:rsidRDefault="00167F8E" w:rsidP="00167F8E">
      <w:pPr>
        <w:pStyle w:val="BESEDILO"/>
        <w:rPr>
          <w:noProof/>
        </w:rPr>
      </w:pPr>
      <w:r w:rsidRPr="004C1532">
        <w:rPr>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5AF58729" w14:textId="77777777" w:rsidR="00167F8E" w:rsidRPr="004C1532" w:rsidRDefault="00167F8E" w:rsidP="00167F8E">
      <w:pPr>
        <w:pStyle w:val="BESEDILO"/>
        <w:rPr>
          <w:noProof/>
        </w:rPr>
      </w:pPr>
    </w:p>
    <w:p w14:paraId="184F0F48" w14:textId="61E3E2D0" w:rsidR="00167F8E" w:rsidRPr="004C1532" w:rsidRDefault="00167F8E" w:rsidP="00167F8E">
      <w:pPr>
        <w:pStyle w:val="BESEDILO"/>
        <w:rPr>
          <w:noProof/>
        </w:rPr>
      </w:pPr>
    </w:p>
    <w:p w14:paraId="7E813401" w14:textId="77777777" w:rsidR="00E95BB0" w:rsidRPr="004C1532" w:rsidRDefault="00E95BB0" w:rsidP="00167F8E">
      <w:pPr>
        <w:pStyle w:val="BESEDILO"/>
        <w:rPr>
          <w:noProof/>
        </w:rPr>
      </w:pPr>
    </w:p>
    <w:p w14:paraId="2C09F966" w14:textId="77777777" w:rsidR="00167F8E" w:rsidRPr="004C1532" w:rsidRDefault="00167F8E" w:rsidP="00167F8E">
      <w:pPr>
        <w:pStyle w:val="BESEDILO"/>
        <w:rPr>
          <w:noProof/>
        </w:rPr>
      </w:pPr>
      <w:r w:rsidRPr="004C1532">
        <w:rPr>
          <w:noProof/>
        </w:rPr>
        <w:t>Kraj in datum:</w:t>
      </w: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t>Ime in priimek zakonitega zastopnika:</w:t>
      </w:r>
    </w:p>
    <w:p w14:paraId="15B19965" w14:textId="77777777" w:rsidR="00167F8E" w:rsidRPr="004C1532" w:rsidRDefault="00167F8E" w:rsidP="00167F8E">
      <w:pPr>
        <w:pStyle w:val="BESEDILO"/>
        <w:rPr>
          <w:noProof/>
        </w:rPr>
      </w:pPr>
    </w:p>
    <w:p w14:paraId="59567B47" w14:textId="4A98817F" w:rsidR="00167F8E" w:rsidRPr="004C1532" w:rsidRDefault="00167F8E" w:rsidP="00167F8E">
      <w:pPr>
        <w:pStyle w:val="BESEDILO"/>
        <w:rPr>
          <w:noProof/>
        </w:rPr>
      </w:pPr>
      <w:r w:rsidRPr="004C1532">
        <w:rPr>
          <w:noProof/>
        </w:rPr>
        <w:t>____________________________</w:t>
      </w:r>
      <w:r w:rsidRPr="004C1532">
        <w:rPr>
          <w:noProof/>
        </w:rPr>
        <w:tab/>
      </w:r>
      <w:r w:rsidRPr="004C1532">
        <w:rPr>
          <w:noProof/>
        </w:rPr>
        <w:tab/>
      </w:r>
      <w:r w:rsidRPr="004C1532">
        <w:rPr>
          <w:noProof/>
        </w:rPr>
        <w:tab/>
      </w:r>
      <w:r w:rsidR="00E95BB0" w:rsidRPr="004C1532">
        <w:rPr>
          <w:noProof/>
        </w:rPr>
        <w:tab/>
      </w:r>
      <w:r w:rsidRPr="004C1532">
        <w:rPr>
          <w:noProof/>
        </w:rPr>
        <w:t>_____________________________</w:t>
      </w:r>
    </w:p>
    <w:p w14:paraId="65C4267C" w14:textId="77777777" w:rsidR="00167F8E" w:rsidRPr="004C1532" w:rsidRDefault="00167F8E" w:rsidP="00167F8E">
      <w:pPr>
        <w:pStyle w:val="BESEDILO"/>
        <w:rPr>
          <w:noProof/>
        </w:rPr>
      </w:pPr>
    </w:p>
    <w:p w14:paraId="31055F21" w14:textId="77777777" w:rsidR="00167F8E" w:rsidRPr="004C1532" w:rsidRDefault="00167F8E" w:rsidP="00167F8E">
      <w:pPr>
        <w:pStyle w:val="BESEDILO"/>
        <w:rPr>
          <w:noProof/>
        </w:rPr>
      </w:pPr>
      <w:r w:rsidRPr="004C1532">
        <w:rPr>
          <w:noProof/>
        </w:rPr>
        <w:tab/>
      </w:r>
    </w:p>
    <w:p w14:paraId="361F4709" w14:textId="4B4CF1C5" w:rsidR="00167F8E" w:rsidRPr="004C1532" w:rsidRDefault="00E95BB0" w:rsidP="00291F85">
      <w:pPr>
        <w:pStyle w:val="BESEDILO"/>
        <w:jc w:val="center"/>
        <w:rPr>
          <w:noProof/>
        </w:rPr>
      </w:pPr>
      <w:r w:rsidRPr="004C1532">
        <w:rPr>
          <w:noProof/>
        </w:rPr>
        <w:tab/>
      </w:r>
      <w:r w:rsidRPr="004C1532">
        <w:rPr>
          <w:noProof/>
        </w:rPr>
        <w:tab/>
      </w:r>
      <w:r w:rsidRPr="004C1532">
        <w:rPr>
          <w:noProof/>
        </w:rPr>
        <w:tab/>
      </w:r>
      <w:r w:rsidRPr="004C1532">
        <w:rPr>
          <w:noProof/>
        </w:rPr>
        <w:tab/>
      </w:r>
      <w:r w:rsidRPr="004C1532">
        <w:rPr>
          <w:noProof/>
        </w:rPr>
        <w:tab/>
      </w:r>
      <w:r w:rsidRPr="004C1532">
        <w:rPr>
          <w:noProof/>
        </w:rPr>
        <w:tab/>
      </w:r>
      <w:r w:rsidR="00167F8E" w:rsidRPr="004C1532">
        <w:rPr>
          <w:noProof/>
        </w:rPr>
        <w:t>Podpis in žig:</w:t>
      </w:r>
    </w:p>
    <w:p w14:paraId="68F4FA23" w14:textId="5C8C56B8" w:rsidR="00AB6BDE" w:rsidRPr="004C1532" w:rsidRDefault="00AB6BDE" w:rsidP="00916D78">
      <w:pPr>
        <w:pStyle w:val="BESEDILO"/>
        <w:rPr>
          <w:noProof/>
        </w:rPr>
      </w:pPr>
    </w:p>
    <w:p w14:paraId="0EE7CA75" w14:textId="6D4E9669" w:rsidR="00DE4A9A" w:rsidRPr="004C1532" w:rsidRDefault="00DE4A9A" w:rsidP="00916D78">
      <w:pPr>
        <w:pStyle w:val="BESEDILO"/>
        <w:rPr>
          <w:noProof/>
        </w:rPr>
      </w:pPr>
    </w:p>
    <w:p w14:paraId="7AED24EA" w14:textId="76AE1F10" w:rsidR="00DE4A9A" w:rsidRPr="004C1532" w:rsidRDefault="00DE4A9A" w:rsidP="00916D78">
      <w:pPr>
        <w:pStyle w:val="BESEDILO"/>
        <w:rPr>
          <w:noProof/>
        </w:rPr>
      </w:pPr>
    </w:p>
    <w:p w14:paraId="10EAA4F9" w14:textId="14C79730" w:rsidR="00DE4A9A" w:rsidRPr="004C1532" w:rsidRDefault="00DE4A9A" w:rsidP="00916D78">
      <w:pPr>
        <w:pStyle w:val="BESEDILO"/>
        <w:rPr>
          <w:noProof/>
        </w:rPr>
      </w:pPr>
    </w:p>
    <w:p w14:paraId="47FFBECA" w14:textId="3947279F" w:rsidR="00DE4A9A" w:rsidRPr="004C1532" w:rsidRDefault="00DE4A9A" w:rsidP="00916D78">
      <w:pPr>
        <w:pStyle w:val="BESEDILO"/>
        <w:rPr>
          <w:noProof/>
        </w:rPr>
      </w:pPr>
    </w:p>
    <w:p w14:paraId="79C7C93D" w14:textId="00801822" w:rsidR="00DE4A9A" w:rsidRPr="004C1532" w:rsidRDefault="00DE4A9A" w:rsidP="00916D78">
      <w:pPr>
        <w:pStyle w:val="BESEDILO"/>
        <w:rPr>
          <w:noProof/>
        </w:rPr>
      </w:pPr>
    </w:p>
    <w:p w14:paraId="4D2A8447" w14:textId="73216CE9" w:rsidR="00DE4A9A" w:rsidRPr="004C1532" w:rsidRDefault="00DE4A9A" w:rsidP="00916D78">
      <w:pPr>
        <w:pStyle w:val="BESEDILO"/>
        <w:rPr>
          <w:noProof/>
        </w:rPr>
      </w:pPr>
    </w:p>
    <w:p w14:paraId="645C1922" w14:textId="3C3D1C2C" w:rsidR="00DE4A9A" w:rsidRPr="004C1532" w:rsidRDefault="00DE4A9A" w:rsidP="00916D78">
      <w:pPr>
        <w:pStyle w:val="BESEDILO"/>
        <w:rPr>
          <w:noProof/>
        </w:rPr>
      </w:pPr>
    </w:p>
    <w:p w14:paraId="182CC625" w14:textId="77777777" w:rsidR="00240670" w:rsidRPr="004C1532" w:rsidRDefault="00240670" w:rsidP="00240670">
      <w:pPr>
        <w:rPr>
          <w:noProof/>
          <w:kern w:val="16"/>
          <w:szCs w:val="20"/>
        </w:rPr>
      </w:pPr>
    </w:p>
    <w:p w14:paraId="33E1CA86" w14:textId="77777777" w:rsidR="0059763E" w:rsidRPr="004C1532" w:rsidRDefault="0059763E" w:rsidP="00240670">
      <w:pPr>
        <w:jc w:val="right"/>
        <w:rPr>
          <w:b/>
        </w:rPr>
      </w:pPr>
    </w:p>
    <w:p w14:paraId="7A7C3686" w14:textId="77777777" w:rsidR="0059763E" w:rsidRPr="004C1532" w:rsidRDefault="0059763E" w:rsidP="00240670">
      <w:pPr>
        <w:jc w:val="right"/>
        <w:rPr>
          <w:b/>
        </w:rPr>
      </w:pPr>
    </w:p>
    <w:p w14:paraId="088F59DA" w14:textId="77777777" w:rsidR="0059763E" w:rsidRPr="004C1532" w:rsidRDefault="0059763E" w:rsidP="00240670">
      <w:pPr>
        <w:jc w:val="right"/>
        <w:rPr>
          <w:b/>
        </w:rPr>
      </w:pPr>
    </w:p>
    <w:p w14:paraId="2BD1B3E8" w14:textId="77777777" w:rsidR="0059763E" w:rsidRPr="004C1532" w:rsidRDefault="0059763E" w:rsidP="00240670">
      <w:pPr>
        <w:jc w:val="right"/>
        <w:rPr>
          <w:b/>
        </w:rPr>
      </w:pPr>
    </w:p>
    <w:p w14:paraId="50933F78" w14:textId="77777777" w:rsidR="0059763E" w:rsidRPr="004C1532" w:rsidRDefault="0059763E" w:rsidP="00240670">
      <w:pPr>
        <w:jc w:val="right"/>
        <w:rPr>
          <w:b/>
        </w:rPr>
      </w:pPr>
    </w:p>
    <w:p w14:paraId="0627A84E" w14:textId="77777777" w:rsidR="0059763E" w:rsidRPr="004C1532" w:rsidRDefault="0059763E" w:rsidP="00240670">
      <w:pPr>
        <w:jc w:val="right"/>
        <w:rPr>
          <w:b/>
        </w:rPr>
      </w:pPr>
    </w:p>
    <w:p w14:paraId="07D905BC" w14:textId="77777777" w:rsidR="0059763E" w:rsidRPr="004C1532" w:rsidRDefault="0059763E" w:rsidP="00240670">
      <w:pPr>
        <w:jc w:val="right"/>
        <w:rPr>
          <w:b/>
        </w:rPr>
      </w:pPr>
    </w:p>
    <w:p w14:paraId="28E859F2" w14:textId="77777777" w:rsidR="0059763E" w:rsidRPr="004C1532" w:rsidRDefault="0059763E" w:rsidP="00240670">
      <w:pPr>
        <w:jc w:val="right"/>
        <w:rPr>
          <w:b/>
        </w:rPr>
      </w:pPr>
    </w:p>
    <w:p w14:paraId="537DFE49" w14:textId="77777777" w:rsidR="0059763E" w:rsidRPr="004C1532" w:rsidRDefault="0059763E" w:rsidP="00240670">
      <w:pPr>
        <w:jc w:val="right"/>
        <w:rPr>
          <w:b/>
        </w:rPr>
      </w:pPr>
    </w:p>
    <w:p w14:paraId="1315BE17" w14:textId="77777777" w:rsidR="0059763E" w:rsidRPr="004C1532" w:rsidRDefault="0059763E" w:rsidP="00240670">
      <w:pPr>
        <w:jc w:val="right"/>
        <w:rPr>
          <w:b/>
        </w:rPr>
      </w:pPr>
    </w:p>
    <w:p w14:paraId="245B73F6" w14:textId="77777777" w:rsidR="0059763E" w:rsidRPr="004C1532" w:rsidRDefault="0059763E" w:rsidP="00240670">
      <w:pPr>
        <w:jc w:val="right"/>
        <w:rPr>
          <w:b/>
        </w:rPr>
      </w:pPr>
    </w:p>
    <w:p w14:paraId="38369D9E" w14:textId="77777777" w:rsidR="0059763E" w:rsidRPr="004C1532" w:rsidRDefault="0059763E" w:rsidP="00240670">
      <w:pPr>
        <w:jc w:val="right"/>
        <w:rPr>
          <w:b/>
        </w:rPr>
      </w:pPr>
    </w:p>
    <w:p w14:paraId="7C31FA30" w14:textId="77777777" w:rsidR="0059763E" w:rsidRPr="004C1532" w:rsidRDefault="0059763E" w:rsidP="00240670">
      <w:pPr>
        <w:jc w:val="right"/>
        <w:rPr>
          <w:b/>
        </w:rPr>
      </w:pPr>
    </w:p>
    <w:p w14:paraId="6167E71D" w14:textId="77777777" w:rsidR="0059763E" w:rsidRPr="004C1532" w:rsidRDefault="0059763E" w:rsidP="00240670">
      <w:pPr>
        <w:jc w:val="right"/>
        <w:rPr>
          <w:b/>
        </w:rPr>
      </w:pPr>
    </w:p>
    <w:p w14:paraId="22A0B2F3" w14:textId="2EA2C3B9" w:rsidR="0055707F" w:rsidRPr="004C1532" w:rsidRDefault="0055707F" w:rsidP="00240670">
      <w:pPr>
        <w:jc w:val="right"/>
        <w:rPr>
          <w:b/>
        </w:rPr>
      </w:pPr>
      <w:r w:rsidRPr="004C1532">
        <w:rPr>
          <w:b/>
        </w:rPr>
        <w:lastRenderedPageBreak/>
        <w:t>OBR-1</w:t>
      </w:r>
      <w:r w:rsidR="00495058">
        <w:rPr>
          <w:b/>
        </w:rPr>
        <w:t>6</w:t>
      </w:r>
    </w:p>
    <w:p w14:paraId="6089AE8A" w14:textId="77777777" w:rsidR="0055707F" w:rsidRPr="004C1532" w:rsidRDefault="0055707F" w:rsidP="0055707F">
      <w:pPr>
        <w:pStyle w:val="Heading22"/>
        <w:rPr>
          <w:sz w:val="20"/>
          <w:szCs w:val="20"/>
        </w:rPr>
      </w:pPr>
      <w:bookmarkStart w:id="183" w:name="_Toc106698726"/>
      <w:r w:rsidRPr="004C1532">
        <w:rPr>
          <w:sz w:val="20"/>
          <w:szCs w:val="20"/>
        </w:rPr>
        <w:t>Potrdilo o ogledu lokacije</w:t>
      </w:r>
      <w:bookmarkEnd w:id="183"/>
    </w:p>
    <w:p w14:paraId="1CF9D4AD" w14:textId="28DC64E1" w:rsidR="0055707F" w:rsidRPr="004C1532" w:rsidRDefault="0055707F" w:rsidP="0055707F">
      <w:pPr>
        <w:jc w:val="center"/>
        <w:rPr>
          <w:b/>
          <w:szCs w:val="20"/>
        </w:rPr>
      </w:pPr>
      <w:r w:rsidRPr="004C1532">
        <w:rPr>
          <w:rFonts w:cs="Arial"/>
          <w:b/>
          <w:szCs w:val="20"/>
        </w:rPr>
        <w:t xml:space="preserve">ZA JAVNO NAROČILO </w:t>
      </w:r>
      <w:r w:rsidRPr="004C1532">
        <w:rPr>
          <w:b/>
          <w:szCs w:val="20"/>
        </w:rPr>
        <w:t>JN-G0</w:t>
      </w:r>
      <w:r w:rsidR="002F1B92">
        <w:rPr>
          <w:b/>
          <w:szCs w:val="20"/>
        </w:rPr>
        <w:t>2</w:t>
      </w:r>
      <w:r w:rsidR="00495058">
        <w:rPr>
          <w:b/>
          <w:szCs w:val="20"/>
        </w:rPr>
        <w:t>14</w:t>
      </w:r>
    </w:p>
    <w:p w14:paraId="1649DF40" w14:textId="77777777" w:rsidR="0055707F" w:rsidRPr="004C1532" w:rsidRDefault="0055707F" w:rsidP="0055707F">
      <w:pPr>
        <w:rPr>
          <w:rFonts w:cs="Arial"/>
        </w:rPr>
      </w:pPr>
    </w:p>
    <w:p w14:paraId="2B0666E7" w14:textId="237A711C" w:rsidR="0055707F" w:rsidRPr="004C1532" w:rsidRDefault="003615B2" w:rsidP="003615B2">
      <w:pPr>
        <w:jc w:val="center"/>
        <w:rPr>
          <w:rFonts w:cs="Arial"/>
          <w:b/>
        </w:rPr>
      </w:pPr>
      <w:r w:rsidRPr="004C1532">
        <w:rPr>
          <w:rFonts w:cs="Arial"/>
          <w:b/>
        </w:rPr>
        <w:t>Obvezen ogled lokacije je mogoč od vključno</w:t>
      </w:r>
      <w:r w:rsidR="004F7442">
        <w:rPr>
          <w:rFonts w:cs="Arial"/>
          <w:b/>
        </w:rPr>
        <w:t xml:space="preserve"> 27. 6. 2022</w:t>
      </w:r>
      <w:r w:rsidRPr="004C1532">
        <w:rPr>
          <w:rFonts w:cs="Arial"/>
          <w:b/>
        </w:rPr>
        <w:t xml:space="preserve"> do vključno </w:t>
      </w:r>
      <w:r w:rsidR="004F7442">
        <w:rPr>
          <w:rFonts w:cs="Arial"/>
          <w:b/>
        </w:rPr>
        <w:t>18. 7. 2022</w:t>
      </w:r>
    </w:p>
    <w:p w14:paraId="2FA67ECA" w14:textId="77777777" w:rsidR="0055707F" w:rsidRPr="004C1532" w:rsidRDefault="0055707F" w:rsidP="0055707F">
      <w:pPr>
        <w:rPr>
          <w:rFonts w:cs="Arial"/>
          <w:b/>
          <w:u w:val="single"/>
        </w:rPr>
      </w:pPr>
    </w:p>
    <w:p w14:paraId="215AE12E" w14:textId="77777777" w:rsidR="0055707F" w:rsidRPr="004C1532" w:rsidRDefault="0055707F" w:rsidP="0055707F">
      <w:pPr>
        <w:rPr>
          <w:rFonts w:cs="Arial"/>
        </w:rPr>
      </w:pPr>
    </w:p>
    <w:p w14:paraId="367D545D" w14:textId="77777777" w:rsidR="0055707F" w:rsidRPr="004C1532" w:rsidRDefault="0055707F" w:rsidP="0055707F">
      <w:pPr>
        <w:rPr>
          <w:rFonts w:cs="Arial"/>
        </w:rPr>
      </w:pPr>
      <w:r w:rsidRPr="004C1532">
        <w:rPr>
          <w:rFonts w:cs="Arial"/>
        </w:rPr>
        <w:t>NAZIV PONUDNIKA: ………………………………………………………………………………………………</w:t>
      </w:r>
    </w:p>
    <w:p w14:paraId="011A4589" w14:textId="77777777" w:rsidR="0055707F" w:rsidRPr="004C1532" w:rsidRDefault="0055707F" w:rsidP="0055707F">
      <w:pPr>
        <w:rPr>
          <w:rFonts w:cs="Arial"/>
        </w:rPr>
      </w:pPr>
    </w:p>
    <w:p w14:paraId="67EA52C3" w14:textId="77777777" w:rsidR="0055707F" w:rsidRPr="004C1532" w:rsidRDefault="0055707F" w:rsidP="0055707F">
      <w:pPr>
        <w:rPr>
          <w:rFonts w:cs="Arial"/>
        </w:rPr>
      </w:pPr>
      <w:r w:rsidRPr="004C1532">
        <w:rPr>
          <w:rFonts w:cs="Arial"/>
        </w:rPr>
        <w:t>NASLOV: …………………………………… POŠTNA ŠTEVILKA: …………….. KRAJ: ……………………</w:t>
      </w:r>
    </w:p>
    <w:p w14:paraId="2375F34F" w14:textId="77777777" w:rsidR="0055707F" w:rsidRPr="004C1532" w:rsidRDefault="0055707F" w:rsidP="0055707F">
      <w:pPr>
        <w:rPr>
          <w:rFonts w:cs="Arial"/>
        </w:rPr>
      </w:pPr>
    </w:p>
    <w:p w14:paraId="7F03F549" w14:textId="77777777" w:rsidR="0055707F" w:rsidRPr="004C1532" w:rsidRDefault="0055707F" w:rsidP="0055707F">
      <w:pPr>
        <w:rPr>
          <w:rFonts w:cs="Arial"/>
        </w:rPr>
      </w:pPr>
      <w:r w:rsidRPr="004C1532">
        <w:rPr>
          <w:rFonts w:cs="Arial"/>
        </w:rPr>
        <w:t>IME IN PRIIMEK OSEBE, KI JE OPRAVILA OGLED: ………………………………………………………...</w:t>
      </w:r>
    </w:p>
    <w:p w14:paraId="55E5FEAF" w14:textId="77777777" w:rsidR="0055707F" w:rsidRPr="004C1532" w:rsidRDefault="0055707F" w:rsidP="0055707F">
      <w:pPr>
        <w:rPr>
          <w:rFonts w:cs="Arial"/>
        </w:rPr>
      </w:pPr>
    </w:p>
    <w:p w14:paraId="73686181" w14:textId="77777777" w:rsidR="0055707F" w:rsidRPr="004C1532" w:rsidRDefault="0055707F" w:rsidP="0055707F">
      <w:pPr>
        <w:rPr>
          <w:rFonts w:cs="Arial"/>
        </w:rPr>
      </w:pPr>
      <w:r w:rsidRPr="004C1532">
        <w:rPr>
          <w:rFonts w:cs="Arial"/>
        </w:rPr>
        <w:t>DATUM OGLEDA: …………………………………….. URA OGLEDA: ………………………………………</w:t>
      </w:r>
    </w:p>
    <w:p w14:paraId="06717B37" w14:textId="77777777" w:rsidR="0055707F" w:rsidRPr="004C1532" w:rsidRDefault="0055707F" w:rsidP="0055707F">
      <w:pPr>
        <w:rPr>
          <w:rFonts w:cs="Arial"/>
        </w:rPr>
      </w:pPr>
    </w:p>
    <w:p w14:paraId="4A90AF71" w14:textId="77777777" w:rsidR="0055707F" w:rsidRPr="004C1532" w:rsidRDefault="0055707F" w:rsidP="0055707F">
      <w:pPr>
        <w:rPr>
          <w:rFonts w:cs="Arial"/>
        </w:rPr>
      </w:pPr>
      <w:r w:rsidRPr="004C1532">
        <w:rPr>
          <w:rFonts w:cs="Arial"/>
        </w:rPr>
        <w:t xml:space="preserve">PONUDNIK JE PREVZEL PROJEKTNO DOKUMENTACIJO: </w:t>
      </w:r>
      <w:r w:rsidRPr="004C1532">
        <w:rPr>
          <w:rFonts w:cs="Arial"/>
        </w:rPr>
        <w:tab/>
      </w:r>
      <w:r w:rsidRPr="004C1532">
        <w:rPr>
          <w:rFonts w:cs="Arial"/>
        </w:rPr>
        <w:tab/>
        <w:t>DA</w:t>
      </w:r>
      <w:r w:rsidRPr="004C1532">
        <w:rPr>
          <w:rFonts w:cs="Arial"/>
        </w:rPr>
        <w:tab/>
      </w:r>
      <w:r w:rsidRPr="004C1532">
        <w:rPr>
          <w:rFonts w:cs="Arial"/>
        </w:rPr>
        <w:tab/>
        <w:t>NE</w:t>
      </w:r>
    </w:p>
    <w:p w14:paraId="2BA76050" w14:textId="77777777" w:rsidR="0055707F" w:rsidRPr="004C1532" w:rsidRDefault="0055707F" w:rsidP="0055707F">
      <w:pPr>
        <w:rPr>
          <w:rFonts w:cs="Arial"/>
          <w:i/>
          <w:sz w:val="18"/>
          <w:szCs w:val="18"/>
        </w:rPr>
      </w:pPr>
      <w:r w:rsidRPr="004C1532">
        <w:rPr>
          <w:rFonts w:cs="Arial"/>
          <w:i/>
          <w:sz w:val="18"/>
          <w:szCs w:val="18"/>
        </w:rPr>
        <w:t>(naročnik ustrezno obkroži)</w:t>
      </w:r>
    </w:p>
    <w:p w14:paraId="4F26A3DE" w14:textId="77777777" w:rsidR="0055707F" w:rsidRPr="004C1532" w:rsidRDefault="0055707F" w:rsidP="0055707F">
      <w:pPr>
        <w:rPr>
          <w:rFonts w:cs="Arial"/>
        </w:rPr>
      </w:pPr>
    </w:p>
    <w:p w14:paraId="18696E71" w14:textId="77777777" w:rsidR="0055707F" w:rsidRPr="004C1532" w:rsidRDefault="0055707F" w:rsidP="0055707F">
      <w:pPr>
        <w:rPr>
          <w:rFonts w:cs="Arial"/>
        </w:rPr>
      </w:pPr>
    </w:p>
    <w:p w14:paraId="1FBEA305" w14:textId="77777777" w:rsidR="0055707F" w:rsidRPr="004C1532" w:rsidRDefault="0055707F" w:rsidP="0055707F">
      <w:pPr>
        <w:rPr>
          <w:rFonts w:cs="Arial"/>
        </w:rPr>
      </w:pPr>
      <w:r w:rsidRPr="004C1532">
        <w:rPr>
          <w:rFonts w:cs="Arial"/>
        </w:rPr>
        <w:t>PONUDNIK JE PREDLOŽIL POOBLASTILO:</w:t>
      </w:r>
      <w:r w:rsidRPr="004C1532">
        <w:rPr>
          <w:rFonts w:cs="Arial"/>
        </w:rPr>
        <w:tab/>
      </w:r>
      <w:r w:rsidRPr="004C1532">
        <w:rPr>
          <w:rFonts w:cs="Arial"/>
        </w:rPr>
        <w:tab/>
        <w:t xml:space="preserve"> </w:t>
      </w:r>
      <w:r w:rsidRPr="004C1532">
        <w:rPr>
          <w:rFonts w:cs="Arial"/>
        </w:rPr>
        <w:tab/>
      </w:r>
      <w:r w:rsidRPr="004C1532">
        <w:rPr>
          <w:rFonts w:cs="Arial"/>
        </w:rPr>
        <w:tab/>
        <w:t>DA</w:t>
      </w:r>
      <w:r w:rsidRPr="004C1532">
        <w:rPr>
          <w:rFonts w:cs="Arial"/>
        </w:rPr>
        <w:tab/>
      </w:r>
      <w:r w:rsidRPr="004C1532">
        <w:rPr>
          <w:rFonts w:cs="Arial"/>
        </w:rPr>
        <w:tab/>
        <w:t>NE</w:t>
      </w:r>
    </w:p>
    <w:p w14:paraId="6F80B29B" w14:textId="77777777" w:rsidR="0055707F" w:rsidRPr="004C1532" w:rsidRDefault="0055707F" w:rsidP="0055707F">
      <w:pPr>
        <w:rPr>
          <w:rFonts w:cs="Arial"/>
          <w:i/>
          <w:sz w:val="18"/>
          <w:szCs w:val="18"/>
        </w:rPr>
      </w:pPr>
      <w:r w:rsidRPr="004C1532">
        <w:rPr>
          <w:rFonts w:cs="Arial"/>
          <w:i/>
          <w:sz w:val="18"/>
          <w:szCs w:val="18"/>
        </w:rPr>
        <w:t>(naročnik ustrezno obkroži)</w:t>
      </w:r>
    </w:p>
    <w:p w14:paraId="3750E290" w14:textId="77777777" w:rsidR="0055707F" w:rsidRPr="004C1532" w:rsidRDefault="0055707F" w:rsidP="0055707F">
      <w:pPr>
        <w:rPr>
          <w:rFonts w:cs="Arial"/>
        </w:rPr>
      </w:pPr>
    </w:p>
    <w:p w14:paraId="35108AB3" w14:textId="77777777" w:rsidR="0055707F" w:rsidRPr="004C1532" w:rsidRDefault="0055707F" w:rsidP="0055707F">
      <w:pPr>
        <w:rPr>
          <w:rFonts w:cs="Arial"/>
        </w:rPr>
      </w:pPr>
    </w:p>
    <w:p w14:paraId="56A5CD71" w14:textId="77777777" w:rsidR="0055707F" w:rsidRPr="004C1532" w:rsidRDefault="0055707F" w:rsidP="0055707F">
      <w:pPr>
        <w:rPr>
          <w:rFonts w:cs="Arial"/>
        </w:rPr>
      </w:pPr>
      <w:r w:rsidRPr="004C1532">
        <w:rPr>
          <w:rFonts w:cs="Arial"/>
        </w:rPr>
        <w:t>PONUDNIK JE PREDLOŽIL IZJAVO O VAROVANJU PODATKOV:</w:t>
      </w:r>
      <w:r w:rsidRPr="004C1532">
        <w:rPr>
          <w:rFonts w:cs="Arial"/>
        </w:rPr>
        <w:tab/>
        <w:t>DA</w:t>
      </w:r>
      <w:r w:rsidRPr="004C1532">
        <w:rPr>
          <w:rFonts w:cs="Arial"/>
        </w:rPr>
        <w:tab/>
      </w:r>
      <w:r w:rsidRPr="004C1532">
        <w:rPr>
          <w:rFonts w:cs="Arial"/>
        </w:rPr>
        <w:tab/>
        <w:t>NE</w:t>
      </w:r>
    </w:p>
    <w:p w14:paraId="31C74EC7" w14:textId="77777777" w:rsidR="0055707F" w:rsidRPr="004C1532" w:rsidRDefault="0055707F" w:rsidP="0055707F">
      <w:pPr>
        <w:rPr>
          <w:rFonts w:cs="Arial"/>
          <w:i/>
          <w:sz w:val="18"/>
          <w:szCs w:val="18"/>
        </w:rPr>
      </w:pPr>
      <w:r w:rsidRPr="004C1532">
        <w:rPr>
          <w:rFonts w:cs="Arial"/>
          <w:i/>
          <w:sz w:val="18"/>
          <w:szCs w:val="18"/>
        </w:rPr>
        <w:t>(naročnik ustrezno obkroži)</w:t>
      </w:r>
    </w:p>
    <w:p w14:paraId="46260342" w14:textId="77777777" w:rsidR="0055707F" w:rsidRPr="004C1532" w:rsidRDefault="0055707F" w:rsidP="0055707F">
      <w:pPr>
        <w:rPr>
          <w:rFonts w:cs="Arial"/>
        </w:rPr>
      </w:pPr>
    </w:p>
    <w:p w14:paraId="3B57C216" w14:textId="77777777" w:rsidR="0055707F" w:rsidRPr="004C1532" w:rsidRDefault="0055707F" w:rsidP="0055707F">
      <w:pPr>
        <w:rPr>
          <w:rFonts w:cs="Arial"/>
        </w:rPr>
      </w:pPr>
    </w:p>
    <w:p w14:paraId="30BD87EE" w14:textId="77777777" w:rsidR="0055707F" w:rsidRPr="004C1532" w:rsidRDefault="0055707F" w:rsidP="0055707F">
      <w:pPr>
        <w:rPr>
          <w:rFonts w:cs="Arial"/>
        </w:rPr>
      </w:pPr>
    </w:p>
    <w:p w14:paraId="7214894E" w14:textId="196DB189" w:rsidR="0055707F" w:rsidRPr="004C1532" w:rsidRDefault="0055707F" w:rsidP="0055707F">
      <w:pPr>
        <w:pStyle w:val="CommentText"/>
        <w:rPr>
          <w:b/>
        </w:rPr>
      </w:pPr>
      <w:r w:rsidRPr="004C1532">
        <w:rPr>
          <w:rFonts w:cs="Arial"/>
          <w:b/>
          <w:bCs/>
        </w:rPr>
        <w:t>Potrjujemo, da se je ponudnik udeležil ogleda lokacije naročnika RTV Slovenija</w:t>
      </w:r>
      <w:r w:rsidRPr="004C1532">
        <w:rPr>
          <w:b/>
          <w:bCs/>
        </w:rPr>
        <w:t xml:space="preserve"> v zvezi z javnim naročilom za </w:t>
      </w:r>
      <w:r w:rsidR="00C20018" w:rsidRPr="004C1532">
        <w:rPr>
          <w:rFonts w:cs="Arial"/>
          <w:b/>
        </w:rPr>
        <w:t xml:space="preserve">zamenjavo </w:t>
      </w:r>
      <w:r w:rsidR="00495058">
        <w:rPr>
          <w:rFonts w:cs="Arial"/>
          <w:b/>
        </w:rPr>
        <w:t>stavbnega pohištva na stavbah TV centra</w:t>
      </w:r>
      <w:r w:rsidRPr="004C1532">
        <w:rPr>
          <w:b/>
        </w:rPr>
        <w:t xml:space="preserve"> in se seznanil s stanjem objektov RTV Slovenija</w:t>
      </w:r>
      <w:r w:rsidR="0056232F" w:rsidRPr="004C1532">
        <w:rPr>
          <w:b/>
        </w:rPr>
        <w:t xml:space="preserve"> </w:t>
      </w:r>
      <w:r w:rsidRPr="004C1532">
        <w:rPr>
          <w:b/>
        </w:rPr>
        <w:t>in sosednjih nepremičnin, ki neposredno mejijo na območje gradbišča predmetne gradnje, vključno s prometno ureditvijo, komunalno infrastrukturo in dostopi.</w:t>
      </w:r>
    </w:p>
    <w:p w14:paraId="18E458FE" w14:textId="77777777" w:rsidR="0055707F" w:rsidRPr="004C1532" w:rsidRDefault="0055707F" w:rsidP="0055707F">
      <w:pPr>
        <w:jc w:val="center"/>
        <w:rPr>
          <w:rFonts w:cs="Arial"/>
          <w:b/>
          <w:bCs/>
        </w:rPr>
      </w:pPr>
    </w:p>
    <w:p w14:paraId="0B36D23B" w14:textId="77777777" w:rsidR="0055707F" w:rsidRPr="004C1532" w:rsidRDefault="0055707F" w:rsidP="0055707F">
      <w:pPr>
        <w:jc w:val="center"/>
        <w:rPr>
          <w:rFonts w:cs="Arial"/>
          <w:b/>
        </w:rPr>
      </w:pPr>
    </w:p>
    <w:p w14:paraId="512BDFA0" w14:textId="77777777" w:rsidR="0055707F" w:rsidRPr="004C1532" w:rsidRDefault="0055707F" w:rsidP="0055707F">
      <w:pPr>
        <w:jc w:val="center"/>
        <w:rPr>
          <w:rFonts w:cs="Arial"/>
          <w:b/>
        </w:rPr>
      </w:pPr>
    </w:p>
    <w:p w14:paraId="1B2ECDD3" w14:textId="77777777" w:rsidR="0055707F" w:rsidRPr="004C1532" w:rsidRDefault="0055707F" w:rsidP="0055707F">
      <w:pPr>
        <w:rPr>
          <w:rFonts w:cs="Arial"/>
        </w:rPr>
      </w:pPr>
    </w:p>
    <w:p w14:paraId="6D9AE32D" w14:textId="77777777" w:rsidR="0055707F" w:rsidRPr="004C1532" w:rsidRDefault="0055707F" w:rsidP="0055707F">
      <w:pPr>
        <w:rPr>
          <w:rFonts w:cs="Arial"/>
        </w:rPr>
      </w:pPr>
      <w:r w:rsidRPr="004C1532">
        <w:rPr>
          <w:rFonts w:cs="Arial"/>
        </w:rPr>
        <w:t>PREDSTAVNIK NAROČNIKA: …………………………………………………………</w:t>
      </w:r>
    </w:p>
    <w:p w14:paraId="6A0A3925" w14:textId="77777777" w:rsidR="0055707F" w:rsidRPr="004C1532" w:rsidRDefault="0055707F" w:rsidP="0055707F">
      <w:pPr>
        <w:rPr>
          <w:rFonts w:cs="Arial"/>
        </w:rPr>
      </w:pPr>
    </w:p>
    <w:p w14:paraId="253F2DC4" w14:textId="77777777" w:rsidR="0055707F" w:rsidRPr="004C1532" w:rsidRDefault="0055707F" w:rsidP="0055707F">
      <w:pPr>
        <w:rPr>
          <w:rFonts w:cs="Arial"/>
        </w:rPr>
      </w:pPr>
    </w:p>
    <w:p w14:paraId="03CB6C35" w14:textId="77777777" w:rsidR="0055707F" w:rsidRPr="004C1532" w:rsidRDefault="0055707F" w:rsidP="0055707F">
      <w:pPr>
        <w:rPr>
          <w:rFonts w:cs="Arial"/>
        </w:rPr>
      </w:pPr>
    </w:p>
    <w:p w14:paraId="2E02E2FB" w14:textId="77777777" w:rsidR="0055707F" w:rsidRPr="004C1532" w:rsidRDefault="0055707F" w:rsidP="0055707F">
      <w:pPr>
        <w:rPr>
          <w:rFonts w:cs="Arial"/>
        </w:rPr>
      </w:pPr>
    </w:p>
    <w:p w14:paraId="3FCA73BA" w14:textId="3CE65BDA" w:rsidR="0055707F" w:rsidRPr="004C1532" w:rsidRDefault="0055707F" w:rsidP="0055707F">
      <w:pPr>
        <w:rPr>
          <w:rFonts w:cs="Arial"/>
        </w:rPr>
      </w:pPr>
      <w:r w:rsidRPr="004C1532">
        <w:rPr>
          <w:rFonts w:cs="Arial"/>
        </w:rPr>
        <w:t>PODPIS PONUDNIKA:……………………………..</w:t>
      </w:r>
      <w:r w:rsidR="0056232F" w:rsidRPr="004C1532">
        <w:rPr>
          <w:rFonts w:cs="Arial"/>
        </w:rPr>
        <w:t xml:space="preserve">     </w:t>
      </w:r>
      <w:r w:rsidRPr="004C1532">
        <w:rPr>
          <w:rFonts w:cs="Arial"/>
        </w:rPr>
        <w:t>PODPIS</w:t>
      </w:r>
      <w:r w:rsidR="0059763E" w:rsidRPr="004C1532">
        <w:rPr>
          <w:rFonts w:cs="Arial"/>
        </w:rPr>
        <w:t xml:space="preserve"> </w:t>
      </w:r>
      <w:r w:rsidRPr="004C1532">
        <w:rPr>
          <w:rFonts w:cs="Arial"/>
        </w:rPr>
        <w:t>NAROČNIKA: …………………………..</w:t>
      </w:r>
    </w:p>
    <w:p w14:paraId="6C5E7C48" w14:textId="7FD2B7EF" w:rsidR="00FD7EA2" w:rsidRPr="004C1532" w:rsidRDefault="00FD7EA2" w:rsidP="0055707F">
      <w:pPr>
        <w:rPr>
          <w:rFonts w:cs="Arial"/>
        </w:rPr>
      </w:pPr>
    </w:p>
    <w:p w14:paraId="51E74DAD" w14:textId="319BB772" w:rsidR="00FD7EA2" w:rsidRPr="004C1532" w:rsidRDefault="00FD7EA2" w:rsidP="0055707F">
      <w:pPr>
        <w:rPr>
          <w:rFonts w:cs="Arial"/>
        </w:rPr>
      </w:pPr>
    </w:p>
    <w:p w14:paraId="3DD962D6" w14:textId="57B17E16" w:rsidR="00FD7EA2" w:rsidRPr="004C1532" w:rsidRDefault="00FD7EA2" w:rsidP="0055707F">
      <w:pPr>
        <w:rPr>
          <w:rFonts w:cs="Arial"/>
        </w:rPr>
      </w:pPr>
    </w:p>
    <w:p w14:paraId="4F3F03BC" w14:textId="3F7F12CC" w:rsidR="00FD7EA2" w:rsidRPr="004C1532" w:rsidRDefault="00FD7EA2" w:rsidP="0055707F">
      <w:pPr>
        <w:rPr>
          <w:rFonts w:cs="Arial"/>
        </w:rPr>
      </w:pPr>
    </w:p>
    <w:p w14:paraId="0900EB3D" w14:textId="034D2F72" w:rsidR="00FD7EA2" w:rsidRPr="004C1532" w:rsidRDefault="00FD7EA2" w:rsidP="0055707F">
      <w:pPr>
        <w:rPr>
          <w:rFonts w:cs="Arial"/>
        </w:rPr>
      </w:pPr>
    </w:p>
    <w:p w14:paraId="4321E94D" w14:textId="0700145B" w:rsidR="00FD7EA2" w:rsidRPr="004C1532" w:rsidRDefault="00FD7EA2" w:rsidP="0055707F">
      <w:pPr>
        <w:rPr>
          <w:rFonts w:cs="Arial"/>
        </w:rPr>
      </w:pPr>
    </w:p>
    <w:p w14:paraId="2919A853" w14:textId="585B33A5" w:rsidR="00FD7EA2" w:rsidRPr="004C1532" w:rsidRDefault="00FD7EA2" w:rsidP="00FD7EA2">
      <w:pPr>
        <w:jc w:val="center"/>
        <w:rPr>
          <w:rFonts w:cs="Arial"/>
        </w:rPr>
      </w:pPr>
    </w:p>
    <w:p w14:paraId="3DD92353" w14:textId="132AB8A0" w:rsidR="00FD7EA2" w:rsidRPr="004C1532" w:rsidRDefault="00FD7EA2" w:rsidP="00FD7EA2">
      <w:pPr>
        <w:jc w:val="center"/>
        <w:rPr>
          <w:rFonts w:cs="Arial"/>
        </w:rPr>
      </w:pPr>
      <w:r w:rsidRPr="004C1532">
        <w:rPr>
          <w:rFonts w:cs="Arial"/>
        </w:rPr>
        <w:t>…………………………..</w:t>
      </w:r>
    </w:p>
    <w:p w14:paraId="68F98C0B" w14:textId="05803688" w:rsidR="00FD7EA2" w:rsidRPr="007329D3" w:rsidRDefault="00FD7EA2" w:rsidP="00FD7EA2">
      <w:pPr>
        <w:jc w:val="center"/>
        <w:rPr>
          <w:rFonts w:cs="Arial"/>
        </w:rPr>
      </w:pPr>
      <w:r w:rsidRPr="004C1532">
        <w:rPr>
          <w:rFonts w:cs="Arial"/>
        </w:rPr>
        <w:t>(žig)</w:t>
      </w:r>
    </w:p>
    <w:p w14:paraId="0209E057" w14:textId="7AFD917C" w:rsidR="009B4D80" w:rsidRDefault="009B4D80" w:rsidP="009B4D80">
      <w:pPr>
        <w:rPr>
          <w:rFonts w:cs="Arial"/>
        </w:rPr>
      </w:pPr>
    </w:p>
    <w:p w14:paraId="6CC32BEB" w14:textId="1678C98A" w:rsidR="00201F2C" w:rsidRDefault="00201F2C" w:rsidP="009B4D80">
      <w:pPr>
        <w:rPr>
          <w:rFonts w:cs="Arial"/>
        </w:rPr>
      </w:pPr>
    </w:p>
    <w:p w14:paraId="32D86DA7" w14:textId="33F37430" w:rsidR="00201F2C" w:rsidRDefault="00201F2C" w:rsidP="009B4D80">
      <w:pPr>
        <w:rPr>
          <w:rFonts w:cs="Arial"/>
        </w:rPr>
      </w:pPr>
    </w:p>
    <w:p w14:paraId="1DBD2B15" w14:textId="7D2A8FB4" w:rsidR="00201F2C" w:rsidRDefault="00201F2C" w:rsidP="009B4D80">
      <w:pPr>
        <w:rPr>
          <w:rFonts w:cs="Arial"/>
        </w:rPr>
      </w:pPr>
    </w:p>
    <w:p w14:paraId="64D7ECBE" w14:textId="4AA214B5" w:rsidR="00201F2C" w:rsidRDefault="00201F2C" w:rsidP="009B4D80">
      <w:pPr>
        <w:rPr>
          <w:rFonts w:cs="Arial"/>
        </w:rPr>
      </w:pPr>
    </w:p>
    <w:p w14:paraId="47013BDF" w14:textId="1562A4DE" w:rsidR="00201F2C" w:rsidRDefault="00201F2C" w:rsidP="009B4D80">
      <w:pPr>
        <w:rPr>
          <w:rFonts w:cs="Arial"/>
        </w:rPr>
      </w:pPr>
    </w:p>
    <w:p w14:paraId="045B9DBC" w14:textId="49BEFAE8" w:rsidR="00201F2C" w:rsidRDefault="00201F2C" w:rsidP="009B4D80">
      <w:pPr>
        <w:rPr>
          <w:rFonts w:cs="Arial"/>
        </w:rPr>
      </w:pPr>
    </w:p>
    <w:p w14:paraId="3EAC664E" w14:textId="76DD97DF" w:rsidR="00201F2C" w:rsidRDefault="00201F2C" w:rsidP="009B4D80">
      <w:pPr>
        <w:rPr>
          <w:rFonts w:cs="Arial"/>
        </w:rPr>
      </w:pPr>
    </w:p>
    <w:p w14:paraId="2E18488A" w14:textId="2FBA6634" w:rsidR="00201F2C" w:rsidRDefault="00201F2C" w:rsidP="009B4D80">
      <w:pPr>
        <w:rPr>
          <w:rFonts w:cs="Arial"/>
        </w:rPr>
      </w:pPr>
    </w:p>
    <w:sectPr w:rsidR="00201F2C" w:rsidSect="00EC3C5E">
      <w:footerReference w:type="default" r:id="rId19"/>
      <w:pgSz w:w="11906" w:h="16838" w:code="9"/>
      <w:pgMar w:top="1276" w:right="1304" w:bottom="1134" w:left="1440" w:header="709" w:footer="28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2E952" w14:textId="77777777" w:rsidR="008C7B3E" w:rsidRDefault="008C7B3E" w:rsidP="00A108D5">
      <w:r>
        <w:separator/>
      </w:r>
    </w:p>
  </w:endnote>
  <w:endnote w:type="continuationSeparator" w:id="0">
    <w:p w14:paraId="79789C3A" w14:textId="77777777" w:rsidR="008C7B3E" w:rsidRDefault="008C7B3E" w:rsidP="00A10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charset w:val="00"/>
    <w:family w:val="auto"/>
    <w:pitch w:val="variable"/>
    <w:sig w:usb0="00000003" w:usb1="10008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2492121"/>
      <w:docPartObj>
        <w:docPartGallery w:val="Page Numbers (Bottom of Page)"/>
        <w:docPartUnique/>
      </w:docPartObj>
    </w:sdtPr>
    <w:sdtEndPr/>
    <w:sdtContent>
      <w:p w14:paraId="35CAD114" w14:textId="08035DE0" w:rsidR="002019A1" w:rsidRDefault="002019A1">
        <w:pPr>
          <w:pStyle w:val="Footer"/>
          <w:jc w:val="right"/>
        </w:pPr>
        <w:r w:rsidRPr="00A108D5">
          <w:rPr>
            <w:rFonts w:ascii="Arial" w:hAnsi="Arial" w:cs="Arial"/>
            <w:sz w:val="16"/>
            <w:szCs w:val="16"/>
          </w:rPr>
          <w:fldChar w:fldCharType="begin"/>
        </w:r>
        <w:r w:rsidRPr="00A108D5">
          <w:rPr>
            <w:rFonts w:ascii="Arial" w:hAnsi="Arial" w:cs="Arial"/>
            <w:sz w:val="16"/>
            <w:szCs w:val="16"/>
          </w:rPr>
          <w:instrText xml:space="preserve"> PAGE   \* MERGEFORMAT </w:instrText>
        </w:r>
        <w:r w:rsidRPr="00A108D5">
          <w:rPr>
            <w:rFonts w:ascii="Arial" w:hAnsi="Arial" w:cs="Arial"/>
            <w:sz w:val="16"/>
            <w:szCs w:val="16"/>
          </w:rPr>
          <w:fldChar w:fldCharType="separate"/>
        </w:r>
        <w:r>
          <w:rPr>
            <w:rFonts w:ascii="Arial" w:hAnsi="Arial" w:cs="Arial"/>
            <w:noProof/>
            <w:sz w:val="16"/>
            <w:szCs w:val="16"/>
          </w:rPr>
          <w:t>7</w:t>
        </w:r>
        <w:r w:rsidRPr="00A108D5">
          <w:rPr>
            <w:rFonts w:ascii="Arial" w:hAnsi="Arial" w:cs="Arial"/>
            <w:sz w:val="16"/>
            <w:szCs w:val="16"/>
          </w:rPr>
          <w:fldChar w:fldCharType="end"/>
        </w:r>
      </w:p>
    </w:sdtContent>
  </w:sdt>
  <w:p w14:paraId="55F71C58" w14:textId="55BB445C" w:rsidR="002019A1" w:rsidRDefault="002019A1" w:rsidP="00FC21DB">
    <w:pPr>
      <w:pStyle w:val="Header"/>
      <w:rPr>
        <w:rFonts w:ascii="Arial" w:hAnsi="Arial" w:cs="Arial"/>
        <w:sz w:val="14"/>
        <w:szCs w:val="14"/>
        <w:lang w:val="sl-SI"/>
      </w:rPr>
    </w:pPr>
    <w:r w:rsidRPr="00554341">
      <w:rPr>
        <w:rFonts w:ascii="Arial" w:hAnsi="Arial" w:cs="Arial"/>
        <w:sz w:val="14"/>
        <w:szCs w:val="14"/>
        <w:lang w:val="sl-SI"/>
      </w:rPr>
      <w:t>Dokumentacija v zvezi z oddajo</w:t>
    </w:r>
    <w:r>
      <w:rPr>
        <w:rFonts w:ascii="Arial" w:hAnsi="Arial" w:cs="Arial"/>
        <w:sz w:val="14"/>
        <w:szCs w:val="14"/>
        <w:lang w:val="sl-SI"/>
      </w:rPr>
      <w:t xml:space="preserve"> JN-G02</w:t>
    </w:r>
    <w:r w:rsidR="000B3149">
      <w:rPr>
        <w:rFonts w:ascii="Arial" w:hAnsi="Arial" w:cs="Arial"/>
        <w:sz w:val="14"/>
        <w:szCs w:val="14"/>
        <w:lang w:val="sl-SI"/>
      </w:rPr>
      <w:t>14</w:t>
    </w:r>
    <w:r>
      <w:rPr>
        <w:rFonts w:ascii="Arial" w:hAnsi="Arial" w:cs="Arial"/>
        <w:sz w:val="14"/>
        <w:szCs w:val="14"/>
        <w:lang w:val="sl-SI"/>
      </w:rPr>
      <w:t xml:space="preserve"> / </w:t>
    </w:r>
    <w:bookmarkStart w:id="184" w:name="_Hlk58586976"/>
    <w:r>
      <w:rPr>
        <w:rFonts w:ascii="Arial" w:hAnsi="Arial" w:cs="Arial"/>
        <w:sz w:val="14"/>
        <w:szCs w:val="14"/>
        <w:lang w:val="sl-SI"/>
      </w:rPr>
      <w:t xml:space="preserve">Zamenjava </w:t>
    </w:r>
    <w:r w:rsidR="0093413A">
      <w:rPr>
        <w:rFonts w:ascii="Arial" w:hAnsi="Arial" w:cs="Arial"/>
        <w:sz w:val="14"/>
        <w:szCs w:val="14"/>
        <w:lang w:val="sl-SI"/>
      </w:rPr>
      <w:t xml:space="preserve">ALU </w:t>
    </w:r>
    <w:r w:rsidRPr="00E7613D">
      <w:rPr>
        <w:rFonts w:ascii="Arial" w:hAnsi="Arial" w:cs="Arial"/>
        <w:sz w:val="14"/>
        <w:szCs w:val="14"/>
        <w:lang w:val="sl-SI"/>
      </w:rPr>
      <w:t>stavbnega pohištva</w:t>
    </w:r>
    <w:bookmarkEnd w:id="184"/>
    <w:r w:rsidR="000B3149">
      <w:rPr>
        <w:rFonts w:ascii="Arial" w:hAnsi="Arial" w:cs="Arial"/>
        <w:sz w:val="14"/>
        <w:szCs w:val="14"/>
        <w:lang w:val="sl-SI"/>
      </w:rPr>
      <w:t xml:space="preserve"> na stavb</w:t>
    </w:r>
    <w:r w:rsidR="0093413A">
      <w:rPr>
        <w:rFonts w:ascii="Arial" w:hAnsi="Arial" w:cs="Arial"/>
        <w:sz w:val="14"/>
        <w:szCs w:val="14"/>
        <w:lang w:val="sl-SI"/>
      </w:rPr>
      <w:t>i</w:t>
    </w:r>
    <w:r w:rsidR="000B3149">
      <w:rPr>
        <w:rFonts w:ascii="Arial" w:hAnsi="Arial" w:cs="Arial"/>
        <w:sz w:val="14"/>
        <w:szCs w:val="14"/>
        <w:lang w:val="sl-SI"/>
      </w:rPr>
      <w:t xml:space="preserve"> TV centra</w:t>
    </w:r>
  </w:p>
  <w:p w14:paraId="40C3AA15" w14:textId="77777777" w:rsidR="002019A1" w:rsidRPr="000B3149" w:rsidRDefault="002019A1">
    <w:pPr>
      <w:pStyle w:val="Foo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A7FBB" w14:textId="77777777" w:rsidR="008C7B3E" w:rsidRDefault="008C7B3E" w:rsidP="00A108D5">
      <w:r>
        <w:separator/>
      </w:r>
    </w:p>
  </w:footnote>
  <w:footnote w:type="continuationSeparator" w:id="0">
    <w:p w14:paraId="52A49914" w14:textId="77777777" w:rsidR="008C7B3E" w:rsidRDefault="008C7B3E" w:rsidP="00A108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j0115844"/>
      </v:shape>
    </w:pict>
  </w:numPicBullet>
  <w:numPicBullet w:numPicBulletId="1">
    <w:pict>
      <v:shape id="_x0000_i1027" type="#_x0000_t75" style="width:9pt;height:9pt" o:bullet="t">
        <v:imagedata r:id="rId2" o:title="j0115844"/>
      </v:shape>
    </w:pict>
  </w:numPicBullet>
  <w:abstractNum w:abstractNumId="0"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5"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6" w15:restartNumberingAfterBreak="0">
    <w:nsid w:val="0000000C"/>
    <w:multiLevelType w:val="singleLevel"/>
    <w:tmpl w:val="0000000C"/>
    <w:name w:val="WW8Num12"/>
    <w:lvl w:ilvl="0">
      <w:start w:val="1"/>
      <w:numFmt w:val="bullet"/>
      <w:lvlText w:val=""/>
      <w:lvlJc w:val="left"/>
      <w:pPr>
        <w:tabs>
          <w:tab w:val="num" w:pos="720"/>
        </w:tabs>
        <w:ind w:left="720" w:hanging="360"/>
      </w:pPr>
      <w:rPr>
        <w:rFonts w:ascii="Symbol" w:hAnsi="Symbol" w:cs="StarSymbol"/>
        <w:sz w:val="18"/>
        <w:szCs w:val="18"/>
      </w:rPr>
    </w:lvl>
  </w:abstractNum>
  <w:abstractNum w:abstractNumId="7"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13"/>
    <w:multiLevelType w:val="singleLevel"/>
    <w:tmpl w:val="00000013"/>
    <w:name w:val="WW8Num19"/>
    <w:lvl w:ilvl="0">
      <w:start w:val="1"/>
      <w:numFmt w:val="bullet"/>
      <w:lvlText w:val=""/>
      <w:lvlJc w:val="left"/>
      <w:pPr>
        <w:tabs>
          <w:tab w:val="num" w:pos="360"/>
        </w:tabs>
        <w:ind w:left="245" w:hanging="245"/>
      </w:pPr>
      <w:rPr>
        <w:rFonts w:ascii="Wingdings" w:hAnsi="Wingdings" w:cs="StarSymbol"/>
        <w:sz w:val="18"/>
        <w:szCs w:val="18"/>
      </w:rPr>
    </w:lvl>
  </w:abstractNum>
  <w:abstractNum w:abstractNumId="9" w15:restartNumberingAfterBreak="0">
    <w:nsid w:val="00000016"/>
    <w:multiLevelType w:val="singleLevel"/>
    <w:tmpl w:val="00000016"/>
    <w:name w:val="WW8Num22"/>
    <w:lvl w:ilvl="0">
      <w:start w:val="1"/>
      <w:numFmt w:val="bullet"/>
      <w:lvlText w:val="-"/>
      <w:lvlJc w:val="left"/>
      <w:pPr>
        <w:tabs>
          <w:tab w:val="num" w:pos="720"/>
        </w:tabs>
        <w:ind w:left="720" w:hanging="360"/>
      </w:pPr>
      <w:rPr>
        <w:rFonts w:ascii="Arial" w:hAnsi="Arial" w:cs="StarSymbol"/>
        <w:sz w:val="18"/>
        <w:szCs w:val="18"/>
      </w:rPr>
    </w:lvl>
  </w:abstractNum>
  <w:abstractNum w:abstractNumId="10" w15:restartNumberingAfterBreak="0">
    <w:nsid w:val="05971D90"/>
    <w:multiLevelType w:val="hybridMultilevel"/>
    <w:tmpl w:val="BB9008D6"/>
    <w:lvl w:ilvl="0" w:tplc="76CE4D3E">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7B440E4"/>
    <w:multiLevelType w:val="hybridMultilevel"/>
    <w:tmpl w:val="7A8237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2A4761"/>
    <w:multiLevelType w:val="hybridMultilevel"/>
    <w:tmpl w:val="154A3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A1B59EC"/>
    <w:multiLevelType w:val="hybridMultilevel"/>
    <w:tmpl w:val="AE9E729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AD700DC"/>
    <w:multiLevelType w:val="hybridMultilevel"/>
    <w:tmpl w:val="5DBED064"/>
    <w:lvl w:ilvl="0" w:tplc="76CE4D3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E377859"/>
    <w:multiLevelType w:val="hybridMultilevel"/>
    <w:tmpl w:val="B762DFC0"/>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134E4BD9"/>
    <w:multiLevelType w:val="hybridMultilevel"/>
    <w:tmpl w:val="AE9E7296"/>
    <w:lvl w:ilvl="0" w:tplc="5824AEB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39F6FB1"/>
    <w:multiLevelType w:val="hybridMultilevel"/>
    <w:tmpl w:val="34DC3310"/>
    <w:lvl w:ilvl="0" w:tplc="587628F6">
      <w:start w:val="1"/>
      <w:numFmt w:val="bullet"/>
      <w:lvlText w:val=""/>
      <w:lvlPicBulletId w:val="1"/>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9690809"/>
    <w:multiLevelType w:val="hybridMultilevel"/>
    <w:tmpl w:val="BD9802FA"/>
    <w:lvl w:ilvl="0" w:tplc="F97E10A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B635D58"/>
    <w:multiLevelType w:val="hybridMultilevel"/>
    <w:tmpl w:val="A714188A"/>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D7F4C5A"/>
    <w:multiLevelType w:val="hybridMultilevel"/>
    <w:tmpl w:val="70E2308E"/>
    <w:lvl w:ilvl="0" w:tplc="4C76ABA6">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1F0651FB"/>
    <w:multiLevelType w:val="hybridMultilevel"/>
    <w:tmpl w:val="C79ADB92"/>
    <w:lvl w:ilvl="0" w:tplc="04240001">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14B7F3F"/>
    <w:multiLevelType w:val="hybridMultilevel"/>
    <w:tmpl w:val="DE7CF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22779D8"/>
    <w:multiLevelType w:val="hybridMultilevel"/>
    <w:tmpl w:val="D174C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7076ED3"/>
    <w:multiLevelType w:val="hybridMultilevel"/>
    <w:tmpl w:val="D608B12E"/>
    <w:lvl w:ilvl="0" w:tplc="587628F6">
      <w:start w:val="1"/>
      <w:numFmt w:val="bullet"/>
      <w:lvlText w:val=""/>
      <w:lvlPicBulletId w:val="0"/>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04393D"/>
    <w:multiLevelType w:val="hybridMultilevel"/>
    <w:tmpl w:val="4EEAD1F0"/>
    <w:lvl w:ilvl="0" w:tplc="04240001">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EDB49B6"/>
    <w:multiLevelType w:val="hybridMultilevel"/>
    <w:tmpl w:val="0242E266"/>
    <w:lvl w:ilvl="0" w:tplc="04240001">
      <w:start w:val="1"/>
      <w:numFmt w:val="bullet"/>
      <w:lvlText w:val=""/>
      <w:lvlJc w:val="left"/>
      <w:pPr>
        <w:tabs>
          <w:tab w:val="num" w:pos="780"/>
        </w:tabs>
        <w:ind w:left="780" w:hanging="360"/>
      </w:pPr>
      <w:rPr>
        <w:rFonts w:ascii="Symbol" w:hAnsi="Symbol" w:hint="default"/>
      </w:rPr>
    </w:lvl>
    <w:lvl w:ilvl="1" w:tplc="04240001">
      <w:start w:val="1"/>
      <w:numFmt w:val="bullet"/>
      <w:lvlText w:val=""/>
      <w:lvlJc w:val="left"/>
      <w:pPr>
        <w:tabs>
          <w:tab w:val="num" w:pos="1500"/>
        </w:tabs>
        <w:ind w:left="1500" w:hanging="360"/>
      </w:pPr>
      <w:rPr>
        <w:rFonts w:ascii="Symbol" w:hAnsi="Symbol"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2FF75DCA"/>
    <w:multiLevelType w:val="hybridMultilevel"/>
    <w:tmpl w:val="B80E6C1A"/>
    <w:lvl w:ilvl="0" w:tplc="F022F214">
      <w:numFmt w:val="bullet"/>
      <w:lvlText w:val="-"/>
      <w:lvlJc w:val="left"/>
      <w:pPr>
        <w:tabs>
          <w:tab w:val="num" w:pos="720"/>
        </w:tabs>
        <w:ind w:left="720" w:hanging="360"/>
      </w:pPr>
      <w:rPr>
        <w:rFonts w:ascii="Arial" w:eastAsia="Calibri" w:hAnsi="Arial" w:cs="Aria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6C3D7D"/>
    <w:multiLevelType w:val="hybridMultilevel"/>
    <w:tmpl w:val="176CEA0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1B705ED"/>
    <w:multiLevelType w:val="hybridMultilevel"/>
    <w:tmpl w:val="06E24E6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FE6E86"/>
    <w:multiLevelType w:val="hybridMultilevel"/>
    <w:tmpl w:val="AA9A41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4C52965"/>
    <w:multiLevelType w:val="hybridMultilevel"/>
    <w:tmpl w:val="D6E241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D302F0"/>
    <w:multiLevelType w:val="multilevel"/>
    <w:tmpl w:val="9C001C2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b/>
      </w:rPr>
    </w:lvl>
    <w:lvl w:ilvl="2">
      <w:start w:val="1"/>
      <w:numFmt w:val="decimal"/>
      <w:pStyle w:val="Heading3"/>
      <w:lvlText w:val="%1.%2.%3"/>
      <w:lvlJc w:val="left"/>
      <w:pPr>
        <w:tabs>
          <w:tab w:val="num" w:pos="720"/>
        </w:tabs>
        <w:ind w:left="720"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15:restartNumberingAfterBreak="0">
    <w:nsid w:val="45B61D5F"/>
    <w:multiLevelType w:val="hybridMultilevel"/>
    <w:tmpl w:val="FC90BB20"/>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D6F5794"/>
    <w:multiLevelType w:val="hybridMultilevel"/>
    <w:tmpl w:val="0058AF56"/>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noProof w:val="0"/>
        <w:vanish w:val="0"/>
        <w:color w:val="00000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EB533D0"/>
    <w:multiLevelType w:val="hybridMultilevel"/>
    <w:tmpl w:val="BF1C39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F98416E"/>
    <w:multiLevelType w:val="hybridMultilevel"/>
    <w:tmpl w:val="8B1048DC"/>
    <w:lvl w:ilvl="0" w:tplc="F022F214">
      <w:numFmt w:val="bullet"/>
      <w:lvlText w:val="-"/>
      <w:lvlJc w:val="left"/>
      <w:pPr>
        <w:ind w:left="720" w:hanging="360"/>
      </w:pPr>
      <w:rPr>
        <w:rFonts w:ascii="Arial" w:eastAsia="Calibri" w:hAnsi="Arial" w:cs="Arial" w:hint="default"/>
        <w:color w:val="auto"/>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5876330"/>
    <w:multiLevelType w:val="hybridMultilevel"/>
    <w:tmpl w:val="D2A6A3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AFA6159"/>
    <w:multiLevelType w:val="hybridMultilevel"/>
    <w:tmpl w:val="832EEBCE"/>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AFD7022"/>
    <w:multiLevelType w:val="hybridMultilevel"/>
    <w:tmpl w:val="CD3E6DC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9553AD"/>
    <w:multiLevelType w:val="hybridMultilevel"/>
    <w:tmpl w:val="8698DF4E"/>
    <w:lvl w:ilvl="0" w:tplc="956CD16E">
      <w:start w:val="1"/>
      <w:numFmt w:val="bullet"/>
      <w:pStyle w:val="ListBullet"/>
      <w:lvlText w:val=""/>
      <w:lvlJc w:val="left"/>
      <w:pPr>
        <w:ind w:left="720" w:hanging="360"/>
      </w:pPr>
      <w:rPr>
        <w:rFonts w:ascii="Symbol" w:hAnsi="Symbol" w:cs="StarSymbol"/>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3A15D62"/>
    <w:multiLevelType w:val="hybridMultilevel"/>
    <w:tmpl w:val="611AACA0"/>
    <w:lvl w:ilvl="0" w:tplc="78561A54">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5" w15:restartNumberingAfterBreak="0">
    <w:nsid w:val="6836323C"/>
    <w:multiLevelType w:val="hybridMultilevel"/>
    <w:tmpl w:val="CA8288D0"/>
    <w:lvl w:ilvl="0" w:tplc="76CE4D3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6FD21292"/>
    <w:multiLevelType w:val="hybridMultilevel"/>
    <w:tmpl w:val="055A9DC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B3F72CC"/>
    <w:multiLevelType w:val="hybridMultilevel"/>
    <w:tmpl w:val="8D3E11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C00562F"/>
    <w:multiLevelType w:val="hybridMultilevel"/>
    <w:tmpl w:val="43FA57F8"/>
    <w:lvl w:ilvl="0" w:tplc="78561A54">
      <w:numFmt w:val="bullet"/>
      <w:lvlText w:val="-"/>
      <w:lvlJc w:val="left"/>
      <w:pPr>
        <w:ind w:left="720" w:hanging="360"/>
      </w:pPr>
      <w:rPr>
        <w:rFonts w:ascii="Arial" w:eastAsia="Times New Roman" w:hAnsi="Arial" w:hint="default"/>
      </w:rPr>
    </w:lvl>
    <w:lvl w:ilvl="1" w:tplc="19F062BE">
      <w:start w:val="2"/>
      <w:numFmt w:val="bullet"/>
      <w:lvlText w:val="-"/>
      <w:lvlJc w:val="left"/>
      <w:pPr>
        <w:ind w:left="1440" w:hanging="360"/>
      </w:pPr>
      <w:rPr>
        <w:rFonts w:ascii="Calibri" w:eastAsiaTheme="minorHAnsi" w:hAnsi="Calibri" w:cstheme="minorBid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46679383">
    <w:abstractNumId w:val="44"/>
  </w:num>
  <w:num w:numId="2" w16cid:durableId="155725835">
    <w:abstractNumId w:val="42"/>
  </w:num>
  <w:num w:numId="3" w16cid:durableId="162823419">
    <w:abstractNumId w:val="29"/>
  </w:num>
  <w:num w:numId="4" w16cid:durableId="170527628">
    <w:abstractNumId w:val="43"/>
  </w:num>
  <w:num w:numId="5" w16cid:durableId="2067948367">
    <w:abstractNumId w:val="46"/>
  </w:num>
  <w:num w:numId="6" w16cid:durableId="2000572385">
    <w:abstractNumId w:val="19"/>
  </w:num>
  <w:num w:numId="7" w16cid:durableId="924342385">
    <w:abstractNumId w:val="30"/>
  </w:num>
  <w:num w:numId="8" w16cid:durableId="1464620230">
    <w:abstractNumId w:val="24"/>
  </w:num>
  <w:num w:numId="9" w16cid:durableId="679699018">
    <w:abstractNumId w:val="12"/>
  </w:num>
  <w:num w:numId="10" w16cid:durableId="215166281">
    <w:abstractNumId w:val="18"/>
  </w:num>
  <w:num w:numId="11" w16cid:durableId="1509440921">
    <w:abstractNumId w:val="38"/>
  </w:num>
  <w:num w:numId="12" w16cid:durableId="1611202604">
    <w:abstractNumId w:val="28"/>
  </w:num>
  <w:num w:numId="13" w16cid:durableId="1649357822">
    <w:abstractNumId w:val="33"/>
  </w:num>
  <w:num w:numId="14" w16cid:durableId="1772582289">
    <w:abstractNumId w:val="35"/>
  </w:num>
  <w:num w:numId="15" w16cid:durableId="1245333737">
    <w:abstractNumId w:val="11"/>
  </w:num>
  <w:num w:numId="16" w16cid:durableId="1396707193">
    <w:abstractNumId w:val="15"/>
  </w:num>
  <w:num w:numId="17" w16cid:durableId="739442896">
    <w:abstractNumId w:val="39"/>
  </w:num>
  <w:num w:numId="18" w16cid:durableId="2087917063">
    <w:abstractNumId w:val="41"/>
  </w:num>
  <w:num w:numId="19" w16cid:durableId="129061909">
    <w:abstractNumId w:val="10"/>
  </w:num>
  <w:num w:numId="20" w16cid:durableId="405760465">
    <w:abstractNumId w:val="45"/>
  </w:num>
  <w:num w:numId="21" w16cid:durableId="70393147">
    <w:abstractNumId w:val="14"/>
  </w:num>
  <w:num w:numId="22" w16cid:durableId="1207067793">
    <w:abstractNumId w:val="26"/>
  </w:num>
  <w:num w:numId="23" w16cid:durableId="890842103">
    <w:abstractNumId w:val="40"/>
  </w:num>
  <w:num w:numId="24" w16cid:durableId="1885406512">
    <w:abstractNumId w:val="48"/>
  </w:num>
  <w:num w:numId="25" w16cid:durableId="120150066">
    <w:abstractNumId w:val="36"/>
  </w:num>
  <w:num w:numId="26" w16cid:durableId="807556260">
    <w:abstractNumId w:val="23"/>
  </w:num>
  <w:num w:numId="27" w16cid:durableId="71856694">
    <w:abstractNumId w:val="27"/>
  </w:num>
  <w:num w:numId="28" w16cid:durableId="1411728522">
    <w:abstractNumId w:val="31"/>
  </w:num>
  <w:num w:numId="29" w16cid:durableId="1972592205">
    <w:abstractNumId w:val="34"/>
  </w:num>
  <w:num w:numId="30" w16cid:durableId="105390563">
    <w:abstractNumId w:val="25"/>
  </w:num>
  <w:num w:numId="31" w16cid:durableId="1001734898">
    <w:abstractNumId w:val="20"/>
  </w:num>
  <w:num w:numId="32" w16cid:durableId="323319107">
    <w:abstractNumId w:val="17"/>
  </w:num>
  <w:num w:numId="33" w16cid:durableId="1987054349">
    <w:abstractNumId w:val="32"/>
  </w:num>
  <w:num w:numId="34" w16cid:durableId="1240477317">
    <w:abstractNumId w:val="33"/>
  </w:num>
  <w:num w:numId="35" w16cid:durableId="1369061479">
    <w:abstractNumId w:val="33"/>
  </w:num>
  <w:num w:numId="36" w16cid:durableId="507139124">
    <w:abstractNumId w:val="21"/>
  </w:num>
  <w:num w:numId="37" w16cid:durableId="443619517">
    <w:abstractNumId w:val="37"/>
  </w:num>
  <w:num w:numId="38" w16cid:durableId="1006252545">
    <w:abstractNumId w:val="47"/>
  </w:num>
  <w:num w:numId="39" w16cid:durableId="1818573484">
    <w:abstractNumId w:val="33"/>
    <w:lvlOverride w:ilvl="0">
      <w:startOverride w:val="4"/>
    </w:lvlOverride>
    <w:lvlOverride w:ilvl="1">
      <w:startOverride w:val="1"/>
    </w:lvlOverride>
    <w:lvlOverride w:ilvl="2">
      <w:startOverride w:val="6"/>
    </w:lvlOverride>
  </w:num>
  <w:num w:numId="40" w16cid:durableId="1742026462">
    <w:abstractNumId w:val="16"/>
  </w:num>
  <w:num w:numId="41" w16cid:durableId="2087533226">
    <w:abstractNumId w:val="13"/>
  </w:num>
  <w:num w:numId="42" w16cid:durableId="1727879005">
    <w:abstractNumId w:val="33"/>
  </w:num>
  <w:num w:numId="43" w16cid:durableId="832993979">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DA5"/>
    <w:rsid w:val="00000452"/>
    <w:rsid w:val="0000099B"/>
    <w:rsid w:val="00002191"/>
    <w:rsid w:val="00002BC2"/>
    <w:rsid w:val="00005ACB"/>
    <w:rsid w:val="00006DC6"/>
    <w:rsid w:val="000074BD"/>
    <w:rsid w:val="00010029"/>
    <w:rsid w:val="00010B62"/>
    <w:rsid w:val="00012AEE"/>
    <w:rsid w:val="00012AEF"/>
    <w:rsid w:val="000148CA"/>
    <w:rsid w:val="00016F77"/>
    <w:rsid w:val="00017D2E"/>
    <w:rsid w:val="00020BD8"/>
    <w:rsid w:val="00022350"/>
    <w:rsid w:val="0002288D"/>
    <w:rsid w:val="00022F94"/>
    <w:rsid w:val="0002300C"/>
    <w:rsid w:val="00023CDF"/>
    <w:rsid w:val="00025D20"/>
    <w:rsid w:val="0002651F"/>
    <w:rsid w:val="000266D1"/>
    <w:rsid w:val="00027059"/>
    <w:rsid w:val="000273AF"/>
    <w:rsid w:val="0002744A"/>
    <w:rsid w:val="00030526"/>
    <w:rsid w:val="00030CE3"/>
    <w:rsid w:val="00030F35"/>
    <w:rsid w:val="00031B58"/>
    <w:rsid w:val="00032741"/>
    <w:rsid w:val="00035663"/>
    <w:rsid w:val="0003725B"/>
    <w:rsid w:val="0004120F"/>
    <w:rsid w:val="0004142C"/>
    <w:rsid w:val="00041B41"/>
    <w:rsid w:val="00042120"/>
    <w:rsid w:val="00042D61"/>
    <w:rsid w:val="00042F7A"/>
    <w:rsid w:val="00043102"/>
    <w:rsid w:val="00044FD0"/>
    <w:rsid w:val="00047C01"/>
    <w:rsid w:val="00053EFB"/>
    <w:rsid w:val="000540BE"/>
    <w:rsid w:val="00054B5D"/>
    <w:rsid w:val="00055029"/>
    <w:rsid w:val="00055359"/>
    <w:rsid w:val="00055CBE"/>
    <w:rsid w:val="00055DF7"/>
    <w:rsid w:val="000566DE"/>
    <w:rsid w:val="000574FD"/>
    <w:rsid w:val="00060C3A"/>
    <w:rsid w:val="00060D73"/>
    <w:rsid w:val="000610CB"/>
    <w:rsid w:val="0006137A"/>
    <w:rsid w:val="00063C4E"/>
    <w:rsid w:val="00064529"/>
    <w:rsid w:val="00066FCA"/>
    <w:rsid w:val="00067E22"/>
    <w:rsid w:val="000714CD"/>
    <w:rsid w:val="00071A0C"/>
    <w:rsid w:val="000720B7"/>
    <w:rsid w:val="00073CF9"/>
    <w:rsid w:val="0007438F"/>
    <w:rsid w:val="0007540E"/>
    <w:rsid w:val="0007658D"/>
    <w:rsid w:val="000770F9"/>
    <w:rsid w:val="00077423"/>
    <w:rsid w:val="000779FC"/>
    <w:rsid w:val="00077C61"/>
    <w:rsid w:val="000802F6"/>
    <w:rsid w:val="00082308"/>
    <w:rsid w:val="00083C70"/>
    <w:rsid w:val="000850F5"/>
    <w:rsid w:val="000854EE"/>
    <w:rsid w:val="00085937"/>
    <w:rsid w:val="00086315"/>
    <w:rsid w:val="000867E4"/>
    <w:rsid w:val="000905DF"/>
    <w:rsid w:val="00090A4A"/>
    <w:rsid w:val="00091DC5"/>
    <w:rsid w:val="00092AC2"/>
    <w:rsid w:val="000931AE"/>
    <w:rsid w:val="00093272"/>
    <w:rsid w:val="00093461"/>
    <w:rsid w:val="0009359F"/>
    <w:rsid w:val="00094765"/>
    <w:rsid w:val="00095EDB"/>
    <w:rsid w:val="000A12D1"/>
    <w:rsid w:val="000A1396"/>
    <w:rsid w:val="000A152E"/>
    <w:rsid w:val="000A2D87"/>
    <w:rsid w:val="000A3E75"/>
    <w:rsid w:val="000A49BD"/>
    <w:rsid w:val="000A5F1A"/>
    <w:rsid w:val="000B0B95"/>
    <w:rsid w:val="000B1088"/>
    <w:rsid w:val="000B22C0"/>
    <w:rsid w:val="000B3149"/>
    <w:rsid w:val="000B3DFC"/>
    <w:rsid w:val="000B5D3E"/>
    <w:rsid w:val="000B613F"/>
    <w:rsid w:val="000B764C"/>
    <w:rsid w:val="000C0C4F"/>
    <w:rsid w:val="000C148C"/>
    <w:rsid w:val="000C17A7"/>
    <w:rsid w:val="000C212C"/>
    <w:rsid w:val="000C25E1"/>
    <w:rsid w:val="000C34CB"/>
    <w:rsid w:val="000C4803"/>
    <w:rsid w:val="000C4F2D"/>
    <w:rsid w:val="000C71B0"/>
    <w:rsid w:val="000D0B2F"/>
    <w:rsid w:val="000D24B8"/>
    <w:rsid w:val="000D38FF"/>
    <w:rsid w:val="000D4626"/>
    <w:rsid w:val="000D58C1"/>
    <w:rsid w:val="000D59FD"/>
    <w:rsid w:val="000D6550"/>
    <w:rsid w:val="000D7353"/>
    <w:rsid w:val="000E0842"/>
    <w:rsid w:val="000E09A9"/>
    <w:rsid w:val="000E0B87"/>
    <w:rsid w:val="000E253F"/>
    <w:rsid w:val="000E41CB"/>
    <w:rsid w:val="000E53C7"/>
    <w:rsid w:val="000E56C0"/>
    <w:rsid w:val="000E6454"/>
    <w:rsid w:val="000E64B6"/>
    <w:rsid w:val="000E6CA2"/>
    <w:rsid w:val="000E749C"/>
    <w:rsid w:val="000E7A46"/>
    <w:rsid w:val="000F1101"/>
    <w:rsid w:val="000F13B0"/>
    <w:rsid w:val="000F38D3"/>
    <w:rsid w:val="000F395F"/>
    <w:rsid w:val="000F5C64"/>
    <w:rsid w:val="000F76C4"/>
    <w:rsid w:val="000F7B87"/>
    <w:rsid w:val="001004ED"/>
    <w:rsid w:val="00101E2E"/>
    <w:rsid w:val="00102726"/>
    <w:rsid w:val="00102D8C"/>
    <w:rsid w:val="001036D4"/>
    <w:rsid w:val="001039CF"/>
    <w:rsid w:val="00104B77"/>
    <w:rsid w:val="00107AAB"/>
    <w:rsid w:val="0011213D"/>
    <w:rsid w:val="00113F21"/>
    <w:rsid w:val="00114D41"/>
    <w:rsid w:val="0011653A"/>
    <w:rsid w:val="001174DE"/>
    <w:rsid w:val="00120498"/>
    <w:rsid w:val="001205A1"/>
    <w:rsid w:val="0012150E"/>
    <w:rsid w:val="00122874"/>
    <w:rsid w:val="001243C5"/>
    <w:rsid w:val="00124627"/>
    <w:rsid w:val="00126B24"/>
    <w:rsid w:val="00126EE5"/>
    <w:rsid w:val="00127527"/>
    <w:rsid w:val="00127968"/>
    <w:rsid w:val="00127E3B"/>
    <w:rsid w:val="00132322"/>
    <w:rsid w:val="001334E6"/>
    <w:rsid w:val="00133EF9"/>
    <w:rsid w:val="00134CC6"/>
    <w:rsid w:val="00136D39"/>
    <w:rsid w:val="0013724B"/>
    <w:rsid w:val="00137D76"/>
    <w:rsid w:val="00140DAA"/>
    <w:rsid w:val="00141C79"/>
    <w:rsid w:val="0014341A"/>
    <w:rsid w:val="00143DF9"/>
    <w:rsid w:val="00145254"/>
    <w:rsid w:val="001463A1"/>
    <w:rsid w:val="00147D15"/>
    <w:rsid w:val="00147F07"/>
    <w:rsid w:val="001501DB"/>
    <w:rsid w:val="0015052E"/>
    <w:rsid w:val="0015087F"/>
    <w:rsid w:val="00150EAB"/>
    <w:rsid w:val="00151DE1"/>
    <w:rsid w:val="00152666"/>
    <w:rsid w:val="00153EAE"/>
    <w:rsid w:val="001544D1"/>
    <w:rsid w:val="00154EE4"/>
    <w:rsid w:val="00156CDF"/>
    <w:rsid w:val="00162DEB"/>
    <w:rsid w:val="0016432B"/>
    <w:rsid w:val="0016446C"/>
    <w:rsid w:val="00164E42"/>
    <w:rsid w:val="00165941"/>
    <w:rsid w:val="00167F8E"/>
    <w:rsid w:val="001703D8"/>
    <w:rsid w:val="00170D5F"/>
    <w:rsid w:val="00170EBF"/>
    <w:rsid w:val="00172607"/>
    <w:rsid w:val="00172857"/>
    <w:rsid w:val="00173D7E"/>
    <w:rsid w:val="0017406B"/>
    <w:rsid w:val="0017449F"/>
    <w:rsid w:val="00174956"/>
    <w:rsid w:val="00176726"/>
    <w:rsid w:val="00176F5F"/>
    <w:rsid w:val="00180942"/>
    <w:rsid w:val="00181C9B"/>
    <w:rsid w:val="00182294"/>
    <w:rsid w:val="0018298E"/>
    <w:rsid w:val="00185404"/>
    <w:rsid w:val="00185E8A"/>
    <w:rsid w:val="00187455"/>
    <w:rsid w:val="001879F4"/>
    <w:rsid w:val="00187CFF"/>
    <w:rsid w:val="00187D42"/>
    <w:rsid w:val="001920F4"/>
    <w:rsid w:val="001921F5"/>
    <w:rsid w:val="001929E1"/>
    <w:rsid w:val="00193EDD"/>
    <w:rsid w:val="00193F84"/>
    <w:rsid w:val="00194A15"/>
    <w:rsid w:val="0019562C"/>
    <w:rsid w:val="001977E5"/>
    <w:rsid w:val="001A0349"/>
    <w:rsid w:val="001A07D5"/>
    <w:rsid w:val="001A0EA1"/>
    <w:rsid w:val="001A1223"/>
    <w:rsid w:val="001A1252"/>
    <w:rsid w:val="001A3370"/>
    <w:rsid w:val="001A38E9"/>
    <w:rsid w:val="001A6B5A"/>
    <w:rsid w:val="001B0568"/>
    <w:rsid w:val="001B0E9F"/>
    <w:rsid w:val="001B15F2"/>
    <w:rsid w:val="001B2579"/>
    <w:rsid w:val="001B271F"/>
    <w:rsid w:val="001B7030"/>
    <w:rsid w:val="001C122A"/>
    <w:rsid w:val="001C2640"/>
    <w:rsid w:val="001C2877"/>
    <w:rsid w:val="001C2BBA"/>
    <w:rsid w:val="001C3053"/>
    <w:rsid w:val="001C3DE4"/>
    <w:rsid w:val="001C5A44"/>
    <w:rsid w:val="001C5CA6"/>
    <w:rsid w:val="001D06EC"/>
    <w:rsid w:val="001D1698"/>
    <w:rsid w:val="001D45B1"/>
    <w:rsid w:val="001D7C42"/>
    <w:rsid w:val="001E0A6C"/>
    <w:rsid w:val="001E5C0B"/>
    <w:rsid w:val="001E6A20"/>
    <w:rsid w:val="001E6C9C"/>
    <w:rsid w:val="001E7205"/>
    <w:rsid w:val="001E7690"/>
    <w:rsid w:val="001E79CB"/>
    <w:rsid w:val="001F1400"/>
    <w:rsid w:val="001F2667"/>
    <w:rsid w:val="001F36A8"/>
    <w:rsid w:val="001F678D"/>
    <w:rsid w:val="00200915"/>
    <w:rsid w:val="002019A1"/>
    <w:rsid w:val="00201B9F"/>
    <w:rsid w:val="00201BB0"/>
    <w:rsid w:val="00201F2C"/>
    <w:rsid w:val="002022EC"/>
    <w:rsid w:val="00202B9F"/>
    <w:rsid w:val="00202E5B"/>
    <w:rsid w:val="00203172"/>
    <w:rsid w:val="00206B08"/>
    <w:rsid w:val="00210CD0"/>
    <w:rsid w:val="00211D93"/>
    <w:rsid w:val="00211DB6"/>
    <w:rsid w:val="00212D40"/>
    <w:rsid w:val="00213168"/>
    <w:rsid w:val="00214675"/>
    <w:rsid w:val="0021528B"/>
    <w:rsid w:val="00216209"/>
    <w:rsid w:val="00217021"/>
    <w:rsid w:val="00217752"/>
    <w:rsid w:val="002216E5"/>
    <w:rsid w:val="00222D33"/>
    <w:rsid w:val="002234C5"/>
    <w:rsid w:val="00223C12"/>
    <w:rsid w:val="00224E42"/>
    <w:rsid w:val="00224FA0"/>
    <w:rsid w:val="00226619"/>
    <w:rsid w:val="002270D6"/>
    <w:rsid w:val="00227F13"/>
    <w:rsid w:val="002306F7"/>
    <w:rsid w:val="00231C63"/>
    <w:rsid w:val="0023210D"/>
    <w:rsid w:val="002333C2"/>
    <w:rsid w:val="0023563B"/>
    <w:rsid w:val="00235A12"/>
    <w:rsid w:val="00235EB5"/>
    <w:rsid w:val="0023764C"/>
    <w:rsid w:val="00237A12"/>
    <w:rsid w:val="00240670"/>
    <w:rsid w:val="00242EA4"/>
    <w:rsid w:val="00243B7A"/>
    <w:rsid w:val="0024737C"/>
    <w:rsid w:val="00247861"/>
    <w:rsid w:val="00250CCD"/>
    <w:rsid w:val="00251898"/>
    <w:rsid w:val="00251BB1"/>
    <w:rsid w:val="002543ED"/>
    <w:rsid w:val="0025488E"/>
    <w:rsid w:val="00254C24"/>
    <w:rsid w:val="00255FE1"/>
    <w:rsid w:val="00260F14"/>
    <w:rsid w:val="00261075"/>
    <w:rsid w:val="00262EBA"/>
    <w:rsid w:val="0026307E"/>
    <w:rsid w:val="002636B8"/>
    <w:rsid w:val="002638E4"/>
    <w:rsid w:val="0026402B"/>
    <w:rsid w:val="00264A5A"/>
    <w:rsid w:val="0026652D"/>
    <w:rsid w:val="00266BE2"/>
    <w:rsid w:val="002677D1"/>
    <w:rsid w:val="00267A90"/>
    <w:rsid w:val="0027270E"/>
    <w:rsid w:val="002730BD"/>
    <w:rsid w:val="0027337E"/>
    <w:rsid w:val="00276AC9"/>
    <w:rsid w:val="00277566"/>
    <w:rsid w:val="0027789C"/>
    <w:rsid w:val="00287B22"/>
    <w:rsid w:val="00287EB2"/>
    <w:rsid w:val="00291F85"/>
    <w:rsid w:val="002920F1"/>
    <w:rsid w:val="0029266B"/>
    <w:rsid w:val="0029381E"/>
    <w:rsid w:val="00295B06"/>
    <w:rsid w:val="002A145A"/>
    <w:rsid w:val="002A2B07"/>
    <w:rsid w:val="002A6207"/>
    <w:rsid w:val="002A62DB"/>
    <w:rsid w:val="002A7FC4"/>
    <w:rsid w:val="002B1111"/>
    <w:rsid w:val="002B1EC0"/>
    <w:rsid w:val="002B2332"/>
    <w:rsid w:val="002B2CB0"/>
    <w:rsid w:val="002B2D68"/>
    <w:rsid w:val="002B42B6"/>
    <w:rsid w:val="002B48A9"/>
    <w:rsid w:val="002B49B5"/>
    <w:rsid w:val="002B5E43"/>
    <w:rsid w:val="002B6B63"/>
    <w:rsid w:val="002B7F3D"/>
    <w:rsid w:val="002C00EB"/>
    <w:rsid w:val="002C17B9"/>
    <w:rsid w:val="002C40C5"/>
    <w:rsid w:val="002C553E"/>
    <w:rsid w:val="002C55F0"/>
    <w:rsid w:val="002C5BFB"/>
    <w:rsid w:val="002C7910"/>
    <w:rsid w:val="002D0AF3"/>
    <w:rsid w:val="002D25FD"/>
    <w:rsid w:val="002D2705"/>
    <w:rsid w:val="002D302C"/>
    <w:rsid w:val="002D3461"/>
    <w:rsid w:val="002D5BC7"/>
    <w:rsid w:val="002D6E05"/>
    <w:rsid w:val="002E1760"/>
    <w:rsid w:val="002E17EC"/>
    <w:rsid w:val="002E2891"/>
    <w:rsid w:val="002E2FE3"/>
    <w:rsid w:val="002E4137"/>
    <w:rsid w:val="002E5FA9"/>
    <w:rsid w:val="002E6192"/>
    <w:rsid w:val="002E6B51"/>
    <w:rsid w:val="002E7376"/>
    <w:rsid w:val="002E79EB"/>
    <w:rsid w:val="002F0E7C"/>
    <w:rsid w:val="002F1450"/>
    <w:rsid w:val="002F18FE"/>
    <w:rsid w:val="002F1B92"/>
    <w:rsid w:val="002F2B83"/>
    <w:rsid w:val="002F2CFF"/>
    <w:rsid w:val="002F42C6"/>
    <w:rsid w:val="002F5142"/>
    <w:rsid w:val="002F7FCE"/>
    <w:rsid w:val="00301A9D"/>
    <w:rsid w:val="00302253"/>
    <w:rsid w:val="0030293A"/>
    <w:rsid w:val="00302BE4"/>
    <w:rsid w:val="00302C7A"/>
    <w:rsid w:val="00303745"/>
    <w:rsid w:val="00304F80"/>
    <w:rsid w:val="00305DE1"/>
    <w:rsid w:val="00306B2E"/>
    <w:rsid w:val="003077B6"/>
    <w:rsid w:val="00307E3B"/>
    <w:rsid w:val="003100A1"/>
    <w:rsid w:val="003131B5"/>
    <w:rsid w:val="003132D2"/>
    <w:rsid w:val="00313A2E"/>
    <w:rsid w:val="00313C11"/>
    <w:rsid w:val="00314B63"/>
    <w:rsid w:val="00315412"/>
    <w:rsid w:val="00317103"/>
    <w:rsid w:val="00317610"/>
    <w:rsid w:val="0032017E"/>
    <w:rsid w:val="003204B7"/>
    <w:rsid w:val="00321656"/>
    <w:rsid w:val="003225BB"/>
    <w:rsid w:val="003253F4"/>
    <w:rsid w:val="00325B83"/>
    <w:rsid w:val="0033424D"/>
    <w:rsid w:val="00334412"/>
    <w:rsid w:val="0033465F"/>
    <w:rsid w:val="0033759A"/>
    <w:rsid w:val="00337733"/>
    <w:rsid w:val="00341BDF"/>
    <w:rsid w:val="0034210F"/>
    <w:rsid w:val="003431A7"/>
    <w:rsid w:val="003435C2"/>
    <w:rsid w:val="00343C4E"/>
    <w:rsid w:val="0034428B"/>
    <w:rsid w:val="00344B40"/>
    <w:rsid w:val="00344D2F"/>
    <w:rsid w:val="00345392"/>
    <w:rsid w:val="00347558"/>
    <w:rsid w:val="00351B2B"/>
    <w:rsid w:val="00351E27"/>
    <w:rsid w:val="0035393B"/>
    <w:rsid w:val="00355BBE"/>
    <w:rsid w:val="00355FE5"/>
    <w:rsid w:val="003575EF"/>
    <w:rsid w:val="00360535"/>
    <w:rsid w:val="00360C54"/>
    <w:rsid w:val="00360C85"/>
    <w:rsid w:val="003615B2"/>
    <w:rsid w:val="0036352E"/>
    <w:rsid w:val="00363A8C"/>
    <w:rsid w:val="003640EA"/>
    <w:rsid w:val="00365B41"/>
    <w:rsid w:val="00366D19"/>
    <w:rsid w:val="00366DE3"/>
    <w:rsid w:val="00367768"/>
    <w:rsid w:val="00367BF3"/>
    <w:rsid w:val="003707FD"/>
    <w:rsid w:val="00371BE0"/>
    <w:rsid w:val="00371CE8"/>
    <w:rsid w:val="003742A9"/>
    <w:rsid w:val="0037438C"/>
    <w:rsid w:val="003751C1"/>
    <w:rsid w:val="00375F6E"/>
    <w:rsid w:val="00376F34"/>
    <w:rsid w:val="00381567"/>
    <w:rsid w:val="00387A9B"/>
    <w:rsid w:val="00387C47"/>
    <w:rsid w:val="0039012E"/>
    <w:rsid w:val="003926F9"/>
    <w:rsid w:val="003929FF"/>
    <w:rsid w:val="00393655"/>
    <w:rsid w:val="003952F3"/>
    <w:rsid w:val="00397227"/>
    <w:rsid w:val="003A25A8"/>
    <w:rsid w:val="003A30AF"/>
    <w:rsid w:val="003A3853"/>
    <w:rsid w:val="003A3D99"/>
    <w:rsid w:val="003A55CE"/>
    <w:rsid w:val="003A5925"/>
    <w:rsid w:val="003A7772"/>
    <w:rsid w:val="003B06FF"/>
    <w:rsid w:val="003B18ED"/>
    <w:rsid w:val="003B5A0E"/>
    <w:rsid w:val="003B66A5"/>
    <w:rsid w:val="003B7509"/>
    <w:rsid w:val="003B7F31"/>
    <w:rsid w:val="003B7F94"/>
    <w:rsid w:val="003C0957"/>
    <w:rsid w:val="003C3526"/>
    <w:rsid w:val="003C3D68"/>
    <w:rsid w:val="003C4038"/>
    <w:rsid w:val="003C410A"/>
    <w:rsid w:val="003C42DB"/>
    <w:rsid w:val="003C5594"/>
    <w:rsid w:val="003C5EC9"/>
    <w:rsid w:val="003C707F"/>
    <w:rsid w:val="003C7B65"/>
    <w:rsid w:val="003D0ED9"/>
    <w:rsid w:val="003D181E"/>
    <w:rsid w:val="003D29B2"/>
    <w:rsid w:val="003D29CB"/>
    <w:rsid w:val="003D7060"/>
    <w:rsid w:val="003E1B60"/>
    <w:rsid w:val="003E4B02"/>
    <w:rsid w:val="003E6BB8"/>
    <w:rsid w:val="003E7550"/>
    <w:rsid w:val="003E76DA"/>
    <w:rsid w:val="003F0444"/>
    <w:rsid w:val="003F0D41"/>
    <w:rsid w:val="003F1791"/>
    <w:rsid w:val="003F3448"/>
    <w:rsid w:val="003F5AE0"/>
    <w:rsid w:val="003F7A5D"/>
    <w:rsid w:val="003F7B07"/>
    <w:rsid w:val="003F7E0A"/>
    <w:rsid w:val="004007A9"/>
    <w:rsid w:val="00400D95"/>
    <w:rsid w:val="00403569"/>
    <w:rsid w:val="00403D40"/>
    <w:rsid w:val="004054CF"/>
    <w:rsid w:val="0041028B"/>
    <w:rsid w:val="0041247C"/>
    <w:rsid w:val="004126F2"/>
    <w:rsid w:val="00413419"/>
    <w:rsid w:val="00413CEB"/>
    <w:rsid w:val="00414783"/>
    <w:rsid w:val="004168ED"/>
    <w:rsid w:val="0041799F"/>
    <w:rsid w:val="004209AB"/>
    <w:rsid w:val="00421AC7"/>
    <w:rsid w:val="00423C7F"/>
    <w:rsid w:val="00423F09"/>
    <w:rsid w:val="00424CEF"/>
    <w:rsid w:val="00424D7C"/>
    <w:rsid w:val="00424DFE"/>
    <w:rsid w:val="004251A3"/>
    <w:rsid w:val="00426AC7"/>
    <w:rsid w:val="00427A8B"/>
    <w:rsid w:val="00430790"/>
    <w:rsid w:val="004317F9"/>
    <w:rsid w:val="0043369B"/>
    <w:rsid w:val="00435819"/>
    <w:rsid w:val="004361E6"/>
    <w:rsid w:val="00436710"/>
    <w:rsid w:val="00437E11"/>
    <w:rsid w:val="00440839"/>
    <w:rsid w:val="0044094D"/>
    <w:rsid w:val="004420B4"/>
    <w:rsid w:val="00442744"/>
    <w:rsid w:val="00443617"/>
    <w:rsid w:val="004459B4"/>
    <w:rsid w:val="00446540"/>
    <w:rsid w:val="00447A2D"/>
    <w:rsid w:val="004502B8"/>
    <w:rsid w:val="00450344"/>
    <w:rsid w:val="00452B75"/>
    <w:rsid w:val="00452F80"/>
    <w:rsid w:val="004530C2"/>
    <w:rsid w:val="00454060"/>
    <w:rsid w:val="00454230"/>
    <w:rsid w:val="0045469E"/>
    <w:rsid w:val="004546F1"/>
    <w:rsid w:val="004548B4"/>
    <w:rsid w:val="00456404"/>
    <w:rsid w:val="00460682"/>
    <w:rsid w:val="00461419"/>
    <w:rsid w:val="0046195B"/>
    <w:rsid w:val="00461AA9"/>
    <w:rsid w:val="00461B78"/>
    <w:rsid w:val="00462041"/>
    <w:rsid w:val="00464403"/>
    <w:rsid w:val="0046681F"/>
    <w:rsid w:val="00467198"/>
    <w:rsid w:val="004672CE"/>
    <w:rsid w:val="00467461"/>
    <w:rsid w:val="0046790B"/>
    <w:rsid w:val="004711B1"/>
    <w:rsid w:val="00471258"/>
    <w:rsid w:val="00472C4E"/>
    <w:rsid w:val="00472F09"/>
    <w:rsid w:val="0047327A"/>
    <w:rsid w:val="00473FFA"/>
    <w:rsid w:val="004776FA"/>
    <w:rsid w:val="004779DD"/>
    <w:rsid w:val="00481FDC"/>
    <w:rsid w:val="00485027"/>
    <w:rsid w:val="00485298"/>
    <w:rsid w:val="004856F1"/>
    <w:rsid w:val="00485CF6"/>
    <w:rsid w:val="00486109"/>
    <w:rsid w:val="00486127"/>
    <w:rsid w:val="0048628E"/>
    <w:rsid w:val="0048659F"/>
    <w:rsid w:val="00486F9A"/>
    <w:rsid w:val="00487AB5"/>
    <w:rsid w:val="00487B35"/>
    <w:rsid w:val="00487C31"/>
    <w:rsid w:val="0049011D"/>
    <w:rsid w:val="004908D9"/>
    <w:rsid w:val="00490B32"/>
    <w:rsid w:val="00490E58"/>
    <w:rsid w:val="00491E6A"/>
    <w:rsid w:val="00492236"/>
    <w:rsid w:val="0049474F"/>
    <w:rsid w:val="00495058"/>
    <w:rsid w:val="00495450"/>
    <w:rsid w:val="00495714"/>
    <w:rsid w:val="00495842"/>
    <w:rsid w:val="00495DEF"/>
    <w:rsid w:val="004970DA"/>
    <w:rsid w:val="004A0C67"/>
    <w:rsid w:val="004A1A24"/>
    <w:rsid w:val="004A1B91"/>
    <w:rsid w:val="004A210F"/>
    <w:rsid w:val="004A310F"/>
    <w:rsid w:val="004A418C"/>
    <w:rsid w:val="004A6AB8"/>
    <w:rsid w:val="004A74E4"/>
    <w:rsid w:val="004B07E3"/>
    <w:rsid w:val="004B687A"/>
    <w:rsid w:val="004B7402"/>
    <w:rsid w:val="004B7950"/>
    <w:rsid w:val="004C0049"/>
    <w:rsid w:val="004C00F9"/>
    <w:rsid w:val="004C06AE"/>
    <w:rsid w:val="004C1532"/>
    <w:rsid w:val="004C3230"/>
    <w:rsid w:val="004C423B"/>
    <w:rsid w:val="004C49CD"/>
    <w:rsid w:val="004C5A95"/>
    <w:rsid w:val="004C78D5"/>
    <w:rsid w:val="004C7F1C"/>
    <w:rsid w:val="004D11E2"/>
    <w:rsid w:val="004D1A17"/>
    <w:rsid w:val="004D6B5D"/>
    <w:rsid w:val="004E1AB2"/>
    <w:rsid w:val="004E1E9E"/>
    <w:rsid w:val="004E3DF5"/>
    <w:rsid w:val="004E418F"/>
    <w:rsid w:val="004E5FD2"/>
    <w:rsid w:val="004E6384"/>
    <w:rsid w:val="004E7CFC"/>
    <w:rsid w:val="004F0277"/>
    <w:rsid w:val="004F1621"/>
    <w:rsid w:val="004F1C96"/>
    <w:rsid w:val="004F2399"/>
    <w:rsid w:val="004F32AF"/>
    <w:rsid w:val="004F6B23"/>
    <w:rsid w:val="004F7442"/>
    <w:rsid w:val="004F7792"/>
    <w:rsid w:val="00500C55"/>
    <w:rsid w:val="00501359"/>
    <w:rsid w:val="0050151F"/>
    <w:rsid w:val="005015E2"/>
    <w:rsid w:val="0050194F"/>
    <w:rsid w:val="00503964"/>
    <w:rsid w:val="005041BB"/>
    <w:rsid w:val="00504D02"/>
    <w:rsid w:val="00504D19"/>
    <w:rsid w:val="00505331"/>
    <w:rsid w:val="0050586C"/>
    <w:rsid w:val="00506E2E"/>
    <w:rsid w:val="00510732"/>
    <w:rsid w:val="005119C2"/>
    <w:rsid w:val="00511CB3"/>
    <w:rsid w:val="005121F8"/>
    <w:rsid w:val="005126F0"/>
    <w:rsid w:val="00512859"/>
    <w:rsid w:val="00514119"/>
    <w:rsid w:val="00514C86"/>
    <w:rsid w:val="00517100"/>
    <w:rsid w:val="00517350"/>
    <w:rsid w:val="005176E7"/>
    <w:rsid w:val="0052073D"/>
    <w:rsid w:val="00521BA2"/>
    <w:rsid w:val="00524D3D"/>
    <w:rsid w:val="005253C5"/>
    <w:rsid w:val="00525A14"/>
    <w:rsid w:val="00526113"/>
    <w:rsid w:val="00526497"/>
    <w:rsid w:val="0052754D"/>
    <w:rsid w:val="00530470"/>
    <w:rsid w:val="005308C8"/>
    <w:rsid w:val="00530D17"/>
    <w:rsid w:val="005315BB"/>
    <w:rsid w:val="00535DD0"/>
    <w:rsid w:val="0053603B"/>
    <w:rsid w:val="00537328"/>
    <w:rsid w:val="00537E15"/>
    <w:rsid w:val="005416AF"/>
    <w:rsid w:val="00542737"/>
    <w:rsid w:val="005432AC"/>
    <w:rsid w:val="00543769"/>
    <w:rsid w:val="00543915"/>
    <w:rsid w:val="00545C18"/>
    <w:rsid w:val="00546D05"/>
    <w:rsid w:val="00547C78"/>
    <w:rsid w:val="00552407"/>
    <w:rsid w:val="00552F19"/>
    <w:rsid w:val="0055381D"/>
    <w:rsid w:val="00553C49"/>
    <w:rsid w:val="00554341"/>
    <w:rsid w:val="00554505"/>
    <w:rsid w:val="005550BF"/>
    <w:rsid w:val="0055707F"/>
    <w:rsid w:val="0055798F"/>
    <w:rsid w:val="00560ACC"/>
    <w:rsid w:val="00560D4C"/>
    <w:rsid w:val="0056232F"/>
    <w:rsid w:val="0056282D"/>
    <w:rsid w:val="0056312A"/>
    <w:rsid w:val="005638FF"/>
    <w:rsid w:val="00564802"/>
    <w:rsid w:val="00564CD5"/>
    <w:rsid w:val="0057049D"/>
    <w:rsid w:val="00570583"/>
    <w:rsid w:val="005708F5"/>
    <w:rsid w:val="0057283E"/>
    <w:rsid w:val="00572DF4"/>
    <w:rsid w:val="00573178"/>
    <w:rsid w:val="00575F98"/>
    <w:rsid w:val="00582236"/>
    <w:rsid w:val="005835A1"/>
    <w:rsid w:val="00583BDF"/>
    <w:rsid w:val="00583DB7"/>
    <w:rsid w:val="00584ECA"/>
    <w:rsid w:val="0058651D"/>
    <w:rsid w:val="00586627"/>
    <w:rsid w:val="00586F82"/>
    <w:rsid w:val="00587801"/>
    <w:rsid w:val="005903CD"/>
    <w:rsid w:val="00591C8D"/>
    <w:rsid w:val="00592192"/>
    <w:rsid w:val="00592299"/>
    <w:rsid w:val="00594169"/>
    <w:rsid w:val="00594C0C"/>
    <w:rsid w:val="00595B77"/>
    <w:rsid w:val="005961D8"/>
    <w:rsid w:val="0059763E"/>
    <w:rsid w:val="005A06BD"/>
    <w:rsid w:val="005A201B"/>
    <w:rsid w:val="005A2291"/>
    <w:rsid w:val="005A2BD3"/>
    <w:rsid w:val="005A47BD"/>
    <w:rsid w:val="005A5DEF"/>
    <w:rsid w:val="005A646B"/>
    <w:rsid w:val="005A79C4"/>
    <w:rsid w:val="005B0106"/>
    <w:rsid w:val="005B211D"/>
    <w:rsid w:val="005B235A"/>
    <w:rsid w:val="005B272D"/>
    <w:rsid w:val="005B3E99"/>
    <w:rsid w:val="005B482C"/>
    <w:rsid w:val="005C0DB1"/>
    <w:rsid w:val="005C1635"/>
    <w:rsid w:val="005C3E56"/>
    <w:rsid w:val="005C4C0E"/>
    <w:rsid w:val="005C5394"/>
    <w:rsid w:val="005C67BE"/>
    <w:rsid w:val="005C692C"/>
    <w:rsid w:val="005C6B03"/>
    <w:rsid w:val="005C71A8"/>
    <w:rsid w:val="005C7A84"/>
    <w:rsid w:val="005D0F2E"/>
    <w:rsid w:val="005D113E"/>
    <w:rsid w:val="005D1E7A"/>
    <w:rsid w:val="005D22F5"/>
    <w:rsid w:val="005D2EB4"/>
    <w:rsid w:val="005D4445"/>
    <w:rsid w:val="005D51BB"/>
    <w:rsid w:val="005D5A4F"/>
    <w:rsid w:val="005D70A6"/>
    <w:rsid w:val="005D7493"/>
    <w:rsid w:val="005D7827"/>
    <w:rsid w:val="005D7B8A"/>
    <w:rsid w:val="005E0326"/>
    <w:rsid w:val="005E1420"/>
    <w:rsid w:val="005E1CB6"/>
    <w:rsid w:val="005E278D"/>
    <w:rsid w:val="005E434E"/>
    <w:rsid w:val="005E6D83"/>
    <w:rsid w:val="005E6E8B"/>
    <w:rsid w:val="005E7D6A"/>
    <w:rsid w:val="005F00B3"/>
    <w:rsid w:val="005F02D0"/>
    <w:rsid w:val="005F2B3D"/>
    <w:rsid w:val="005F5C09"/>
    <w:rsid w:val="00600260"/>
    <w:rsid w:val="00600657"/>
    <w:rsid w:val="00602C9F"/>
    <w:rsid w:val="00604CAF"/>
    <w:rsid w:val="00606756"/>
    <w:rsid w:val="00611295"/>
    <w:rsid w:val="006123FE"/>
    <w:rsid w:val="006124A6"/>
    <w:rsid w:val="006139E1"/>
    <w:rsid w:val="0061430C"/>
    <w:rsid w:val="006143F8"/>
    <w:rsid w:val="00614D14"/>
    <w:rsid w:val="00615EB1"/>
    <w:rsid w:val="00616645"/>
    <w:rsid w:val="00617610"/>
    <w:rsid w:val="00617D6D"/>
    <w:rsid w:val="006201F5"/>
    <w:rsid w:val="0062031F"/>
    <w:rsid w:val="00622F31"/>
    <w:rsid w:val="00623C97"/>
    <w:rsid w:val="0062419A"/>
    <w:rsid w:val="00624B5F"/>
    <w:rsid w:val="00624BCA"/>
    <w:rsid w:val="00624DC6"/>
    <w:rsid w:val="0062548F"/>
    <w:rsid w:val="00626960"/>
    <w:rsid w:val="00626CFB"/>
    <w:rsid w:val="00626F85"/>
    <w:rsid w:val="00627288"/>
    <w:rsid w:val="00630277"/>
    <w:rsid w:val="0063087E"/>
    <w:rsid w:val="00630AD4"/>
    <w:rsid w:val="00631170"/>
    <w:rsid w:val="00631175"/>
    <w:rsid w:val="00634D42"/>
    <w:rsid w:val="00635F7D"/>
    <w:rsid w:val="006371A1"/>
    <w:rsid w:val="00637E01"/>
    <w:rsid w:val="00637FC0"/>
    <w:rsid w:val="00637FEB"/>
    <w:rsid w:val="00641733"/>
    <w:rsid w:val="00643518"/>
    <w:rsid w:val="00643B17"/>
    <w:rsid w:val="00644CFE"/>
    <w:rsid w:val="00644F45"/>
    <w:rsid w:val="006464CB"/>
    <w:rsid w:val="00650F06"/>
    <w:rsid w:val="00651647"/>
    <w:rsid w:val="00651DB9"/>
    <w:rsid w:val="00652179"/>
    <w:rsid w:val="00652615"/>
    <w:rsid w:val="00653BA9"/>
    <w:rsid w:val="006540E2"/>
    <w:rsid w:val="00654103"/>
    <w:rsid w:val="00654619"/>
    <w:rsid w:val="006552A1"/>
    <w:rsid w:val="00655B0B"/>
    <w:rsid w:val="00657897"/>
    <w:rsid w:val="00657F22"/>
    <w:rsid w:val="006605E3"/>
    <w:rsid w:val="00660B3D"/>
    <w:rsid w:val="00661658"/>
    <w:rsid w:val="0066339B"/>
    <w:rsid w:val="00663C22"/>
    <w:rsid w:val="00663DA0"/>
    <w:rsid w:val="00666392"/>
    <w:rsid w:val="0066719D"/>
    <w:rsid w:val="00667B30"/>
    <w:rsid w:val="00671BCB"/>
    <w:rsid w:val="00672689"/>
    <w:rsid w:val="00674F21"/>
    <w:rsid w:val="006750E2"/>
    <w:rsid w:val="006767CB"/>
    <w:rsid w:val="006769F8"/>
    <w:rsid w:val="006772CF"/>
    <w:rsid w:val="006778C2"/>
    <w:rsid w:val="00680A2C"/>
    <w:rsid w:val="0068125F"/>
    <w:rsid w:val="006817EE"/>
    <w:rsid w:val="006834D2"/>
    <w:rsid w:val="006840FC"/>
    <w:rsid w:val="0068470F"/>
    <w:rsid w:val="0068580B"/>
    <w:rsid w:val="00685DA4"/>
    <w:rsid w:val="00685F80"/>
    <w:rsid w:val="00686818"/>
    <w:rsid w:val="006872DD"/>
    <w:rsid w:val="0068739F"/>
    <w:rsid w:val="00687915"/>
    <w:rsid w:val="00690470"/>
    <w:rsid w:val="00693058"/>
    <w:rsid w:val="00693CD1"/>
    <w:rsid w:val="00695257"/>
    <w:rsid w:val="00697A9A"/>
    <w:rsid w:val="006A17DE"/>
    <w:rsid w:val="006A2B7E"/>
    <w:rsid w:val="006A2E72"/>
    <w:rsid w:val="006A2E91"/>
    <w:rsid w:val="006A486E"/>
    <w:rsid w:val="006A4C20"/>
    <w:rsid w:val="006A4DD0"/>
    <w:rsid w:val="006A5E39"/>
    <w:rsid w:val="006A6E81"/>
    <w:rsid w:val="006A6F6A"/>
    <w:rsid w:val="006A787D"/>
    <w:rsid w:val="006B0346"/>
    <w:rsid w:val="006B10C4"/>
    <w:rsid w:val="006B1181"/>
    <w:rsid w:val="006B1353"/>
    <w:rsid w:val="006B2A6A"/>
    <w:rsid w:val="006B3B12"/>
    <w:rsid w:val="006B3CCB"/>
    <w:rsid w:val="006B47AF"/>
    <w:rsid w:val="006B4843"/>
    <w:rsid w:val="006B4E47"/>
    <w:rsid w:val="006B57B3"/>
    <w:rsid w:val="006B5803"/>
    <w:rsid w:val="006B6E93"/>
    <w:rsid w:val="006B7150"/>
    <w:rsid w:val="006B7154"/>
    <w:rsid w:val="006C05EA"/>
    <w:rsid w:val="006C06DF"/>
    <w:rsid w:val="006C1A9F"/>
    <w:rsid w:val="006C26AC"/>
    <w:rsid w:val="006C3265"/>
    <w:rsid w:val="006D04F7"/>
    <w:rsid w:val="006D11D5"/>
    <w:rsid w:val="006D2BB3"/>
    <w:rsid w:val="006D6567"/>
    <w:rsid w:val="006D659F"/>
    <w:rsid w:val="006D7167"/>
    <w:rsid w:val="006E00A5"/>
    <w:rsid w:val="006E04F0"/>
    <w:rsid w:val="006E0C8F"/>
    <w:rsid w:val="006E0E69"/>
    <w:rsid w:val="006E33F5"/>
    <w:rsid w:val="006E3DD8"/>
    <w:rsid w:val="006E43BC"/>
    <w:rsid w:val="006E5904"/>
    <w:rsid w:val="006E7BA0"/>
    <w:rsid w:val="006E7CA0"/>
    <w:rsid w:val="006F352E"/>
    <w:rsid w:val="006F4034"/>
    <w:rsid w:val="006F5509"/>
    <w:rsid w:val="006F58E6"/>
    <w:rsid w:val="006F5ACD"/>
    <w:rsid w:val="006F5F1E"/>
    <w:rsid w:val="006F6374"/>
    <w:rsid w:val="006F6B46"/>
    <w:rsid w:val="006F6B6E"/>
    <w:rsid w:val="006F761C"/>
    <w:rsid w:val="006F7F44"/>
    <w:rsid w:val="00701488"/>
    <w:rsid w:val="00703DA0"/>
    <w:rsid w:val="007042F1"/>
    <w:rsid w:val="00705239"/>
    <w:rsid w:val="007057FE"/>
    <w:rsid w:val="00705E3B"/>
    <w:rsid w:val="00705EE5"/>
    <w:rsid w:val="0070753F"/>
    <w:rsid w:val="007077BB"/>
    <w:rsid w:val="007129CC"/>
    <w:rsid w:val="00713AFD"/>
    <w:rsid w:val="00713D29"/>
    <w:rsid w:val="0071525D"/>
    <w:rsid w:val="0071577A"/>
    <w:rsid w:val="007165B2"/>
    <w:rsid w:val="00717279"/>
    <w:rsid w:val="0071761C"/>
    <w:rsid w:val="007202AD"/>
    <w:rsid w:val="007213C4"/>
    <w:rsid w:val="007230FE"/>
    <w:rsid w:val="00725718"/>
    <w:rsid w:val="0072666D"/>
    <w:rsid w:val="007269A3"/>
    <w:rsid w:val="007303B7"/>
    <w:rsid w:val="00730815"/>
    <w:rsid w:val="007329D3"/>
    <w:rsid w:val="00732F20"/>
    <w:rsid w:val="007333DF"/>
    <w:rsid w:val="00734807"/>
    <w:rsid w:val="00737046"/>
    <w:rsid w:val="007408F5"/>
    <w:rsid w:val="007417D7"/>
    <w:rsid w:val="007426C0"/>
    <w:rsid w:val="007444A0"/>
    <w:rsid w:val="00746AAD"/>
    <w:rsid w:val="00747D65"/>
    <w:rsid w:val="00750166"/>
    <w:rsid w:val="0075021E"/>
    <w:rsid w:val="007518B7"/>
    <w:rsid w:val="00754313"/>
    <w:rsid w:val="00754454"/>
    <w:rsid w:val="00755EB4"/>
    <w:rsid w:val="007574F8"/>
    <w:rsid w:val="00760A93"/>
    <w:rsid w:val="00761CE5"/>
    <w:rsid w:val="00762135"/>
    <w:rsid w:val="00762144"/>
    <w:rsid w:val="00762FBD"/>
    <w:rsid w:val="007632D2"/>
    <w:rsid w:val="0076336D"/>
    <w:rsid w:val="0076386A"/>
    <w:rsid w:val="00764BC1"/>
    <w:rsid w:val="00764DB9"/>
    <w:rsid w:val="007669D1"/>
    <w:rsid w:val="00766AAC"/>
    <w:rsid w:val="00770194"/>
    <w:rsid w:val="00771146"/>
    <w:rsid w:val="0077122D"/>
    <w:rsid w:val="0077321E"/>
    <w:rsid w:val="00773F72"/>
    <w:rsid w:val="007748A9"/>
    <w:rsid w:val="00776303"/>
    <w:rsid w:val="00777D8B"/>
    <w:rsid w:val="00780018"/>
    <w:rsid w:val="00780B7B"/>
    <w:rsid w:val="00781B3B"/>
    <w:rsid w:val="00781E22"/>
    <w:rsid w:val="00781F52"/>
    <w:rsid w:val="007831BD"/>
    <w:rsid w:val="00783E65"/>
    <w:rsid w:val="007841AD"/>
    <w:rsid w:val="007843E2"/>
    <w:rsid w:val="00785658"/>
    <w:rsid w:val="007856F7"/>
    <w:rsid w:val="00785A9B"/>
    <w:rsid w:val="00786623"/>
    <w:rsid w:val="0078704E"/>
    <w:rsid w:val="0078751A"/>
    <w:rsid w:val="00787996"/>
    <w:rsid w:val="00787ED0"/>
    <w:rsid w:val="00790451"/>
    <w:rsid w:val="00790DBC"/>
    <w:rsid w:val="00790F74"/>
    <w:rsid w:val="0079418B"/>
    <w:rsid w:val="00794881"/>
    <w:rsid w:val="00794CB5"/>
    <w:rsid w:val="0079689D"/>
    <w:rsid w:val="00796AEC"/>
    <w:rsid w:val="00797279"/>
    <w:rsid w:val="00797810"/>
    <w:rsid w:val="00797CBA"/>
    <w:rsid w:val="007A062C"/>
    <w:rsid w:val="007A1CEC"/>
    <w:rsid w:val="007A2D60"/>
    <w:rsid w:val="007A5729"/>
    <w:rsid w:val="007B1C50"/>
    <w:rsid w:val="007B318B"/>
    <w:rsid w:val="007B3AB3"/>
    <w:rsid w:val="007B3DBC"/>
    <w:rsid w:val="007B437F"/>
    <w:rsid w:val="007B43C6"/>
    <w:rsid w:val="007B4D18"/>
    <w:rsid w:val="007B5661"/>
    <w:rsid w:val="007B5C1E"/>
    <w:rsid w:val="007B7B91"/>
    <w:rsid w:val="007B7FDB"/>
    <w:rsid w:val="007C1155"/>
    <w:rsid w:val="007C1165"/>
    <w:rsid w:val="007C27B8"/>
    <w:rsid w:val="007C314F"/>
    <w:rsid w:val="007C342A"/>
    <w:rsid w:val="007C535C"/>
    <w:rsid w:val="007D12C8"/>
    <w:rsid w:val="007D1972"/>
    <w:rsid w:val="007D1993"/>
    <w:rsid w:val="007D2C4C"/>
    <w:rsid w:val="007D3458"/>
    <w:rsid w:val="007D3843"/>
    <w:rsid w:val="007D5C3D"/>
    <w:rsid w:val="007E0FD3"/>
    <w:rsid w:val="007E17F5"/>
    <w:rsid w:val="007E1B59"/>
    <w:rsid w:val="007E1DC1"/>
    <w:rsid w:val="007E35A3"/>
    <w:rsid w:val="007E50A0"/>
    <w:rsid w:val="007E6509"/>
    <w:rsid w:val="007F18DB"/>
    <w:rsid w:val="007F5446"/>
    <w:rsid w:val="007F5A9F"/>
    <w:rsid w:val="007F5B0F"/>
    <w:rsid w:val="007F5E5B"/>
    <w:rsid w:val="007F6880"/>
    <w:rsid w:val="007F6BED"/>
    <w:rsid w:val="007F6CFE"/>
    <w:rsid w:val="007F78E9"/>
    <w:rsid w:val="007F7E61"/>
    <w:rsid w:val="00800070"/>
    <w:rsid w:val="008004B6"/>
    <w:rsid w:val="00800DD0"/>
    <w:rsid w:val="00802275"/>
    <w:rsid w:val="00803B2C"/>
    <w:rsid w:val="00804613"/>
    <w:rsid w:val="00804C3D"/>
    <w:rsid w:val="00804D10"/>
    <w:rsid w:val="0080500C"/>
    <w:rsid w:val="008054C4"/>
    <w:rsid w:val="00805C43"/>
    <w:rsid w:val="00805DC4"/>
    <w:rsid w:val="00806358"/>
    <w:rsid w:val="0080652C"/>
    <w:rsid w:val="008068E7"/>
    <w:rsid w:val="00806F40"/>
    <w:rsid w:val="00807558"/>
    <w:rsid w:val="0080789A"/>
    <w:rsid w:val="00810450"/>
    <w:rsid w:val="0081067C"/>
    <w:rsid w:val="00811C89"/>
    <w:rsid w:val="00813D33"/>
    <w:rsid w:val="00814697"/>
    <w:rsid w:val="00815316"/>
    <w:rsid w:val="008159EF"/>
    <w:rsid w:val="00815CCE"/>
    <w:rsid w:val="00817D1C"/>
    <w:rsid w:val="0082062A"/>
    <w:rsid w:val="00821552"/>
    <w:rsid w:val="00821DF4"/>
    <w:rsid w:val="0082286C"/>
    <w:rsid w:val="00824AC4"/>
    <w:rsid w:val="00825890"/>
    <w:rsid w:val="008261F8"/>
    <w:rsid w:val="00830316"/>
    <w:rsid w:val="0083078A"/>
    <w:rsid w:val="00831EB8"/>
    <w:rsid w:val="00831F0F"/>
    <w:rsid w:val="0083454D"/>
    <w:rsid w:val="00834960"/>
    <w:rsid w:val="00835627"/>
    <w:rsid w:val="00837464"/>
    <w:rsid w:val="00837D74"/>
    <w:rsid w:val="00841CC2"/>
    <w:rsid w:val="0084262E"/>
    <w:rsid w:val="0084377B"/>
    <w:rsid w:val="00844F4B"/>
    <w:rsid w:val="008460C9"/>
    <w:rsid w:val="00846AF2"/>
    <w:rsid w:val="00847489"/>
    <w:rsid w:val="00847C48"/>
    <w:rsid w:val="00851E46"/>
    <w:rsid w:val="00852BD5"/>
    <w:rsid w:val="008536F9"/>
    <w:rsid w:val="0085568D"/>
    <w:rsid w:val="00855AF1"/>
    <w:rsid w:val="00856E97"/>
    <w:rsid w:val="0086154B"/>
    <w:rsid w:val="00861BA2"/>
    <w:rsid w:val="0086331A"/>
    <w:rsid w:val="00863926"/>
    <w:rsid w:val="0086525A"/>
    <w:rsid w:val="00870108"/>
    <w:rsid w:val="00870A12"/>
    <w:rsid w:val="00872E71"/>
    <w:rsid w:val="00872EB3"/>
    <w:rsid w:val="00873E67"/>
    <w:rsid w:val="00874C5C"/>
    <w:rsid w:val="0087560B"/>
    <w:rsid w:val="00875833"/>
    <w:rsid w:val="008759C2"/>
    <w:rsid w:val="00877349"/>
    <w:rsid w:val="00880A5E"/>
    <w:rsid w:val="00880E65"/>
    <w:rsid w:val="0088140C"/>
    <w:rsid w:val="00882C8F"/>
    <w:rsid w:val="00883FA0"/>
    <w:rsid w:val="00884D2E"/>
    <w:rsid w:val="00884D98"/>
    <w:rsid w:val="008854DB"/>
    <w:rsid w:val="008873D4"/>
    <w:rsid w:val="00890427"/>
    <w:rsid w:val="00891F6B"/>
    <w:rsid w:val="00892789"/>
    <w:rsid w:val="0089302F"/>
    <w:rsid w:val="00893739"/>
    <w:rsid w:val="00893D31"/>
    <w:rsid w:val="00894747"/>
    <w:rsid w:val="00894948"/>
    <w:rsid w:val="00895471"/>
    <w:rsid w:val="0089583E"/>
    <w:rsid w:val="008972F2"/>
    <w:rsid w:val="008A2A93"/>
    <w:rsid w:val="008A2CA2"/>
    <w:rsid w:val="008A304C"/>
    <w:rsid w:val="008A51E0"/>
    <w:rsid w:val="008A5339"/>
    <w:rsid w:val="008A6040"/>
    <w:rsid w:val="008A6AAC"/>
    <w:rsid w:val="008A6BB0"/>
    <w:rsid w:val="008A79AD"/>
    <w:rsid w:val="008B18D3"/>
    <w:rsid w:val="008B5DFD"/>
    <w:rsid w:val="008B66B6"/>
    <w:rsid w:val="008B6D79"/>
    <w:rsid w:val="008B7E69"/>
    <w:rsid w:val="008C10D2"/>
    <w:rsid w:val="008C1530"/>
    <w:rsid w:val="008C24DD"/>
    <w:rsid w:val="008C26EA"/>
    <w:rsid w:val="008C3FDC"/>
    <w:rsid w:val="008C4087"/>
    <w:rsid w:val="008C69A2"/>
    <w:rsid w:val="008C722F"/>
    <w:rsid w:val="008C7737"/>
    <w:rsid w:val="008C7B3E"/>
    <w:rsid w:val="008D0A10"/>
    <w:rsid w:val="008D1A4C"/>
    <w:rsid w:val="008D1B05"/>
    <w:rsid w:val="008D1D0F"/>
    <w:rsid w:val="008D3BFF"/>
    <w:rsid w:val="008D4102"/>
    <w:rsid w:val="008D5485"/>
    <w:rsid w:val="008D5CA8"/>
    <w:rsid w:val="008D6E56"/>
    <w:rsid w:val="008D7087"/>
    <w:rsid w:val="008D7653"/>
    <w:rsid w:val="008D79A0"/>
    <w:rsid w:val="008D7FCB"/>
    <w:rsid w:val="008E00B1"/>
    <w:rsid w:val="008E1D4D"/>
    <w:rsid w:val="008E1ED9"/>
    <w:rsid w:val="008E3DF5"/>
    <w:rsid w:val="008F23E6"/>
    <w:rsid w:val="008F25D5"/>
    <w:rsid w:val="008F2CE6"/>
    <w:rsid w:val="008F34DA"/>
    <w:rsid w:val="008F3950"/>
    <w:rsid w:val="008F4505"/>
    <w:rsid w:val="008F4CB0"/>
    <w:rsid w:val="008F6F07"/>
    <w:rsid w:val="008F7ECD"/>
    <w:rsid w:val="00901228"/>
    <w:rsid w:val="00901BBA"/>
    <w:rsid w:val="00905A26"/>
    <w:rsid w:val="00905BFC"/>
    <w:rsid w:val="009064BD"/>
    <w:rsid w:val="009065E1"/>
    <w:rsid w:val="00906C4D"/>
    <w:rsid w:val="00907238"/>
    <w:rsid w:val="00907337"/>
    <w:rsid w:val="009077B5"/>
    <w:rsid w:val="00907A95"/>
    <w:rsid w:val="00907B2C"/>
    <w:rsid w:val="00911C8F"/>
    <w:rsid w:val="00913BFE"/>
    <w:rsid w:val="00913E28"/>
    <w:rsid w:val="00915324"/>
    <w:rsid w:val="009156D0"/>
    <w:rsid w:val="0091584F"/>
    <w:rsid w:val="00916306"/>
    <w:rsid w:val="00916D30"/>
    <w:rsid w:val="00916D78"/>
    <w:rsid w:val="009174F7"/>
    <w:rsid w:val="00917ABB"/>
    <w:rsid w:val="00917B6A"/>
    <w:rsid w:val="009212E1"/>
    <w:rsid w:val="00923C83"/>
    <w:rsid w:val="00924063"/>
    <w:rsid w:val="009243A2"/>
    <w:rsid w:val="009248E9"/>
    <w:rsid w:val="009314AF"/>
    <w:rsid w:val="00932064"/>
    <w:rsid w:val="00932093"/>
    <w:rsid w:val="0093225A"/>
    <w:rsid w:val="009323AA"/>
    <w:rsid w:val="00932C51"/>
    <w:rsid w:val="009336C0"/>
    <w:rsid w:val="0093413A"/>
    <w:rsid w:val="0093660F"/>
    <w:rsid w:val="00937556"/>
    <w:rsid w:val="009415FC"/>
    <w:rsid w:val="00941FB9"/>
    <w:rsid w:val="00942C7F"/>
    <w:rsid w:val="0094325C"/>
    <w:rsid w:val="009435DA"/>
    <w:rsid w:val="00945D20"/>
    <w:rsid w:val="009466F7"/>
    <w:rsid w:val="009467BC"/>
    <w:rsid w:val="009500A7"/>
    <w:rsid w:val="00951549"/>
    <w:rsid w:val="00951804"/>
    <w:rsid w:val="009520F4"/>
    <w:rsid w:val="0095252A"/>
    <w:rsid w:val="00954F30"/>
    <w:rsid w:val="00954F8A"/>
    <w:rsid w:val="0095586A"/>
    <w:rsid w:val="00955D4A"/>
    <w:rsid w:val="00960D7B"/>
    <w:rsid w:val="009610AF"/>
    <w:rsid w:val="00961FBD"/>
    <w:rsid w:val="009623A2"/>
    <w:rsid w:val="0096366F"/>
    <w:rsid w:val="0096368B"/>
    <w:rsid w:val="00963ADA"/>
    <w:rsid w:val="00963DF0"/>
    <w:rsid w:val="009647D5"/>
    <w:rsid w:val="00965113"/>
    <w:rsid w:val="00965A53"/>
    <w:rsid w:val="00965B34"/>
    <w:rsid w:val="009675E3"/>
    <w:rsid w:val="009714FD"/>
    <w:rsid w:val="00971789"/>
    <w:rsid w:val="009736AD"/>
    <w:rsid w:val="00973FB4"/>
    <w:rsid w:val="009740E1"/>
    <w:rsid w:val="0097593D"/>
    <w:rsid w:val="00975BED"/>
    <w:rsid w:val="00981DA8"/>
    <w:rsid w:val="00983413"/>
    <w:rsid w:val="0098405A"/>
    <w:rsid w:val="009845CF"/>
    <w:rsid w:val="009866D8"/>
    <w:rsid w:val="0098697E"/>
    <w:rsid w:val="00986AFC"/>
    <w:rsid w:val="00986DD0"/>
    <w:rsid w:val="009878E5"/>
    <w:rsid w:val="00990FA0"/>
    <w:rsid w:val="009934E4"/>
    <w:rsid w:val="009955FD"/>
    <w:rsid w:val="0099565B"/>
    <w:rsid w:val="00995C2D"/>
    <w:rsid w:val="00996FF1"/>
    <w:rsid w:val="009A1888"/>
    <w:rsid w:val="009A2001"/>
    <w:rsid w:val="009A25C4"/>
    <w:rsid w:val="009A27FA"/>
    <w:rsid w:val="009A4C06"/>
    <w:rsid w:val="009A6369"/>
    <w:rsid w:val="009A6979"/>
    <w:rsid w:val="009A72EA"/>
    <w:rsid w:val="009B1799"/>
    <w:rsid w:val="009B17C7"/>
    <w:rsid w:val="009B4C14"/>
    <w:rsid w:val="009B4D80"/>
    <w:rsid w:val="009B52DB"/>
    <w:rsid w:val="009B57BB"/>
    <w:rsid w:val="009B58D2"/>
    <w:rsid w:val="009B741A"/>
    <w:rsid w:val="009C073A"/>
    <w:rsid w:val="009C09CC"/>
    <w:rsid w:val="009C17D8"/>
    <w:rsid w:val="009C2666"/>
    <w:rsid w:val="009C27A3"/>
    <w:rsid w:val="009C27E6"/>
    <w:rsid w:val="009C4BF9"/>
    <w:rsid w:val="009C5731"/>
    <w:rsid w:val="009C7786"/>
    <w:rsid w:val="009C7FD6"/>
    <w:rsid w:val="009D0518"/>
    <w:rsid w:val="009D0891"/>
    <w:rsid w:val="009D1B90"/>
    <w:rsid w:val="009D230E"/>
    <w:rsid w:val="009D2A6C"/>
    <w:rsid w:val="009D2E5A"/>
    <w:rsid w:val="009D32B0"/>
    <w:rsid w:val="009D5280"/>
    <w:rsid w:val="009D6464"/>
    <w:rsid w:val="009D6790"/>
    <w:rsid w:val="009D6CF2"/>
    <w:rsid w:val="009D6FF1"/>
    <w:rsid w:val="009E2CEE"/>
    <w:rsid w:val="009E4BC8"/>
    <w:rsid w:val="009E608C"/>
    <w:rsid w:val="009E6154"/>
    <w:rsid w:val="009E636D"/>
    <w:rsid w:val="009E76A8"/>
    <w:rsid w:val="009F2F0D"/>
    <w:rsid w:val="009F2F7B"/>
    <w:rsid w:val="009F47DA"/>
    <w:rsid w:val="009F4E9D"/>
    <w:rsid w:val="009F4EC3"/>
    <w:rsid w:val="00A0004B"/>
    <w:rsid w:val="00A0170A"/>
    <w:rsid w:val="00A02011"/>
    <w:rsid w:val="00A04777"/>
    <w:rsid w:val="00A073EA"/>
    <w:rsid w:val="00A079E6"/>
    <w:rsid w:val="00A1023E"/>
    <w:rsid w:val="00A10255"/>
    <w:rsid w:val="00A108D5"/>
    <w:rsid w:val="00A11989"/>
    <w:rsid w:val="00A11DD6"/>
    <w:rsid w:val="00A120EE"/>
    <w:rsid w:val="00A12550"/>
    <w:rsid w:val="00A132EC"/>
    <w:rsid w:val="00A1638E"/>
    <w:rsid w:val="00A16D0E"/>
    <w:rsid w:val="00A17A41"/>
    <w:rsid w:val="00A2167C"/>
    <w:rsid w:val="00A21B54"/>
    <w:rsid w:val="00A2246C"/>
    <w:rsid w:val="00A231F5"/>
    <w:rsid w:val="00A23B96"/>
    <w:rsid w:val="00A25AC2"/>
    <w:rsid w:val="00A26140"/>
    <w:rsid w:val="00A27913"/>
    <w:rsid w:val="00A307EA"/>
    <w:rsid w:val="00A30838"/>
    <w:rsid w:val="00A33FD1"/>
    <w:rsid w:val="00A3421D"/>
    <w:rsid w:val="00A34E10"/>
    <w:rsid w:val="00A35CC4"/>
    <w:rsid w:val="00A35EA4"/>
    <w:rsid w:val="00A41A4A"/>
    <w:rsid w:val="00A42819"/>
    <w:rsid w:val="00A42E8A"/>
    <w:rsid w:val="00A442B5"/>
    <w:rsid w:val="00A4537E"/>
    <w:rsid w:val="00A45C3F"/>
    <w:rsid w:val="00A463D9"/>
    <w:rsid w:val="00A464DB"/>
    <w:rsid w:val="00A4773D"/>
    <w:rsid w:val="00A50CCF"/>
    <w:rsid w:val="00A51695"/>
    <w:rsid w:val="00A5355C"/>
    <w:rsid w:val="00A53570"/>
    <w:rsid w:val="00A54DDD"/>
    <w:rsid w:val="00A552AA"/>
    <w:rsid w:val="00A563AC"/>
    <w:rsid w:val="00A56CB8"/>
    <w:rsid w:val="00A66200"/>
    <w:rsid w:val="00A72086"/>
    <w:rsid w:val="00A726CE"/>
    <w:rsid w:val="00A72D77"/>
    <w:rsid w:val="00A7333E"/>
    <w:rsid w:val="00A736DF"/>
    <w:rsid w:val="00A7563B"/>
    <w:rsid w:val="00A75F86"/>
    <w:rsid w:val="00A77040"/>
    <w:rsid w:val="00A77A18"/>
    <w:rsid w:val="00A8206C"/>
    <w:rsid w:val="00A8279E"/>
    <w:rsid w:val="00A84419"/>
    <w:rsid w:val="00A84EB7"/>
    <w:rsid w:val="00A86038"/>
    <w:rsid w:val="00A86717"/>
    <w:rsid w:val="00A868FE"/>
    <w:rsid w:val="00A873FC"/>
    <w:rsid w:val="00A90DD4"/>
    <w:rsid w:val="00A911FE"/>
    <w:rsid w:val="00A918F6"/>
    <w:rsid w:val="00A91B3F"/>
    <w:rsid w:val="00A92735"/>
    <w:rsid w:val="00A927D3"/>
    <w:rsid w:val="00A93A8C"/>
    <w:rsid w:val="00A96762"/>
    <w:rsid w:val="00AA1069"/>
    <w:rsid w:val="00AA1E84"/>
    <w:rsid w:val="00AA350B"/>
    <w:rsid w:val="00AA3B8E"/>
    <w:rsid w:val="00AA3E6C"/>
    <w:rsid w:val="00AA5B1E"/>
    <w:rsid w:val="00AA5D47"/>
    <w:rsid w:val="00AA6216"/>
    <w:rsid w:val="00AA6274"/>
    <w:rsid w:val="00AA7E94"/>
    <w:rsid w:val="00AB0C51"/>
    <w:rsid w:val="00AB175C"/>
    <w:rsid w:val="00AB1CC2"/>
    <w:rsid w:val="00AB1E6A"/>
    <w:rsid w:val="00AB2924"/>
    <w:rsid w:val="00AB2AC0"/>
    <w:rsid w:val="00AB2F96"/>
    <w:rsid w:val="00AB653C"/>
    <w:rsid w:val="00AB69AA"/>
    <w:rsid w:val="00AB6BDE"/>
    <w:rsid w:val="00AB7C02"/>
    <w:rsid w:val="00AC1FE9"/>
    <w:rsid w:val="00AC2D64"/>
    <w:rsid w:val="00AC75C4"/>
    <w:rsid w:val="00AD05F9"/>
    <w:rsid w:val="00AD0A16"/>
    <w:rsid w:val="00AD2326"/>
    <w:rsid w:val="00AD261D"/>
    <w:rsid w:val="00AD2E7D"/>
    <w:rsid w:val="00AD4063"/>
    <w:rsid w:val="00AD4916"/>
    <w:rsid w:val="00AD534A"/>
    <w:rsid w:val="00AD5C37"/>
    <w:rsid w:val="00AD5F2A"/>
    <w:rsid w:val="00AE0672"/>
    <w:rsid w:val="00AE0EBD"/>
    <w:rsid w:val="00AE146E"/>
    <w:rsid w:val="00AE15A2"/>
    <w:rsid w:val="00AE19E6"/>
    <w:rsid w:val="00AE1D88"/>
    <w:rsid w:val="00AE3A03"/>
    <w:rsid w:val="00AE3AAB"/>
    <w:rsid w:val="00AE4012"/>
    <w:rsid w:val="00AE4024"/>
    <w:rsid w:val="00AE5641"/>
    <w:rsid w:val="00AE6CD4"/>
    <w:rsid w:val="00AF0638"/>
    <w:rsid w:val="00AF07FA"/>
    <w:rsid w:val="00AF0D76"/>
    <w:rsid w:val="00AF20CB"/>
    <w:rsid w:val="00AF21DC"/>
    <w:rsid w:val="00AF220C"/>
    <w:rsid w:val="00AF2A8D"/>
    <w:rsid w:val="00AF3030"/>
    <w:rsid w:val="00AF342D"/>
    <w:rsid w:val="00AF3F85"/>
    <w:rsid w:val="00AF4B0A"/>
    <w:rsid w:val="00AF6DBA"/>
    <w:rsid w:val="00B02C7B"/>
    <w:rsid w:val="00B02E93"/>
    <w:rsid w:val="00B036EA"/>
    <w:rsid w:val="00B04707"/>
    <w:rsid w:val="00B056CC"/>
    <w:rsid w:val="00B05CAD"/>
    <w:rsid w:val="00B108B0"/>
    <w:rsid w:val="00B11696"/>
    <w:rsid w:val="00B11730"/>
    <w:rsid w:val="00B1242F"/>
    <w:rsid w:val="00B13B59"/>
    <w:rsid w:val="00B167FB"/>
    <w:rsid w:val="00B17AE3"/>
    <w:rsid w:val="00B21C16"/>
    <w:rsid w:val="00B225B3"/>
    <w:rsid w:val="00B22834"/>
    <w:rsid w:val="00B23B92"/>
    <w:rsid w:val="00B240DD"/>
    <w:rsid w:val="00B24ABD"/>
    <w:rsid w:val="00B25BC3"/>
    <w:rsid w:val="00B2616D"/>
    <w:rsid w:val="00B26D61"/>
    <w:rsid w:val="00B27286"/>
    <w:rsid w:val="00B2750C"/>
    <w:rsid w:val="00B3304B"/>
    <w:rsid w:val="00B335F0"/>
    <w:rsid w:val="00B33706"/>
    <w:rsid w:val="00B34E25"/>
    <w:rsid w:val="00B42AEC"/>
    <w:rsid w:val="00B44E45"/>
    <w:rsid w:val="00B4758F"/>
    <w:rsid w:val="00B5009B"/>
    <w:rsid w:val="00B5078C"/>
    <w:rsid w:val="00B50B3B"/>
    <w:rsid w:val="00B50BFB"/>
    <w:rsid w:val="00B52092"/>
    <w:rsid w:val="00B5276A"/>
    <w:rsid w:val="00B52931"/>
    <w:rsid w:val="00B53048"/>
    <w:rsid w:val="00B54563"/>
    <w:rsid w:val="00B54B11"/>
    <w:rsid w:val="00B54B43"/>
    <w:rsid w:val="00B54EB8"/>
    <w:rsid w:val="00B556D0"/>
    <w:rsid w:val="00B562D9"/>
    <w:rsid w:val="00B5630C"/>
    <w:rsid w:val="00B56B27"/>
    <w:rsid w:val="00B57507"/>
    <w:rsid w:val="00B603AB"/>
    <w:rsid w:val="00B60FAB"/>
    <w:rsid w:val="00B6123A"/>
    <w:rsid w:val="00B62F7B"/>
    <w:rsid w:val="00B63268"/>
    <w:rsid w:val="00B635C9"/>
    <w:rsid w:val="00B64E0A"/>
    <w:rsid w:val="00B64F5E"/>
    <w:rsid w:val="00B654BF"/>
    <w:rsid w:val="00B656CD"/>
    <w:rsid w:val="00B65CE9"/>
    <w:rsid w:val="00B6688F"/>
    <w:rsid w:val="00B66F85"/>
    <w:rsid w:val="00B67B50"/>
    <w:rsid w:val="00B702E4"/>
    <w:rsid w:val="00B72888"/>
    <w:rsid w:val="00B72EC6"/>
    <w:rsid w:val="00B7385F"/>
    <w:rsid w:val="00B73A2C"/>
    <w:rsid w:val="00B74435"/>
    <w:rsid w:val="00B74C55"/>
    <w:rsid w:val="00B76BD0"/>
    <w:rsid w:val="00B76BDE"/>
    <w:rsid w:val="00B77944"/>
    <w:rsid w:val="00B779CC"/>
    <w:rsid w:val="00B77F7E"/>
    <w:rsid w:val="00B80B7B"/>
    <w:rsid w:val="00B81044"/>
    <w:rsid w:val="00B81C04"/>
    <w:rsid w:val="00B8269C"/>
    <w:rsid w:val="00B82801"/>
    <w:rsid w:val="00B82B97"/>
    <w:rsid w:val="00B82EF5"/>
    <w:rsid w:val="00B83372"/>
    <w:rsid w:val="00B8394F"/>
    <w:rsid w:val="00B84DB3"/>
    <w:rsid w:val="00B86DFF"/>
    <w:rsid w:val="00B913DC"/>
    <w:rsid w:val="00B924A8"/>
    <w:rsid w:val="00B92AAF"/>
    <w:rsid w:val="00B930EE"/>
    <w:rsid w:val="00B93A0F"/>
    <w:rsid w:val="00B942B9"/>
    <w:rsid w:val="00B94982"/>
    <w:rsid w:val="00B95829"/>
    <w:rsid w:val="00B96857"/>
    <w:rsid w:val="00B96FC8"/>
    <w:rsid w:val="00B976B3"/>
    <w:rsid w:val="00BA0A97"/>
    <w:rsid w:val="00BA0F90"/>
    <w:rsid w:val="00BA1CA9"/>
    <w:rsid w:val="00BA1F70"/>
    <w:rsid w:val="00BA2578"/>
    <w:rsid w:val="00BA3000"/>
    <w:rsid w:val="00BA3325"/>
    <w:rsid w:val="00BA510A"/>
    <w:rsid w:val="00BA5D41"/>
    <w:rsid w:val="00BA5D75"/>
    <w:rsid w:val="00BA69AD"/>
    <w:rsid w:val="00BB051B"/>
    <w:rsid w:val="00BB0755"/>
    <w:rsid w:val="00BB0D0E"/>
    <w:rsid w:val="00BB1393"/>
    <w:rsid w:val="00BB26A3"/>
    <w:rsid w:val="00BB3B55"/>
    <w:rsid w:val="00BB4F81"/>
    <w:rsid w:val="00BB5192"/>
    <w:rsid w:val="00BB56DE"/>
    <w:rsid w:val="00BB680C"/>
    <w:rsid w:val="00BB7853"/>
    <w:rsid w:val="00BC0E63"/>
    <w:rsid w:val="00BC403A"/>
    <w:rsid w:val="00BC6290"/>
    <w:rsid w:val="00BC62DD"/>
    <w:rsid w:val="00BC6FA0"/>
    <w:rsid w:val="00BC75A4"/>
    <w:rsid w:val="00BC7846"/>
    <w:rsid w:val="00BD0486"/>
    <w:rsid w:val="00BD07C0"/>
    <w:rsid w:val="00BD40F5"/>
    <w:rsid w:val="00BD45A8"/>
    <w:rsid w:val="00BD507C"/>
    <w:rsid w:val="00BD61DF"/>
    <w:rsid w:val="00BD730A"/>
    <w:rsid w:val="00BE07CC"/>
    <w:rsid w:val="00BE0B27"/>
    <w:rsid w:val="00BE2417"/>
    <w:rsid w:val="00BE2AA2"/>
    <w:rsid w:val="00BE39F5"/>
    <w:rsid w:val="00BE3FA0"/>
    <w:rsid w:val="00BE5856"/>
    <w:rsid w:val="00BE652D"/>
    <w:rsid w:val="00BE66CB"/>
    <w:rsid w:val="00BE6E7F"/>
    <w:rsid w:val="00BE74B6"/>
    <w:rsid w:val="00BF0194"/>
    <w:rsid w:val="00BF06A0"/>
    <w:rsid w:val="00BF0FE1"/>
    <w:rsid w:val="00BF16D6"/>
    <w:rsid w:val="00BF1C59"/>
    <w:rsid w:val="00BF1D85"/>
    <w:rsid w:val="00BF32D3"/>
    <w:rsid w:val="00BF34D2"/>
    <w:rsid w:val="00BF440B"/>
    <w:rsid w:val="00BF4721"/>
    <w:rsid w:val="00BF4DCC"/>
    <w:rsid w:val="00BF667F"/>
    <w:rsid w:val="00BF7DC5"/>
    <w:rsid w:val="00C01686"/>
    <w:rsid w:val="00C024ED"/>
    <w:rsid w:val="00C038FF"/>
    <w:rsid w:val="00C05502"/>
    <w:rsid w:val="00C05C7C"/>
    <w:rsid w:val="00C05F8A"/>
    <w:rsid w:val="00C069A6"/>
    <w:rsid w:val="00C07DDA"/>
    <w:rsid w:val="00C10E72"/>
    <w:rsid w:val="00C1103A"/>
    <w:rsid w:val="00C111ED"/>
    <w:rsid w:val="00C1121F"/>
    <w:rsid w:val="00C1158F"/>
    <w:rsid w:val="00C14EB1"/>
    <w:rsid w:val="00C15F39"/>
    <w:rsid w:val="00C16015"/>
    <w:rsid w:val="00C16A03"/>
    <w:rsid w:val="00C17316"/>
    <w:rsid w:val="00C20018"/>
    <w:rsid w:val="00C20028"/>
    <w:rsid w:val="00C2067C"/>
    <w:rsid w:val="00C2295D"/>
    <w:rsid w:val="00C22E98"/>
    <w:rsid w:val="00C22FDE"/>
    <w:rsid w:val="00C32868"/>
    <w:rsid w:val="00C32B8C"/>
    <w:rsid w:val="00C3347C"/>
    <w:rsid w:val="00C33EDB"/>
    <w:rsid w:val="00C3584D"/>
    <w:rsid w:val="00C35E01"/>
    <w:rsid w:val="00C370A1"/>
    <w:rsid w:val="00C37B86"/>
    <w:rsid w:val="00C407FE"/>
    <w:rsid w:val="00C40C98"/>
    <w:rsid w:val="00C41544"/>
    <w:rsid w:val="00C417ED"/>
    <w:rsid w:val="00C41AC9"/>
    <w:rsid w:val="00C42525"/>
    <w:rsid w:val="00C4260E"/>
    <w:rsid w:val="00C4276E"/>
    <w:rsid w:val="00C428FD"/>
    <w:rsid w:val="00C42C71"/>
    <w:rsid w:val="00C42E11"/>
    <w:rsid w:val="00C436DC"/>
    <w:rsid w:val="00C43B54"/>
    <w:rsid w:val="00C43C3C"/>
    <w:rsid w:val="00C448B7"/>
    <w:rsid w:val="00C44E43"/>
    <w:rsid w:val="00C464D1"/>
    <w:rsid w:val="00C470A7"/>
    <w:rsid w:val="00C470A8"/>
    <w:rsid w:val="00C4747A"/>
    <w:rsid w:val="00C47E86"/>
    <w:rsid w:val="00C47E96"/>
    <w:rsid w:val="00C51103"/>
    <w:rsid w:val="00C51C6D"/>
    <w:rsid w:val="00C53FAF"/>
    <w:rsid w:val="00C54BA2"/>
    <w:rsid w:val="00C56116"/>
    <w:rsid w:val="00C577A1"/>
    <w:rsid w:val="00C6013F"/>
    <w:rsid w:val="00C62B22"/>
    <w:rsid w:val="00C62C54"/>
    <w:rsid w:val="00C6399E"/>
    <w:rsid w:val="00C641B8"/>
    <w:rsid w:val="00C64887"/>
    <w:rsid w:val="00C674B1"/>
    <w:rsid w:val="00C67527"/>
    <w:rsid w:val="00C678BC"/>
    <w:rsid w:val="00C67CE0"/>
    <w:rsid w:val="00C701C4"/>
    <w:rsid w:val="00C71ADA"/>
    <w:rsid w:val="00C7294C"/>
    <w:rsid w:val="00C7325D"/>
    <w:rsid w:val="00C74102"/>
    <w:rsid w:val="00C74151"/>
    <w:rsid w:val="00C74673"/>
    <w:rsid w:val="00C746C4"/>
    <w:rsid w:val="00C75C61"/>
    <w:rsid w:val="00C761BD"/>
    <w:rsid w:val="00C76AC4"/>
    <w:rsid w:val="00C800DA"/>
    <w:rsid w:val="00C80ACA"/>
    <w:rsid w:val="00C80C54"/>
    <w:rsid w:val="00C80DAC"/>
    <w:rsid w:val="00C81A35"/>
    <w:rsid w:val="00C821E6"/>
    <w:rsid w:val="00C83B3F"/>
    <w:rsid w:val="00C83CFD"/>
    <w:rsid w:val="00C84A54"/>
    <w:rsid w:val="00C86C32"/>
    <w:rsid w:val="00C86CA0"/>
    <w:rsid w:val="00C87F24"/>
    <w:rsid w:val="00C913AA"/>
    <w:rsid w:val="00C925C2"/>
    <w:rsid w:val="00C94EA4"/>
    <w:rsid w:val="00C953B3"/>
    <w:rsid w:val="00C97AF4"/>
    <w:rsid w:val="00C97BB4"/>
    <w:rsid w:val="00C97F71"/>
    <w:rsid w:val="00CA06ED"/>
    <w:rsid w:val="00CA172F"/>
    <w:rsid w:val="00CA204F"/>
    <w:rsid w:val="00CA2188"/>
    <w:rsid w:val="00CA451F"/>
    <w:rsid w:val="00CA4F93"/>
    <w:rsid w:val="00CA5C19"/>
    <w:rsid w:val="00CA6C7B"/>
    <w:rsid w:val="00CB0510"/>
    <w:rsid w:val="00CB10B6"/>
    <w:rsid w:val="00CB24CA"/>
    <w:rsid w:val="00CB285E"/>
    <w:rsid w:val="00CB36C4"/>
    <w:rsid w:val="00CB444E"/>
    <w:rsid w:val="00CB44C6"/>
    <w:rsid w:val="00CC2120"/>
    <w:rsid w:val="00CC328E"/>
    <w:rsid w:val="00CC37C5"/>
    <w:rsid w:val="00CC394E"/>
    <w:rsid w:val="00CC4C09"/>
    <w:rsid w:val="00CC4D8B"/>
    <w:rsid w:val="00CC65C7"/>
    <w:rsid w:val="00CC6EE3"/>
    <w:rsid w:val="00CD3846"/>
    <w:rsid w:val="00CD46AE"/>
    <w:rsid w:val="00CD5925"/>
    <w:rsid w:val="00CD63A9"/>
    <w:rsid w:val="00CD79B8"/>
    <w:rsid w:val="00CD7A9B"/>
    <w:rsid w:val="00CE0615"/>
    <w:rsid w:val="00CE068E"/>
    <w:rsid w:val="00CE0E8E"/>
    <w:rsid w:val="00CE3AF9"/>
    <w:rsid w:val="00CE547E"/>
    <w:rsid w:val="00CF1C6D"/>
    <w:rsid w:val="00CF2AE5"/>
    <w:rsid w:val="00CF3AA1"/>
    <w:rsid w:val="00CF4BF2"/>
    <w:rsid w:val="00CF5CFF"/>
    <w:rsid w:val="00CF65E2"/>
    <w:rsid w:val="00CF695D"/>
    <w:rsid w:val="00CF7512"/>
    <w:rsid w:val="00D00052"/>
    <w:rsid w:val="00D00514"/>
    <w:rsid w:val="00D0092F"/>
    <w:rsid w:val="00D01E20"/>
    <w:rsid w:val="00D0200E"/>
    <w:rsid w:val="00D03B59"/>
    <w:rsid w:val="00D04707"/>
    <w:rsid w:val="00D04BF9"/>
    <w:rsid w:val="00D051F9"/>
    <w:rsid w:val="00D07E7D"/>
    <w:rsid w:val="00D1038A"/>
    <w:rsid w:val="00D10651"/>
    <w:rsid w:val="00D109AD"/>
    <w:rsid w:val="00D121B9"/>
    <w:rsid w:val="00D12D1D"/>
    <w:rsid w:val="00D14C97"/>
    <w:rsid w:val="00D15E9C"/>
    <w:rsid w:val="00D15F64"/>
    <w:rsid w:val="00D15FFF"/>
    <w:rsid w:val="00D1699B"/>
    <w:rsid w:val="00D16AE1"/>
    <w:rsid w:val="00D2379F"/>
    <w:rsid w:val="00D23A90"/>
    <w:rsid w:val="00D247D5"/>
    <w:rsid w:val="00D24B0E"/>
    <w:rsid w:val="00D24B2B"/>
    <w:rsid w:val="00D25461"/>
    <w:rsid w:val="00D2660E"/>
    <w:rsid w:val="00D3091E"/>
    <w:rsid w:val="00D31176"/>
    <w:rsid w:val="00D324C5"/>
    <w:rsid w:val="00D32638"/>
    <w:rsid w:val="00D32A5C"/>
    <w:rsid w:val="00D32B94"/>
    <w:rsid w:val="00D33534"/>
    <w:rsid w:val="00D33EFB"/>
    <w:rsid w:val="00D34413"/>
    <w:rsid w:val="00D3444A"/>
    <w:rsid w:val="00D34B5C"/>
    <w:rsid w:val="00D37FF0"/>
    <w:rsid w:val="00D40D19"/>
    <w:rsid w:val="00D40DF5"/>
    <w:rsid w:val="00D41BA3"/>
    <w:rsid w:val="00D42186"/>
    <w:rsid w:val="00D42DD1"/>
    <w:rsid w:val="00D43543"/>
    <w:rsid w:val="00D43A78"/>
    <w:rsid w:val="00D44627"/>
    <w:rsid w:val="00D44F07"/>
    <w:rsid w:val="00D470C1"/>
    <w:rsid w:val="00D474CF"/>
    <w:rsid w:val="00D514AD"/>
    <w:rsid w:val="00D516F9"/>
    <w:rsid w:val="00D52446"/>
    <w:rsid w:val="00D537B0"/>
    <w:rsid w:val="00D54137"/>
    <w:rsid w:val="00D547B6"/>
    <w:rsid w:val="00D54C40"/>
    <w:rsid w:val="00D55704"/>
    <w:rsid w:val="00D56708"/>
    <w:rsid w:val="00D5696C"/>
    <w:rsid w:val="00D571F7"/>
    <w:rsid w:val="00D57FCD"/>
    <w:rsid w:val="00D6084F"/>
    <w:rsid w:val="00D629D4"/>
    <w:rsid w:val="00D63BCA"/>
    <w:rsid w:val="00D63E85"/>
    <w:rsid w:val="00D6437B"/>
    <w:rsid w:val="00D647E4"/>
    <w:rsid w:val="00D654F9"/>
    <w:rsid w:val="00D656E5"/>
    <w:rsid w:val="00D65EF1"/>
    <w:rsid w:val="00D66259"/>
    <w:rsid w:val="00D6719F"/>
    <w:rsid w:val="00D6782B"/>
    <w:rsid w:val="00D678F3"/>
    <w:rsid w:val="00D6790B"/>
    <w:rsid w:val="00D67E2B"/>
    <w:rsid w:val="00D71231"/>
    <w:rsid w:val="00D712AF"/>
    <w:rsid w:val="00D7202E"/>
    <w:rsid w:val="00D722FE"/>
    <w:rsid w:val="00D72817"/>
    <w:rsid w:val="00D73701"/>
    <w:rsid w:val="00D7420E"/>
    <w:rsid w:val="00D74420"/>
    <w:rsid w:val="00D74C3A"/>
    <w:rsid w:val="00D81853"/>
    <w:rsid w:val="00D81D9F"/>
    <w:rsid w:val="00D834FF"/>
    <w:rsid w:val="00D849FC"/>
    <w:rsid w:val="00D858E1"/>
    <w:rsid w:val="00D85C93"/>
    <w:rsid w:val="00D86B0A"/>
    <w:rsid w:val="00D8762F"/>
    <w:rsid w:val="00D90BCC"/>
    <w:rsid w:val="00D91A87"/>
    <w:rsid w:val="00D91B27"/>
    <w:rsid w:val="00D91E74"/>
    <w:rsid w:val="00D93C04"/>
    <w:rsid w:val="00D94DF4"/>
    <w:rsid w:val="00D953B3"/>
    <w:rsid w:val="00D97332"/>
    <w:rsid w:val="00DA0072"/>
    <w:rsid w:val="00DA0435"/>
    <w:rsid w:val="00DA2007"/>
    <w:rsid w:val="00DA2ED2"/>
    <w:rsid w:val="00DA34C0"/>
    <w:rsid w:val="00DA4088"/>
    <w:rsid w:val="00DA4C7C"/>
    <w:rsid w:val="00DA5AC0"/>
    <w:rsid w:val="00DA5B06"/>
    <w:rsid w:val="00DB09FF"/>
    <w:rsid w:val="00DB2579"/>
    <w:rsid w:val="00DB2C31"/>
    <w:rsid w:val="00DB35A5"/>
    <w:rsid w:val="00DB449C"/>
    <w:rsid w:val="00DB4DCB"/>
    <w:rsid w:val="00DB5CFE"/>
    <w:rsid w:val="00DB600D"/>
    <w:rsid w:val="00DB662A"/>
    <w:rsid w:val="00DB7B8A"/>
    <w:rsid w:val="00DB7F94"/>
    <w:rsid w:val="00DC0032"/>
    <w:rsid w:val="00DC108F"/>
    <w:rsid w:val="00DC4C2E"/>
    <w:rsid w:val="00DC5FB4"/>
    <w:rsid w:val="00DD0B03"/>
    <w:rsid w:val="00DD0BC4"/>
    <w:rsid w:val="00DD0CD9"/>
    <w:rsid w:val="00DD10C4"/>
    <w:rsid w:val="00DD164C"/>
    <w:rsid w:val="00DD2748"/>
    <w:rsid w:val="00DD2EC8"/>
    <w:rsid w:val="00DD3ED8"/>
    <w:rsid w:val="00DD436F"/>
    <w:rsid w:val="00DD45CF"/>
    <w:rsid w:val="00DD56C5"/>
    <w:rsid w:val="00DD5B9C"/>
    <w:rsid w:val="00DD5BE7"/>
    <w:rsid w:val="00DD5E07"/>
    <w:rsid w:val="00DD751C"/>
    <w:rsid w:val="00DD7ED4"/>
    <w:rsid w:val="00DE06A1"/>
    <w:rsid w:val="00DE08E3"/>
    <w:rsid w:val="00DE2293"/>
    <w:rsid w:val="00DE2551"/>
    <w:rsid w:val="00DE2DA3"/>
    <w:rsid w:val="00DE3E11"/>
    <w:rsid w:val="00DE41E1"/>
    <w:rsid w:val="00DE4A9A"/>
    <w:rsid w:val="00DE54D7"/>
    <w:rsid w:val="00DE5E67"/>
    <w:rsid w:val="00DE65CC"/>
    <w:rsid w:val="00DE6747"/>
    <w:rsid w:val="00DE683C"/>
    <w:rsid w:val="00DE6D45"/>
    <w:rsid w:val="00DE7286"/>
    <w:rsid w:val="00DF2581"/>
    <w:rsid w:val="00DF2A06"/>
    <w:rsid w:val="00DF2B65"/>
    <w:rsid w:val="00DF468F"/>
    <w:rsid w:val="00DF516C"/>
    <w:rsid w:val="00DF5D45"/>
    <w:rsid w:val="00DF5FF2"/>
    <w:rsid w:val="00DF621B"/>
    <w:rsid w:val="00DF62BE"/>
    <w:rsid w:val="00DF65EB"/>
    <w:rsid w:val="00E016F8"/>
    <w:rsid w:val="00E0614A"/>
    <w:rsid w:val="00E06507"/>
    <w:rsid w:val="00E06B10"/>
    <w:rsid w:val="00E07561"/>
    <w:rsid w:val="00E100AC"/>
    <w:rsid w:val="00E11559"/>
    <w:rsid w:val="00E12C2B"/>
    <w:rsid w:val="00E13A39"/>
    <w:rsid w:val="00E13C11"/>
    <w:rsid w:val="00E14B32"/>
    <w:rsid w:val="00E15389"/>
    <w:rsid w:val="00E15DE0"/>
    <w:rsid w:val="00E16623"/>
    <w:rsid w:val="00E1684D"/>
    <w:rsid w:val="00E17528"/>
    <w:rsid w:val="00E17EE0"/>
    <w:rsid w:val="00E2040E"/>
    <w:rsid w:val="00E22413"/>
    <w:rsid w:val="00E24D2B"/>
    <w:rsid w:val="00E25EE2"/>
    <w:rsid w:val="00E25EED"/>
    <w:rsid w:val="00E26200"/>
    <w:rsid w:val="00E26E4F"/>
    <w:rsid w:val="00E27058"/>
    <w:rsid w:val="00E30C97"/>
    <w:rsid w:val="00E334AE"/>
    <w:rsid w:val="00E33B69"/>
    <w:rsid w:val="00E34155"/>
    <w:rsid w:val="00E341FF"/>
    <w:rsid w:val="00E346BF"/>
    <w:rsid w:val="00E34ED4"/>
    <w:rsid w:val="00E3532E"/>
    <w:rsid w:val="00E35ADA"/>
    <w:rsid w:val="00E36BA1"/>
    <w:rsid w:val="00E40408"/>
    <w:rsid w:val="00E40A2F"/>
    <w:rsid w:val="00E418BA"/>
    <w:rsid w:val="00E41A57"/>
    <w:rsid w:val="00E42E4A"/>
    <w:rsid w:val="00E43DBD"/>
    <w:rsid w:val="00E43EFF"/>
    <w:rsid w:val="00E44660"/>
    <w:rsid w:val="00E4613E"/>
    <w:rsid w:val="00E46242"/>
    <w:rsid w:val="00E46278"/>
    <w:rsid w:val="00E501C6"/>
    <w:rsid w:val="00E502C9"/>
    <w:rsid w:val="00E5033A"/>
    <w:rsid w:val="00E507D0"/>
    <w:rsid w:val="00E5110F"/>
    <w:rsid w:val="00E515B1"/>
    <w:rsid w:val="00E51E1A"/>
    <w:rsid w:val="00E524DB"/>
    <w:rsid w:val="00E526C0"/>
    <w:rsid w:val="00E5332C"/>
    <w:rsid w:val="00E53457"/>
    <w:rsid w:val="00E53BE2"/>
    <w:rsid w:val="00E5423B"/>
    <w:rsid w:val="00E548FC"/>
    <w:rsid w:val="00E55621"/>
    <w:rsid w:val="00E57060"/>
    <w:rsid w:val="00E5787E"/>
    <w:rsid w:val="00E60948"/>
    <w:rsid w:val="00E60D26"/>
    <w:rsid w:val="00E611AB"/>
    <w:rsid w:val="00E62D9E"/>
    <w:rsid w:val="00E6374F"/>
    <w:rsid w:val="00E63DC6"/>
    <w:rsid w:val="00E64771"/>
    <w:rsid w:val="00E651B9"/>
    <w:rsid w:val="00E65206"/>
    <w:rsid w:val="00E67002"/>
    <w:rsid w:val="00E67382"/>
    <w:rsid w:val="00E673E8"/>
    <w:rsid w:val="00E71B8B"/>
    <w:rsid w:val="00E71D2E"/>
    <w:rsid w:val="00E7254A"/>
    <w:rsid w:val="00E73C5F"/>
    <w:rsid w:val="00E75D0C"/>
    <w:rsid w:val="00E7613D"/>
    <w:rsid w:val="00E80518"/>
    <w:rsid w:val="00E80980"/>
    <w:rsid w:val="00E8311E"/>
    <w:rsid w:val="00E83E24"/>
    <w:rsid w:val="00E84F72"/>
    <w:rsid w:val="00E856E8"/>
    <w:rsid w:val="00E858F0"/>
    <w:rsid w:val="00E86F86"/>
    <w:rsid w:val="00E87F94"/>
    <w:rsid w:val="00E903F0"/>
    <w:rsid w:val="00E913AC"/>
    <w:rsid w:val="00E91A06"/>
    <w:rsid w:val="00E92000"/>
    <w:rsid w:val="00E923CF"/>
    <w:rsid w:val="00E92578"/>
    <w:rsid w:val="00E92841"/>
    <w:rsid w:val="00E92EEC"/>
    <w:rsid w:val="00E95BB0"/>
    <w:rsid w:val="00E97E00"/>
    <w:rsid w:val="00E97E1F"/>
    <w:rsid w:val="00EA06F0"/>
    <w:rsid w:val="00EA18CC"/>
    <w:rsid w:val="00EA3632"/>
    <w:rsid w:val="00EA37E9"/>
    <w:rsid w:val="00EA71D6"/>
    <w:rsid w:val="00EA79A6"/>
    <w:rsid w:val="00EA7EBD"/>
    <w:rsid w:val="00EB086F"/>
    <w:rsid w:val="00EB1C46"/>
    <w:rsid w:val="00EB1E4A"/>
    <w:rsid w:val="00EB2739"/>
    <w:rsid w:val="00EB3C48"/>
    <w:rsid w:val="00EB3EB0"/>
    <w:rsid w:val="00EB5937"/>
    <w:rsid w:val="00EB5BD7"/>
    <w:rsid w:val="00EB66D1"/>
    <w:rsid w:val="00EB6ABD"/>
    <w:rsid w:val="00EB6D0C"/>
    <w:rsid w:val="00EB6DD7"/>
    <w:rsid w:val="00EC03B2"/>
    <w:rsid w:val="00EC135B"/>
    <w:rsid w:val="00EC33FE"/>
    <w:rsid w:val="00EC358E"/>
    <w:rsid w:val="00EC3C5E"/>
    <w:rsid w:val="00EC3FED"/>
    <w:rsid w:val="00EC5AF2"/>
    <w:rsid w:val="00EC72B1"/>
    <w:rsid w:val="00EC7A2E"/>
    <w:rsid w:val="00ED12E0"/>
    <w:rsid w:val="00ED16FC"/>
    <w:rsid w:val="00ED2003"/>
    <w:rsid w:val="00ED202E"/>
    <w:rsid w:val="00ED244F"/>
    <w:rsid w:val="00ED532E"/>
    <w:rsid w:val="00ED53B3"/>
    <w:rsid w:val="00ED580D"/>
    <w:rsid w:val="00ED5BD9"/>
    <w:rsid w:val="00ED6FCD"/>
    <w:rsid w:val="00EE1DA5"/>
    <w:rsid w:val="00EE2A8F"/>
    <w:rsid w:val="00EE3162"/>
    <w:rsid w:val="00EE43D8"/>
    <w:rsid w:val="00EE4C37"/>
    <w:rsid w:val="00EE5740"/>
    <w:rsid w:val="00EE7FB4"/>
    <w:rsid w:val="00EF0CFE"/>
    <w:rsid w:val="00EF12E2"/>
    <w:rsid w:val="00EF197A"/>
    <w:rsid w:val="00EF24F4"/>
    <w:rsid w:val="00EF49E9"/>
    <w:rsid w:val="00EF5C40"/>
    <w:rsid w:val="00EF6583"/>
    <w:rsid w:val="00EF681A"/>
    <w:rsid w:val="00EF6E42"/>
    <w:rsid w:val="00F0036B"/>
    <w:rsid w:val="00F00DFF"/>
    <w:rsid w:val="00F0182F"/>
    <w:rsid w:val="00F01CD6"/>
    <w:rsid w:val="00F0230C"/>
    <w:rsid w:val="00F03519"/>
    <w:rsid w:val="00F12818"/>
    <w:rsid w:val="00F12F18"/>
    <w:rsid w:val="00F14732"/>
    <w:rsid w:val="00F15104"/>
    <w:rsid w:val="00F16201"/>
    <w:rsid w:val="00F167C4"/>
    <w:rsid w:val="00F168ED"/>
    <w:rsid w:val="00F16B06"/>
    <w:rsid w:val="00F17229"/>
    <w:rsid w:val="00F22D25"/>
    <w:rsid w:val="00F24426"/>
    <w:rsid w:val="00F247D1"/>
    <w:rsid w:val="00F25164"/>
    <w:rsid w:val="00F27D2E"/>
    <w:rsid w:val="00F3034B"/>
    <w:rsid w:val="00F305B1"/>
    <w:rsid w:val="00F30DB7"/>
    <w:rsid w:val="00F313F0"/>
    <w:rsid w:val="00F31B9B"/>
    <w:rsid w:val="00F31F7A"/>
    <w:rsid w:val="00F32877"/>
    <w:rsid w:val="00F32ECD"/>
    <w:rsid w:val="00F347DA"/>
    <w:rsid w:val="00F350B3"/>
    <w:rsid w:val="00F350EA"/>
    <w:rsid w:val="00F35A75"/>
    <w:rsid w:val="00F35D0E"/>
    <w:rsid w:val="00F36341"/>
    <w:rsid w:val="00F36B44"/>
    <w:rsid w:val="00F36B54"/>
    <w:rsid w:val="00F37AD8"/>
    <w:rsid w:val="00F40F9B"/>
    <w:rsid w:val="00F417C0"/>
    <w:rsid w:val="00F4208A"/>
    <w:rsid w:val="00F4227F"/>
    <w:rsid w:val="00F4411D"/>
    <w:rsid w:val="00F44360"/>
    <w:rsid w:val="00F45DA5"/>
    <w:rsid w:val="00F45F2E"/>
    <w:rsid w:val="00F474F4"/>
    <w:rsid w:val="00F477A1"/>
    <w:rsid w:val="00F5021C"/>
    <w:rsid w:val="00F50760"/>
    <w:rsid w:val="00F50AFB"/>
    <w:rsid w:val="00F510BC"/>
    <w:rsid w:val="00F51D7C"/>
    <w:rsid w:val="00F528A9"/>
    <w:rsid w:val="00F55C70"/>
    <w:rsid w:val="00F607CD"/>
    <w:rsid w:val="00F630FD"/>
    <w:rsid w:val="00F65CAF"/>
    <w:rsid w:val="00F707F7"/>
    <w:rsid w:val="00F71409"/>
    <w:rsid w:val="00F714C1"/>
    <w:rsid w:val="00F71B1E"/>
    <w:rsid w:val="00F71B8D"/>
    <w:rsid w:val="00F72959"/>
    <w:rsid w:val="00F73ACE"/>
    <w:rsid w:val="00F74C75"/>
    <w:rsid w:val="00F7515B"/>
    <w:rsid w:val="00F75836"/>
    <w:rsid w:val="00F75A25"/>
    <w:rsid w:val="00F770DD"/>
    <w:rsid w:val="00F7737B"/>
    <w:rsid w:val="00F775C7"/>
    <w:rsid w:val="00F77B3A"/>
    <w:rsid w:val="00F80FDF"/>
    <w:rsid w:val="00F81B38"/>
    <w:rsid w:val="00F825E9"/>
    <w:rsid w:val="00F8320B"/>
    <w:rsid w:val="00F838C9"/>
    <w:rsid w:val="00F84958"/>
    <w:rsid w:val="00F85770"/>
    <w:rsid w:val="00F86A93"/>
    <w:rsid w:val="00F86FDE"/>
    <w:rsid w:val="00F87698"/>
    <w:rsid w:val="00F90C6F"/>
    <w:rsid w:val="00F91387"/>
    <w:rsid w:val="00F9236E"/>
    <w:rsid w:val="00F923B6"/>
    <w:rsid w:val="00F9257E"/>
    <w:rsid w:val="00F9259A"/>
    <w:rsid w:val="00F92BC2"/>
    <w:rsid w:val="00F93D72"/>
    <w:rsid w:val="00F95293"/>
    <w:rsid w:val="00F95AF3"/>
    <w:rsid w:val="00F9684E"/>
    <w:rsid w:val="00F96CE4"/>
    <w:rsid w:val="00F97A10"/>
    <w:rsid w:val="00F97C23"/>
    <w:rsid w:val="00FA3D25"/>
    <w:rsid w:val="00FA53AF"/>
    <w:rsid w:val="00FA674F"/>
    <w:rsid w:val="00FA6C2E"/>
    <w:rsid w:val="00FA7509"/>
    <w:rsid w:val="00FA7BA0"/>
    <w:rsid w:val="00FB18FF"/>
    <w:rsid w:val="00FB47BB"/>
    <w:rsid w:val="00FB5DF3"/>
    <w:rsid w:val="00FB60A5"/>
    <w:rsid w:val="00FB69A8"/>
    <w:rsid w:val="00FB7184"/>
    <w:rsid w:val="00FB71C0"/>
    <w:rsid w:val="00FB75D0"/>
    <w:rsid w:val="00FB7DC1"/>
    <w:rsid w:val="00FC0077"/>
    <w:rsid w:val="00FC0523"/>
    <w:rsid w:val="00FC13A0"/>
    <w:rsid w:val="00FC21DB"/>
    <w:rsid w:val="00FC3161"/>
    <w:rsid w:val="00FC3B00"/>
    <w:rsid w:val="00FC5E91"/>
    <w:rsid w:val="00FC6038"/>
    <w:rsid w:val="00FC679C"/>
    <w:rsid w:val="00FC751B"/>
    <w:rsid w:val="00FD1E93"/>
    <w:rsid w:val="00FD28A5"/>
    <w:rsid w:val="00FD28B8"/>
    <w:rsid w:val="00FD38C1"/>
    <w:rsid w:val="00FD48C4"/>
    <w:rsid w:val="00FD4BE3"/>
    <w:rsid w:val="00FD4BEC"/>
    <w:rsid w:val="00FD4D70"/>
    <w:rsid w:val="00FD4E43"/>
    <w:rsid w:val="00FD5375"/>
    <w:rsid w:val="00FD6145"/>
    <w:rsid w:val="00FD6995"/>
    <w:rsid w:val="00FD6C5C"/>
    <w:rsid w:val="00FD6CC9"/>
    <w:rsid w:val="00FD7804"/>
    <w:rsid w:val="00FD7EA2"/>
    <w:rsid w:val="00FE0BD2"/>
    <w:rsid w:val="00FE17E8"/>
    <w:rsid w:val="00FE1D5B"/>
    <w:rsid w:val="00FE2D16"/>
    <w:rsid w:val="00FE2DC8"/>
    <w:rsid w:val="00FE344C"/>
    <w:rsid w:val="00FE53CD"/>
    <w:rsid w:val="00FE5AD5"/>
    <w:rsid w:val="00FE7C68"/>
    <w:rsid w:val="00FF02D1"/>
    <w:rsid w:val="00FF283B"/>
    <w:rsid w:val="00FF28D5"/>
    <w:rsid w:val="00FF42E4"/>
    <w:rsid w:val="00FF4CF4"/>
    <w:rsid w:val="00FF4DC2"/>
    <w:rsid w:val="00FF575E"/>
    <w:rsid w:val="00FF5B8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6EC343E2"/>
  <w15:docId w15:val="{76701F9D-7118-4B8F-B878-1BE2663F3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827"/>
    <w:pPr>
      <w:jc w:val="both"/>
    </w:pPr>
    <w:rPr>
      <w:rFonts w:ascii="Arial" w:hAnsi="Arial"/>
      <w:szCs w:val="24"/>
      <w:lang w:eastAsia="en-US"/>
    </w:rPr>
  </w:style>
  <w:style w:type="paragraph" w:styleId="Heading1">
    <w:name w:val="heading 1"/>
    <w:aliases w:val="H1,h1,II+,I"/>
    <w:basedOn w:val="Normal"/>
    <w:next w:val="Normal"/>
    <w:link w:val="Heading1Char"/>
    <w:qFormat/>
    <w:rsid w:val="0017406B"/>
    <w:pPr>
      <w:keepNext/>
      <w:numPr>
        <w:numId w:val="13"/>
      </w:numPr>
      <w:spacing w:before="240" w:after="60"/>
      <w:outlineLvl w:val="0"/>
    </w:pPr>
    <w:rPr>
      <w:rFonts w:cs="Arial"/>
      <w:kern w:val="32"/>
      <w:sz w:val="24"/>
      <w:szCs w:val="32"/>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
    <w:qFormat/>
    <w:rsid w:val="0017406B"/>
    <w:pPr>
      <w:keepNext/>
      <w:numPr>
        <w:ilvl w:val="1"/>
        <w:numId w:val="13"/>
      </w:numPr>
      <w:spacing w:before="120" w:after="120"/>
      <w:outlineLvl w:val="1"/>
    </w:pPr>
    <w:rPr>
      <w:caps/>
      <w:szCs w:val="20"/>
    </w:rPr>
  </w:style>
  <w:style w:type="paragraph" w:styleId="Heading3">
    <w:name w:val="heading 3"/>
    <w:basedOn w:val="Normal"/>
    <w:next w:val="Normal"/>
    <w:link w:val="Heading3Char"/>
    <w:qFormat/>
    <w:rsid w:val="0017406B"/>
    <w:pPr>
      <w:keepNext/>
      <w:numPr>
        <w:ilvl w:val="2"/>
        <w:numId w:val="13"/>
      </w:numPr>
      <w:spacing w:before="240" w:after="60"/>
      <w:outlineLvl w:val="2"/>
    </w:pPr>
    <w:rPr>
      <w:rFonts w:cs="Arial"/>
      <w:bCs/>
      <w:szCs w:val="26"/>
    </w:rPr>
  </w:style>
  <w:style w:type="paragraph" w:styleId="Heading4">
    <w:name w:val="heading 4"/>
    <w:aliases w:val="H4"/>
    <w:basedOn w:val="Normal"/>
    <w:next w:val="Normal"/>
    <w:link w:val="Heading4Char"/>
    <w:qFormat/>
    <w:rsid w:val="0017406B"/>
    <w:pPr>
      <w:keepNext/>
      <w:numPr>
        <w:ilvl w:val="3"/>
        <w:numId w:val="13"/>
      </w:numPr>
      <w:tabs>
        <w:tab w:val="left" w:pos="1440"/>
      </w:tabs>
      <w:outlineLvl w:val="3"/>
    </w:pPr>
    <w:rPr>
      <w:szCs w:val="20"/>
      <w:lang w:val="en-US"/>
    </w:rPr>
  </w:style>
  <w:style w:type="paragraph" w:styleId="Heading5">
    <w:name w:val="heading 5"/>
    <w:basedOn w:val="Normal"/>
    <w:next w:val="Normal"/>
    <w:link w:val="Heading5Char"/>
    <w:qFormat/>
    <w:rsid w:val="0017406B"/>
    <w:pPr>
      <w:keepNext/>
      <w:numPr>
        <w:ilvl w:val="4"/>
        <w:numId w:val="13"/>
      </w:numPr>
      <w:outlineLvl w:val="4"/>
    </w:pPr>
    <w:rPr>
      <w:rFonts w:cs="Arial"/>
      <w:b/>
      <w:bCs/>
    </w:rPr>
  </w:style>
  <w:style w:type="paragraph" w:styleId="Heading6">
    <w:name w:val="heading 6"/>
    <w:basedOn w:val="Normal"/>
    <w:next w:val="Normal"/>
    <w:link w:val="Heading6Char"/>
    <w:qFormat/>
    <w:rsid w:val="0017406B"/>
    <w:pPr>
      <w:numPr>
        <w:ilvl w:val="5"/>
        <w:numId w:val="1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17406B"/>
    <w:pPr>
      <w:numPr>
        <w:ilvl w:val="6"/>
        <w:numId w:val="13"/>
      </w:numPr>
      <w:spacing w:before="240" w:after="60"/>
      <w:outlineLvl w:val="6"/>
    </w:pPr>
    <w:rPr>
      <w:rFonts w:ascii="Times New Roman" w:hAnsi="Times New Roman"/>
      <w:sz w:val="24"/>
    </w:rPr>
  </w:style>
  <w:style w:type="paragraph" w:styleId="Heading8">
    <w:name w:val="heading 8"/>
    <w:basedOn w:val="Normal"/>
    <w:next w:val="Normal"/>
    <w:link w:val="Heading8Char"/>
    <w:qFormat/>
    <w:rsid w:val="0017406B"/>
    <w:pPr>
      <w:numPr>
        <w:ilvl w:val="7"/>
        <w:numId w:val="13"/>
      </w:numPr>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17406B"/>
    <w:pPr>
      <w:numPr>
        <w:ilvl w:val="8"/>
        <w:numId w:val="13"/>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II+ Char,I Char"/>
    <w:basedOn w:val="DefaultParagraphFont"/>
    <w:link w:val="Heading1"/>
    <w:rsid w:val="0017406B"/>
    <w:rPr>
      <w:rFonts w:ascii="Arial" w:hAnsi="Arial" w:cs="Arial"/>
      <w:kern w:val="32"/>
      <w:sz w:val="24"/>
      <w:szCs w:val="32"/>
      <w:lang w:eastAsia="en-US"/>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17406B"/>
    <w:rPr>
      <w:rFonts w:ascii="Arial" w:hAnsi="Arial"/>
      <w:caps/>
      <w:lang w:eastAsia="en-US"/>
    </w:rPr>
  </w:style>
  <w:style w:type="character" w:customStyle="1" w:styleId="Heading3Char">
    <w:name w:val="Heading 3 Char"/>
    <w:basedOn w:val="DefaultParagraphFont"/>
    <w:link w:val="Heading3"/>
    <w:rsid w:val="0017406B"/>
    <w:rPr>
      <w:rFonts w:ascii="Arial" w:hAnsi="Arial" w:cs="Arial"/>
      <w:bCs/>
      <w:szCs w:val="26"/>
      <w:lang w:eastAsia="en-US"/>
    </w:rPr>
  </w:style>
  <w:style w:type="character" w:customStyle="1" w:styleId="Heading4Char">
    <w:name w:val="Heading 4 Char"/>
    <w:aliases w:val="H4 Char"/>
    <w:basedOn w:val="DefaultParagraphFont"/>
    <w:link w:val="Heading4"/>
    <w:rsid w:val="0017406B"/>
    <w:rPr>
      <w:rFonts w:ascii="Arial" w:hAnsi="Arial"/>
      <w:lang w:val="en-US" w:eastAsia="en-US"/>
    </w:rPr>
  </w:style>
  <w:style w:type="character" w:customStyle="1" w:styleId="Heading5Char">
    <w:name w:val="Heading 5 Char"/>
    <w:basedOn w:val="DefaultParagraphFont"/>
    <w:link w:val="Heading5"/>
    <w:rsid w:val="0017406B"/>
    <w:rPr>
      <w:rFonts w:ascii="Arial" w:hAnsi="Arial" w:cs="Arial"/>
      <w:b/>
      <w:bCs/>
      <w:szCs w:val="24"/>
      <w:lang w:eastAsia="en-US"/>
    </w:rPr>
  </w:style>
  <w:style w:type="character" w:customStyle="1" w:styleId="Heading6Char">
    <w:name w:val="Heading 6 Char"/>
    <w:basedOn w:val="DefaultParagraphFont"/>
    <w:link w:val="Heading6"/>
    <w:rsid w:val="0017406B"/>
    <w:rPr>
      <w:b/>
      <w:bCs/>
      <w:sz w:val="22"/>
      <w:szCs w:val="22"/>
      <w:lang w:eastAsia="en-US"/>
    </w:rPr>
  </w:style>
  <w:style w:type="character" w:customStyle="1" w:styleId="Heading7Char">
    <w:name w:val="Heading 7 Char"/>
    <w:basedOn w:val="DefaultParagraphFont"/>
    <w:link w:val="Heading7"/>
    <w:rsid w:val="0017406B"/>
    <w:rPr>
      <w:sz w:val="24"/>
      <w:szCs w:val="24"/>
      <w:lang w:eastAsia="en-US"/>
    </w:rPr>
  </w:style>
  <w:style w:type="character" w:customStyle="1" w:styleId="Heading8Char">
    <w:name w:val="Heading 8 Char"/>
    <w:basedOn w:val="DefaultParagraphFont"/>
    <w:link w:val="Heading8"/>
    <w:rsid w:val="0017406B"/>
    <w:rPr>
      <w:i/>
      <w:iCs/>
      <w:sz w:val="24"/>
      <w:szCs w:val="24"/>
      <w:lang w:eastAsia="en-US"/>
    </w:rPr>
  </w:style>
  <w:style w:type="character" w:customStyle="1" w:styleId="Heading9Char">
    <w:name w:val="Heading 9 Char"/>
    <w:basedOn w:val="DefaultParagraphFont"/>
    <w:link w:val="Heading9"/>
    <w:rsid w:val="0017406B"/>
    <w:rPr>
      <w:rFonts w:ascii="Arial" w:hAnsi="Arial" w:cs="Arial"/>
      <w:sz w:val="22"/>
      <w:szCs w:val="22"/>
      <w:lang w:eastAsia="en-US"/>
    </w:rPr>
  </w:style>
  <w:style w:type="paragraph" w:styleId="Caption">
    <w:name w:val="caption"/>
    <w:basedOn w:val="Normal"/>
    <w:qFormat/>
    <w:rsid w:val="0017406B"/>
    <w:pPr>
      <w:suppressLineNumbers/>
      <w:suppressAutoHyphens/>
      <w:spacing w:before="120" w:after="120"/>
    </w:pPr>
    <w:rPr>
      <w:rFonts w:cs="Tahoma"/>
      <w:i/>
      <w:iCs/>
      <w:sz w:val="24"/>
      <w:lang w:eastAsia="ar-SA"/>
    </w:rPr>
  </w:style>
  <w:style w:type="paragraph" w:styleId="Title">
    <w:name w:val="Title"/>
    <w:basedOn w:val="Normal"/>
    <w:link w:val="TitleChar"/>
    <w:qFormat/>
    <w:rsid w:val="0017406B"/>
    <w:pPr>
      <w:jc w:val="center"/>
    </w:pPr>
    <w:rPr>
      <w:rFonts w:ascii="Times New Roman" w:hAnsi="Times New Roman"/>
      <w:b/>
      <w:bCs/>
      <w:sz w:val="24"/>
    </w:rPr>
  </w:style>
  <w:style w:type="character" w:customStyle="1" w:styleId="TitleChar">
    <w:name w:val="Title Char"/>
    <w:basedOn w:val="DefaultParagraphFont"/>
    <w:link w:val="Title"/>
    <w:rsid w:val="0017406B"/>
    <w:rPr>
      <w:b/>
      <w:bCs/>
      <w:sz w:val="24"/>
      <w:szCs w:val="24"/>
      <w:lang w:val="en-GB" w:eastAsia="en-US"/>
    </w:rPr>
  </w:style>
  <w:style w:type="paragraph" w:styleId="Subtitle">
    <w:name w:val="Subtitle"/>
    <w:basedOn w:val="Normal"/>
    <w:next w:val="BodyText"/>
    <w:link w:val="SubtitleChar"/>
    <w:qFormat/>
    <w:rsid w:val="0017406B"/>
    <w:pPr>
      <w:keepNext/>
      <w:suppressAutoHyphens/>
      <w:spacing w:before="240" w:after="120"/>
      <w:jc w:val="center"/>
    </w:pPr>
    <w:rPr>
      <w:rFonts w:eastAsia="SimSun" w:cs="Tahoma"/>
      <w:i/>
      <w:iCs/>
      <w:sz w:val="28"/>
      <w:szCs w:val="28"/>
      <w:lang w:eastAsia="ar-SA"/>
    </w:rPr>
  </w:style>
  <w:style w:type="character" w:customStyle="1" w:styleId="SubtitleChar">
    <w:name w:val="Subtitle Char"/>
    <w:basedOn w:val="DefaultParagraphFont"/>
    <w:link w:val="Subtitle"/>
    <w:rsid w:val="0017406B"/>
    <w:rPr>
      <w:rFonts w:ascii="Arial" w:eastAsia="SimSun" w:hAnsi="Arial" w:cs="Tahoma"/>
      <w:i/>
      <w:iCs/>
      <w:sz w:val="28"/>
      <w:szCs w:val="28"/>
      <w:lang w:eastAsia="ar-SA"/>
    </w:rPr>
  </w:style>
  <w:style w:type="paragraph" w:styleId="BodyText">
    <w:name w:val="Body Text"/>
    <w:basedOn w:val="Normal"/>
    <w:link w:val="BodyTextChar"/>
    <w:unhideWhenUsed/>
    <w:rsid w:val="0017406B"/>
    <w:pPr>
      <w:spacing w:after="120"/>
    </w:pPr>
  </w:style>
  <w:style w:type="character" w:customStyle="1" w:styleId="BodyTextChar">
    <w:name w:val="Body Text Char"/>
    <w:basedOn w:val="DefaultParagraphFont"/>
    <w:link w:val="BodyText"/>
    <w:rsid w:val="0017406B"/>
    <w:rPr>
      <w:rFonts w:ascii="Arial" w:hAnsi="Arial"/>
      <w:szCs w:val="24"/>
      <w:lang w:val="en-GB" w:eastAsia="en-US"/>
    </w:rPr>
  </w:style>
  <w:style w:type="character" w:styleId="Strong">
    <w:name w:val="Strong"/>
    <w:basedOn w:val="DefaultParagraphFont"/>
    <w:qFormat/>
    <w:rsid w:val="0017406B"/>
    <w:rPr>
      <w:b/>
      <w:bCs/>
    </w:rPr>
  </w:style>
  <w:style w:type="character" w:styleId="Emphasis">
    <w:name w:val="Emphasis"/>
    <w:basedOn w:val="DefaultParagraphFont"/>
    <w:qFormat/>
    <w:rsid w:val="0017406B"/>
    <w:rPr>
      <w:i/>
      <w:iCs/>
    </w:rPr>
  </w:style>
  <w:style w:type="paragraph" w:styleId="ListParagraph">
    <w:name w:val="List Paragraph"/>
    <w:basedOn w:val="Normal"/>
    <w:link w:val="ListParagraphChar"/>
    <w:qFormat/>
    <w:rsid w:val="0017406B"/>
    <w:pPr>
      <w:ind w:left="720"/>
      <w:contextualSpacing/>
    </w:pPr>
  </w:style>
  <w:style w:type="character" w:styleId="Hyperlink">
    <w:name w:val="Hyperlink"/>
    <w:basedOn w:val="DefaultParagraphFont"/>
    <w:uiPriority w:val="99"/>
    <w:rsid w:val="00EE1DA5"/>
    <w:rPr>
      <w:strike w:val="0"/>
      <w:dstrike w:val="0"/>
      <w:color w:val="0000FF"/>
      <w:u w:val="none"/>
      <w:effect w:val="none"/>
    </w:rPr>
  </w:style>
  <w:style w:type="paragraph" w:styleId="BodyText2">
    <w:name w:val="Body Text 2"/>
    <w:basedOn w:val="Normal"/>
    <w:link w:val="BodyText2Char"/>
    <w:rsid w:val="00EE1DA5"/>
    <w:pPr>
      <w:jc w:val="left"/>
    </w:pPr>
    <w:rPr>
      <w:b/>
      <w:szCs w:val="20"/>
    </w:rPr>
  </w:style>
  <w:style w:type="character" w:customStyle="1" w:styleId="BodyText2Char">
    <w:name w:val="Body Text 2 Char"/>
    <w:basedOn w:val="DefaultParagraphFont"/>
    <w:link w:val="BodyText2"/>
    <w:rsid w:val="00EE1DA5"/>
    <w:rPr>
      <w:rFonts w:ascii="Arial" w:hAnsi="Arial"/>
      <w:b/>
      <w:lang w:eastAsia="en-US"/>
    </w:rPr>
  </w:style>
  <w:style w:type="paragraph" w:styleId="FootnoteText">
    <w:name w:val="footnote text"/>
    <w:basedOn w:val="Normal"/>
    <w:link w:val="FootnoteTextChar"/>
    <w:rsid w:val="00EE1DA5"/>
    <w:pPr>
      <w:jc w:val="left"/>
    </w:pPr>
    <w:rPr>
      <w:rFonts w:ascii="Times New Roman" w:hAnsi="Times New Roman"/>
      <w:szCs w:val="20"/>
    </w:rPr>
  </w:style>
  <w:style w:type="character" w:customStyle="1" w:styleId="FootnoteTextChar">
    <w:name w:val="Footnote Text Char"/>
    <w:basedOn w:val="DefaultParagraphFont"/>
    <w:link w:val="FootnoteText"/>
    <w:rsid w:val="00EE1DA5"/>
    <w:rPr>
      <w:lang w:eastAsia="en-US"/>
    </w:rPr>
  </w:style>
  <w:style w:type="paragraph" w:styleId="TOC1">
    <w:name w:val="toc 1"/>
    <w:basedOn w:val="Normal"/>
    <w:next w:val="Normal"/>
    <w:autoRedefine/>
    <w:uiPriority w:val="39"/>
    <w:rsid w:val="00E903F0"/>
    <w:pPr>
      <w:tabs>
        <w:tab w:val="left" w:pos="400"/>
        <w:tab w:val="right" w:leader="underscore" w:pos="9515"/>
      </w:tabs>
      <w:spacing w:before="120"/>
      <w:jc w:val="left"/>
    </w:pPr>
    <w:rPr>
      <w:rFonts w:cs="Arial"/>
      <w:b/>
      <w:bCs/>
      <w:noProof/>
      <w:szCs w:val="28"/>
    </w:rPr>
  </w:style>
  <w:style w:type="paragraph" w:styleId="BodyText3">
    <w:name w:val="Body Text 3"/>
    <w:basedOn w:val="Normal"/>
    <w:link w:val="BodyText3Char"/>
    <w:rsid w:val="00EE1DA5"/>
    <w:rPr>
      <w:sz w:val="22"/>
      <w:szCs w:val="20"/>
      <w:lang w:val="en-US"/>
    </w:rPr>
  </w:style>
  <w:style w:type="character" w:customStyle="1" w:styleId="BodyText3Char">
    <w:name w:val="Body Text 3 Char"/>
    <w:basedOn w:val="DefaultParagraphFont"/>
    <w:link w:val="BodyText3"/>
    <w:rsid w:val="00EE1DA5"/>
    <w:rPr>
      <w:rFonts w:ascii="Arial" w:hAnsi="Arial"/>
      <w:sz w:val="22"/>
      <w:lang w:val="en-US" w:eastAsia="en-US"/>
    </w:rPr>
  </w:style>
  <w:style w:type="paragraph" w:styleId="Footer">
    <w:name w:val="footer"/>
    <w:basedOn w:val="Normal"/>
    <w:link w:val="FooterChar"/>
    <w:rsid w:val="00EE1DA5"/>
    <w:pPr>
      <w:tabs>
        <w:tab w:val="center" w:pos="4153"/>
        <w:tab w:val="right" w:pos="8306"/>
      </w:tabs>
      <w:jc w:val="left"/>
    </w:pPr>
    <w:rPr>
      <w:rFonts w:ascii="Times New Roman" w:hAnsi="Times New Roman"/>
      <w:szCs w:val="20"/>
      <w:lang w:val="en-US"/>
    </w:rPr>
  </w:style>
  <w:style w:type="character" w:customStyle="1" w:styleId="FooterChar">
    <w:name w:val="Footer Char"/>
    <w:basedOn w:val="DefaultParagraphFont"/>
    <w:link w:val="Footer"/>
    <w:uiPriority w:val="99"/>
    <w:rsid w:val="00EE1DA5"/>
    <w:rPr>
      <w:lang w:val="en-US" w:eastAsia="en-US"/>
    </w:rPr>
  </w:style>
  <w:style w:type="paragraph" w:styleId="Header">
    <w:name w:val="header"/>
    <w:aliases w:val="E-PVO-glava"/>
    <w:basedOn w:val="Normal"/>
    <w:link w:val="HeaderChar"/>
    <w:rsid w:val="00EE1DA5"/>
    <w:pPr>
      <w:tabs>
        <w:tab w:val="center" w:pos="4153"/>
        <w:tab w:val="right" w:pos="8306"/>
      </w:tabs>
      <w:jc w:val="left"/>
    </w:pPr>
    <w:rPr>
      <w:rFonts w:ascii="Times New Roman" w:hAnsi="Times New Roman"/>
      <w:sz w:val="24"/>
      <w:szCs w:val="20"/>
      <w:lang w:val="en-US"/>
    </w:rPr>
  </w:style>
  <w:style w:type="character" w:customStyle="1" w:styleId="HeaderChar">
    <w:name w:val="Header Char"/>
    <w:aliases w:val="E-PVO-glava Char"/>
    <w:basedOn w:val="DefaultParagraphFont"/>
    <w:link w:val="Header"/>
    <w:rsid w:val="00EE1DA5"/>
    <w:rPr>
      <w:sz w:val="24"/>
      <w:lang w:val="en-US" w:eastAsia="en-US"/>
    </w:rPr>
  </w:style>
  <w:style w:type="character" w:styleId="PageNumber">
    <w:name w:val="page number"/>
    <w:basedOn w:val="DefaultParagraphFont"/>
    <w:rsid w:val="00EE1DA5"/>
  </w:style>
  <w:style w:type="paragraph" w:styleId="TOC2">
    <w:name w:val="toc 2"/>
    <w:basedOn w:val="Normal"/>
    <w:next w:val="Normal"/>
    <w:autoRedefine/>
    <w:uiPriority w:val="39"/>
    <w:rsid w:val="00E903F0"/>
    <w:pPr>
      <w:tabs>
        <w:tab w:val="left" w:pos="800"/>
        <w:tab w:val="right" w:leader="underscore" w:pos="9515"/>
      </w:tabs>
      <w:spacing w:before="120"/>
      <w:ind w:left="200"/>
      <w:jc w:val="left"/>
    </w:pPr>
    <w:rPr>
      <w:noProof/>
    </w:rPr>
  </w:style>
  <w:style w:type="paragraph" w:styleId="TOC3">
    <w:name w:val="toc 3"/>
    <w:basedOn w:val="Normal"/>
    <w:next w:val="Normal"/>
    <w:autoRedefine/>
    <w:uiPriority w:val="39"/>
    <w:rsid w:val="00E903F0"/>
    <w:pPr>
      <w:tabs>
        <w:tab w:val="left" w:pos="1200"/>
        <w:tab w:val="right" w:leader="underscore" w:pos="9152"/>
      </w:tabs>
      <w:ind w:left="400"/>
      <w:jc w:val="left"/>
    </w:pPr>
    <w:rPr>
      <w:rFonts w:ascii="Times New Roman" w:hAnsi="Times New Roman"/>
    </w:rPr>
  </w:style>
  <w:style w:type="paragraph" w:styleId="TOC4">
    <w:name w:val="toc 4"/>
    <w:basedOn w:val="Normal"/>
    <w:next w:val="Normal"/>
    <w:autoRedefine/>
    <w:uiPriority w:val="39"/>
    <w:rsid w:val="00EE1DA5"/>
    <w:pPr>
      <w:ind w:left="600"/>
      <w:jc w:val="left"/>
    </w:pPr>
    <w:rPr>
      <w:rFonts w:ascii="Times New Roman" w:hAnsi="Times New Roman"/>
    </w:rPr>
  </w:style>
  <w:style w:type="paragraph" w:styleId="TOC5">
    <w:name w:val="toc 5"/>
    <w:basedOn w:val="Normal"/>
    <w:next w:val="Normal"/>
    <w:autoRedefine/>
    <w:uiPriority w:val="39"/>
    <w:rsid w:val="00EE1DA5"/>
    <w:pPr>
      <w:ind w:left="800"/>
      <w:jc w:val="left"/>
    </w:pPr>
    <w:rPr>
      <w:rFonts w:ascii="Times New Roman" w:hAnsi="Times New Roman"/>
    </w:rPr>
  </w:style>
  <w:style w:type="paragraph" w:styleId="TOC6">
    <w:name w:val="toc 6"/>
    <w:basedOn w:val="Normal"/>
    <w:next w:val="Normal"/>
    <w:autoRedefine/>
    <w:uiPriority w:val="39"/>
    <w:rsid w:val="00EE1DA5"/>
    <w:pPr>
      <w:ind w:left="1000"/>
      <w:jc w:val="left"/>
    </w:pPr>
    <w:rPr>
      <w:rFonts w:ascii="Times New Roman" w:hAnsi="Times New Roman"/>
    </w:rPr>
  </w:style>
  <w:style w:type="paragraph" w:styleId="TOC7">
    <w:name w:val="toc 7"/>
    <w:basedOn w:val="Normal"/>
    <w:next w:val="Normal"/>
    <w:autoRedefine/>
    <w:uiPriority w:val="39"/>
    <w:rsid w:val="00EE1DA5"/>
    <w:pPr>
      <w:ind w:left="1200"/>
      <w:jc w:val="left"/>
    </w:pPr>
    <w:rPr>
      <w:rFonts w:ascii="Times New Roman" w:hAnsi="Times New Roman"/>
    </w:rPr>
  </w:style>
  <w:style w:type="paragraph" w:styleId="TOC8">
    <w:name w:val="toc 8"/>
    <w:basedOn w:val="Normal"/>
    <w:next w:val="Normal"/>
    <w:autoRedefine/>
    <w:uiPriority w:val="39"/>
    <w:rsid w:val="00EE1DA5"/>
    <w:pPr>
      <w:ind w:left="1400"/>
      <w:jc w:val="left"/>
    </w:pPr>
    <w:rPr>
      <w:rFonts w:ascii="Times New Roman" w:hAnsi="Times New Roman"/>
    </w:rPr>
  </w:style>
  <w:style w:type="paragraph" w:styleId="TOC9">
    <w:name w:val="toc 9"/>
    <w:basedOn w:val="Normal"/>
    <w:next w:val="Normal"/>
    <w:autoRedefine/>
    <w:uiPriority w:val="39"/>
    <w:rsid w:val="00EE1DA5"/>
    <w:pPr>
      <w:ind w:left="1600"/>
      <w:jc w:val="left"/>
    </w:pPr>
    <w:rPr>
      <w:rFonts w:ascii="Times New Roman" w:hAnsi="Times New Roman"/>
    </w:rPr>
  </w:style>
  <w:style w:type="character" w:styleId="FollowedHyperlink">
    <w:name w:val="FollowedHyperlink"/>
    <w:basedOn w:val="DefaultParagraphFont"/>
    <w:rsid w:val="00EE1DA5"/>
    <w:rPr>
      <w:color w:val="800080"/>
      <w:u w:val="single"/>
    </w:rPr>
  </w:style>
  <w:style w:type="paragraph" w:customStyle="1" w:styleId="Naslov21">
    <w:name w:val="Naslov 21"/>
    <w:basedOn w:val="Normal"/>
    <w:rsid w:val="00EE1DA5"/>
    <w:pPr>
      <w:jc w:val="center"/>
    </w:pPr>
    <w:rPr>
      <w:rFonts w:ascii="Times New Roman" w:hAnsi="Times New Roman"/>
      <w:b/>
      <w:sz w:val="26"/>
      <w:lang w:val="en-AU"/>
    </w:rPr>
  </w:style>
  <w:style w:type="paragraph" w:customStyle="1" w:styleId="BESEDILO">
    <w:name w:val="BESEDILO"/>
    <w:rsid w:val="00EE1DA5"/>
    <w:pPr>
      <w:keepLines/>
      <w:widowControl w:val="0"/>
      <w:tabs>
        <w:tab w:val="left" w:pos="2155"/>
      </w:tabs>
      <w:jc w:val="both"/>
    </w:pPr>
    <w:rPr>
      <w:rFonts w:ascii="Arial" w:hAnsi="Arial"/>
      <w:kern w:val="16"/>
      <w:lang w:eastAsia="en-US"/>
    </w:rPr>
  </w:style>
  <w:style w:type="character" w:customStyle="1" w:styleId="standardcontent1">
    <w:name w:val="standardcontent1"/>
    <w:basedOn w:val="DefaultParagraphFont"/>
    <w:rsid w:val="00EE1DA5"/>
    <w:rPr>
      <w:rFonts w:ascii="Verdana" w:hAnsi="Verdana" w:hint="default"/>
      <w:sz w:val="18"/>
      <w:szCs w:val="18"/>
    </w:rPr>
  </w:style>
  <w:style w:type="paragraph" w:styleId="BodyTextIndent">
    <w:name w:val="Body Text Indent"/>
    <w:basedOn w:val="Normal"/>
    <w:link w:val="BodyTextIndentChar"/>
    <w:rsid w:val="00EE1DA5"/>
    <w:pPr>
      <w:ind w:left="360"/>
      <w:jc w:val="left"/>
    </w:pPr>
    <w:rPr>
      <w:rFonts w:ascii="Times New Roman" w:hAnsi="Times New Roman"/>
      <w:sz w:val="24"/>
      <w:lang w:val="en-GB"/>
    </w:rPr>
  </w:style>
  <w:style w:type="character" w:customStyle="1" w:styleId="BodyTextIndentChar">
    <w:name w:val="Body Text Indent Char"/>
    <w:basedOn w:val="DefaultParagraphFont"/>
    <w:link w:val="BodyTextIndent"/>
    <w:rsid w:val="00EE1DA5"/>
    <w:rPr>
      <w:sz w:val="24"/>
      <w:szCs w:val="24"/>
      <w:lang w:val="en-GB" w:eastAsia="en-US"/>
    </w:rPr>
  </w:style>
  <w:style w:type="paragraph" w:styleId="BodyTextIndent2">
    <w:name w:val="Body Text Indent 2"/>
    <w:basedOn w:val="Normal"/>
    <w:link w:val="BodyTextIndent2Char"/>
    <w:rsid w:val="00EE1DA5"/>
    <w:pPr>
      <w:ind w:left="360"/>
      <w:jc w:val="left"/>
    </w:pPr>
    <w:rPr>
      <w:rFonts w:ascii="Times New Roman" w:hAnsi="Times New Roman"/>
      <w:sz w:val="24"/>
      <w:szCs w:val="22"/>
      <w:lang w:val="en-GB"/>
    </w:rPr>
  </w:style>
  <w:style w:type="character" w:customStyle="1" w:styleId="BodyTextIndent2Char">
    <w:name w:val="Body Text Indent 2 Char"/>
    <w:basedOn w:val="DefaultParagraphFont"/>
    <w:link w:val="BodyTextIndent2"/>
    <w:rsid w:val="00EE1DA5"/>
    <w:rPr>
      <w:sz w:val="24"/>
      <w:szCs w:val="22"/>
      <w:lang w:val="en-GB" w:eastAsia="en-US"/>
    </w:rPr>
  </w:style>
  <w:style w:type="paragraph" w:customStyle="1" w:styleId="xl24">
    <w:name w:val="xl2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5">
    <w:name w:val="xl25"/>
    <w:basedOn w:val="Normal"/>
    <w:rsid w:val="00EE1DA5"/>
    <w:pPr>
      <w:pBdr>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6">
    <w:name w:val="xl26"/>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7">
    <w:name w:val="xl27"/>
    <w:basedOn w:val="Normal"/>
    <w:rsid w:val="00EE1DA5"/>
    <w:pPr>
      <w:pBdr>
        <w:righ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8">
    <w:name w:val="xl28"/>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29">
    <w:name w:val="xl29"/>
    <w:basedOn w:val="Normal"/>
    <w:rsid w:val="00EE1DA5"/>
    <w:pPr>
      <w:pBdr>
        <w:top w:val="single" w:sz="12" w:space="0" w:color="008080"/>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0">
    <w:name w:val="xl30"/>
    <w:basedOn w:val="Normal"/>
    <w:rsid w:val="00EE1DA5"/>
    <w:pPr>
      <w:pBdr>
        <w:top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1">
    <w:name w:val="xl31"/>
    <w:basedOn w:val="Normal"/>
    <w:rsid w:val="00EE1DA5"/>
    <w:pPr>
      <w:pBdr>
        <w:left w:val="single" w:sz="4" w:space="0" w:color="008080"/>
      </w:pBd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2">
    <w:name w:val="xl32"/>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3">
    <w:name w:val="xl33"/>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4">
    <w:name w:val="xl34"/>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5">
    <w:name w:val="xl35"/>
    <w:basedOn w:val="Normal"/>
    <w:rsid w:val="00EE1DA5"/>
    <w:pPr>
      <w:pBdr>
        <w:top w:val="single" w:sz="4" w:space="0" w:color="auto"/>
        <w:left w:val="single" w:sz="4" w:space="0" w:color="008080"/>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6">
    <w:name w:val="xl36"/>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b/>
      <w:bCs/>
      <w:color w:val="000000"/>
      <w:sz w:val="24"/>
      <w:lang w:val="en-GB"/>
    </w:rPr>
  </w:style>
  <w:style w:type="paragraph" w:customStyle="1" w:styleId="xl37">
    <w:name w:val="xl37"/>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38">
    <w:name w:val="xl38"/>
    <w:basedOn w:val="Normal"/>
    <w:rsid w:val="00EE1DA5"/>
    <w:pPr>
      <w:pBdr>
        <w:left w:val="single" w:sz="4" w:space="0" w:color="008080"/>
      </w:pBd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39">
    <w:name w:val="xl39"/>
    <w:basedOn w:val="Normal"/>
    <w:rsid w:val="00EE1DA5"/>
    <w:pPr>
      <w:shd w:val="clear" w:color="9999FF" w:fill="FFFFFF"/>
      <w:spacing w:before="100" w:beforeAutospacing="1" w:after="100" w:afterAutospacing="1"/>
      <w:jc w:val="left"/>
    </w:pPr>
    <w:rPr>
      <w:rFonts w:ascii="Arial Unicode MS" w:eastAsia="Arial Unicode MS" w:hAnsi="Arial Unicode MS" w:cs="Arial Unicode MS"/>
      <w:b/>
      <w:bCs/>
      <w:i/>
      <w:iCs/>
      <w:color w:val="000000"/>
      <w:sz w:val="24"/>
      <w:lang w:val="en-GB"/>
    </w:rPr>
  </w:style>
  <w:style w:type="paragraph" w:customStyle="1" w:styleId="xl40">
    <w:name w:val="xl40"/>
    <w:basedOn w:val="Normal"/>
    <w:rsid w:val="00EE1DA5"/>
    <w:pPr>
      <w:shd w:val="clear" w:color="9999FF" w:fill="C0C0C0"/>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1">
    <w:name w:val="xl41"/>
    <w:basedOn w:val="Normal"/>
    <w:rsid w:val="00EE1DA5"/>
    <w:pP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2">
    <w:name w:val="xl42"/>
    <w:basedOn w:val="Normal"/>
    <w:rsid w:val="00EE1DA5"/>
    <w:pPr>
      <w:pBdr>
        <w:top w:val="single" w:sz="4" w:space="0" w:color="auto"/>
        <w:bottom w:val="single" w:sz="12"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3">
    <w:name w:val="xl43"/>
    <w:basedOn w:val="Normal"/>
    <w:rsid w:val="00EE1DA5"/>
    <w:pPr>
      <w:pBdr>
        <w:top w:val="single" w:sz="4" w:space="0" w:color="auto"/>
        <w:bottom w:val="single" w:sz="12" w:space="0" w:color="008080"/>
        <w:right w:val="single" w:sz="4" w:space="0" w:color="008080"/>
      </w:pBdr>
      <w:shd w:val="clear" w:color="9999FF" w:fill="FFFFFF"/>
      <w:spacing w:before="100" w:beforeAutospacing="1" w:after="100" w:afterAutospacing="1"/>
      <w:jc w:val="left"/>
    </w:pPr>
    <w:rPr>
      <w:rFonts w:ascii="Arial Unicode MS" w:eastAsia="Arial Unicode MS" w:hAnsi="Arial Unicode MS" w:cs="Arial Unicode MS"/>
      <w:color w:val="000000"/>
      <w:sz w:val="24"/>
      <w:lang w:val="en-GB"/>
    </w:rPr>
  </w:style>
  <w:style w:type="paragraph" w:customStyle="1" w:styleId="xl44">
    <w:name w:val="xl44"/>
    <w:basedOn w:val="Normal"/>
    <w:rsid w:val="00EE1DA5"/>
    <w:pPr>
      <w:pBdr>
        <w:top w:val="single" w:sz="12"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5">
    <w:name w:val="xl45"/>
    <w:basedOn w:val="Normal"/>
    <w:rsid w:val="00EE1DA5"/>
    <w:pPr>
      <w:pBdr>
        <w:top w:val="single" w:sz="12" w:space="0" w:color="008080"/>
        <w:right w:val="single" w:sz="4" w:space="0" w:color="008080"/>
      </w:pBd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6">
    <w:name w:val="xl46"/>
    <w:basedOn w:val="Normal"/>
    <w:rsid w:val="00EE1DA5"/>
    <w:pPr>
      <w:shd w:val="clear" w:color="9999FF" w:fill="FFFFFF"/>
      <w:spacing w:before="100" w:beforeAutospacing="1" w:after="100" w:afterAutospacing="1"/>
      <w:jc w:val="left"/>
    </w:pPr>
    <w:rPr>
      <w:rFonts w:eastAsia="Arial Unicode MS" w:cs="Arial"/>
      <w:b/>
      <w:bCs/>
      <w:i/>
      <w:iCs/>
      <w:color w:val="000000"/>
      <w:sz w:val="24"/>
      <w:lang w:val="en-GB"/>
    </w:rPr>
  </w:style>
  <w:style w:type="paragraph" w:customStyle="1" w:styleId="xl47">
    <w:name w:val="xl47"/>
    <w:basedOn w:val="Normal"/>
    <w:rsid w:val="00EE1DA5"/>
    <w:pPr>
      <w:pBdr>
        <w:right w:val="single" w:sz="4" w:space="0" w:color="008080"/>
      </w:pBdr>
      <w:shd w:val="clear" w:color="9999FF" w:fill="FFFFFF"/>
      <w:spacing w:before="100" w:beforeAutospacing="1" w:after="100" w:afterAutospacing="1"/>
      <w:jc w:val="center"/>
    </w:pPr>
    <w:rPr>
      <w:rFonts w:eastAsia="Arial Unicode MS" w:cs="Arial"/>
      <w:b/>
      <w:bCs/>
      <w:i/>
      <w:iCs/>
      <w:color w:val="000000"/>
      <w:sz w:val="24"/>
      <w:lang w:val="en-GB"/>
    </w:rPr>
  </w:style>
  <w:style w:type="paragraph" w:styleId="BodyTextIndent3">
    <w:name w:val="Body Text Indent 3"/>
    <w:basedOn w:val="Normal"/>
    <w:link w:val="BodyTextIndent3Char"/>
    <w:rsid w:val="00EE1DA5"/>
    <w:pPr>
      <w:ind w:left="1440" w:firstLine="720"/>
      <w:jc w:val="center"/>
    </w:pPr>
    <w:rPr>
      <w:rFonts w:ascii="Times New Roman" w:hAnsi="Times New Roman"/>
      <w:b/>
      <w:sz w:val="30"/>
      <w:szCs w:val="30"/>
      <w:lang w:val="en-GB"/>
    </w:rPr>
  </w:style>
  <w:style w:type="character" w:customStyle="1" w:styleId="BodyTextIndent3Char">
    <w:name w:val="Body Text Indent 3 Char"/>
    <w:basedOn w:val="DefaultParagraphFont"/>
    <w:link w:val="BodyTextIndent3"/>
    <w:rsid w:val="00EE1DA5"/>
    <w:rPr>
      <w:b/>
      <w:sz w:val="30"/>
      <w:szCs w:val="30"/>
      <w:lang w:val="en-GB" w:eastAsia="en-US"/>
    </w:rPr>
  </w:style>
  <w:style w:type="paragraph" w:styleId="NormalWeb">
    <w:name w:val="Normal (Web)"/>
    <w:basedOn w:val="Normal"/>
    <w:uiPriority w:val="99"/>
    <w:rsid w:val="00EE1DA5"/>
    <w:pPr>
      <w:spacing w:before="100" w:beforeAutospacing="1" w:after="100" w:afterAutospacing="1"/>
      <w:jc w:val="left"/>
    </w:pPr>
    <w:rPr>
      <w:rFonts w:ascii="Arial Unicode MS" w:eastAsia="Arial Unicode MS" w:hAnsi="Arial Unicode MS" w:cs="Arial Unicode MS"/>
      <w:sz w:val="24"/>
      <w:lang w:val="en-GB"/>
    </w:rPr>
  </w:style>
  <w:style w:type="paragraph" w:styleId="DocumentMap">
    <w:name w:val="Document Map"/>
    <w:basedOn w:val="Normal"/>
    <w:link w:val="DocumentMapChar"/>
    <w:semiHidden/>
    <w:rsid w:val="00EE1DA5"/>
    <w:pPr>
      <w:shd w:val="clear" w:color="auto" w:fill="000080"/>
    </w:pPr>
    <w:rPr>
      <w:rFonts w:ascii="Tahoma" w:hAnsi="Tahoma" w:cs="Tahoma"/>
    </w:rPr>
  </w:style>
  <w:style w:type="character" w:customStyle="1" w:styleId="DocumentMapChar">
    <w:name w:val="Document Map Char"/>
    <w:basedOn w:val="DefaultParagraphFont"/>
    <w:link w:val="DocumentMap"/>
    <w:semiHidden/>
    <w:rsid w:val="00EE1DA5"/>
    <w:rPr>
      <w:rFonts w:ascii="Tahoma" w:hAnsi="Tahoma" w:cs="Tahoma"/>
      <w:szCs w:val="24"/>
      <w:shd w:val="clear" w:color="auto" w:fill="000080"/>
      <w:lang w:eastAsia="en-US"/>
    </w:rPr>
  </w:style>
  <w:style w:type="paragraph" w:customStyle="1" w:styleId="Achievement">
    <w:name w:val="Achievement"/>
    <w:basedOn w:val="BodyText"/>
    <w:rsid w:val="00EE1DA5"/>
    <w:pPr>
      <w:numPr>
        <w:numId w:val="1"/>
      </w:numPr>
      <w:tabs>
        <w:tab w:val="clear" w:pos="360"/>
      </w:tabs>
      <w:spacing w:after="60" w:line="220" w:lineRule="atLeast"/>
    </w:pPr>
    <w:rPr>
      <w:rFonts w:eastAsia="Batang"/>
      <w:spacing w:val="-5"/>
      <w:szCs w:val="20"/>
      <w:lang w:val="en-US"/>
    </w:rPr>
  </w:style>
  <w:style w:type="paragraph" w:styleId="ListContinue">
    <w:name w:val="List Continue"/>
    <w:basedOn w:val="Normal"/>
    <w:rsid w:val="00EE1DA5"/>
    <w:pPr>
      <w:overflowPunct w:val="0"/>
      <w:autoSpaceDE w:val="0"/>
      <w:autoSpaceDN w:val="0"/>
      <w:adjustRightInd w:val="0"/>
      <w:spacing w:after="120"/>
      <w:ind w:left="283"/>
      <w:textAlignment w:val="baseline"/>
    </w:pPr>
    <w:rPr>
      <w:rFonts w:ascii="Times New Roman" w:hAnsi="Times New Roman"/>
      <w:sz w:val="24"/>
      <w:szCs w:val="20"/>
      <w:lang w:eastAsia="sl-SI"/>
    </w:rPr>
  </w:style>
  <w:style w:type="paragraph" w:styleId="PlainText">
    <w:name w:val="Plain Text"/>
    <w:basedOn w:val="Normal"/>
    <w:link w:val="PlainTextChar"/>
    <w:rsid w:val="00EE1DA5"/>
    <w:pPr>
      <w:jc w:val="left"/>
    </w:pPr>
    <w:rPr>
      <w:rFonts w:ascii="Courier New" w:hAnsi="Courier New" w:cs="Courier New"/>
      <w:szCs w:val="20"/>
      <w:lang w:val="en-US"/>
    </w:rPr>
  </w:style>
  <w:style w:type="character" w:customStyle="1" w:styleId="PlainTextChar">
    <w:name w:val="Plain Text Char"/>
    <w:basedOn w:val="DefaultParagraphFont"/>
    <w:link w:val="PlainText"/>
    <w:rsid w:val="00EE1DA5"/>
    <w:rPr>
      <w:rFonts w:ascii="Courier New" w:hAnsi="Courier New" w:cs="Courier New"/>
      <w:lang w:val="en-US" w:eastAsia="en-US"/>
    </w:rPr>
  </w:style>
  <w:style w:type="character" w:customStyle="1" w:styleId="small1">
    <w:name w:val="small1"/>
    <w:basedOn w:val="DefaultParagraphFont"/>
    <w:rsid w:val="00EE1DA5"/>
    <w:rPr>
      <w:sz w:val="22"/>
      <w:szCs w:val="22"/>
    </w:rPr>
  </w:style>
  <w:style w:type="paragraph" w:styleId="BalloonText">
    <w:name w:val="Balloon Text"/>
    <w:basedOn w:val="Normal"/>
    <w:link w:val="BalloonTextChar"/>
    <w:semiHidden/>
    <w:rsid w:val="00EE1DA5"/>
    <w:rPr>
      <w:rFonts w:ascii="Tahoma" w:hAnsi="Tahoma" w:cs="Tahoma"/>
      <w:sz w:val="16"/>
      <w:szCs w:val="16"/>
    </w:rPr>
  </w:style>
  <w:style w:type="character" w:customStyle="1" w:styleId="BalloonTextChar">
    <w:name w:val="Balloon Text Char"/>
    <w:basedOn w:val="DefaultParagraphFont"/>
    <w:link w:val="BalloonText"/>
    <w:semiHidden/>
    <w:rsid w:val="00EE1DA5"/>
    <w:rPr>
      <w:rFonts w:ascii="Tahoma" w:hAnsi="Tahoma" w:cs="Tahoma"/>
      <w:sz w:val="16"/>
      <w:szCs w:val="16"/>
      <w:lang w:eastAsia="en-US"/>
    </w:rPr>
  </w:style>
  <w:style w:type="paragraph" w:styleId="HTMLPreformatted">
    <w:name w:val="HTML Preformatted"/>
    <w:basedOn w:val="Normal"/>
    <w:link w:val="HTMLPreformattedChar"/>
    <w:rsid w:val="00EE1D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olor w:val="000000"/>
      <w:sz w:val="18"/>
      <w:szCs w:val="18"/>
      <w:lang w:eastAsia="sl-SI"/>
    </w:rPr>
  </w:style>
  <w:style w:type="character" w:customStyle="1" w:styleId="HTMLPreformattedChar">
    <w:name w:val="HTML Preformatted Char"/>
    <w:basedOn w:val="DefaultParagraphFont"/>
    <w:link w:val="HTMLPreformatted"/>
    <w:rsid w:val="00EE1DA5"/>
    <w:rPr>
      <w:rFonts w:ascii="Courier New" w:hAnsi="Courier New"/>
      <w:color w:val="000000"/>
      <w:sz w:val="18"/>
      <w:szCs w:val="18"/>
    </w:rPr>
  </w:style>
  <w:style w:type="paragraph" w:customStyle="1" w:styleId="n">
    <w:name w:val="n"/>
    <w:basedOn w:val="BodyText3"/>
    <w:rsid w:val="00EE1DA5"/>
    <w:rPr>
      <w:sz w:val="20"/>
    </w:rPr>
  </w:style>
  <w:style w:type="table" w:styleId="TableGrid">
    <w:name w:val="Table Grid"/>
    <w:basedOn w:val="TableNormal"/>
    <w:rsid w:val="00EE1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rsid w:val="00EE1DA5"/>
    <w:rPr>
      <w:b/>
      <w:sz w:val="24"/>
      <w:lang w:eastAsia="en-US"/>
    </w:rPr>
  </w:style>
  <w:style w:type="paragraph" w:customStyle="1" w:styleId="Navaden1">
    <w:name w:val="Navaden1"/>
    <w:rsid w:val="00EE1DA5"/>
    <w:pPr>
      <w:widowControl w:val="0"/>
      <w:overflowPunct w:val="0"/>
      <w:autoSpaceDE w:val="0"/>
      <w:autoSpaceDN w:val="0"/>
      <w:adjustRightInd w:val="0"/>
      <w:textAlignment w:val="baseline"/>
    </w:pPr>
    <w:rPr>
      <w:lang w:eastAsia="en-US"/>
    </w:rPr>
  </w:style>
  <w:style w:type="paragraph" w:customStyle="1" w:styleId="normal1">
    <w:name w:val="normal1"/>
    <w:basedOn w:val="Normal"/>
    <w:rsid w:val="00EE1DA5"/>
    <w:pPr>
      <w:spacing w:line="360" w:lineRule="auto"/>
    </w:pPr>
    <w:rPr>
      <w:rFonts w:ascii="CG Times (WN)" w:hAnsi="CG Times (WN)"/>
      <w:szCs w:val="20"/>
      <w:lang w:val="en-US"/>
    </w:rPr>
  </w:style>
  <w:style w:type="paragraph" w:customStyle="1" w:styleId="Radivoj">
    <w:name w:val="Radivoj"/>
    <w:basedOn w:val="Normal"/>
    <w:rsid w:val="00EE1DA5"/>
    <w:pPr>
      <w:jc w:val="left"/>
    </w:pPr>
    <w:rPr>
      <w:sz w:val="24"/>
      <w:szCs w:val="20"/>
      <w:lang w:eastAsia="sl-SI"/>
    </w:rPr>
  </w:style>
  <w:style w:type="paragraph" w:customStyle="1" w:styleId="StyleHeading2">
    <w:name w:val="Style Heading 2"/>
    <w:basedOn w:val="Heading1"/>
    <w:rsid w:val="00EE1DA5"/>
    <w:pPr>
      <w:numPr>
        <w:numId w:val="0"/>
      </w:numPr>
      <w:jc w:val="left"/>
    </w:pPr>
    <w:rPr>
      <w:rFonts w:ascii="Cambria" w:hAnsi="Cambria" w:cs="Times New Roman"/>
      <w:b/>
      <w:bCs/>
      <w:lang w:eastAsia="sl-SI"/>
    </w:rPr>
  </w:style>
  <w:style w:type="paragraph" w:customStyle="1" w:styleId="Naslov1">
    <w:name w:val="Naslov1"/>
    <w:basedOn w:val="Heading3"/>
    <w:rsid w:val="00EE1DA5"/>
    <w:pPr>
      <w:numPr>
        <w:ilvl w:val="0"/>
        <w:numId w:val="0"/>
      </w:numPr>
      <w:spacing w:before="0" w:after="0"/>
      <w:jc w:val="left"/>
      <w:outlineLvl w:val="9"/>
    </w:pPr>
    <w:rPr>
      <w:rFonts w:ascii="Times New Roman" w:hAnsi="Times New Roman" w:cs="Times New Roman"/>
      <w:b/>
      <w:bCs w:val="0"/>
      <w:sz w:val="28"/>
      <w:szCs w:val="20"/>
      <w:lang w:val="en-US"/>
    </w:rPr>
  </w:style>
  <w:style w:type="character" w:styleId="FootnoteReference">
    <w:name w:val="footnote reference"/>
    <w:basedOn w:val="DefaultParagraphFont"/>
    <w:semiHidden/>
    <w:rsid w:val="00EE1DA5"/>
    <w:rPr>
      <w:vertAlign w:val="superscript"/>
    </w:rPr>
  </w:style>
  <w:style w:type="paragraph" w:styleId="ListBullet">
    <w:name w:val="List Bullet"/>
    <w:basedOn w:val="Normal"/>
    <w:autoRedefine/>
    <w:uiPriority w:val="99"/>
    <w:unhideWhenUsed/>
    <w:rsid w:val="00EA06F0"/>
    <w:pPr>
      <w:numPr>
        <w:numId w:val="2"/>
      </w:numPr>
      <w:spacing w:before="120" w:after="120"/>
    </w:pPr>
    <w:rPr>
      <w:rFonts w:eastAsia="Calibri"/>
      <w:i/>
      <w:szCs w:val="20"/>
      <w:lang w:eastAsia="sl-SI"/>
    </w:rPr>
  </w:style>
  <w:style w:type="paragraph" w:customStyle="1" w:styleId="default">
    <w:name w:val="default"/>
    <w:basedOn w:val="Normal"/>
    <w:rsid w:val="005C67BE"/>
    <w:pPr>
      <w:suppressAutoHyphens/>
      <w:autoSpaceDE w:val="0"/>
      <w:jc w:val="left"/>
    </w:pPr>
    <w:rPr>
      <w:rFonts w:eastAsia="Calibri" w:cs="Arial"/>
      <w:color w:val="000000"/>
      <w:sz w:val="24"/>
      <w:lang w:eastAsia="ar-SA"/>
    </w:rPr>
  </w:style>
  <w:style w:type="paragraph" w:customStyle="1" w:styleId="StyleHeading211ptBoldCentered">
    <w:name w:val="Style Heading 2 + 11 pt Bold Centered"/>
    <w:basedOn w:val="Heading2"/>
    <w:autoRedefine/>
    <w:rsid w:val="00FB18FF"/>
    <w:pPr>
      <w:numPr>
        <w:ilvl w:val="0"/>
        <w:numId w:val="0"/>
      </w:numPr>
      <w:jc w:val="center"/>
    </w:pPr>
    <w:rPr>
      <w:rFonts w:cs="Arial"/>
      <w:b/>
      <w:bCs/>
    </w:rPr>
  </w:style>
  <w:style w:type="character" w:customStyle="1" w:styleId="UnresolvedMention1">
    <w:name w:val="Unresolved Mention1"/>
    <w:basedOn w:val="DefaultParagraphFont"/>
    <w:uiPriority w:val="99"/>
    <w:semiHidden/>
    <w:unhideWhenUsed/>
    <w:rsid w:val="002B2332"/>
    <w:rPr>
      <w:color w:val="808080"/>
      <w:shd w:val="clear" w:color="auto" w:fill="E6E6E6"/>
    </w:rPr>
  </w:style>
  <w:style w:type="character" w:styleId="CommentReference">
    <w:name w:val="annotation reference"/>
    <w:basedOn w:val="DefaultParagraphFont"/>
    <w:uiPriority w:val="99"/>
    <w:semiHidden/>
    <w:unhideWhenUsed/>
    <w:rsid w:val="00397227"/>
    <w:rPr>
      <w:sz w:val="16"/>
      <w:szCs w:val="16"/>
    </w:rPr>
  </w:style>
  <w:style w:type="paragraph" w:styleId="CommentText">
    <w:name w:val="annotation text"/>
    <w:basedOn w:val="Normal"/>
    <w:link w:val="CommentTextChar"/>
    <w:uiPriority w:val="99"/>
    <w:unhideWhenUsed/>
    <w:rsid w:val="00397227"/>
    <w:rPr>
      <w:szCs w:val="20"/>
    </w:rPr>
  </w:style>
  <w:style w:type="character" w:customStyle="1" w:styleId="CommentTextChar">
    <w:name w:val="Comment Text Char"/>
    <w:basedOn w:val="DefaultParagraphFont"/>
    <w:link w:val="CommentText"/>
    <w:uiPriority w:val="99"/>
    <w:rsid w:val="00397227"/>
    <w:rPr>
      <w:rFonts w:ascii="Arial" w:hAnsi="Arial"/>
      <w:lang w:eastAsia="en-US"/>
    </w:rPr>
  </w:style>
  <w:style w:type="paragraph" w:styleId="CommentSubject">
    <w:name w:val="annotation subject"/>
    <w:basedOn w:val="CommentText"/>
    <w:next w:val="CommentText"/>
    <w:link w:val="CommentSubjectChar"/>
    <w:uiPriority w:val="99"/>
    <w:semiHidden/>
    <w:unhideWhenUsed/>
    <w:rsid w:val="00397227"/>
    <w:rPr>
      <w:b/>
      <w:bCs/>
    </w:rPr>
  </w:style>
  <w:style w:type="character" w:customStyle="1" w:styleId="CommentSubjectChar">
    <w:name w:val="Comment Subject Char"/>
    <w:basedOn w:val="CommentTextChar"/>
    <w:link w:val="CommentSubject"/>
    <w:uiPriority w:val="99"/>
    <w:semiHidden/>
    <w:rsid w:val="00397227"/>
    <w:rPr>
      <w:rFonts w:ascii="Arial" w:hAnsi="Arial"/>
      <w:b/>
      <w:bCs/>
      <w:lang w:eastAsia="en-US"/>
    </w:rPr>
  </w:style>
  <w:style w:type="character" w:customStyle="1" w:styleId="mrppsc">
    <w:name w:val="mrppsc"/>
    <w:basedOn w:val="DefaultParagraphFont"/>
    <w:rsid w:val="00755EB4"/>
  </w:style>
  <w:style w:type="character" w:customStyle="1" w:styleId="mrppfcsl">
    <w:name w:val="mrppfcsl"/>
    <w:basedOn w:val="DefaultParagraphFont"/>
    <w:rsid w:val="00755EB4"/>
  </w:style>
  <w:style w:type="paragraph" w:styleId="Revision">
    <w:name w:val="Revision"/>
    <w:hidden/>
    <w:uiPriority w:val="99"/>
    <w:semiHidden/>
    <w:rsid w:val="006F6374"/>
    <w:rPr>
      <w:rFonts w:ascii="Arial" w:hAnsi="Arial"/>
      <w:szCs w:val="24"/>
      <w:lang w:eastAsia="en-US"/>
    </w:rPr>
  </w:style>
  <w:style w:type="paragraph" w:customStyle="1" w:styleId="Heading22">
    <w:name w:val="Heading 22"/>
    <w:basedOn w:val="Heading2"/>
    <w:link w:val="Heading22Char"/>
    <w:qFormat/>
    <w:rsid w:val="00486109"/>
    <w:pPr>
      <w:numPr>
        <w:ilvl w:val="0"/>
        <w:numId w:val="0"/>
      </w:numPr>
      <w:jc w:val="center"/>
    </w:pPr>
    <w:rPr>
      <w:b/>
      <w:sz w:val="22"/>
      <w:szCs w:val="22"/>
      <w:lang w:eastAsia="ar-SA"/>
    </w:rPr>
  </w:style>
  <w:style w:type="character" w:customStyle="1" w:styleId="Heading22Char">
    <w:name w:val="Heading 22 Char"/>
    <w:basedOn w:val="Heading2Char"/>
    <w:link w:val="Heading22"/>
    <w:rsid w:val="00486109"/>
    <w:rPr>
      <w:rFonts w:ascii="Arial" w:hAnsi="Arial"/>
      <w:b/>
      <w:caps/>
      <w:sz w:val="22"/>
      <w:szCs w:val="22"/>
      <w:lang w:eastAsia="ar-SA"/>
    </w:rPr>
  </w:style>
  <w:style w:type="paragraph" w:customStyle="1" w:styleId="Default0">
    <w:name w:val="Default"/>
    <w:rsid w:val="004C49CD"/>
    <w:pPr>
      <w:autoSpaceDE w:val="0"/>
      <w:autoSpaceDN w:val="0"/>
      <w:adjustRightInd w:val="0"/>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E26E4F"/>
    <w:rPr>
      <w:color w:val="605E5C"/>
      <w:shd w:val="clear" w:color="auto" w:fill="E1DFDD"/>
    </w:rPr>
  </w:style>
  <w:style w:type="character" w:customStyle="1" w:styleId="ListParagraphChar">
    <w:name w:val="List Paragraph Char"/>
    <w:link w:val="ListParagraph"/>
    <w:locked/>
    <w:rsid w:val="00023CDF"/>
    <w:rPr>
      <w:rFonts w:ascii="Arial" w:hAnsi="Arial"/>
      <w:szCs w:val="24"/>
      <w:lang w:eastAsia="en-US"/>
    </w:rPr>
  </w:style>
  <w:style w:type="paragraph" w:customStyle="1" w:styleId="tevilnatoka111">
    <w:name w:val="Številčna točka 1.1.1"/>
    <w:basedOn w:val="Normal"/>
    <w:qFormat/>
    <w:rsid w:val="003A5925"/>
    <w:pPr>
      <w:widowControl w:val="0"/>
      <w:numPr>
        <w:ilvl w:val="2"/>
        <w:numId w:val="25"/>
      </w:numPr>
      <w:overflowPunct w:val="0"/>
      <w:autoSpaceDE w:val="0"/>
      <w:autoSpaceDN w:val="0"/>
      <w:adjustRightInd w:val="0"/>
      <w:textAlignment w:val="baseline"/>
    </w:pPr>
    <w:rPr>
      <w:sz w:val="22"/>
      <w:szCs w:val="16"/>
      <w:lang w:eastAsia="sl-SI"/>
    </w:rPr>
  </w:style>
  <w:style w:type="paragraph" w:customStyle="1" w:styleId="tevilnatoka">
    <w:name w:val="Številčna točka"/>
    <w:basedOn w:val="Normal"/>
    <w:link w:val="tevilnatokaZnak"/>
    <w:qFormat/>
    <w:rsid w:val="003A5925"/>
    <w:pPr>
      <w:numPr>
        <w:numId w:val="25"/>
      </w:numPr>
    </w:pPr>
    <w:rPr>
      <w:sz w:val="22"/>
      <w:szCs w:val="22"/>
      <w:lang w:eastAsia="sl-SI"/>
    </w:rPr>
  </w:style>
  <w:style w:type="character" w:customStyle="1" w:styleId="tevilnatokaZnak">
    <w:name w:val="Številčna točka Znak"/>
    <w:basedOn w:val="DefaultParagraphFont"/>
    <w:link w:val="tevilnatoka"/>
    <w:rsid w:val="003A5925"/>
    <w:rPr>
      <w:rFonts w:ascii="Arial" w:hAnsi="Arial"/>
      <w:sz w:val="22"/>
      <w:szCs w:val="22"/>
    </w:rPr>
  </w:style>
  <w:style w:type="paragraph" w:customStyle="1" w:styleId="tevilnatoka11Nova">
    <w:name w:val="Številčna točka 1.1 Nova"/>
    <w:basedOn w:val="tevilnatoka"/>
    <w:qFormat/>
    <w:rsid w:val="003A5925"/>
    <w:pPr>
      <w:numPr>
        <w:ilvl w:val="1"/>
      </w:numPr>
      <w:tabs>
        <w:tab w:val="clear" w:pos="425"/>
        <w:tab w:val="num" w:pos="1440"/>
      </w:tabs>
      <w:ind w:left="1440" w:hanging="360"/>
    </w:pPr>
  </w:style>
  <w:style w:type="paragraph" w:customStyle="1" w:styleId="odstavek1">
    <w:name w:val="odstavek1"/>
    <w:basedOn w:val="Normal"/>
    <w:rsid w:val="0002744A"/>
    <w:pPr>
      <w:spacing w:before="240"/>
      <w:ind w:firstLine="1021"/>
    </w:pPr>
    <w:rPr>
      <w:rFonts w:cs="Arial"/>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6117">
      <w:bodyDiv w:val="1"/>
      <w:marLeft w:val="0"/>
      <w:marRight w:val="0"/>
      <w:marTop w:val="0"/>
      <w:marBottom w:val="0"/>
      <w:divBdr>
        <w:top w:val="none" w:sz="0" w:space="0" w:color="auto"/>
        <w:left w:val="none" w:sz="0" w:space="0" w:color="auto"/>
        <w:bottom w:val="none" w:sz="0" w:space="0" w:color="auto"/>
        <w:right w:val="none" w:sz="0" w:space="0" w:color="auto"/>
      </w:divBdr>
    </w:div>
    <w:div w:id="62146331">
      <w:bodyDiv w:val="1"/>
      <w:marLeft w:val="0"/>
      <w:marRight w:val="0"/>
      <w:marTop w:val="0"/>
      <w:marBottom w:val="0"/>
      <w:divBdr>
        <w:top w:val="none" w:sz="0" w:space="0" w:color="auto"/>
        <w:left w:val="none" w:sz="0" w:space="0" w:color="auto"/>
        <w:bottom w:val="none" w:sz="0" w:space="0" w:color="auto"/>
        <w:right w:val="none" w:sz="0" w:space="0" w:color="auto"/>
      </w:divBdr>
    </w:div>
    <w:div w:id="89745212">
      <w:bodyDiv w:val="1"/>
      <w:marLeft w:val="0"/>
      <w:marRight w:val="0"/>
      <w:marTop w:val="0"/>
      <w:marBottom w:val="0"/>
      <w:divBdr>
        <w:top w:val="none" w:sz="0" w:space="0" w:color="auto"/>
        <w:left w:val="none" w:sz="0" w:space="0" w:color="auto"/>
        <w:bottom w:val="none" w:sz="0" w:space="0" w:color="auto"/>
        <w:right w:val="none" w:sz="0" w:space="0" w:color="auto"/>
      </w:divBdr>
      <w:divsChild>
        <w:div w:id="590939180">
          <w:marLeft w:val="0"/>
          <w:marRight w:val="0"/>
          <w:marTop w:val="0"/>
          <w:marBottom w:val="0"/>
          <w:divBdr>
            <w:top w:val="none" w:sz="0" w:space="0" w:color="auto"/>
            <w:left w:val="none" w:sz="0" w:space="0" w:color="auto"/>
            <w:bottom w:val="none" w:sz="0" w:space="0" w:color="auto"/>
            <w:right w:val="none" w:sz="0" w:space="0" w:color="auto"/>
          </w:divBdr>
          <w:divsChild>
            <w:div w:id="734932202">
              <w:marLeft w:val="0"/>
              <w:marRight w:val="60"/>
              <w:marTop w:val="0"/>
              <w:marBottom w:val="0"/>
              <w:divBdr>
                <w:top w:val="none" w:sz="0" w:space="0" w:color="auto"/>
                <w:left w:val="none" w:sz="0" w:space="0" w:color="auto"/>
                <w:bottom w:val="none" w:sz="0" w:space="0" w:color="auto"/>
                <w:right w:val="none" w:sz="0" w:space="0" w:color="auto"/>
              </w:divBdr>
              <w:divsChild>
                <w:div w:id="1572227482">
                  <w:marLeft w:val="0"/>
                  <w:marRight w:val="0"/>
                  <w:marTop w:val="0"/>
                  <w:marBottom w:val="150"/>
                  <w:divBdr>
                    <w:top w:val="none" w:sz="0" w:space="0" w:color="auto"/>
                    <w:left w:val="none" w:sz="0" w:space="0" w:color="auto"/>
                    <w:bottom w:val="none" w:sz="0" w:space="0" w:color="auto"/>
                    <w:right w:val="none" w:sz="0" w:space="0" w:color="auto"/>
                  </w:divBdr>
                  <w:divsChild>
                    <w:div w:id="2010600753">
                      <w:marLeft w:val="0"/>
                      <w:marRight w:val="0"/>
                      <w:marTop w:val="0"/>
                      <w:marBottom w:val="0"/>
                      <w:divBdr>
                        <w:top w:val="none" w:sz="0" w:space="0" w:color="auto"/>
                        <w:left w:val="none" w:sz="0" w:space="0" w:color="auto"/>
                        <w:bottom w:val="none" w:sz="0" w:space="0" w:color="auto"/>
                        <w:right w:val="none" w:sz="0" w:space="0" w:color="auto"/>
                      </w:divBdr>
                      <w:divsChild>
                        <w:div w:id="628167691">
                          <w:marLeft w:val="0"/>
                          <w:marRight w:val="0"/>
                          <w:marTop w:val="0"/>
                          <w:marBottom w:val="0"/>
                          <w:divBdr>
                            <w:top w:val="none" w:sz="0" w:space="0" w:color="auto"/>
                            <w:left w:val="none" w:sz="0" w:space="0" w:color="auto"/>
                            <w:bottom w:val="none" w:sz="0" w:space="0" w:color="auto"/>
                            <w:right w:val="none" w:sz="0" w:space="0" w:color="auto"/>
                          </w:divBdr>
                          <w:divsChild>
                            <w:div w:id="1040856177">
                              <w:marLeft w:val="0"/>
                              <w:marRight w:val="0"/>
                              <w:marTop w:val="240"/>
                              <w:marBottom w:val="120"/>
                              <w:divBdr>
                                <w:top w:val="none" w:sz="0" w:space="0" w:color="auto"/>
                                <w:left w:val="none" w:sz="0" w:space="0" w:color="auto"/>
                                <w:bottom w:val="none" w:sz="0" w:space="0" w:color="auto"/>
                                <w:right w:val="none" w:sz="0" w:space="0" w:color="auto"/>
                              </w:divBdr>
                            </w:div>
                            <w:div w:id="18940732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138641">
      <w:bodyDiv w:val="1"/>
      <w:marLeft w:val="0"/>
      <w:marRight w:val="0"/>
      <w:marTop w:val="0"/>
      <w:marBottom w:val="0"/>
      <w:divBdr>
        <w:top w:val="none" w:sz="0" w:space="0" w:color="auto"/>
        <w:left w:val="none" w:sz="0" w:space="0" w:color="auto"/>
        <w:bottom w:val="none" w:sz="0" w:space="0" w:color="auto"/>
        <w:right w:val="none" w:sz="0" w:space="0" w:color="auto"/>
      </w:divBdr>
    </w:div>
    <w:div w:id="207687268">
      <w:bodyDiv w:val="1"/>
      <w:marLeft w:val="0"/>
      <w:marRight w:val="0"/>
      <w:marTop w:val="0"/>
      <w:marBottom w:val="0"/>
      <w:divBdr>
        <w:top w:val="none" w:sz="0" w:space="0" w:color="auto"/>
        <w:left w:val="none" w:sz="0" w:space="0" w:color="auto"/>
        <w:bottom w:val="none" w:sz="0" w:space="0" w:color="auto"/>
        <w:right w:val="none" w:sz="0" w:space="0" w:color="auto"/>
      </w:divBdr>
    </w:div>
    <w:div w:id="292953507">
      <w:bodyDiv w:val="1"/>
      <w:marLeft w:val="0"/>
      <w:marRight w:val="0"/>
      <w:marTop w:val="0"/>
      <w:marBottom w:val="0"/>
      <w:divBdr>
        <w:top w:val="none" w:sz="0" w:space="0" w:color="auto"/>
        <w:left w:val="none" w:sz="0" w:space="0" w:color="auto"/>
        <w:bottom w:val="none" w:sz="0" w:space="0" w:color="auto"/>
        <w:right w:val="none" w:sz="0" w:space="0" w:color="auto"/>
      </w:divBdr>
      <w:divsChild>
        <w:div w:id="672337191">
          <w:marLeft w:val="0"/>
          <w:marRight w:val="0"/>
          <w:marTop w:val="0"/>
          <w:marBottom w:val="0"/>
          <w:divBdr>
            <w:top w:val="none" w:sz="0" w:space="0" w:color="auto"/>
            <w:left w:val="none" w:sz="0" w:space="0" w:color="auto"/>
            <w:bottom w:val="none" w:sz="0" w:space="0" w:color="auto"/>
            <w:right w:val="none" w:sz="0" w:space="0" w:color="auto"/>
          </w:divBdr>
          <w:divsChild>
            <w:div w:id="1761412197">
              <w:marLeft w:val="0"/>
              <w:marRight w:val="60"/>
              <w:marTop w:val="0"/>
              <w:marBottom w:val="0"/>
              <w:divBdr>
                <w:top w:val="none" w:sz="0" w:space="0" w:color="auto"/>
                <w:left w:val="none" w:sz="0" w:space="0" w:color="auto"/>
                <w:bottom w:val="none" w:sz="0" w:space="0" w:color="auto"/>
                <w:right w:val="none" w:sz="0" w:space="0" w:color="auto"/>
              </w:divBdr>
              <w:divsChild>
                <w:div w:id="469001">
                  <w:marLeft w:val="0"/>
                  <w:marRight w:val="0"/>
                  <w:marTop w:val="0"/>
                  <w:marBottom w:val="150"/>
                  <w:divBdr>
                    <w:top w:val="none" w:sz="0" w:space="0" w:color="auto"/>
                    <w:left w:val="none" w:sz="0" w:space="0" w:color="auto"/>
                    <w:bottom w:val="none" w:sz="0" w:space="0" w:color="auto"/>
                    <w:right w:val="none" w:sz="0" w:space="0" w:color="auto"/>
                  </w:divBdr>
                  <w:divsChild>
                    <w:div w:id="1784500610">
                      <w:marLeft w:val="0"/>
                      <w:marRight w:val="0"/>
                      <w:marTop w:val="0"/>
                      <w:marBottom w:val="0"/>
                      <w:divBdr>
                        <w:top w:val="none" w:sz="0" w:space="0" w:color="auto"/>
                        <w:left w:val="none" w:sz="0" w:space="0" w:color="auto"/>
                        <w:bottom w:val="none" w:sz="0" w:space="0" w:color="auto"/>
                        <w:right w:val="none" w:sz="0" w:space="0" w:color="auto"/>
                      </w:divBdr>
                      <w:divsChild>
                        <w:div w:id="1316883172">
                          <w:marLeft w:val="0"/>
                          <w:marRight w:val="0"/>
                          <w:marTop w:val="0"/>
                          <w:marBottom w:val="0"/>
                          <w:divBdr>
                            <w:top w:val="none" w:sz="0" w:space="0" w:color="auto"/>
                            <w:left w:val="none" w:sz="0" w:space="0" w:color="auto"/>
                            <w:bottom w:val="none" w:sz="0" w:space="0" w:color="auto"/>
                            <w:right w:val="none" w:sz="0" w:space="0" w:color="auto"/>
                          </w:divBdr>
                          <w:divsChild>
                            <w:div w:id="1287545260">
                              <w:marLeft w:val="0"/>
                              <w:marRight w:val="0"/>
                              <w:marTop w:val="240"/>
                              <w:marBottom w:val="120"/>
                              <w:divBdr>
                                <w:top w:val="none" w:sz="0" w:space="0" w:color="auto"/>
                                <w:left w:val="none" w:sz="0" w:space="0" w:color="auto"/>
                                <w:bottom w:val="none" w:sz="0" w:space="0" w:color="auto"/>
                                <w:right w:val="none" w:sz="0" w:space="0" w:color="auto"/>
                              </w:divBdr>
                            </w:div>
                            <w:div w:id="425425353">
                              <w:marLeft w:val="0"/>
                              <w:marRight w:val="0"/>
                              <w:marTop w:val="240"/>
                              <w:marBottom w:val="120"/>
                              <w:divBdr>
                                <w:top w:val="none" w:sz="0" w:space="0" w:color="auto"/>
                                <w:left w:val="none" w:sz="0" w:space="0" w:color="auto"/>
                                <w:bottom w:val="none" w:sz="0" w:space="0" w:color="auto"/>
                                <w:right w:val="none" w:sz="0" w:space="0" w:color="auto"/>
                              </w:divBdr>
                            </w:div>
                            <w:div w:id="1299724175">
                              <w:marLeft w:val="0"/>
                              <w:marRight w:val="0"/>
                              <w:marTop w:val="240"/>
                              <w:marBottom w:val="120"/>
                              <w:divBdr>
                                <w:top w:val="none" w:sz="0" w:space="0" w:color="auto"/>
                                <w:left w:val="none" w:sz="0" w:space="0" w:color="auto"/>
                                <w:bottom w:val="none" w:sz="0" w:space="0" w:color="auto"/>
                                <w:right w:val="none" w:sz="0" w:space="0" w:color="auto"/>
                              </w:divBdr>
                            </w:div>
                            <w:div w:id="145515447">
                              <w:marLeft w:val="0"/>
                              <w:marRight w:val="0"/>
                              <w:marTop w:val="240"/>
                              <w:marBottom w:val="120"/>
                              <w:divBdr>
                                <w:top w:val="none" w:sz="0" w:space="0" w:color="auto"/>
                                <w:left w:val="none" w:sz="0" w:space="0" w:color="auto"/>
                                <w:bottom w:val="none" w:sz="0" w:space="0" w:color="auto"/>
                                <w:right w:val="none" w:sz="0" w:space="0" w:color="auto"/>
                              </w:divBdr>
                            </w:div>
                            <w:div w:id="148835295">
                              <w:marLeft w:val="0"/>
                              <w:marRight w:val="0"/>
                              <w:marTop w:val="240"/>
                              <w:marBottom w:val="120"/>
                              <w:divBdr>
                                <w:top w:val="none" w:sz="0" w:space="0" w:color="auto"/>
                                <w:left w:val="none" w:sz="0" w:space="0" w:color="auto"/>
                                <w:bottom w:val="none" w:sz="0" w:space="0" w:color="auto"/>
                                <w:right w:val="none" w:sz="0" w:space="0" w:color="auto"/>
                              </w:divBdr>
                            </w:div>
                            <w:div w:id="1870144441">
                              <w:marLeft w:val="0"/>
                              <w:marRight w:val="0"/>
                              <w:marTop w:val="240"/>
                              <w:marBottom w:val="120"/>
                              <w:divBdr>
                                <w:top w:val="none" w:sz="0" w:space="0" w:color="auto"/>
                                <w:left w:val="none" w:sz="0" w:space="0" w:color="auto"/>
                                <w:bottom w:val="none" w:sz="0" w:space="0" w:color="auto"/>
                                <w:right w:val="none" w:sz="0" w:space="0" w:color="auto"/>
                              </w:divBdr>
                            </w:div>
                            <w:div w:id="141892236">
                              <w:marLeft w:val="0"/>
                              <w:marRight w:val="0"/>
                              <w:marTop w:val="240"/>
                              <w:marBottom w:val="120"/>
                              <w:divBdr>
                                <w:top w:val="none" w:sz="0" w:space="0" w:color="auto"/>
                                <w:left w:val="none" w:sz="0" w:space="0" w:color="auto"/>
                                <w:bottom w:val="none" w:sz="0" w:space="0" w:color="auto"/>
                                <w:right w:val="none" w:sz="0" w:space="0" w:color="auto"/>
                              </w:divBdr>
                            </w:div>
                            <w:div w:id="2104451925">
                              <w:marLeft w:val="0"/>
                              <w:marRight w:val="0"/>
                              <w:marTop w:val="240"/>
                              <w:marBottom w:val="120"/>
                              <w:divBdr>
                                <w:top w:val="none" w:sz="0" w:space="0" w:color="auto"/>
                                <w:left w:val="none" w:sz="0" w:space="0" w:color="auto"/>
                                <w:bottom w:val="none" w:sz="0" w:space="0" w:color="auto"/>
                                <w:right w:val="none" w:sz="0" w:space="0" w:color="auto"/>
                              </w:divBdr>
                            </w:div>
                            <w:div w:id="1317610237">
                              <w:marLeft w:val="0"/>
                              <w:marRight w:val="0"/>
                              <w:marTop w:val="240"/>
                              <w:marBottom w:val="120"/>
                              <w:divBdr>
                                <w:top w:val="none" w:sz="0" w:space="0" w:color="auto"/>
                                <w:left w:val="none" w:sz="0" w:space="0" w:color="auto"/>
                                <w:bottom w:val="none" w:sz="0" w:space="0" w:color="auto"/>
                                <w:right w:val="none" w:sz="0" w:space="0" w:color="auto"/>
                              </w:divBdr>
                            </w:div>
                            <w:div w:id="1297879954">
                              <w:marLeft w:val="0"/>
                              <w:marRight w:val="0"/>
                              <w:marTop w:val="240"/>
                              <w:marBottom w:val="120"/>
                              <w:divBdr>
                                <w:top w:val="none" w:sz="0" w:space="0" w:color="auto"/>
                                <w:left w:val="none" w:sz="0" w:space="0" w:color="auto"/>
                                <w:bottom w:val="none" w:sz="0" w:space="0" w:color="auto"/>
                                <w:right w:val="none" w:sz="0" w:space="0" w:color="auto"/>
                              </w:divBdr>
                            </w:div>
                            <w:div w:id="1510413939">
                              <w:marLeft w:val="0"/>
                              <w:marRight w:val="0"/>
                              <w:marTop w:val="240"/>
                              <w:marBottom w:val="120"/>
                              <w:divBdr>
                                <w:top w:val="none" w:sz="0" w:space="0" w:color="auto"/>
                                <w:left w:val="none" w:sz="0" w:space="0" w:color="auto"/>
                                <w:bottom w:val="none" w:sz="0" w:space="0" w:color="auto"/>
                                <w:right w:val="none" w:sz="0" w:space="0" w:color="auto"/>
                              </w:divBdr>
                            </w:div>
                            <w:div w:id="898059124">
                              <w:marLeft w:val="0"/>
                              <w:marRight w:val="0"/>
                              <w:marTop w:val="240"/>
                              <w:marBottom w:val="120"/>
                              <w:divBdr>
                                <w:top w:val="none" w:sz="0" w:space="0" w:color="auto"/>
                                <w:left w:val="none" w:sz="0" w:space="0" w:color="auto"/>
                                <w:bottom w:val="none" w:sz="0" w:space="0" w:color="auto"/>
                                <w:right w:val="none" w:sz="0" w:space="0" w:color="auto"/>
                              </w:divBdr>
                            </w:div>
                            <w:div w:id="1272127673">
                              <w:marLeft w:val="0"/>
                              <w:marRight w:val="0"/>
                              <w:marTop w:val="240"/>
                              <w:marBottom w:val="120"/>
                              <w:divBdr>
                                <w:top w:val="none" w:sz="0" w:space="0" w:color="auto"/>
                                <w:left w:val="none" w:sz="0" w:space="0" w:color="auto"/>
                                <w:bottom w:val="none" w:sz="0" w:space="0" w:color="auto"/>
                                <w:right w:val="none" w:sz="0" w:space="0" w:color="auto"/>
                              </w:divBdr>
                            </w:div>
                            <w:div w:id="1872643734">
                              <w:marLeft w:val="0"/>
                              <w:marRight w:val="0"/>
                              <w:marTop w:val="240"/>
                              <w:marBottom w:val="120"/>
                              <w:divBdr>
                                <w:top w:val="none" w:sz="0" w:space="0" w:color="auto"/>
                                <w:left w:val="none" w:sz="0" w:space="0" w:color="auto"/>
                                <w:bottom w:val="none" w:sz="0" w:space="0" w:color="auto"/>
                                <w:right w:val="none" w:sz="0" w:space="0" w:color="auto"/>
                              </w:divBdr>
                            </w:div>
                            <w:div w:id="319773035">
                              <w:marLeft w:val="0"/>
                              <w:marRight w:val="0"/>
                              <w:marTop w:val="240"/>
                              <w:marBottom w:val="120"/>
                              <w:divBdr>
                                <w:top w:val="none" w:sz="0" w:space="0" w:color="auto"/>
                                <w:left w:val="none" w:sz="0" w:space="0" w:color="auto"/>
                                <w:bottom w:val="none" w:sz="0" w:space="0" w:color="auto"/>
                                <w:right w:val="none" w:sz="0" w:space="0" w:color="auto"/>
                              </w:divBdr>
                            </w:div>
                            <w:div w:id="1953628504">
                              <w:marLeft w:val="0"/>
                              <w:marRight w:val="0"/>
                              <w:marTop w:val="240"/>
                              <w:marBottom w:val="120"/>
                              <w:divBdr>
                                <w:top w:val="none" w:sz="0" w:space="0" w:color="auto"/>
                                <w:left w:val="none" w:sz="0" w:space="0" w:color="auto"/>
                                <w:bottom w:val="none" w:sz="0" w:space="0" w:color="auto"/>
                                <w:right w:val="none" w:sz="0" w:space="0" w:color="auto"/>
                              </w:divBdr>
                            </w:div>
                            <w:div w:id="243102522">
                              <w:marLeft w:val="0"/>
                              <w:marRight w:val="0"/>
                              <w:marTop w:val="240"/>
                              <w:marBottom w:val="120"/>
                              <w:divBdr>
                                <w:top w:val="none" w:sz="0" w:space="0" w:color="auto"/>
                                <w:left w:val="none" w:sz="0" w:space="0" w:color="auto"/>
                                <w:bottom w:val="none" w:sz="0" w:space="0" w:color="auto"/>
                                <w:right w:val="none" w:sz="0" w:space="0" w:color="auto"/>
                              </w:divBdr>
                            </w:div>
                            <w:div w:id="265384818">
                              <w:marLeft w:val="0"/>
                              <w:marRight w:val="0"/>
                              <w:marTop w:val="240"/>
                              <w:marBottom w:val="120"/>
                              <w:divBdr>
                                <w:top w:val="none" w:sz="0" w:space="0" w:color="auto"/>
                                <w:left w:val="none" w:sz="0" w:space="0" w:color="auto"/>
                                <w:bottom w:val="none" w:sz="0" w:space="0" w:color="auto"/>
                                <w:right w:val="none" w:sz="0" w:space="0" w:color="auto"/>
                              </w:divBdr>
                            </w:div>
                            <w:div w:id="173347582">
                              <w:marLeft w:val="0"/>
                              <w:marRight w:val="0"/>
                              <w:marTop w:val="240"/>
                              <w:marBottom w:val="120"/>
                              <w:divBdr>
                                <w:top w:val="none" w:sz="0" w:space="0" w:color="auto"/>
                                <w:left w:val="none" w:sz="0" w:space="0" w:color="auto"/>
                                <w:bottom w:val="none" w:sz="0" w:space="0" w:color="auto"/>
                                <w:right w:val="none" w:sz="0" w:space="0" w:color="auto"/>
                              </w:divBdr>
                            </w:div>
                            <w:div w:id="767775229">
                              <w:marLeft w:val="0"/>
                              <w:marRight w:val="0"/>
                              <w:marTop w:val="240"/>
                              <w:marBottom w:val="120"/>
                              <w:divBdr>
                                <w:top w:val="none" w:sz="0" w:space="0" w:color="auto"/>
                                <w:left w:val="none" w:sz="0" w:space="0" w:color="auto"/>
                                <w:bottom w:val="none" w:sz="0" w:space="0" w:color="auto"/>
                                <w:right w:val="none" w:sz="0" w:space="0" w:color="auto"/>
                              </w:divBdr>
                            </w:div>
                            <w:div w:id="1973515012">
                              <w:marLeft w:val="0"/>
                              <w:marRight w:val="0"/>
                              <w:marTop w:val="240"/>
                              <w:marBottom w:val="120"/>
                              <w:divBdr>
                                <w:top w:val="none" w:sz="0" w:space="0" w:color="auto"/>
                                <w:left w:val="none" w:sz="0" w:space="0" w:color="auto"/>
                                <w:bottom w:val="none" w:sz="0" w:space="0" w:color="auto"/>
                                <w:right w:val="none" w:sz="0" w:space="0" w:color="auto"/>
                              </w:divBdr>
                            </w:div>
                            <w:div w:id="456920186">
                              <w:marLeft w:val="0"/>
                              <w:marRight w:val="0"/>
                              <w:marTop w:val="240"/>
                              <w:marBottom w:val="120"/>
                              <w:divBdr>
                                <w:top w:val="none" w:sz="0" w:space="0" w:color="auto"/>
                                <w:left w:val="none" w:sz="0" w:space="0" w:color="auto"/>
                                <w:bottom w:val="none" w:sz="0" w:space="0" w:color="auto"/>
                                <w:right w:val="none" w:sz="0" w:space="0" w:color="auto"/>
                              </w:divBdr>
                            </w:div>
                            <w:div w:id="873466323">
                              <w:marLeft w:val="0"/>
                              <w:marRight w:val="0"/>
                              <w:marTop w:val="240"/>
                              <w:marBottom w:val="120"/>
                              <w:divBdr>
                                <w:top w:val="none" w:sz="0" w:space="0" w:color="auto"/>
                                <w:left w:val="none" w:sz="0" w:space="0" w:color="auto"/>
                                <w:bottom w:val="none" w:sz="0" w:space="0" w:color="auto"/>
                                <w:right w:val="none" w:sz="0" w:space="0" w:color="auto"/>
                              </w:divBdr>
                            </w:div>
                            <w:div w:id="2017152769">
                              <w:marLeft w:val="0"/>
                              <w:marRight w:val="0"/>
                              <w:marTop w:val="240"/>
                              <w:marBottom w:val="120"/>
                              <w:divBdr>
                                <w:top w:val="none" w:sz="0" w:space="0" w:color="auto"/>
                                <w:left w:val="none" w:sz="0" w:space="0" w:color="auto"/>
                                <w:bottom w:val="none" w:sz="0" w:space="0" w:color="auto"/>
                                <w:right w:val="none" w:sz="0" w:space="0" w:color="auto"/>
                              </w:divBdr>
                            </w:div>
                            <w:div w:id="49767249">
                              <w:marLeft w:val="0"/>
                              <w:marRight w:val="0"/>
                              <w:marTop w:val="240"/>
                              <w:marBottom w:val="120"/>
                              <w:divBdr>
                                <w:top w:val="none" w:sz="0" w:space="0" w:color="auto"/>
                                <w:left w:val="none" w:sz="0" w:space="0" w:color="auto"/>
                                <w:bottom w:val="none" w:sz="0" w:space="0" w:color="auto"/>
                                <w:right w:val="none" w:sz="0" w:space="0" w:color="auto"/>
                              </w:divBdr>
                            </w:div>
                            <w:div w:id="1094283465">
                              <w:marLeft w:val="0"/>
                              <w:marRight w:val="0"/>
                              <w:marTop w:val="240"/>
                              <w:marBottom w:val="120"/>
                              <w:divBdr>
                                <w:top w:val="none" w:sz="0" w:space="0" w:color="auto"/>
                                <w:left w:val="none" w:sz="0" w:space="0" w:color="auto"/>
                                <w:bottom w:val="none" w:sz="0" w:space="0" w:color="auto"/>
                                <w:right w:val="none" w:sz="0" w:space="0" w:color="auto"/>
                              </w:divBdr>
                            </w:div>
                            <w:div w:id="155920643">
                              <w:marLeft w:val="0"/>
                              <w:marRight w:val="0"/>
                              <w:marTop w:val="240"/>
                              <w:marBottom w:val="120"/>
                              <w:divBdr>
                                <w:top w:val="none" w:sz="0" w:space="0" w:color="auto"/>
                                <w:left w:val="none" w:sz="0" w:space="0" w:color="auto"/>
                                <w:bottom w:val="none" w:sz="0" w:space="0" w:color="auto"/>
                                <w:right w:val="none" w:sz="0" w:space="0" w:color="auto"/>
                              </w:divBdr>
                            </w:div>
                            <w:div w:id="1501046140">
                              <w:marLeft w:val="0"/>
                              <w:marRight w:val="0"/>
                              <w:marTop w:val="240"/>
                              <w:marBottom w:val="120"/>
                              <w:divBdr>
                                <w:top w:val="none" w:sz="0" w:space="0" w:color="auto"/>
                                <w:left w:val="none" w:sz="0" w:space="0" w:color="auto"/>
                                <w:bottom w:val="none" w:sz="0" w:space="0" w:color="auto"/>
                                <w:right w:val="none" w:sz="0" w:space="0" w:color="auto"/>
                              </w:divBdr>
                            </w:div>
                            <w:div w:id="475996371">
                              <w:marLeft w:val="0"/>
                              <w:marRight w:val="0"/>
                              <w:marTop w:val="240"/>
                              <w:marBottom w:val="120"/>
                              <w:divBdr>
                                <w:top w:val="none" w:sz="0" w:space="0" w:color="auto"/>
                                <w:left w:val="none" w:sz="0" w:space="0" w:color="auto"/>
                                <w:bottom w:val="none" w:sz="0" w:space="0" w:color="auto"/>
                                <w:right w:val="none" w:sz="0" w:space="0" w:color="auto"/>
                              </w:divBdr>
                            </w:div>
                            <w:div w:id="1585801106">
                              <w:marLeft w:val="0"/>
                              <w:marRight w:val="0"/>
                              <w:marTop w:val="240"/>
                              <w:marBottom w:val="120"/>
                              <w:divBdr>
                                <w:top w:val="none" w:sz="0" w:space="0" w:color="auto"/>
                                <w:left w:val="none" w:sz="0" w:space="0" w:color="auto"/>
                                <w:bottom w:val="none" w:sz="0" w:space="0" w:color="auto"/>
                                <w:right w:val="none" w:sz="0" w:space="0" w:color="auto"/>
                              </w:divBdr>
                            </w:div>
                            <w:div w:id="1766222172">
                              <w:marLeft w:val="0"/>
                              <w:marRight w:val="0"/>
                              <w:marTop w:val="240"/>
                              <w:marBottom w:val="120"/>
                              <w:divBdr>
                                <w:top w:val="none" w:sz="0" w:space="0" w:color="auto"/>
                                <w:left w:val="none" w:sz="0" w:space="0" w:color="auto"/>
                                <w:bottom w:val="none" w:sz="0" w:space="0" w:color="auto"/>
                                <w:right w:val="none" w:sz="0" w:space="0" w:color="auto"/>
                              </w:divBdr>
                            </w:div>
                            <w:div w:id="598022311">
                              <w:marLeft w:val="0"/>
                              <w:marRight w:val="0"/>
                              <w:marTop w:val="240"/>
                              <w:marBottom w:val="120"/>
                              <w:divBdr>
                                <w:top w:val="none" w:sz="0" w:space="0" w:color="auto"/>
                                <w:left w:val="none" w:sz="0" w:space="0" w:color="auto"/>
                                <w:bottom w:val="none" w:sz="0" w:space="0" w:color="auto"/>
                                <w:right w:val="none" w:sz="0" w:space="0" w:color="auto"/>
                              </w:divBdr>
                            </w:div>
                            <w:div w:id="1183207081">
                              <w:marLeft w:val="0"/>
                              <w:marRight w:val="0"/>
                              <w:marTop w:val="240"/>
                              <w:marBottom w:val="120"/>
                              <w:divBdr>
                                <w:top w:val="none" w:sz="0" w:space="0" w:color="auto"/>
                                <w:left w:val="none" w:sz="0" w:space="0" w:color="auto"/>
                                <w:bottom w:val="none" w:sz="0" w:space="0" w:color="auto"/>
                                <w:right w:val="none" w:sz="0" w:space="0" w:color="auto"/>
                              </w:divBdr>
                            </w:div>
                            <w:div w:id="1359039087">
                              <w:marLeft w:val="0"/>
                              <w:marRight w:val="0"/>
                              <w:marTop w:val="240"/>
                              <w:marBottom w:val="120"/>
                              <w:divBdr>
                                <w:top w:val="none" w:sz="0" w:space="0" w:color="auto"/>
                                <w:left w:val="none" w:sz="0" w:space="0" w:color="auto"/>
                                <w:bottom w:val="none" w:sz="0" w:space="0" w:color="auto"/>
                                <w:right w:val="none" w:sz="0" w:space="0" w:color="auto"/>
                              </w:divBdr>
                            </w:div>
                            <w:div w:id="785270545">
                              <w:marLeft w:val="0"/>
                              <w:marRight w:val="0"/>
                              <w:marTop w:val="240"/>
                              <w:marBottom w:val="120"/>
                              <w:divBdr>
                                <w:top w:val="none" w:sz="0" w:space="0" w:color="auto"/>
                                <w:left w:val="none" w:sz="0" w:space="0" w:color="auto"/>
                                <w:bottom w:val="none" w:sz="0" w:space="0" w:color="auto"/>
                                <w:right w:val="none" w:sz="0" w:space="0" w:color="auto"/>
                              </w:divBdr>
                            </w:div>
                            <w:div w:id="1764179259">
                              <w:marLeft w:val="0"/>
                              <w:marRight w:val="0"/>
                              <w:marTop w:val="240"/>
                              <w:marBottom w:val="120"/>
                              <w:divBdr>
                                <w:top w:val="none" w:sz="0" w:space="0" w:color="auto"/>
                                <w:left w:val="none" w:sz="0" w:space="0" w:color="auto"/>
                                <w:bottom w:val="none" w:sz="0" w:space="0" w:color="auto"/>
                                <w:right w:val="none" w:sz="0" w:space="0" w:color="auto"/>
                              </w:divBdr>
                            </w:div>
                            <w:div w:id="499582915">
                              <w:marLeft w:val="0"/>
                              <w:marRight w:val="0"/>
                              <w:marTop w:val="240"/>
                              <w:marBottom w:val="120"/>
                              <w:divBdr>
                                <w:top w:val="none" w:sz="0" w:space="0" w:color="auto"/>
                                <w:left w:val="none" w:sz="0" w:space="0" w:color="auto"/>
                                <w:bottom w:val="none" w:sz="0" w:space="0" w:color="auto"/>
                                <w:right w:val="none" w:sz="0" w:space="0" w:color="auto"/>
                              </w:divBdr>
                            </w:div>
                            <w:div w:id="1620910496">
                              <w:marLeft w:val="0"/>
                              <w:marRight w:val="0"/>
                              <w:marTop w:val="240"/>
                              <w:marBottom w:val="120"/>
                              <w:divBdr>
                                <w:top w:val="none" w:sz="0" w:space="0" w:color="auto"/>
                                <w:left w:val="none" w:sz="0" w:space="0" w:color="auto"/>
                                <w:bottom w:val="none" w:sz="0" w:space="0" w:color="auto"/>
                                <w:right w:val="none" w:sz="0" w:space="0" w:color="auto"/>
                              </w:divBdr>
                            </w:div>
                            <w:div w:id="404649172">
                              <w:marLeft w:val="0"/>
                              <w:marRight w:val="0"/>
                              <w:marTop w:val="240"/>
                              <w:marBottom w:val="120"/>
                              <w:divBdr>
                                <w:top w:val="none" w:sz="0" w:space="0" w:color="auto"/>
                                <w:left w:val="none" w:sz="0" w:space="0" w:color="auto"/>
                                <w:bottom w:val="none" w:sz="0" w:space="0" w:color="auto"/>
                                <w:right w:val="none" w:sz="0" w:space="0" w:color="auto"/>
                              </w:divBdr>
                            </w:div>
                            <w:div w:id="505636656">
                              <w:marLeft w:val="0"/>
                              <w:marRight w:val="0"/>
                              <w:marTop w:val="240"/>
                              <w:marBottom w:val="120"/>
                              <w:divBdr>
                                <w:top w:val="none" w:sz="0" w:space="0" w:color="auto"/>
                                <w:left w:val="none" w:sz="0" w:space="0" w:color="auto"/>
                                <w:bottom w:val="none" w:sz="0" w:space="0" w:color="auto"/>
                                <w:right w:val="none" w:sz="0" w:space="0" w:color="auto"/>
                              </w:divBdr>
                            </w:div>
                            <w:div w:id="1041634851">
                              <w:marLeft w:val="0"/>
                              <w:marRight w:val="0"/>
                              <w:marTop w:val="240"/>
                              <w:marBottom w:val="120"/>
                              <w:divBdr>
                                <w:top w:val="none" w:sz="0" w:space="0" w:color="auto"/>
                                <w:left w:val="none" w:sz="0" w:space="0" w:color="auto"/>
                                <w:bottom w:val="none" w:sz="0" w:space="0" w:color="auto"/>
                                <w:right w:val="none" w:sz="0" w:space="0" w:color="auto"/>
                              </w:divBdr>
                            </w:div>
                            <w:div w:id="1268388360">
                              <w:marLeft w:val="0"/>
                              <w:marRight w:val="0"/>
                              <w:marTop w:val="240"/>
                              <w:marBottom w:val="120"/>
                              <w:divBdr>
                                <w:top w:val="none" w:sz="0" w:space="0" w:color="auto"/>
                                <w:left w:val="none" w:sz="0" w:space="0" w:color="auto"/>
                                <w:bottom w:val="none" w:sz="0" w:space="0" w:color="auto"/>
                                <w:right w:val="none" w:sz="0" w:space="0" w:color="auto"/>
                              </w:divBdr>
                            </w:div>
                            <w:div w:id="1228568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88462347">
      <w:bodyDiv w:val="1"/>
      <w:marLeft w:val="0"/>
      <w:marRight w:val="0"/>
      <w:marTop w:val="0"/>
      <w:marBottom w:val="0"/>
      <w:divBdr>
        <w:top w:val="none" w:sz="0" w:space="0" w:color="auto"/>
        <w:left w:val="none" w:sz="0" w:space="0" w:color="auto"/>
        <w:bottom w:val="none" w:sz="0" w:space="0" w:color="auto"/>
        <w:right w:val="none" w:sz="0" w:space="0" w:color="auto"/>
      </w:divBdr>
    </w:div>
    <w:div w:id="410202144">
      <w:bodyDiv w:val="1"/>
      <w:marLeft w:val="0"/>
      <w:marRight w:val="0"/>
      <w:marTop w:val="0"/>
      <w:marBottom w:val="0"/>
      <w:divBdr>
        <w:top w:val="none" w:sz="0" w:space="0" w:color="auto"/>
        <w:left w:val="none" w:sz="0" w:space="0" w:color="auto"/>
        <w:bottom w:val="none" w:sz="0" w:space="0" w:color="auto"/>
        <w:right w:val="none" w:sz="0" w:space="0" w:color="auto"/>
      </w:divBdr>
    </w:div>
    <w:div w:id="419062523">
      <w:bodyDiv w:val="1"/>
      <w:marLeft w:val="0"/>
      <w:marRight w:val="0"/>
      <w:marTop w:val="0"/>
      <w:marBottom w:val="0"/>
      <w:divBdr>
        <w:top w:val="none" w:sz="0" w:space="0" w:color="auto"/>
        <w:left w:val="none" w:sz="0" w:space="0" w:color="auto"/>
        <w:bottom w:val="none" w:sz="0" w:space="0" w:color="auto"/>
        <w:right w:val="none" w:sz="0" w:space="0" w:color="auto"/>
      </w:divBdr>
      <w:divsChild>
        <w:div w:id="1521703089">
          <w:marLeft w:val="0"/>
          <w:marRight w:val="0"/>
          <w:marTop w:val="0"/>
          <w:marBottom w:val="0"/>
          <w:divBdr>
            <w:top w:val="none" w:sz="0" w:space="0" w:color="auto"/>
            <w:left w:val="none" w:sz="0" w:space="0" w:color="auto"/>
            <w:bottom w:val="none" w:sz="0" w:space="0" w:color="auto"/>
            <w:right w:val="none" w:sz="0" w:space="0" w:color="auto"/>
          </w:divBdr>
          <w:divsChild>
            <w:div w:id="1967806539">
              <w:marLeft w:val="0"/>
              <w:marRight w:val="0"/>
              <w:marTop w:val="100"/>
              <w:marBottom w:val="100"/>
              <w:divBdr>
                <w:top w:val="none" w:sz="0" w:space="0" w:color="auto"/>
                <w:left w:val="none" w:sz="0" w:space="0" w:color="auto"/>
                <w:bottom w:val="none" w:sz="0" w:space="0" w:color="auto"/>
                <w:right w:val="none" w:sz="0" w:space="0" w:color="auto"/>
              </w:divBdr>
              <w:divsChild>
                <w:div w:id="824511422">
                  <w:marLeft w:val="0"/>
                  <w:marRight w:val="0"/>
                  <w:marTop w:val="0"/>
                  <w:marBottom w:val="0"/>
                  <w:divBdr>
                    <w:top w:val="none" w:sz="0" w:space="0" w:color="auto"/>
                    <w:left w:val="none" w:sz="0" w:space="0" w:color="auto"/>
                    <w:bottom w:val="none" w:sz="0" w:space="0" w:color="auto"/>
                    <w:right w:val="none" w:sz="0" w:space="0" w:color="auto"/>
                  </w:divBdr>
                  <w:divsChild>
                    <w:div w:id="913272871">
                      <w:marLeft w:val="0"/>
                      <w:marRight w:val="0"/>
                      <w:marTop w:val="0"/>
                      <w:marBottom w:val="0"/>
                      <w:divBdr>
                        <w:top w:val="none" w:sz="0" w:space="0" w:color="auto"/>
                        <w:left w:val="none" w:sz="0" w:space="0" w:color="auto"/>
                        <w:bottom w:val="none" w:sz="0" w:space="0" w:color="auto"/>
                        <w:right w:val="none" w:sz="0" w:space="0" w:color="auto"/>
                      </w:divBdr>
                      <w:divsChild>
                        <w:div w:id="2109538946">
                          <w:marLeft w:val="0"/>
                          <w:marRight w:val="0"/>
                          <w:marTop w:val="0"/>
                          <w:marBottom w:val="0"/>
                          <w:divBdr>
                            <w:top w:val="none" w:sz="0" w:space="0" w:color="auto"/>
                            <w:left w:val="none" w:sz="0" w:space="0" w:color="auto"/>
                            <w:bottom w:val="none" w:sz="0" w:space="0" w:color="auto"/>
                            <w:right w:val="none" w:sz="0" w:space="0" w:color="auto"/>
                          </w:divBdr>
                          <w:divsChild>
                            <w:div w:id="2146312131">
                              <w:marLeft w:val="0"/>
                              <w:marRight w:val="0"/>
                              <w:marTop w:val="0"/>
                              <w:marBottom w:val="0"/>
                              <w:divBdr>
                                <w:top w:val="none" w:sz="0" w:space="0" w:color="auto"/>
                                <w:left w:val="none" w:sz="0" w:space="0" w:color="auto"/>
                                <w:bottom w:val="none" w:sz="0" w:space="0" w:color="auto"/>
                                <w:right w:val="none" w:sz="0" w:space="0" w:color="auto"/>
                              </w:divBdr>
                              <w:divsChild>
                                <w:div w:id="747187797">
                                  <w:marLeft w:val="0"/>
                                  <w:marRight w:val="0"/>
                                  <w:marTop w:val="0"/>
                                  <w:marBottom w:val="0"/>
                                  <w:divBdr>
                                    <w:top w:val="none" w:sz="0" w:space="0" w:color="auto"/>
                                    <w:left w:val="none" w:sz="0" w:space="0" w:color="auto"/>
                                    <w:bottom w:val="none" w:sz="0" w:space="0" w:color="auto"/>
                                    <w:right w:val="none" w:sz="0" w:space="0" w:color="auto"/>
                                  </w:divBdr>
                                  <w:divsChild>
                                    <w:div w:id="720254020">
                                      <w:marLeft w:val="0"/>
                                      <w:marRight w:val="0"/>
                                      <w:marTop w:val="0"/>
                                      <w:marBottom w:val="0"/>
                                      <w:divBdr>
                                        <w:top w:val="none" w:sz="0" w:space="0" w:color="auto"/>
                                        <w:left w:val="none" w:sz="0" w:space="0" w:color="auto"/>
                                        <w:bottom w:val="none" w:sz="0" w:space="0" w:color="auto"/>
                                        <w:right w:val="none" w:sz="0" w:space="0" w:color="auto"/>
                                      </w:divBdr>
                                      <w:divsChild>
                                        <w:div w:id="33596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7993069">
      <w:bodyDiv w:val="1"/>
      <w:marLeft w:val="0"/>
      <w:marRight w:val="0"/>
      <w:marTop w:val="0"/>
      <w:marBottom w:val="0"/>
      <w:divBdr>
        <w:top w:val="none" w:sz="0" w:space="0" w:color="auto"/>
        <w:left w:val="none" w:sz="0" w:space="0" w:color="auto"/>
        <w:bottom w:val="none" w:sz="0" w:space="0" w:color="auto"/>
        <w:right w:val="none" w:sz="0" w:space="0" w:color="auto"/>
      </w:divBdr>
      <w:divsChild>
        <w:div w:id="1377043207">
          <w:marLeft w:val="0"/>
          <w:marRight w:val="0"/>
          <w:marTop w:val="0"/>
          <w:marBottom w:val="0"/>
          <w:divBdr>
            <w:top w:val="none" w:sz="0" w:space="0" w:color="auto"/>
            <w:left w:val="none" w:sz="0" w:space="0" w:color="auto"/>
            <w:bottom w:val="none" w:sz="0" w:space="0" w:color="auto"/>
            <w:right w:val="none" w:sz="0" w:space="0" w:color="auto"/>
          </w:divBdr>
          <w:divsChild>
            <w:div w:id="1044331893">
              <w:marLeft w:val="0"/>
              <w:marRight w:val="60"/>
              <w:marTop w:val="0"/>
              <w:marBottom w:val="0"/>
              <w:divBdr>
                <w:top w:val="none" w:sz="0" w:space="0" w:color="auto"/>
                <w:left w:val="none" w:sz="0" w:space="0" w:color="auto"/>
                <w:bottom w:val="none" w:sz="0" w:space="0" w:color="auto"/>
                <w:right w:val="none" w:sz="0" w:space="0" w:color="auto"/>
              </w:divBdr>
              <w:divsChild>
                <w:div w:id="979306131">
                  <w:marLeft w:val="0"/>
                  <w:marRight w:val="0"/>
                  <w:marTop w:val="0"/>
                  <w:marBottom w:val="150"/>
                  <w:divBdr>
                    <w:top w:val="none" w:sz="0" w:space="0" w:color="auto"/>
                    <w:left w:val="none" w:sz="0" w:space="0" w:color="auto"/>
                    <w:bottom w:val="none" w:sz="0" w:space="0" w:color="auto"/>
                    <w:right w:val="none" w:sz="0" w:space="0" w:color="auto"/>
                  </w:divBdr>
                  <w:divsChild>
                    <w:div w:id="1764884608">
                      <w:marLeft w:val="0"/>
                      <w:marRight w:val="0"/>
                      <w:marTop w:val="0"/>
                      <w:marBottom w:val="0"/>
                      <w:divBdr>
                        <w:top w:val="none" w:sz="0" w:space="0" w:color="auto"/>
                        <w:left w:val="none" w:sz="0" w:space="0" w:color="auto"/>
                        <w:bottom w:val="none" w:sz="0" w:space="0" w:color="auto"/>
                        <w:right w:val="none" w:sz="0" w:space="0" w:color="auto"/>
                      </w:divBdr>
                      <w:divsChild>
                        <w:div w:id="840970533">
                          <w:marLeft w:val="0"/>
                          <w:marRight w:val="0"/>
                          <w:marTop w:val="0"/>
                          <w:marBottom w:val="0"/>
                          <w:divBdr>
                            <w:top w:val="none" w:sz="0" w:space="0" w:color="auto"/>
                            <w:left w:val="none" w:sz="0" w:space="0" w:color="auto"/>
                            <w:bottom w:val="none" w:sz="0" w:space="0" w:color="auto"/>
                            <w:right w:val="none" w:sz="0" w:space="0" w:color="auto"/>
                          </w:divBdr>
                          <w:divsChild>
                            <w:div w:id="614597484">
                              <w:marLeft w:val="0"/>
                              <w:marRight w:val="0"/>
                              <w:marTop w:val="240"/>
                              <w:marBottom w:val="120"/>
                              <w:divBdr>
                                <w:top w:val="none" w:sz="0" w:space="0" w:color="auto"/>
                                <w:left w:val="none" w:sz="0" w:space="0" w:color="auto"/>
                                <w:bottom w:val="none" w:sz="0" w:space="0" w:color="auto"/>
                                <w:right w:val="none" w:sz="0" w:space="0" w:color="auto"/>
                              </w:divBdr>
                            </w:div>
                            <w:div w:id="11800012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8427018">
      <w:bodyDiv w:val="1"/>
      <w:marLeft w:val="0"/>
      <w:marRight w:val="0"/>
      <w:marTop w:val="0"/>
      <w:marBottom w:val="0"/>
      <w:divBdr>
        <w:top w:val="none" w:sz="0" w:space="0" w:color="auto"/>
        <w:left w:val="none" w:sz="0" w:space="0" w:color="auto"/>
        <w:bottom w:val="none" w:sz="0" w:space="0" w:color="auto"/>
        <w:right w:val="none" w:sz="0" w:space="0" w:color="auto"/>
      </w:divBdr>
      <w:divsChild>
        <w:div w:id="191769537">
          <w:marLeft w:val="0"/>
          <w:marRight w:val="0"/>
          <w:marTop w:val="0"/>
          <w:marBottom w:val="0"/>
          <w:divBdr>
            <w:top w:val="none" w:sz="0" w:space="0" w:color="auto"/>
            <w:left w:val="none" w:sz="0" w:space="0" w:color="auto"/>
            <w:bottom w:val="none" w:sz="0" w:space="0" w:color="auto"/>
            <w:right w:val="none" w:sz="0" w:space="0" w:color="auto"/>
          </w:divBdr>
          <w:divsChild>
            <w:div w:id="857424477">
              <w:marLeft w:val="0"/>
              <w:marRight w:val="60"/>
              <w:marTop w:val="0"/>
              <w:marBottom w:val="0"/>
              <w:divBdr>
                <w:top w:val="none" w:sz="0" w:space="0" w:color="auto"/>
                <w:left w:val="none" w:sz="0" w:space="0" w:color="auto"/>
                <w:bottom w:val="none" w:sz="0" w:space="0" w:color="auto"/>
                <w:right w:val="none" w:sz="0" w:space="0" w:color="auto"/>
              </w:divBdr>
              <w:divsChild>
                <w:div w:id="1879735663">
                  <w:marLeft w:val="0"/>
                  <w:marRight w:val="0"/>
                  <w:marTop w:val="0"/>
                  <w:marBottom w:val="150"/>
                  <w:divBdr>
                    <w:top w:val="none" w:sz="0" w:space="0" w:color="auto"/>
                    <w:left w:val="none" w:sz="0" w:space="0" w:color="auto"/>
                    <w:bottom w:val="none" w:sz="0" w:space="0" w:color="auto"/>
                    <w:right w:val="none" w:sz="0" w:space="0" w:color="auto"/>
                  </w:divBdr>
                  <w:divsChild>
                    <w:div w:id="711269177">
                      <w:marLeft w:val="0"/>
                      <w:marRight w:val="0"/>
                      <w:marTop w:val="0"/>
                      <w:marBottom w:val="0"/>
                      <w:divBdr>
                        <w:top w:val="none" w:sz="0" w:space="0" w:color="auto"/>
                        <w:left w:val="none" w:sz="0" w:space="0" w:color="auto"/>
                        <w:bottom w:val="none" w:sz="0" w:space="0" w:color="auto"/>
                        <w:right w:val="none" w:sz="0" w:space="0" w:color="auto"/>
                      </w:divBdr>
                      <w:divsChild>
                        <w:div w:id="1291934938">
                          <w:marLeft w:val="0"/>
                          <w:marRight w:val="0"/>
                          <w:marTop w:val="0"/>
                          <w:marBottom w:val="0"/>
                          <w:divBdr>
                            <w:top w:val="none" w:sz="0" w:space="0" w:color="auto"/>
                            <w:left w:val="none" w:sz="0" w:space="0" w:color="auto"/>
                            <w:bottom w:val="none" w:sz="0" w:space="0" w:color="auto"/>
                            <w:right w:val="none" w:sz="0" w:space="0" w:color="auto"/>
                          </w:divBdr>
                          <w:divsChild>
                            <w:div w:id="1843861179">
                              <w:marLeft w:val="0"/>
                              <w:marRight w:val="0"/>
                              <w:marTop w:val="240"/>
                              <w:marBottom w:val="120"/>
                              <w:divBdr>
                                <w:top w:val="none" w:sz="0" w:space="0" w:color="auto"/>
                                <w:left w:val="none" w:sz="0" w:space="0" w:color="auto"/>
                                <w:bottom w:val="none" w:sz="0" w:space="0" w:color="auto"/>
                                <w:right w:val="none" w:sz="0" w:space="0" w:color="auto"/>
                              </w:divBdr>
                            </w:div>
                            <w:div w:id="426311944">
                              <w:marLeft w:val="0"/>
                              <w:marRight w:val="0"/>
                              <w:marTop w:val="240"/>
                              <w:marBottom w:val="120"/>
                              <w:divBdr>
                                <w:top w:val="none" w:sz="0" w:space="0" w:color="auto"/>
                                <w:left w:val="none" w:sz="0" w:space="0" w:color="auto"/>
                                <w:bottom w:val="none" w:sz="0" w:space="0" w:color="auto"/>
                                <w:right w:val="none" w:sz="0" w:space="0" w:color="auto"/>
                              </w:divBdr>
                            </w:div>
                            <w:div w:id="187066134">
                              <w:marLeft w:val="0"/>
                              <w:marRight w:val="0"/>
                              <w:marTop w:val="240"/>
                              <w:marBottom w:val="120"/>
                              <w:divBdr>
                                <w:top w:val="none" w:sz="0" w:space="0" w:color="auto"/>
                                <w:left w:val="none" w:sz="0" w:space="0" w:color="auto"/>
                                <w:bottom w:val="none" w:sz="0" w:space="0" w:color="auto"/>
                                <w:right w:val="none" w:sz="0" w:space="0" w:color="auto"/>
                              </w:divBdr>
                            </w:div>
                            <w:div w:id="1645156091">
                              <w:marLeft w:val="0"/>
                              <w:marRight w:val="0"/>
                              <w:marTop w:val="240"/>
                              <w:marBottom w:val="120"/>
                              <w:divBdr>
                                <w:top w:val="none" w:sz="0" w:space="0" w:color="auto"/>
                                <w:left w:val="none" w:sz="0" w:space="0" w:color="auto"/>
                                <w:bottom w:val="none" w:sz="0" w:space="0" w:color="auto"/>
                                <w:right w:val="none" w:sz="0" w:space="0" w:color="auto"/>
                              </w:divBdr>
                            </w:div>
                            <w:div w:id="776946662">
                              <w:marLeft w:val="0"/>
                              <w:marRight w:val="0"/>
                              <w:marTop w:val="240"/>
                              <w:marBottom w:val="120"/>
                              <w:divBdr>
                                <w:top w:val="none" w:sz="0" w:space="0" w:color="auto"/>
                                <w:left w:val="none" w:sz="0" w:space="0" w:color="auto"/>
                                <w:bottom w:val="none" w:sz="0" w:space="0" w:color="auto"/>
                                <w:right w:val="none" w:sz="0" w:space="0" w:color="auto"/>
                              </w:divBdr>
                            </w:div>
                            <w:div w:id="1540631522">
                              <w:marLeft w:val="0"/>
                              <w:marRight w:val="0"/>
                              <w:marTop w:val="240"/>
                              <w:marBottom w:val="120"/>
                              <w:divBdr>
                                <w:top w:val="none" w:sz="0" w:space="0" w:color="auto"/>
                                <w:left w:val="none" w:sz="0" w:space="0" w:color="auto"/>
                                <w:bottom w:val="none" w:sz="0" w:space="0" w:color="auto"/>
                                <w:right w:val="none" w:sz="0" w:space="0" w:color="auto"/>
                              </w:divBdr>
                            </w:div>
                            <w:div w:id="59133002">
                              <w:marLeft w:val="0"/>
                              <w:marRight w:val="0"/>
                              <w:marTop w:val="240"/>
                              <w:marBottom w:val="120"/>
                              <w:divBdr>
                                <w:top w:val="none" w:sz="0" w:space="0" w:color="auto"/>
                                <w:left w:val="none" w:sz="0" w:space="0" w:color="auto"/>
                                <w:bottom w:val="none" w:sz="0" w:space="0" w:color="auto"/>
                                <w:right w:val="none" w:sz="0" w:space="0" w:color="auto"/>
                              </w:divBdr>
                            </w:div>
                            <w:div w:id="1368019546">
                              <w:marLeft w:val="0"/>
                              <w:marRight w:val="0"/>
                              <w:marTop w:val="240"/>
                              <w:marBottom w:val="120"/>
                              <w:divBdr>
                                <w:top w:val="none" w:sz="0" w:space="0" w:color="auto"/>
                                <w:left w:val="none" w:sz="0" w:space="0" w:color="auto"/>
                                <w:bottom w:val="none" w:sz="0" w:space="0" w:color="auto"/>
                                <w:right w:val="none" w:sz="0" w:space="0" w:color="auto"/>
                              </w:divBdr>
                            </w:div>
                            <w:div w:id="1480223491">
                              <w:marLeft w:val="0"/>
                              <w:marRight w:val="0"/>
                              <w:marTop w:val="240"/>
                              <w:marBottom w:val="120"/>
                              <w:divBdr>
                                <w:top w:val="none" w:sz="0" w:space="0" w:color="auto"/>
                                <w:left w:val="none" w:sz="0" w:space="0" w:color="auto"/>
                                <w:bottom w:val="none" w:sz="0" w:space="0" w:color="auto"/>
                                <w:right w:val="none" w:sz="0" w:space="0" w:color="auto"/>
                              </w:divBdr>
                            </w:div>
                            <w:div w:id="2065063179">
                              <w:marLeft w:val="0"/>
                              <w:marRight w:val="0"/>
                              <w:marTop w:val="240"/>
                              <w:marBottom w:val="120"/>
                              <w:divBdr>
                                <w:top w:val="none" w:sz="0" w:space="0" w:color="auto"/>
                                <w:left w:val="none" w:sz="0" w:space="0" w:color="auto"/>
                                <w:bottom w:val="none" w:sz="0" w:space="0" w:color="auto"/>
                                <w:right w:val="none" w:sz="0" w:space="0" w:color="auto"/>
                              </w:divBdr>
                            </w:div>
                            <w:div w:id="564679397">
                              <w:marLeft w:val="0"/>
                              <w:marRight w:val="0"/>
                              <w:marTop w:val="240"/>
                              <w:marBottom w:val="120"/>
                              <w:divBdr>
                                <w:top w:val="none" w:sz="0" w:space="0" w:color="auto"/>
                                <w:left w:val="none" w:sz="0" w:space="0" w:color="auto"/>
                                <w:bottom w:val="none" w:sz="0" w:space="0" w:color="auto"/>
                                <w:right w:val="none" w:sz="0" w:space="0" w:color="auto"/>
                              </w:divBdr>
                            </w:div>
                            <w:div w:id="958726499">
                              <w:marLeft w:val="0"/>
                              <w:marRight w:val="0"/>
                              <w:marTop w:val="240"/>
                              <w:marBottom w:val="120"/>
                              <w:divBdr>
                                <w:top w:val="none" w:sz="0" w:space="0" w:color="auto"/>
                                <w:left w:val="none" w:sz="0" w:space="0" w:color="auto"/>
                                <w:bottom w:val="none" w:sz="0" w:space="0" w:color="auto"/>
                                <w:right w:val="none" w:sz="0" w:space="0" w:color="auto"/>
                              </w:divBdr>
                            </w:div>
                            <w:div w:id="822038919">
                              <w:marLeft w:val="0"/>
                              <w:marRight w:val="0"/>
                              <w:marTop w:val="240"/>
                              <w:marBottom w:val="120"/>
                              <w:divBdr>
                                <w:top w:val="none" w:sz="0" w:space="0" w:color="auto"/>
                                <w:left w:val="none" w:sz="0" w:space="0" w:color="auto"/>
                                <w:bottom w:val="none" w:sz="0" w:space="0" w:color="auto"/>
                                <w:right w:val="none" w:sz="0" w:space="0" w:color="auto"/>
                              </w:divBdr>
                            </w:div>
                            <w:div w:id="1009409973">
                              <w:marLeft w:val="0"/>
                              <w:marRight w:val="0"/>
                              <w:marTop w:val="240"/>
                              <w:marBottom w:val="120"/>
                              <w:divBdr>
                                <w:top w:val="none" w:sz="0" w:space="0" w:color="auto"/>
                                <w:left w:val="none" w:sz="0" w:space="0" w:color="auto"/>
                                <w:bottom w:val="none" w:sz="0" w:space="0" w:color="auto"/>
                                <w:right w:val="none" w:sz="0" w:space="0" w:color="auto"/>
                              </w:divBdr>
                            </w:div>
                            <w:div w:id="1068192602">
                              <w:marLeft w:val="0"/>
                              <w:marRight w:val="0"/>
                              <w:marTop w:val="240"/>
                              <w:marBottom w:val="120"/>
                              <w:divBdr>
                                <w:top w:val="none" w:sz="0" w:space="0" w:color="auto"/>
                                <w:left w:val="none" w:sz="0" w:space="0" w:color="auto"/>
                                <w:bottom w:val="none" w:sz="0" w:space="0" w:color="auto"/>
                                <w:right w:val="none" w:sz="0" w:space="0" w:color="auto"/>
                              </w:divBdr>
                            </w:div>
                            <w:div w:id="1323241061">
                              <w:marLeft w:val="0"/>
                              <w:marRight w:val="0"/>
                              <w:marTop w:val="240"/>
                              <w:marBottom w:val="120"/>
                              <w:divBdr>
                                <w:top w:val="none" w:sz="0" w:space="0" w:color="auto"/>
                                <w:left w:val="none" w:sz="0" w:space="0" w:color="auto"/>
                                <w:bottom w:val="none" w:sz="0" w:space="0" w:color="auto"/>
                                <w:right w:val="none" w:sz="0" w:space="0" w:color="auto"/>
                              </w:divBdr>
                            </w:div>
                            <w:div w:id="1205285930">
                              <w:marLeft w:val="0"/>
                              <w:marRight w:val="0"/>
                              <w:marTop w:val="240"/>
                              <w:marBottom w:val="120"/>
                              <w:divBdr>
                                <w:top w:val="none" w:sz="0" w:space="0" w:color="auto"/>
                                <w:left w:val="none" w:sz="0" w:space="0" w:color="auto"/>
                                <w:bottom w:val="none" w:sz="0" w:space="0" w:color="auto"/>
                                <w:right w:val="none" w:sz="0" w:space="0" w:color="auto"/>
                              </w:divBdr>
                            </w:div>
                            <w:div w:id="1073166651">
                              <w:marLeft w:val="0"/>
                              <w:marRight w:val="0"/>
                              <w:marTop w:val="240"/>
                              <w:marBottom w:val="120"/>
                              <w:divBdr>
                                <w:top w:val="none" w:sz="0" w:space="0" w:color="auto"/>
                                <w:left w:val="none" w:sz="0" w:space="0" w:color="auto"/>
                                <w:bottom w:val="none" w:sz="0" w:space="0" w:color="auto"/>
                                <w:right w:val="none" w:sz="0" w:space="0" w:color="auto"/>
                              </w:divBdr>
                            </w:div>
                            <w:div w:id="857890620">
                              <w:marLeft w:val="0"/>
                              <w:marRight w:val="0"/>
                              <w:marTop w:val="240"/>
                              <w:marBottom w:val="120"/>
                              <w:divBdr>
                                <w:top w:val="none" w:sz="0" w:space="0" w:color="auto"/>
                                <w:left w:val="none" w:sz="0" w:space="0" w:color="auto"/>
                                <w:bottom w:val="none" w:sz="0" w:space="0" w:color="auto"/>
                                <w:right w:val="none" w:sz="0" w:space="0" w:color="auto"/>
                              </w:divBdr>
                            </w:div>
                            <w:div w:id="813251675">
                              <w:marLeft w:val="0"/>
                              <w:marRight w:val="0"/>
                              <w:marTop w:val="240"/>
                              <w:marBottom w:val="120"/>
                              <w:divBdr>
                                <w:top w:val="none" w:sz="0" w:space="0" w:color="auto"/>
                                <w:left w:val="none" w:sz="0" w:space="0" w:color="auto"/>
                                <w:bottom w:val="none" w:sz="0" w:space="0" w:color="auto"/>
                                <w:right w:val="none" w:sz="0" w:space="0" w:color="auto"/>
                              </w:divBdr>
                            </w:div>
                            <w:div w:id="116292353">
                              <w:marLeft w:val="0"/>
                              <w:marRight w:val="0"/>
                              <w:marTop w:val="240"/>
                              <w:marBottom w:val="120"/>
                              <w:divBdr>
                                <w:top w:val="none" w:sz="0" w:space="0" w:color="auto"/>
                                <w:left w:val="none" w:sz="0" w:space="0" w:color="auto"/>
                                <w:bottom w:val="none" w:sz="0" w:space="0" w:color="auto"/>
                                <w:right w:val="none" w:sz="0" w:space="0" w:color="auto"/>
                              </w:divBdr>
                            </w:div>
                            <w:div w:id="2037805961">
                              <w:marLeft w:val="0"/>
                              <w:marRight w:val="0"/>
                              <w:marTop w:val="240"/>
                              <w:marBottom w:val="120"/>
                              <w:divBdr>
                                <w:top w:val="none" w:sz="0" w:space="0" w:color="auto"/>
                                <w:left w:val="none" w:sz="0" w:space="0" w:color="auto"/>
                                <w:bottom w:val="none" w:sz="0" w:space="0" w:color="auto"/>
                                <w:right w:val="none" w:sz="0" w:space="0" w:color="auto"/>
                              </w:divBdr>
                            </w:div>
                            <w:div w:id="8027576">
                              <w:marLeft w:val="0"/>
                              <w:marRight w:val="0"/>
                              <w:marTop w:val="240"/>
                              <w:marBottom w:val="120"/>
                              <w:divBdr>
                                <w:top w:val="none" w:sz="0" w:space="0" w:color="auto"/>
                                <w:left w:val="none" w:sz="0" w:space="0" w:color="auto"/>
                                <w:bottom w:val="none" w:sz="0" w:space="0" w:color="auto"/>
                                <w:right w:val="none" w:sz="0" w:space="0" w:color="auto"/>
                              </w:divBdr>
                            </w:div>
                            <w:div w:id="644696868">
                              <w:marLeft w:val="0"/>
                              <w:marRight w:val="0"/>
                              <w:marTop w:val="240"/>
                              <w:marBottom w:val="120"/>
                              <w:divBdr>
                                <w:top w:val="none" w:sz="0" w:space="0" w:color="auto"/>
                                <w:left w:val="none" w:sz="0" w:space="0" w:color="auto"/>
                                <w:bottom w:val="none" w:sz="0" w:space="0" w:color="auto"/>
                                <w:right w:val="none" w:sz="0" w:space="0" w:color="auto"/>
                              </w:divBdr>
                            </w:div>
                            <w:div w:id="1325235739">
                              <w:marLeft w:val="0"/>
                              <w:marRight w:val="0"/>
                              <w:marTop w:val="240"/>
                              <w:marBottom w:val="120"/>
                              <w:divBdr>
                                <w:top w:val="none" w:sz="0" w:space="0" w:color="auto"/>
                                <w:left w:val="none" w:sz="0" w:space="0" w:color="auto"/>
                                <w:bottom w:val="none" w:sz="0" w:space="0" w:color="auto"/>
                                <w:right w:val="none" w:sz="0" w:space="0" w:color="auto"/>
                              </w:divBdr>
                            </w:div>
                            <w:div w:id="235943693">
                              <w:marLeft w:val="0"/>
                              <w:marRight w:val="0"/>
                              <w:marTop w:val="240"/>
                              <w:marBottom w:val="120"/>
                              <w:divBdr>
                                <w:top w:val="none" w:sz="0" w:space="0" w:color="auto"/>
                                <w:left w:val="none" w:sz="0" w:space="0" w:color="auto"/>
                                <w:bottom w:val="none" w:sz="0" w:space="0" w:color="auto"/>
                                <w:right w:val="none" w:sz="0" w:space="0" w:color="auto"/>
                              </w:divBdr>
                            </w:div>
                            <w:div w:id="359628458">
                              <w:marLeft w:val="0"/>
                              <w:marRight w:val="0"/>
                              <w:marTop w:val="240"/>
                              <w:marBottom w:val="120"/>
                              <w:divBdr>
                                <w:top w:val="none" w:sz="0" w:space="0" w:color="auto"/>
                                <w:left w:val="none" w:sz="0" w:space="0" w:color="auto"/>
                                <w:bottom w:val="none" w:sz="0" w:space="0" w:color="auto"/>
                                <w:right w:val="none" w:sz="0" w:space="0" w:color="auto"/>
                              </w:divBdr>
                            </w:div>
                            <w:div w:id="2060325555">
                              <w:marLeft w:val="0"/>
                              <w:marRight w:val="0"/>
                              <w:marTop w:val="240"/>
                              <w:marBottom w:val="120"/>
                              <w:divBdr>
                                <w:top w:val="none" w:sz="0" w:space="0" w:color="auto"/>
                                <w:left w:val="none" w:sz="0" w:space="0" w:color="auto"/>
                                <w:bottom w:val="none" w:sz="0" w:space="0" w:color="auto"/>
                                <w:right w:val="none" w:sz="0" w:space="0" w:color="auto"/>
                              </w:divBdr>
                            </w:div>
                            <w:div w:id="1483228030">
                              <w:marLeft w:val="0"/>
                              <w:marRight w:val="0"/>
                              <w:marTop w:val="240"/>
                              <w:marBottom w:val="120"/>
                              <w:divBdr>
                                <w:top w:val="none" w:sz="0" w:space="0" w:color="auto"/>
                                <w:left w:val="none" w:sz="0" w:space="0" w:color="auto"/>
                                <w:bottom w:val="none" w:sz="0" w:space="0" w:color="auto"/>
                                <w:right w:val="none" w:sz="0" w:space="0" w:color="auto"/>
                              </w:divBdr>
                            </w:div>
                            <w:div w:id="1266957468">
                              <w:marLeft w:val="0"/>
                              <w:marRight w:val="0"/>
                              <w:marTop w:val="240"/>
                              <w:marBottom w:val="120"/>
                              <w:divBdr>
                                <w:top w:val="none" w:sz="0" w:space="0" w:color="auto"/>
                                <w:left w:val="none" w:sz="0" w:space="0" w:color="auto"/>
                                <w:bottom w:val="none" w:sz="0" w:space="0" w:color="auto"/>
                                <w:right w:val="none" w:sz="0" w:space="0" w:color="auto"/>
                              </w:divBdr>
                            </w:div>
                            <w:div w:id="1433554807">
                              <w:marLeft w:val="0"/>
                              <w:marRight w:val="0"/>
                              <w:marTop w:val="240"/>
                              <w:marBottom w:val="120"/>
                              <w:divBdr>
                                <w:top w:val="none" w:sz="0" w:space="0" w:color="auto"/>
                                <w:left w:val="none" w:sz="0" w:space="0" w:color="auto"/>
                                <w:bottom w:val="none" w:sz="0" w:space="0" w:color="auto"/>
                                <w:right w:val="none" w:sz="0" w:space="0" w:color="auto"/>
                              </w:divBdr>
                            </w:div>
                            <w:div w:id="528763109">
                              <w:marLeft w:val="0"/>
                              <w:marRight w:val="0"/>
                              <w:marTop w:val="240"/>
                              <w:marBottom w:val="120"/>
                              <w:divBdr>
                                <w:top w:val="none" w:sz="0" w:space="0" w:color="auto"/>
                                <w:left w:val="none" w:sz="0" w:space="0" w:color="auto"/>
                                <w:bottom w:val="none" w:sz="0" w:space="0" w:color="auto"/>
                                <w:right w:val="none" w:sz="0" w:space="0" w:color="auto"/>
                              </w:divBdr>
                            </w:div>
                            <w:div w:id="437796379">
                              <w:marLeft w:val="0"/>
                              <w:marRight w:val="0"/>
                              <w:marTop w:val="240"/>
                              <w:marBottom w:val="120"/>
                              <w:divBdr>
                                <w:top w:val="none" w:sz="0" w:space="0" w:color="auto"/>
                                <w:left w:val="none" w:sz="0" w:space="0" w:color="auto"/>
                                <w:bottom w:val="none" w:sz="0" w:space="0" w:color="auto"/>
                                <w:right w:val="none" w:sz="0" w:space="0" w:color="auto"/>
                              </w:divBdr>
                            </w:div>
                            <w:div w:id="737754472">
                              <w:marLeft w:val="0"/>
                              <w:marRight w:val="0"/>
                              <w:marTop w:val="240"/>
                              <w:marBottom w:val="120"/>
                              <w:divBdr>
                                <w:top w:val="none" w:sz="0" w:space="0" w:color="auto"/>
                                <w:left w:val="none" w:sz="0" w:space="0" w:color="auto"/>
                                <w:bottom w:val="none" w:sz="0" w:space="0" w:color="auto"/>
                                <w:right w:val="none" w:sz="0" w:space="0" w:color="auto"/>
                              </w:divBdr>
                            </w:div>
                            <w:div w:id="1425883646">
                              <w:marLeft w:val="0"/>
                              <w:marRight w:val="0"/>
                              <w:marTop w:val="240"/>
                              <w:marBottom w:val="120"/>
                              <w:divBdr>
                                <w:top w:val="none" w:sz="0" w:space="0" w:color="auto"/>
                                <w:left w:val="none" w:sz="0" w:space="0" w:color="auto"/>
                                <w:bottom w:val="none" w:sz="0" w:space="0" w:color="auto"/>
                                <w:right w:val="none" w:sz="0" w:space="0" w:color="auto"/>
                              </w:divBdr>
                            </w:div>
                            <w:div w:id="1072578281">
                              <w:marLeft w:val="0"/>
                              <w:marRight w:val="0"/>
                              <w:marTop w:val="240"/>
                              <w:marBottom w:val="120"/>
                              <w:divBdr>
                                <w:top w:val="none" w:sz="0" w:space="0" w:color="auto"/>
                                <w:left w:val="none" w:sz="0" w:space="0" w:color="auto"/>
                                <w:bottom w:val="none" w:sz="0" w:space="0" w:color="auto"/>
                                <w:right w:val="none" w:sz="0" w:space="0" w:color="auto"/>
                              </w:divBdr>
                            </w:div>
                            <w:div w:id="208495509">
                              <w:marLeft w:val="0"/>
                              <w:marRight w:val="0"/>
                              <w:marTop w:val="240"/>
                              <w:marBottom w:val="120"/>
                              <w:divBdr>
                                <w:top w:val="none" w:sz="0" w:space="0" w:color="auto"/>
                                <w:left w:val="none" w:sz="0" w:space="0" w:color="auto"/>
                                <w:bottom w:val="none" w:sz="0" w:space="0" w:color="auto"/>
                                <w:right w:val="none" w:sz="0" w:space="0" w:color="auto"/>
                              </w:divBdr>
                            </w:div>
                            <w:div w:id="1598366799">
                              <w:marLeft w:val="0"/>
                              <w:marRight w:val="0"/>
                              <w:marTop w:val="240"/>
                              <w:marBottom w:val="120"/>
                              <w:divBdr>
                                <w:top w:val="none" w:sz="0" w:space="0" w:color="auto"/>
                                <w:left w:val="none" w:sz="0" w:space="0" w:color="auto"/>
                                <w:bottom w:val="none" w:sz="0" w:space="0" w:color="auto"/>
                                <w:right w:val="none" w:sz="0" w:space="0" w:color="auto"/>
                              </w:divBdr>
                            </w:div>
                            <w:div w:id="1938513693">
                              <w:marLeft w:val="0"/>
                              <w:marRight w:val="0"/>
                              <w:marTop w:val="240"/>
                              <w:marBottom w:val="120"/>
                              <w:divBdr>
                                <w:top w:val="none" w:sz="0" w:space="0" w:color="auto"/>
                                <w:left w:val="none" w:sz="0" w:space="0" w:color="auto"/>
                                <w:bottom w:val="none" w:sz="0" w:space="0" w:color="auto"/>
                                <w:right w:val="none" w:sz="0" w:space="0" w:color="auto"/>
                              </w:divBdr>
                            </w:div>
                            <w:div w:id="2087258658">
                              <w:marLeft w:val="0"/>
                              <w:marRight w:val="0"/>
                              <w:marTop w:val="240"/>
                              <w:marBottom w:val="120"/>
                              <w:divBdr>
                                <w:top w:val="none" w:sz="0" w:space="0" w:color="auto"/>
                                <w:left w:val="none" w:sz="0" w:space="0" w:color="auto"/>
                                <w:bottom w:val="none" w:sz="0" w:space="0" w:color="auto"/>
                                <w:right w:val="none" w:sz="0" w:space="0" w:color="auto"/>
                              </w:divBdr>
                            </w:div>
                            <w:div w:id="1047989081">
                              <w:marLeft w:val="0"/>
                              <w:marRight w:val="0"/>
                              <w:marTop w:val="240"/>
                              <w:marBottom w:val="120"/>
                              <w:divBdr>
                                <w:top w:val="none" w:sz="0" w:space="0" w:color="auto"/>
                                <w:left w:val="none" w:sz="0" w:space="0" w:color="auto"/>
                                <w:bottom w:val="none" w:sz="0" w:space="0" w:color="auto"/>
                                <w:right w:val="none" w:sz="0" w:space="0" w:color="auto"/>
                              </w:divBdr>
                            </w:div>
                            <w:div w:id="1376807399">
                              <w:marLeft w:val="0"/>
                              <w:marRight w:val="0"/>
                              <w:marTop w:val="240"/>
                              <w:marBottom w:val="120"/>
                              <w:divBdr>
                                <w:top w:val="none" w:sz="0" w:space="0" w:color="auto"/>
                                <w:left w:val="none" w:sz="0" w:space="0" w:color="auto"/>
                                <w:bottom w:val="none" w:sz="0" w:space="0" w:color="auto"/>
                                <w:right w:val="none" w:sz="0" w:space="0" w:color="auto"/>
                              </w:divBdr>
                            </w:div>
                            <w:div w:id="198962997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1019522">
      <w:bodyDiv w:val="1"/>
      <w:marLeft w:val="0"/>
      <w:marRight w:val="0"/>
      <w:marTop w:val="0"/>
      <w:marBottom w:val="0"/>
      <w:divBdr>
        <w:top w:val="none" w:sz="0" w:space="0" w:color="auto"/>
        <w:left w:val="none" w:sz="0" w:space="0" w:color="auto"/>
        <w:bottom w:val="none" w:sz="0" w:space="0" w:color="auto"/>
        <w:right w:val="none" w:sz="0" w:space="0" w:color="auto"/>
      </w:divBdr>
    </w:div>
    <w:div w:id="527256652">
      <w:bodyDiv w:val="1"/>
      <w:marLeft w:val="0"/>
      <w:marRight w:val="0"/>
      <w:marTop w:val="0"/>
      <w:marBottom w:val="0"/>
      <w:divBdr>
        <w:top w:val="none" w:sz="0" w:space="0" w:color="auto"/>
        <w:left w:val="none" w:sz="0" w:space="0" w:color="auto"/>
        <w:bottom w:val="none" w:sz="0" w:space="0" w:color="auto"/>
        <w:right w:val="none" w:sz="0" w:space="0" w:color="auto"/>
      </w:divBdr>
      <w:divsChild>
        <w:div w:id="12651167">
          <w:marLeft w:val="0"/>
          <w:marRight w:val="0"/>
          <w:marTop w:val="0"/>
          <w:marBottom w:val="0"/>
          <w:divBdr>
            <w:top w:val="none" w:sz="0" w:space="0" w:color="auto"/>
            <w:left w:val="none" w:sz="0" w:space="0" w:color="auto"/>
            <w:bottom w:val="none" w:sz="0" w:space="0" w:color="auto"/>
            <w:right w:val="none" w:sz="0" w:space="0" w:color="auto"/>
          </w:divBdr>
        </w:div>
        <w:div w:id="1949893631">
          <w:marLeft w:val="0"/>
          <w:marRight w:val="0"/>
          <w:marTop w:val="0"/>
          <w:marBottom w:val="0"/>
          <w:divBdr>
            <w:top w:val="none" w:sz="0" w:space="0" w:color="auto"/>
            <w:left w:val="none" w:sz="0" w:space="0" w:color="auto"/>
            <w:bottom w:val="none" w:sz="0" w:space="0" w:color="auto"/>
            <w:right w:val="none" w:sz="0" w:space="0" w:color="auto"/>
          </w:divBdr>
        </w:div>
        <w:div w:id="1658071064">
          <w:marLeft w:val="0"/>
          <w:marRight w:val="0"/>
          <w:marTop w:val="0"/>
          <w:marBottom w:val="0"/>
          <w:divBdr>
            <w:top w:val="none" w:sz="0" w:space="0" w:color="auto"/>
            <w:left w:val="none" w:sz="0" w:space="0" w:color="auto"/>
            <w:bottom w:val="none" w:sz="0" w:space="0" w:color="auto"/>
            <w:right w:val="none" w:sz="0" w:space="0" w:color="auto"/>
          </w:divBdr>
        </w:div>
        <w:div w:id="1025255199">
          <w:marLeft w:val="0"/>
          <w:marRight w:val="0"/>
          <w:marTop w:val="0"/>
          <w:marBottom w:val="0"/>
          <w:divBdr>
            <w:top w:val="none" w:sz="0" w:space="0" w:color="auto"/>
            <w:left w:val="none" w:sz="0" w:space="0" w:color="auto"/>
            <w:bottom w:val="none" w:sz="0" w:space="0" w:color="auto"/>
            <w:right w:val="none" w:sz="0" w:space="0" w:color="auto"/>
          </w:divBdr>
        </w:div>
        <w:div w:id="1572885391">
          <w:marLeft w:val="0"/>
          <w:marRight w:val="0"/>
          <w:marTop w:val="0"/>
          <w:marBottom w:val="0"/>
          <w:divBdr>
            <w:top w:val="none" w:sz="0" w:space="0" w:color="auto"/>
            <w:left w:val="none" w:sz="0" w:space="0" w:color="auto"/>
            <w:bottom w:val="none" w:sz="0" w:space="0" w:color="auto"/>
            <w:right w:val="none" w:sz="0" w:space="0" w:color="auto"/>
          </w:divBdr>
        </w:div>
        <w:div w:id="1056197527">
          <w:marLeft w:val="0"/>
          <w:marRight w:val="0"/>
          <w:marTop w:val="0"/>
          <w:marBottom w:val="0"/>
          <w:divBdr>
            <w:top w:val="none" w:sz="0" w:space="0" w:color="auto"/>
            <w:left w:val="none" w:sz="0" w:space="0" w:color="auto"/>
            <w:bottom w:val="none" w:sz="0" w:space="0" w:color="auto"/>
            <w:right w:val="none" w:sz="0" w:space="0" w:color="auto"/>
          </w:divBdr>
        </w:div>
        <w:div w:id="2118329463">
          <w:marLeft w:val="0"/>
          <w:marRight w:val="0"/>
          <w:marTop w:val="0"/>
          <w:marBottom w:val="0"/>
          <w:divBdr>
            <w:top w:val="none" w:sz="0" w:space="0" w:color="auto"/>
            <w:left w:val="none" w:sz="0" w:space="0" w:color="auto"/>
            <w:bottom w:val="none" w:sz="0" w:space="0" w:color="auto"/>
            <w:right w:val="none" w:sz="0" w:space="0" w:color="auto"/>
          </w:divBdr>
        </w:div>
        <w:div w:id="17198163">
          <w:marLeft w:val="0"/>
          <w:marRight w:val="0"/>
          <w:marTop w:val="0"/>
          <w:marBottom w:val="0"/>
          <w:divBdr>
            <w:top w:val="none" w:sz="0" w:space="0" w:color="auto"/>
            <w:left w:val="none" w:sz="0" w:space="0" w:color="auto"/>
            <w:bottom w:val="none" w:sz="0" w:space="0" w:color="auto"/>
            <w:right w:val="none" w:sz="0" w:space="0" w:color="auto"/>
          </w:divBdr>
        </w:div>
        <w:div w:id="1489859582">
          <w:marLeft w:val="0"/>
          <w:marRight w:val="0"/>
          <w:marTop w:val="0"/>
          <w:marBottom w:val="0"/>
          <w:divBdr>
            <w:top w:val="none" w:sz="0" w:space="0" w:color="auto"/>
            <w:left w:val="none" w:sz="0" w:space="0" w:color="auto"/>
            <w:bottom w:val="none" w:sz="0" w:space="0" w:color="auto"/>
            <w:right w:val="none" w:sz="0" w:space="0" w:color="auto"/>
          </w:divBdr>
        </w:div>
        <w:div w:id="1904216549">
          <w:marLeft w:val="0"/>
          <w:marRight w:val="0"/>
          <w:marTop w:val="0"/>
          <w:marBottom w:val="0"/>
          <w:divBdr>
            <w:top w:val="none" w:sz="0" w:space="0" w:color="auto"/>
            <w:left w:val="none" w:sz="0" w:space="0" w:color="auto"/>
            <w:bottom w:val="none" w:sz="0" w:space="0" w:color="auto"/>
            <w:right w:val="none" w:sz="0" w:space="0" w:color="auto"/>
          </w:divBdr>
        </w:div>
        <w:div w:id="255670367">
          <w:marLeft w:val="0"/>
          <w:marRight w:val="0"/>
          <w:marTop w:val="0"/>
          <w:marBottom w:val="0"/>
          <w:divBdr>
            <w:top w:val="none" w:sz="0" w:space="0" w:color="auto"/>
            <w:left w:val="none" w:sz="0" w:space="0" w:color="auto"/>
            <w:bottom w:val="none" w:sz="0" w:space="0" w:color="auto"/>
            <w:right w:val="none" w:sz="0" w:space="0" w:color="auto"/>
          </w:divBdr>
        </w:div>
        <w:div w:id="878323458">
          <w:marLeft w:val="0"/>
          <w:marRight w:val="0"/>
          <w:marTop w:val="0"/>
          <w:marBottom w:val="0"/>
          <w:divBdr>
            <w:top w:val="none" w:sz="0" w:space="0" w:color="auto"/>
            <w:left w:val="none" w:sz="0" w:space="0" w:color="auto"/>
            <w:bottom w:val="none" w:sz="0" w:space="0" w:color="auto"/>
            <w:right w:val="none" w:sz="0" w:space="0" w:color="auto"/>
          </w:divBdr>
        </w:div>
        <w:div w:id="2041740958">
          <w:marLeft w:val="0"/>
          <w:marRight w:val="0"/>
          <w:marTop w:val="0"/>
          <w:marBottom w:val="0"/>
          <w:divBdr>
            <w:top w:val="none" w:sz="0" w:space="0" w:color="auto"/>
            <w:left w:val="none" w:sz="0" w:space="0" w:color="auto"/>
            <w:bottom w:val="none" w:sz="0" w:space="0" w:color="auto"/>
            <w:right w:val="none" w:sz="0" w:space="0" w:color="auto"/>
          </w:divBdr>
        </w:div>
        <w:div w:id="733896530">
          <w:marLeft w:val="0"/>
          <w:marRight w:val="0"/>
          <w:marTop w:val="0"/>
          <w:marBottom w:val="0"/>
          <w:divBdr>
            <w:top w:val="none" w:sz="0" w:space="0" w:color="auto"/>
            <w:left w:val="none" w:sz="0" w:space="0" w:color="auto"/>
            <w:bottom w:val="none" w:sz="0" w:space="0" w:color="auto"/>
            <w:right w:val="none" w:sz="0" w:space="0" w:color="auto"/>
          </w:divBdr>
        </w:div>
        <w:div w:id="1988969612">
          <w:marLeft w:val="0"/>
          <w:marRight w:val="0"/>
          <w:marTop w:val="0"/>
          <w:marBottom w:val="0"/>
          <w:divBdr>
            <w:top w:val="none" w:sz="0" w:space="0" w:color="auto"/>
            <w:left w:val="none" w:sz="0" w:space="0" w:color="auto"/>
            <w:bottom w:val="none" w:sz="0" w:space="0" w:color="auto"/>
            <w:right w:val="none" w:sz="0" w:space="0" w:color="auto"/>
          </w:divBdr>
        </w:div>
        <w:div w:id="1071149909">
          <w:marLeft w:val="0"/>
          <w:marRight w:val="0"/>
          <w:marTop w:val="0"/>
          <w:marBottom w:val="0"/>
          <w:divBdr>
            <w:top w:val="none" w:sz="0" w:space="0" w:color="auto"/>
            <w:left w:val="none" w:sz="0" w:space="0" w:color="auto"/>
            <w:bottom w:val="none" w:sz="0" w:space="0" w:color="auto"/>
            <w:right w:val="none" w:sz="0" w:space="0" w:color="auto"/>
          </w:divBdr>
        </w:div>
        <w:div w:id="664628014">
          <w:marLeft w:val="0"/>
          <w:marRight w:val="0"/>
          <w:marTop w:val="0"/>
          <w:marBottom w:val="0"/>
          <w:divBdr>
            <w:top w:val="none" w:sz="0" w:space="0" w:color="auto"/>
            <w:left w:val="none" w:sz="0" w:space="0" w:color="auto"/>
            <w:bottom w:val="none" w:sz="0" w:space="0" w:color="auto"/>
            <w:right w:val="none" w:sz="0" w:space="0" w:color="auto"/>
          </w:divBdr>
        </w:div>
        <w:div w:id="1507204915">
          <w:marLeft w:val="0"/>
          <w:marRight w:val="0"/>
          <w:marTop w:val="0"/>
          <w:marBottom w:val="0"/>
          <w:divBdr>
            <w:top w:val="none" w:sz="0" w:space="0" w:color="auto"/>
            <w:left w:val="none" w:sz="0" w:space="0" w:color="auto"/>
            <w:bottom w:val="none" w:sz="0" w:space="0" w:color="auto"/>
            <w:right w:val="none" w:sz="0" w:space="0" w:color="auto"/>
          </w:divBdr>
        </w:div>
        <w:div w:id="1801721727">
          <w:marLeft w:val="0"/>
          <w:marRight w:val="0"/>
          <w:marTop w:val="0"/>
          <w:marBottom w:val="0"/>
          <w:divBdr>
            <w:top w:val="none" w:sz="0" w:space="0" w:color="auto"/>
            <w:left w:val="none" w:sz="0" w:space="0" w:color="auto"/>
            <w:bottom w:val="none" w:sz="0" w:space="0" w:color="auto"/>
            <w:right w:val="none" w:sz="0" w:space="0" w:color="auto"/>
          </w:divBdr>
        </w:div>
        <w:div w:id="1960064455">
          <w:marLeft w:val="0"/>
          <w:marRight w:val="0"/>
          <w:marTop w:val="0"/>
          <w:marBottom w:val="0"/>
          <w:divBdr>
            <w:top w:val="none" w:sz="0" w:space="0" w:color="auto"/>
            <w:left w:val="none" w:sz="0" w:space="0" w:color="auto"/>
            <w:bottom w:val="none" w:sz="0" w:space="0" w:color="auto"/>
            <w:right w:val="none" w:sz="0" w:space="0" w:color="auto"/>
          </w:divBdr>
        </w:div>
      </w:divsChild>
    </w:div>
    <w:div w:id="761603167">
      <w:bodyDiv w:val="1"/>
      <w:marLeft w:val="0"/>
      <w:marRight w:val="0"/>
      <w:marTop w:val="0"/>
      <w:marBottom w:val="0"/>
      <w:divBdr>
        <w:top w:val="none" w:sz="0" w:space="0" w:color="auto"/>
        <w:left w:val="none" w:sz="0" w:space="0" w:color="auto"/>
        <w:bottom w:val="none" w:sz="0" w:space="0" w:color="auto"/>
        <w:right w:val="none" w:sz="0" w:space="0" w:color="auto"/>
      </w:divBdr>
    </w:div>
    <w:div w:id="774708839">
      <w:bodyDiv w:val="1"/>
      <w:marLeft w:val="0"/>
      <w:marRight w:val="0"/>
      <w:marTop w:val="0"/>
      <w:marBottom w:val="0"/>
      <w:divBdr>
        <w:top w:val="none" w:sz="0" w:space="0" w:color="auto"/>
        <w:left w:val="none" w:sz="0" w:space="0" w:color="auto"/>
        <w:bottom w:val="none" w:sz="0" w:space="0" w:color="auto"/>
        <w:right w:val="none" w:sz="0" w:space="0" w:color="auto"/>
      </w:divBdr>
    </w:div>
    <w:div w:id="798839092">
      <w:bodyDiv w:val="1"/>
      <w:marLeft w:val="0"/>
      <w:marRight w:val="0"/>
      <w:marTop w:val="0"/>
      <w:marBottom w:val="0"/>
      <w:divBdr>
        <w:top w:val="none" w:sz="0" w:space="0" w:color="auto"/>
        <w:left w:val="none" w:sz="0" w:space="0" w:color="auto"/>
        <w:bottom w:val="none" w:sz="0" w:space="0" w:color="auto"/>
        <w:right w:val="none" w:sz="0" w:space="0" w:color="auto"/>
      </w:divBdr>
      <w:divsChild>
        <w:div w:id="1578054267">
          <w:marLeft w:val="0"/>
          <w:marRight w:val="0"/>
          <w:marTop w:val="0"/>
          <w:marBottom w:val="0"/>
          <w:divBdr>
            <w:top w:val="none" w:sz="0" w:space="0" w:color="auto"/>
            <w:left w:val="none" w:sz="0" w:space="0" w:color="auto"/>
            <w:bottom w:val="none" w:sz="0" w:space="0" w:color="auto"/>
            <w:right w:val="none" w:sz="0" w:space="0" w:color="auto"/>
          </w:divBdr>
          <w:divsChild>
            <w:div w:id="158007625">
              <w:marLeft w:val="0"/>
              <w:marRight w:val="60"/>
              <w:marTop w:val="0"/>
              <w:marBottom w:val="0"/>
              <w:divBdr>
                <w:top w:val="none" w:sz="0" w:space="0" w:color="auto"/>
                <w:left w:val="none" w:sz="0" w:space="0" w:color="auto"/>
                <w:bottom w:val="none" w:sz="0" w:space="0" w:color="auto"/>
                <w:right w:val="none" w:sz="0" w:space="0" w:color="auto"/>
              </w:divBdr>
              <w:divsChild>
                <w:div w:id="283006245">
                  <w:marLeft w:val="0"/>
                  <w:marRight w:val="0"/>
                  <w:marTop w:val="0"/>
                  <w:marBottom w:val="150"/>
                  <w:divBdr>
                    <w:top w:val="none" w:sz="0" w:space="0" w:color="auto"/>
                    <w:left w:val="none" w:sz="0" w:space="0" w:color="auto"/>
                    <w:bottom w:val="none" w:sz="0" w:space="0" w:color="auto"/>
                    <w:right w:val="none" w:sz="0" w:space="0" w:color="auto"/>
                  </w:divBdr>
                  <w:divsChild>
                    <w:div w:id="578097450">
                      <w:marLeft w:val="0"/>
                      <w:marRight w:val="0"/>
                      <w:marTop w:val="0"/>
                      <w:marBottom w:val="0"/>
                      <w:divBdr>
                        <w:top w:val="none" w:sz="0" w:space="0" w:color="auto"/>
                        <w:left w:val="none" w:sz="0" w:space="0" w:color="auto"/>
                        <w:bottom w:val="none" w:sz="0" w:space="0" w:color="auto"/>
                        <w:right w:val="none" w:sz="0" w:space="0" w:color="auto"/>
                      </w:divBdr>
                      <w:divsChild>
                        <w:div w:id="491140878">
                          <w:marLeft w:val="0"/>
                          <w:marRight w:val="0"/>
                          <w:marTop w:val="0"/>
                          <w:marBottom w:val="0"/>
                          <w:divBdr>
                            <w:top w:val="none" w:sz="0" w:space="0" w:color="auto"/>
                            <w:left w:val="none" w:sz="0" w:space="0" w:color="auto"/>
                            <w:bottom w:val="none" w:sz="0" w:space="0" w:color="auto"/>
                            <w:right w:val="none" w:sz="0" w:space="0" w:color="auto"/>
                          </w:divBdr>
                          <w:divsChild>
                            <w:div w:id="915625551">
                              <w:marLeft w:val="0"/>
                              <w:marRight w:val="0"/>
                              <w:marTop w:val="240"/>
                              <w:marBottom w:val="120"/>
                              <w:divBdr>
                                <w:top w:val="none" w:sz="0" w:space="0" w:color="auto"/>
                                <w:left w:val="none" w:sz="0" w:space="0" w:color="auto"/>
                                <w:bottom w:val="none" w:sz="0" w:space="0" w:color="auto"/>
                                <w:right w:val="none" w:sz="0" w:space="0" w:color="auto"/>
                              </w:divBdr>
                            </w:div>
                            <w:div w:id="1031031237">
                              <w:marLeft w:val="0"/>
                              <w:marRight w:val="0"/>
                              <w:marTop w:val="240"/>
                              <w:marBottom w:val="120"/>
                              <w:divBdr>
                                <w:top w:val="none" w:sz="0" w:space="0" w:color="auto"/>
                                <w:left w:val="none" w:sz="0" w:space="0" w:color="auto"/>
                                <w:bottom w:val="none" w:sz="0" w:space="0" w:color="auto"/>
                                <w:right w:val="none" w:sz="0" w:space="0" w:color="auto"/>
                              </w:divBdr>
                            </w:div>
                            <w:div w:id="773088047">
                              <w:marLeft w:val="0"/>
                              <w:marRight w:val="0"/>
                              <w:marTop w:val="240"/>
                              <w:marBottom w:val="120"/>
                              <w:divBdr>
                                <w:top w:val="none" w:sz="0" w:space="0" w:color="auto"/>
                                <w:left w:val="none" w:sz="0" w:space="0" w:color="auto"/>
                                <w:bottom w:val="none" w:sz="0" w:space="0" w:color="auto"/>
                                <w:right w:val="none" w:sz="0" w:space="0" w:color="auto"/>
                              </w:divBdr>
                            </w:div>
                            <w:div w:id="493911222">
                              <w:marLeft w:val="0"/>
                              <w:marRight w:val="0"/>
                              <w:marTop w:val="240"/>
                              <w:marBottom w:val="120"/>
                              <w:divBdr>
                                <w:top w:val="none" w:sz="0" w:space="0" w:color="auto"/>
                                <w:left w:val="none" w:sz="0" w:space="0" w:color="auto"/>
                                <w:bottom w:val="none" w:sz="0" w:space="0" w:color="auto"/>
                                <w:right w:val="none" w:sz="0" w:space="0" w:color="auto"/>
                              </w:divBdr>
                            </w:div>
                            <w:div w:id="2033919198">
                              <w:marLeft w:val="0"/>
                              <w:marRight w:val="0"/>
                              <w:marTop w:val="240"/>
                              <w:marBottom w:val="120"/>
                              <w:divBdr>
                                <w:top w:val="none" w:sz="0" w:space="0" w:color="auto"/>
                                <w:left w:val="none" w:sz="0" w:space="0" w:color="auto"/>
                                <w:bottom w:val="none" w:sz="0" w:space="0" w:color="auto"/>
                                <w:right w:val="none" w:sz="0" w:space="0" w:color="auto"/>
                              </w:divBdr>
                            </w:div>
                            <w:div w:id="2087727146">
                              <w:marLeft w:val="0"/>
                              <w:marRight w:val="0"/>
                              <w:marTop w:val="240"/>
                              <w:marBottom w:val="120"/>
                              <w:divBdr>
                                <w:top w:val="none" w:sz="0" w:space="0" w:color="auto"/>
                                <w:left w:val="none" w:sz="0" w:space="0" w:color="auto"/>
                                <w:bottom w:val="none" w:sz="0" w:space="0" w:color="auto"/>
                                <w:right w:val="none" w:sz="0" w:space="0" w:color="auto"/>
                              </w:divBdr>
                            </w:div>
                            <w:div w:id="1391878404">
                              <w:marLeft w:val="0"/>
                              <w:marRight w:val="0"/>
                              <w:marTop w:val="240"/>
                              <w:marBottom w:val="120"/>
                              <w:divBdr>
                                <w:top w:val="none" w:sz="0" w:space="0" w:color="auto"/>
                                <w:left w:val="none" w:sz="0" w:space="0" w:color="auto"/>
                                <w:bottom w:val="none" w:sz="0" w:space="0" w:color="auto"/>
                                <w:right w:val="none" w:sz="0" w:space="0" w:color="auto"/>
                              </w:divBdr>
                            </w:div>
                            <w:div w:id="23335715">
                              <w:marLeft w:val="0"/>
                              <w:marRight w:val="0"/>
                              <w:marTop w:val="240"/>
                              <w:marBottom w:val="120"/>
                              <w:divBdr>
                                <w:top w:val="none" w:sz="0" w:space="0" w:color="auto"/>
                                <w:left w:val="none" w:sz="0" w:space="0" w:color="auto"/>
                                <w:bottom w:val="none" w:sz="0" w:space="0" w:color="auto"/>
                                <w:right w:val="none" w:sz="0" w:space="0" w:color="auto"/>
                              </w:divBdr>
                            </w:div>
                            <w:div w:id="672220852">
                              <w:marLeft w:val="0"/>
                              <w:marRight w:val="0"/>
                              <w:marTop w:val="240"/>
                              <w:marBottom w:val="120"/>
                              <w:divBdr>
                                <w:top w:val="none" w:sz="0" w:space="0" w:color="auto"/>
                                <w:left w:val="none" w:sz="0" w:space="0" w:color="auto"/>
                                <w:bottom w:val="none" w:sz="0" w:space="0" w:color="auto"/>
                                <w:right w:val="none" w:sz="0" w:space="0" w:color="auto"/>
                              </w:divBdr>
                            </w:div>
                            <w:div w:id="1911619961">
                              <w:marLeft w:val="0"/>
                              <w:marRight w:val="0"/>
                              <w:marTop w:val="240"/>
                              <w:marBottom w:val="120"/>
                              <w:divBdr>
                                <w:top w:val="none" w:sz="0" w:space="0" w:color="auto"/>
                                <w:left w:val="none" w:sz="0" w:space="0" w:color="auto"/>
                                <w:bottom w:val="none" w:sz="0" w:space="0" w:color="auto"/>
                                <w:right w:val="none" w:sz="0" w:space="0" w:color="auto"/>
                              </w:divBdr>
                            </w:div>
                            <w:div w:id="330837864">
                              <w:marLeft w:val="0"/>
                              <w:marRight w:val="0"/>
                              <w:marTop w:val="240"/>
                              <w:marBottom w:val="120"/>
                              <w:divBdr>
                                <w:top w:val="none" w:sz="0" w:space="0" w:color="auto"/>
                                <w:left w:val="none" w:sz="0" w:space="0" w:color="auto"/>
                                <w:bottom w:val="none" w:sz="0" w:space="0" w:color="auto"/>
                                <w:right w:val="none" w:sz="0" w:space="0" w:color="auto"/>
                              </w:divBdr>
                            </w:div>
                            <w:div w:id="1313371154">
                              <w:marLeft w:val="0"/>
                              <w:marRight w:val="0"/>
                              <w:marTop w:val="240"/>
                              <w:marBottom w:val="120"/>
                              <w:divBdr>
                                <w:top w:val="none" w:sz="0" w:space="0" w:color="auto"/>
                                <w:left w:val="none" w:sz="0" w:space="0" w:color="auto"/>
                                <w:bottom w:val="none" w:sz="0" w:space="0" w:color="auto"/>
                                <w:right w:val="none" w:sz="0" w:space="0" w:color="auto"/>
                              </w:divBdr>
                            </w:div>
                            <w:div w:id="1956866460">
                              <w:marLeft w:val="0"/>
                              <w:marRight w:val="0"/>
                              <w:marTop w:val="240"/>
                              <w:marBottom w:val="120"/>
                              <w:divBdr>
                                <w:top w:val="none" w:sz="0" w:space="0" w:color="auto"/>
                                <w:left w:val="none" w:sz="0" w:space="0" w:color="auto"/>
                                <w:bottom w:val="none" w:sz="0" w:space="0" w:color="auto"/>
                                <w:right w:val="none" w:sz="0" w:space="0" w:color="auto"/>
                              </w:divBdr>
                            </w:div>
                            <w:div w:id="839584222">
                              <w:marLeft w:val="0"/>
                              <w:marRight w:val="0"/>
                              <w:marTop w:val="240"/>
                              <w:marBottom w:val="120"/>
                              <w:divBdr>
                                <w:top w:val="none" w:sz="0" w:space="0" w:color="auto"/>
                                <w:left w:val="none" w:sz="0" w:space="0" w:color="auto"/>
                                <w:bottom w:val="none" w:sz="0" w:space="0" w:color="auto"/>
                                <w:right w:val="none" w:sz="0" w:space="0" w:color="auto"/>
                              </w:divBdr>
                            </w:div>
                            <w:div w:id="398862920">
                              <w:marLeft w:val="0"/>
                              <w:marRight w:val="0"/>
                              <w:marTop w:val="240"/>
                              <w:marBottom w:val="120"/>
                              <w:divBdr>
                                <w:top w:val="none" w:sz="0" w:space="0" w:color="auto"/>
                                <w:left w:val="none" w:sz="0" w:space="0" w:color="auto"/>
                                <w:bottom w:val="none" w:sz="0" w:space="0" w:color="auto"/>
                                <w:right w:val="none" w:sz="0" w:space="0" w:color="auto"/>
                              </w:divBdr>
                            </w:div>
                            <w:div w:id="534124851">
                              <w:marLeft w:val="0"/>
                              <w:marRight w:val="0"/>
                              <w:marTop w:val="240"/>
                              <w:marBottom w:val="120"/>
                              <w:divBdr>
                                <w:top w:val="none" w:sz="0" w:space="0" w:color="auto"/>
                                <w:left w:val="none" w:sz="0" w:space="0" w:color="auto"/>
                                <w:bottom w:val="none" w:sz="0" w:space="0" w:color="auto"/>
                                <w:right w:val="none" w:sz="0" w:space="0" w:color="auto"/>
                              </w:divBdr>
                            </w:div>
                            <w:div w:id="1227915140">
                              <w:marLeft w:val="0"/>
                              <w:marRight w:val="0"/>
                              <w:marTop w:val="240"/>
                              <w:marBottom w:val="120"/>
                              <w:divBdr>
                                <w:top w:val="none" w:sz="0" w:space="0" w:color="auto"/>
                                <w:left w:val="none" w:sz="0" w:space="0" w:color="auto"/>
                                <w:bottom w:val="none" w:sz="0" w:space="0" w:color="auto"/>
                                <w:right w:val="none" w:sz="0" w:space="0" w:color="auto"/>
                              </w:divBdr>
                            </w:div>
                            <w:div w:id="290139805">
                              <w:marLeft w:val="0"/>
                              <w:marRight w:val="0"/>
                              <w:marTop w:val="240"/>
                              <w:marBottom w:val="120"/>
                              <w:divBdr>
                                <w:top w:val="none" w:sz="0" w:space="0" w:color="auto"/>
                                <w:left w:val="none" w:sz="0" w:space="0" w:color="auto"/>
                                <w:bottom w:val="none" w:sz="0" w:space="0" w:color="auto"/>
                                <w:right w:val="none" w:sz="0" w:space="0" w:color="auto"/>
                              </w:divBdr>
                            </w:div>
                            <w:div w:id="1560020396">
                              <w:marLeft w:val="0"/>
                              <w:marRight w:val="0"/>
                              <w:marTop w:val="240"/>
                              <w:marBottom w:val="120"/>
                              <w:divBdr>
                                <w:top w:val="none" w:sz="0" w:space="0" w:color="auto"/>
                                <w:left w:val="none" w:sz="0" w:space="0" w:color="auto"/>
                                <w:bottom w:val="none" w:sz="0" w:space="0" w:color="auto"/>
                                <w:right w:val="none" w:sz="0" w:space="0" w:color="auto"/>
                              </w:divBdr>
                            </w:div>
                            <w:div w:id="321394069">
                              <w:marLeft w:val="0"/>
                              <w:marRight w:val="0"/>
                              <w:marTop w:val="240"/>
                              <w:marBottom w:val="120"/>
                              <w:divBdr>
                                <w:top w:val="none" w:sz="0" w:space="0" w:color="auto"/>
                                <w:left w:val="none" w:sz="0" w:space="0" w:color="auto"/>
                                <w:bottom w:val="none" w:sz="0" w:space="0" w:color="auto"/>
                                <w:right w:val="none" w:sz="0" w:space="0" w:color="auto"/>
                              </w:divBdr>
                            </w:div>
                            <w:div w:id="247925755">
                              <w:marLeft w:val="0"/>
                              <w:marRight w:val="0"/>
                              <w:marTop w:val="240"/>
                              <w:marBottom w:val="120"/>
                              <w:divBdr>
                                <w:top w:val="none" w:sz="0" w:space="0" w:color="auto"/>
                                <w:left w:val="none" w:sz="0" w:space="0" w:color="auto"/>
                                <w:bottom w:val="none" w:sz="0" w:space="0" w:color="auto"/>
                                <w:right w:val="none" w:sz="0" w:space="0" w:color="auto"/>
                              </w:divBdr>
                            </w:div>
                            <w:div w:id="914821037">
                              <w:marLeft w:val="0"/>
                              <w:marRight w:val="0"/>
                              <w:marTop w:val="240"/>
                              <w:marBottom w:val="120"/>
                              <w:divBdr>
                                <w:top w:val="none" w:sz="0" w:space="0" w:color="auto"/>
                                <w:left w:val="none" w:sz="0" w:space="0" w:color="auto"/>
                                <w:bottom w:val="none" w:sz="0" w:space="0" w:color="auto"/>
                                <w:right w:val="none" w:sz="0" w:space="0" w:color="auto"/>
                              </w:divBdr>
                            </w:div>
                            <w:div w:id="1837988381">
                              <w:marLeft w:val="0"/>
                              <w:marRight w:val="0"/>
                              <w:marTop w:val="240"/>
                              <w:marBottom w:val="120"/>
                              <w:divBdr>
                                <w:top w:val="none" w:sz="0" w:space="0" w:color="auto"/>
                                <w:left w:val="none" w:sz="0" w:space="0" w:color="auto"/>
                                <w:bottom w:val="none" w:sz="0" w:space="0" w:color="auto"/>
                                <w:right w:val="none" w:sz="0" w:space="0" w:color="auto"/>
                              </w:divBdr>
                            </w:div>
                            <w:div w:id="1364594843">
                              <w:marLeft w:val="0"/>
                              <w:marRight w:val="0"/>
                              <w:marTop w:val="240"/>
                              <w:marBottom w:val="120"/>
                              <w:divBdr>
                                <w:top w:val="none" w:sz="0" w:space="0" w:color="auto"/>
                                <w:left w:val="none" w:sz="0" w:space="0" w:color="auto"/>
                                <w:bottom w:val="none" w:sz="0" w:space="0" w:color="auto"/>
                                <w:right w:val="none" w:sz="0" w:space="0" w:color="auto"/>
                              </w:divBdr>
                            </w:div>
                            <w:div w:id="234556511">
                              <w:marLeft w:val="0"/>
                              <w:marRight w:val="0"/>
                              <w:marTop w:val="240"/>
                              <w:marBottom w:val="120"/>
                              <w:divBdr>
                                <w:top w:val="none" w:sz="0" w:space="0" w:color="auto"/>
                                <w:left w:val="none" w:sz="0" w:space="0" w:color="auto"/>
                                <w:bottom w:val="none" w:sz="0" w:space="0" w:color="auto"/>
                                <w:right w:val="none" w:sz="0" w:space="0" w:color="auto"/>
                              </w:divBdr>
                            </w:div>
                            <w:div w:id="767849771">
                              <w:marLeft w:val="0"/>
                              <w:marRight w:val="0"/>
                              <w:marTop w:val="240"/>
                              <w:marBottom w:val="120"/>
                              <w:divBdr>
                                <w:top w:val="none" w:sz="0" w:space="0" w:color="auto"/>
                                <w:left w:val="none" w:sz="0" w:space="0" w:color="auto"/>
                                <w:bottom w:val="none" w:sz="0" w:space="0" w:color="auto"/>
                                <w:right w:val="none" w:sz="0" w:space="0" w:color="auto"/>
                              </w:divBdr>
                            </w:div>
                            <w:div w:id="608468151">
                              <w:marLeft w:val="0"/>
                              <w:marRight w:val="0"/>
                              <w:marTop w:val="240"/>
                              <w:marBottom w:val="120"/>
                              <w:divBdr>
                                <w:top w:val="none" w:sz="0" w:space="0" w:color="auto"/>
                                <w:left w:val="none" w:sz="0" w:space="0" w:color="auto"/>
                                <w:bottom w:val="none" w:sz="0" w:space="0" w:color="auto"/>
                                <w:right w:val="none" w:sz="0" w:space="0" w:color="auto"/>
                              </w:divBdr>
                            </w:div>
                            <w:div w:id="345643703">
                              <w:marLeft w:val="0"/>
                              <w:marRight w:val="0"/>
                              <w:marTop w:val="240"/>
                              <w:marBottom w:val="120"/>
                              <w:divBdr>
                                <w:top w:val="none" w:sz="0" w:space="0" w:color="auto"/>
                                <w:left w:val="none" w:sz="0" w:space="0" w:color="auto"/>
                                <w:bottom w:val="none" w:sz="0" w:space="0" w:color="auto"/>
                                <w:right w:val="none" w:sz="0" w:space="0" w:color="auto"/>
                              </w:divBdr>
                            </w:div>
                            <w:div w:id="1735659206">
                              <w:marLeft w:val="0"/>
                              <w:marRight w:val="0"/>
                              <w:marTop w:val="240"/>
                              <w:marBottom w:val="120"/>
                              <w:divBdr>
                                <w:top w:val="none" w:sz="0" w:space="0" w:color="auto"/>
                                <w:left w:val="none" w:sz="0" w:space="0" w:color="auto"/>
                                <w:bottom w:val="none" w:sz="0" w:space="0" w:color="auto"/>
                                <w:right w:val="none" w:sz="0" w:space="0" w:color="auto"/>
                              </w:divBdr>
                            </w:div>
                            <w:div w:id="1500926795">
                              <w:marLeft w:val="0"/>
                              <w:marRight w:val="0"/>
                              <w:marTop w:val="240"/>
                              <w:marBottom w:val="120"/>
                              <w:divBdr>
                                <w:top w:val="none" w:sz="0" w:space="0" w:color="auto"/>
                                <w:left w:val="none" w:sz="0" w:space="0" w:color="auto"/>
                                <w:bottom w:val="none" w:sz="0" w:space="0" w:color="auto"/>
                                <w:right w:val="none" w:sz="0" w:space="0" w:color="auto"/>
                              </w:divBdr>
                            </w:div>
                            <w:div w:id="151147600">
                              <w:marLeft w:val="0"/>
                              <w:marRight w:val="0"/>
                              <w:marTop w:val="240"/>
                              <w:marBottom w:val="120"/>
                              <w:divBdr>
                                <w:top w:val="none" w:sz="0" w:space="0" w:color="auto"/>
                                <w:left w:val="none" w:sz="0" w:space="0" w:color="auto"/>
                                <w:bottom w:val="none" w:sz="0" w:space="0" w:color="auto"/>
                                <w:right w:val="none" w:sz="0" w:space="0" w:color="auto"/>
                              </w:divBdr>
                            </w:div>
                            <w:div w:id="880164839">
                              <w:marLeft w:val="0"/>
                              <w:marRight w:val="0"/>
                              <w:marTop w:val="240"/>
                              <w:marBottom w:val="120"/>
                              <w:divBdr>
                                <w:top w:val="none" w:sz="0" w:space="0" w:color="auto"/>
                                <w:left w:val="none" w:sz="0" w:space="0" w:color="auto"/>
                                <w:bottom w:val="none" w:sz="0" w:space="0" w:color="auto"/>
                                <w:right w:val="none" w:sz="0" w:space="0" w:color="auto"/>
                              </w:divBdr>
                            </w:div>
                            <w:div w:id="501356296">
                              <w:marLeft w:val="0"/>
                              <w:marRight w:val="0"/>
                              <w:marTop w:val="240"/>
                              <w:marBottom w:val="120"/>
                              <w:divBdr>
                                <w:top w:val="none" w:sz="0" w:space="0" w:color="auto"/>
                                <w:left w:val="none" w:sz="0" w:space="0" w:color="auto"/>
                                <w:bottom w:val="none" w:sz="0" w:space="0" w:color="auto"/>
                                <w:right w:val="none" w:sz="0" w:space="0" w:color="auto"/>
                              </w:divBdr>
                            </w:div>
                            <w:div w:id="726228208">
                              <w:marLeft w:val="0"/>
                              <w:marRight w:val="0"/>
                              <w:marTop w:val="240"/>
                              <w:marBottom w:val="120"/>
                              <w:divBdr>
                                <w:top w:val="none" w:sz="0" w:space="0" w:color="auto"/>
                                <w:left w:val="none" w:sz="0" w:space="0" w:color="auto"/>
                                <w:bottom w:val="none" w:sz="0" w:space="0" w:color="auto"/>
                                <w:right w:val="none" w:sz="0" w:space="0" w:color="auto"/>
                              </w:divBdr>
                            </w:div>
                            <w:div w:id="310600230">
                              <w:marLeft w:val="0"/>
                              <w:marRight w:val="0"/>
                              <w:marTop w:val="240"/>
                              <w:marBottom w:val="120"/>
                              <w:divBdr>
                                <w:top w:val="none" w:sz="0" w:space="0" w:color="auto"/>
                                <w:left w:val="none" w:sz="0" w:space="0" w:color="auto"/>
                                <w:bottom w:val="none" w:sz="0" w:space="0" w:color="auto"/>
                                <w:right w:val="none" w:sz="0" w:space="0" w:color="auto"/>
                              </w:divBdr>
                            </w:div>
                            <w:div w:id="1779988789">
                              <w:marLeft w:val="0"/>
                              <w:marRight w:val="0"/>
                              <w:marTop w:val="240"/>
                              <w:marBottom w:val="120"/>
                              <w:divBdr>
                                <w:top w:val="none" w:sz="0" w:space="0" w:color="auto"/>
                                <w:left w:val="none" w:sz="0" w:space="0" w:color="auto"/>
                                <w:bottom w:val="none" w:sz="0" w:space="0" w:color="auto"/>
                                <w:right w:val="none" w:sz="0" w:space="0" w:color="auto"/>
                              </w:divBdr>
                            </w:div>
                            <w:div w:id="88621994">
                              <w:marLeft w:val="0"/>
                              <w:marRight w:val="0"/>
                              <w:marTop w:val="240"/>
                              <w:marBottom w:val="120"/>
                              <w:divBdr>
                                <w:top w:val="none" w:sz="0" w:space="0" w:color="auto"/>
                                <w:left w:val="none" w:sz="0" w:space="0" w:color="auto"/>
                                <w:bottom w:val="none" w:sz="0" w:space="0" w:color="auto"/>
                                <w:right w:val="none" w:sz="0" w:space="0" w:color="auto"/>
                              </w:divBdr>
                            </w:div>
                            <w:div w:id="1853568748">
                              <w:marLeft w:val="0"/>
                              <w:marRight w:val="0"/>
                              <w:marTop w:val="240"/>
                              <w:marBottom w:val="120"/>
                              <w:divBdr>
                                <w:top w:val="none" w:sz="0" w:space="0" w:color="auto"/>
                                <w:left w:val="none" w:sz="0" w:space="0" w:color="auto"/>
                                <w:bottom w:val="none" w:sz="0" w:space="0" w:color="auto"/>
                                <w:right w:val="none" w:sz="0" w:space="0" w:color="auto"/>
                              </w:divBdr>
                            </w:div>
                            <w:div w:id="494272765">
                              <w:marLeft w:val="0"/>
                              <w:marRight w:val="0"/>
                              <w:marTop w:val="240"/>
                              <w:marBottom w:val="120"/>
                              <w:divBdr>
                                <w:top w:val="none" w:sz="0" w:space="0" w:color="auto"/>
                                <w:left w:val="none" w:sz="0" w:space="0" w:color="auto"/>
                                <w:bottom w:val="none" w:sz="0" w:space="0" w:color="auto"/>
                                <w:right w:val="none" w:sz="0" w:space="0" w:color="auto"/>
                              </w:divBdr>
                            </w:div>
                            <w:div w:id="1628395842">
                              <w:marLeft w:val="0"/>
                              <w:marRight w:val="0"/>
                              <w:marTop w:val="240"/>
                              <w:marBottom w:val="120"/>
                              <w:divBdr>
                                <w:top w:val="none" w:sz="0" w:space="0" w:color="auto"/>
                                <w:left w:val="none" w:sz="0" w:space="0" w:color="auto"/>
                                <w:bottom w:val="none" w:sz="0" w:space="0" w:color="auto"/>
                                <w:right w:val="none" w:sz="0" w:space="0" w:color="auto"/>
                              </w:divBdr>
                            </w:div>
                            <w:div w:id="1588152861">
                              <w:marLeft w:val="0"/>
                              <w:marRight w:val="0"/>
                              <w:marTop w:val="240"/>
                              <w:marBottom w:val="120"/>
                              <w:divBdr>
                                <w:top w:val="none" w:sz="0" w:space="0" w:color="auto"/>
                                <w:left w:val="none" w:sz="0" w:space="0" w:color="auto"/>
                                <w:bottom w:val="none" w:sz="0" w:space="0" w:color="auto"/>
                                <w:right w:val="none" w:sz="0" w:space="0" w:color="auto"/>
                              </w:divBdr>
                            </w:div>
                            <w:div w:id="1219635453">
                              <w:marLeft w:val="0"/>
                              <w:marRight w:val="0"/>
                              <w:marTop w:val="240"/>
                              <w:marBottom w:val="120"/>
                              <w:divBdr>
                                <w:top w:val="none" w:sz="0" w:space="0" w:color="auto"/>
                                <w:left w:val="none" w:sz="0" w:space="0" w:color="auto"/>
                                <w:bottom w:val="none" w:sz="0" w:space="0" w:color="auto"/>
                                <w:right w:val="none" w:sz="0" w:space="0" w:color="auto"/>
                              </w:divBdr>
                            </w:div>
                            <w:div w:id="34335876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805913">
      <w:bodyDiv w:val="1"/>
      <w:marLeft w:val="0"/>
      <w:marRight w:val="0"/>
      <w:marTop w:val="0"/>
      <w:marBottom w:val="0"/>
      <w:divBdr>
        <w:top w:val="none" w:sz="0" w:space="0" w:color="auto"/>
        <w:left w:val="none" w:sz="0" w:space="0" w:color="auto"/>
        <w:bottom w:val="none" w:sz="0" w:space="0" w:color="auto"/>
        <w:right w:val="none" w:sz="0" w:space="0" w:color="auto"/>
      </w:divBdr>
      <w:divsChild>
        <w:div w:id="1012414402">
          <w:marLeft w:val="0"/>
          <w:marRight w:val="0"/>
          <w:marTop w:val="0"/>
          <w:marBottom w:val="0"/>
          <w:divBdr>
            <w:top w:val="none" w:sz="0" w:space="0" w:color="auto"/>
            <w:left w:val="none" w:sz="0" w:space="0" w:color="auto"/>
            <w:bottom w:val="none" w:sz="0" w:space="0" w:color="auto"/>
            <w:right w:val="none" w:sz="0" w:space="0" w:color="auto"/>
          </w:divBdr>
          <w:divsChild>
            <w:div w:id="23211736">
              <w:marLeft w:val="0"/>
              <w:marRight w:val="60"/>
              <w:marTop w:val="0"/>
              <w:marBottom w:val="0"/>
              <w:divBdr>
                <w:top w:val="none" w:sz="0" w:space="0" w:color="auto"/>
                <w:left w:val="none" w:sz="0" w:space="0" w:color="auto"/>
                <w:bottom w:val="none" w:sz="0" w:space="0" w:color="auto"/>
                <w:right w:val="none" w:sz="0" w:space="0" w:color="auto"/>
              </w:divBdr>
              <w:divsChild>
                <w:div w:id="1390881194">
                  <w:marLeft w:val="0"/>
                  <w:marRight w:val="0"/>
                  <w:marTop w:val="0"/>
                  <w:marBottom w:val="150"/>
                  <w:divBdr>
                    <w:top w:val="none" w:sz="0" w:space="0" w:color="auto"/>
                    <w:left w:val="none" w:sz="0" w:space="0" w:color="auto"/>
                    <w:bottom w:val="none" w:sz="0" w:space="0" w:color="auto"/>
                    <w:right w:val="none" w:sz="0" w:space="0" w:color="auto"/>
                  </w:divBdr>
                  <w:divsChild>
                    <w:div w:id="1552158806">
                      <w:marLeft w:val="0"/>
                      <w:marRight w:val="0"/>
                      <w:marTop w:val="0"/>
                      <w:marBottom w:val="0"/>
                      <w:divBdr>
                        <w:top w:val="none" w:sz="0" w:space="0" w:color="auto"/>
                        <w:left w:val="none" w:sz="0" w:space="0" w:color="auto"/>
                        <w:bottom w:val="none" w:sz="0" w:space="0" w:color="auto"/>
                        <w:right w:val="none" w:sz="0" w:space="0" w:color="auto"/>
                      </w:divBdr>
                      <w:divsChild>
                        <w:div w:id="2052998718">
                          <w:marLeft w:val="0"/>
                          <w:marRight w:val="0"/>
                          <w:marTop w:val="0"/>
                          <w:marBottom w:val="0"/>
                          <w:divBdr>
                            <w:top w:val="none" w:sz="0" w:space="0" w:color="auto"/>
                            <w:left w:val="none" w:sz="0" w:space="0" w:color="auto"/>
                            <w:bottom w:val="none" w:sz="0" w:space="0" w:color="auto"/>
                            <w:right w:val="none" w:sz="0" w:space="0" w:color="auto"/>
                          </w:divBdr>
                          <w:divsChild>
                            <w:div w:id="2030446566">
                              <w:marLeft w:val="0"/>
                              <w:marRight w:val="0"/>
                              <w:marTop w:val="240"/>
                              <w:marBottom w:val="120"/>
                              <w:divBdr>
                                <w:top w:val="none" w:sz="0" w:space="0" w:color="auto"/>
                                <w:left w:val="none" w:sz="0" w:space="0" w:color="auto"/>
                                <w:bottom w:val="none" w:sz="0" w:space="0" w:color="auto"/>
                                <w:right w:val="none" w:sz="0" w:space="0" w:color="auto"/>
                              </w:divBdr>
                            </w:div>
                            <w:div w:id="1036390306">
                              <w:marLeft w:val="0"/>
                              <w:marRight w:val="0"/>
                              <w:marTop w:val="240"/>
                              <w:marBottom w:val="120"/>
                              <w:divBdr>
                                <w:top w:val="none" w:sz="0" w:space="0" w:color="auto"/>
                                <w:left w:val="none" w:sz="0" w:space="0" w:color="auto"/>
                                <w:bottom w:val="none" w:sz="0" w:space="0" w:color="auto"/>
                                <w:right w:val="none" w:sz="0" w:space="0" w:color="auto"/>
                              </w:divBdr>
                            </w:div>
                            <w:div w:id="1244872078">
                              <w:marLeft w:val="0"/>
                              <w:marRight w:val="0"/>
                              <w:marTop w:val="240"/>
                              <w:marBottom w:val="120"/>
                              <w:divBdr>
                                <w:top w:val="none" w:sz="0" w:space="0" w:color="auto"/>
                                <w:left w:val="none" w:sz="0" w:space="0" w:color="auto"/>
                                <w:bottom w:val="none" w:sz="0" w:space="0" w:color="auto"/>
                                <w:right w:val="none" w:sz="0" w:space="0" w:color="auto"/>
                              </w:divBdr>
                            </w:div>
                            <w:div w:id="247546946">
                              <w:marLeft w:val="0"/>
                              <w:marRight w:val="0"/>
                              <w:marTop w:val="240"/>
                              <w:marBottom w:val="120"/>
                              <w:divBdr>
                                <w:top w:val="none" w:sz="0" w:space="0" w:color="auto"/>
                                <w:left w:val="none" w:sz="0" w:space="0" w:color="auto"/>
                                <w:bottom w:val="none" w:sz="0" w:space="0" w:color="auto"/>
                                <w:right w:val="none" w:sz="0" w:space="0" w:color="auto"/>
                              </w:divBdr>
                            </w:div>
                            <w:div w:id="701444361">
                              <w:marLeft w:val="0"/>
                              <w:marRight w:val="0"/>
                              <w:marTop w:val="240"/>
                              <w:marBottom w:val="120"/>
                              <w:divBdr>
                                <w:top w:val="none" w:sz="0" w:space="0" w:color="auto"/>
                                <w:left w:val="none" w:sz="0" w:space="0" w:color="auto"/>
                                <w:bottom w:val="none" w:sz="0" w:space="0" w:color="auto"/>
                                <w:right w:val="none" w:sz="0" w:space="0" w:color="auto"/>
                              </w:divBdr>
                            </w:div>
                            <w:div w:id="1090656937">
                              <w:marLeft w:val="0"/>
                              <w:marRight w:val="0"/>
                              <w:marTop w:val="240"/>
                              <w:marBottom w:val="120"/>
                              <w:divBdr>
                                <w:top w:val="none" w:sz="0" w:space="0" w:color="auto"/>
                                <w:left w:val="none" w:sz="0" w:space="0" w:color="auto"/>
                                <w:bottom w:val="none" w:sz="0" w:space="0" w:color="auto"/>
                                <w:right w:val="none" w:sz="0" w:space="0" w:color="auto"/>
                              </w:divBdr>
                            </w:div>
                            <w:div w:id="1269236519">
                              <w:marLeft w:val="0"/>
                              <w:marRight w:val="0"/>
                              <w:marTop w:val="240"/>
                              <w:marBottom w:val="120"/>
                              <w:divBdr>
                                <w:top w:val="none" w:sz="0" w:space="0" w:color="auto"/>
                                <w:left w:val="none" w:sz="0" w:space="0" w:color="auto"/>
                                <w:bottom w:val="none" w:sz="0" w:space="0" w:color="auto"/>
                                <w:right w:val="none" w:sz="0" w:space="0" w:color="auto"/>
                              </w:divBdr>
                            </w:div>
                            <w:div w:id="1698971634">
                              <w:marLeft w:val="0"/>
                              <w:marRight w:val="0"/>
                              <w:marTop w:val="240"/>
                              <w:marBottom w:val="120"/>
                              <w:divBdr>
                                <w:top w:val="none" w:sz="0" w:space="0" w:color="auto"/>
                                <w:left w:val="none" w:sz="0" w:space="0" w:color="auto"/>
                                <w:bottom w:val="none" w:sz="0" w:space="0" w:color="auto"/>
                                <w:right w:val="none" w:sz="0" w:space="0" w:color="auto"/>
                              </w:divBdr>
                            </w:div>
                            <w:div w:id="949361106">
                              <w:marLeft w:val="0"/>
                              <w:marRight w:val="0"/>
                              <w:marTop w:val="240"/>
                              <w:marBottom w:val="120"/>
                              <w:divBdr>
                                <w:top w:val="none" w:sz="0" w:space="0" w:color="auto"/>
                                <w:left w:val="none" w:sz="0" w:space="0" w:color="auto"/>
                                <w:bottom w:val="none" w:sz="0" w:space="0" w:color="auto"/>
                                <w:right w:val="none" w:sz="0" w:space="0" w:color="auto"/>
                              </w:divBdr>
                            </w:div>
                            <w:div w:id="265307516">
                              <w:marLeft w:val="0"/>
                              <w:marRight w:val="0"/>
                              <w:marTop w:val="240"/>
                              <w:marBottom w:val="120"/>
                              <w:divBdr>
                                <w:top w:val="none" w:sz="0" w:space="0" w:color="auto"/>
                                <w:left w:val="none" w:sz="0" w:space="0" w:color="auto"/>
                                <w:bottom w:val="none" w:sz="0" w:space="0" w:color="auto"/>
                                <w:right w:val="none" w:sz="0" w:space="0" w:color="auto"/>
                              </w:divBdr>
                            </w:div>
                            <w:div w:id="1078209633">
                              <w:marLeft w:val="0"/>
                              <w:marRight w:val="0"/>
                              <w:marTop w:val="240"/>
                              <w:marBottom w:val="120"/>
                              <w:divBdr>
                                <w:top w:val="none" w:sz="0" w:space="0" w:color="auto"/>
                                <w:left w:val="none" w:sz="0" w:space="0" w:color="auto"/>
                                <w:bottom w:val="none" w:sz="0" w:space="0" w:color="auto"/>
                                <w:right w:val="none" w:sz="0" w:space="0" w:color="auto"/>
                              </w:divBdr>
                            </w:div>
                            <w:div w:id="481891287">
                              <w:marLeft w:val="0"/>
                              <w:marRight w:val="0"/>
                              <w:marTop w:val="240"/>
                              <w:marBottom w:val="120"/>
                              <w:divBdr>
                                <w:top w:val="none" w:sz="0" w:space="0" w:color="auto"/>
                                <w:left w:val="none" w:sz="0" w:space="0" w:color="auto"/>
                                <w:bottom w:val="none" w:sz="0" w:space="0" w:color="auto"/>
                                <w:right w:val="none" w:sz="0" w:space="0" w:color="auto"/>
                              </w:divBdr>
                            </w:div>
                            <w:div w:id="615647324">
                              <w:marLeft w:val="0"/>
                              <w:marRight w:val="0"/>
                              <w:marTop w:val="240"/>
                              <w:marBottom w:val="120"/>
                              <w:divBdr>
                                <w:top w:val="none" w:sz="0" w:space="0" w:color="auto"/>
                                <w:left w:val="none" w:sz="0" w:space="0" w:color="auto"/>
                                <w:bottom w:val="none" w:sz="0" w:space="0" w:color="auto"/>
                                <w:right w:val="none" w:sz="0" w:space="0" w:color="auto"/>
                              </w:divBdr>
                            </w:div>
                            <w:div w:id="1184828372">
                              <w:marLeft w:val="0"/>
                              <w:marRight w:val="0"/>
                              <w:marTop w:val="240"/>
                              <w:marBottom w:val="120"/>
                              <w:divBdr>
                                <w:top w:val="none" w:sz="0" w:space="0" w:color="auto"/>
                                <w:left w:val="none" w:sz="0" w:space="0" w:color="auto"/>
                                <w:bottom w:val="none" w:sz="0" w:space="0" w:color="auto"/>
                                <w:right w:val="none" w:sz="0" w:space="0" w:color="auto"/>
                              </w:divBdr>
                            </w:div>
                            <w:div w:id="1217547312">
                              <w:marLeft w:val="0"/>
                              <w:marRight w:val="0"/>
                              <w:marTop w:val="240"/>
                              <w:marBottom w:val="120"/>
                              <w:divBdr>
                                <w:top w:val="none" w:sz="0" w:space="0" w:color="auto"/>
                                <w:left w:val="none" w:sz="0" w:space="0" w:color="auto"/>
                                <w:bottom w:val="none" w:sz="0" w:space="0" w:color="auto"/>
                                <w:right w:val="none" w:sz="0" w:space="0" w:color="auto"/>
                              </w:divBdr>
                            </w:div>
                            <w:div w:id="1714890059">
                              <w:marLeft w:val="0"/>
                              <w:marRight w:val="0"/>
                              <w:marTop w:val="240"/>
                              <w:marBottom w:val="120"/>
                              <w:divBdr>
                                <w:top w:val="none" w:sz="0" w:space="0" w:color="auto"/>
                                <w:left w:val="none" w:sz="0" w:space="0" w:color="auto"/>
                                <w:bottom w:val="none" w:sz="0" w:space="0" w:color="auto"/>
                                <w:right w:val="none" w:sz="0" w:space="0" w:color="auto"/>
                              </w:divBdr>
                            </w:div>
                            <w:div w:id="1368607966">
                              <w:marLeft w:val="0"/>
                              <w:marRight w:val="0"/>
                              <w:marTop w:val="240"/>
                              <w:marBottom w:val="120"/>
                              <w:divBdr>
                                <w:top w:val="none" w:sz="0" w:space="0" w:color="auto"/>
                                <w:left w:val="none" w:sz="0" w:space="0" w:color="auto"/>
                                <w:bottom w:val="none" w:sz="0" w:space="0" w:color="auto"/>
                                <w:right w:val="none" w:sz="0" w:space="0" w:color="auto"/>
                              </w:divBdr>
                            </w:div>
                            <w:div w:id="2133665511">
                              <w:marLeft w:val="0"/>
                              <w:marRight w:val="0"/>
                              <w:marTop w:val="240"/>
                              <w:marBottom w:val="120"/>
                              <w:divBdr>
                                <w:top w:val="none" w:sz="0" w:space="0" w:color="auto"/>
                                <w:left w:val="none" w:sz="0" w:space="0" w:color="auto"/>
                                <w:bottom w:val="none" w:sz="0" w:space="0" w:color="auto"/>
                                <w:right w:val="none" w:sz="0" w:space="0" w:color="auto"/>
                              </w:divBdr>
                            </w:div>
                            <w:div w:id="78140795">
                              <w:marLeft w:val="0"/>
                              <w:marRight w:val="0"/>
                              <w:marTop w:val="240"/>
                              <w:marBottom w:val="120"/>
                              <w:divBdr>
                                <w:top w:val="none" w:sz="0" w:space="0" w:color="auto"/>
                                <w:left w:val="none" w:sz="0" w:space="0" w:color="auto"/>
                                <w:bottom w:val="none" w:sz="0" w:space="0" w:color="auto"/>
                                <w:right w:val="none" w:sz="0" w:space="0" w:color="auto"/>
                              </w:divBdr>
                            </w:div>
                            <w:div w:id="1957562053">
                              <w:marLeft w:val="0"/>
                              <w:marRight w:val="0"/>
                              <w:marTop w:val="240"/>
                              <w:marBottom w:val="120"/>
                              <w:divBdr>
                                <w:top w:val="none" w:sz="0" w:space="0" w:color="auto"/>
                                <w:left w:val="none" w:sz="0" w:space="0" w:color="auto"/>
                                <w:bottom w:val="none" w:sz="0" w:space="0" w:color="auto"/>
                                <w:right w:val="none" w:sz="0" w:space="0" w:color="auto"/>
                              </w:divBdr>
                            </w:div>
                            <w:div w:id="1072118645">
                              <w:marLeft w:val="0"/>
                              <w:marRight w:val="0"/>
                              <w:marTop w:val="240"/>
                              <w:marBottom w:val="120"/>
                              <w:divBdr>
                                <w:top w:val="none" w:sz="0" w:space="0" w:color="auto"/>
                                <w:left w:val="none" w:sz="0" w:space="0" w:color="auto"/>
                                <w:bottom w:val="none" w:sz="0" w:space="0" w:color="auto"/>
                                <w:right w:val="none" w:sz="0" w:space="0" w:color="auto"/>
                              </w:divBdr>
                            </w:div>
                            <w:div w:id="2781816">
                              <w:marLeft w:val="0"/>
                              <w:marRight w:val="0"/>
                              <w:marTop w:val="240"/>
                              <w:marBottom w:val="120"/>
                              <w:divBdr>
                                <w:top w:val="none" w:sz="0" w:space="0" w:color="auto"/>
                                <w:left w:val="none" w:sz="0" w:space="0" w:color="auto"/>
                                <w:bottom w:val="none" w:sz="0" w:space="0" w:color="auto"/>
                                <w:right w:val="none" w:sz="0" w:space="0" w:color="auto"/>
                              </w:divBdr>
                            </w:div>
                            <w:div w:id="204953916">
                              <w:marLeft w:val="0"/>
                              <w:marRight w:val="0"/>
                              <w:marTop w:val="240"/>
                              <w:marBottom w:val="120"/>
                              <w:divBdr>
                                <w:top w:val="none" w:sz="0" w:space="0" w:color="auto"/>
                                <w:left w:val="none" w:sz="0" w:space="0" w:color="auto"/>
                                <w:bottom w:val="none" w:sz="0" w:space="0" w:color="auto"/>
                                <w:right w:val="none" w:sz="0" w:space="0" w:color="auto"/>
                              </w:divBdr>
                            </w:div>
                            <w:div w:id="108861149">
                              <w:marLeft w:val="0"/>
                              <w:marRight w:val="0"/>
                              <w:marTop w:val="240"/>
                              <w:marBottom w:val="120"/>
                              <w:divBdr>
                                <w:top w:val="none" w:sz="0" w:space="0" w:color="auto"/>
                                <w:left w:val="none" w:sz="0" w:space="0" w:color="auto"/>
                                <w:bottom w:val="none" w:sz="0" w:space="0" w:color="auto"/>
                                <w:right w:val="none" w:sz="0" w:space="0" w:color="auto"/>
                              </w:divBdr>
                            </w:div>
                            <w:div w:id="498158351">
                              <w:marLeft w:val="0"/>
                              <w:marRight w:val="0"/>
                              <w:marTop w:val="240"/>
                              <w:marBottom w:val="120"/>
                              <w:divBdr>
                                <w:top w:val="none" w:sz="0" w:space="0" w:color="auto"/>
                                <w:left w:val="none" w:sz="0" w:space="0" w:color="auto"/>
                                <w:bottom w:val="none" w:sz="0" w:space="0" w:color="auto"/>
                                <w:right w:val="none" w:sz="0" w:space="0" w:color="auto"/>
                              </w:divBdr>
                            </w:div>
                            <w:div w:id="540823037">
                              <w:marLeft w:val="0"/>
                              <w:marRight w:val="0"/>
                              <w:marTop w:val="240"/>
                              <w:marBottom w:val="120"/>
                              <w:divBdr>
                                <w:top w:val="none" w:sz="0" w:space="0" w:color="auto"/>
                                <w:left w:val="none" w:sz="0" w:space="0" w:color="auto"/>
                                <w:bottom w:val="none" w:sz="0" w:space="0" w:color="auto"/>
                                <w:right w:val="none" w:sz="0" w:space="0" w:color="auto"/>
                              </w:divBdr>
                            </w:div>
                            <w:div w:id="1901331794">
                              <w:marLeft w:val="0"/>
                              <w:marRight w:val="0"/>
                              <w:marTop w:val="240"/>
                              <w:marBottom w:val="120"/>
                              <w:divBdr>
                                <w:top w:val="none" w:sz="0" w:space="0" w:color="auto"/>
                                <w:left w:val="none" w:sz="0" w:space="0" w:color="auto"/>
                                <w:bottom w:val="none" w:sz="0" w:space="0" w:color="auto"/>
                                <w:right w:val="none" w:sz="0" w:space="0" w:color="auto"/>
                              </w:divBdr>
                            </w:div>
                            <w:div w:id="693115103">
                              <w:marLeft w:val="0"/>
                              <w:marRight w:val="0"/>
                              <w:marTop w:val="240"/>
                              <w:marBottom w:val="120"/>
                              <w:divBdr>
                                <w:top w:val="none" w:sz="0" w:space="0" w:color="auto"/>
                                <w:left w:val="none" w:sz="0" w:space="0" w:color="auto"/>
                                <w:bottom w:val="none" w:sz="0" w:space="0" w:color="auto"/>
                                <w:right w:val="none" w:sz="0" w:space="0" w:color="auto"/>
                              </w:divBdr>
                            </w:div>
                            <w:div w:id="803739354">
                              <w:marLeft w:val="0"/>
                              <w:marRight w:val="0"/>
                              <w:marTop w:val="240"/>
                              <w:marBottom w:val="120"/>
                              <w:divBdr>
                                <w:top w:val="none" w:sz="0" w:space="0" w:color="auto"/>
                                <w:left w:val="none" w:sz="0" w:space="0" w:color="auto"/>
                                <w:bottom w:val="none" w:sz="0" w:space="0" w:color="auto"/>
                                <w:right w:val="none" w:sz="0" w:space="0" w:color="auto"/>
                              </w:divBdr>
                            </w:div>
                            <w:div w:id="969169553">
                              <w:marLeft w:val="0"/>
                              <w:marRight w:val="0"/>
                              <w:marTop w:val="240"/>
                              <w:marBottom w:val="120"/>
                              <w:divBdr>
                                <w:top w:val="none" w:sz="0" w:space="0" w:color="auto"/>
                                <w:left w:val="none" w:sz="0" w:space="0" w:color="auto"/>
                                <w:bottom w:val="none" w:sz="0" w:space="0" w:color="auto"/>
                                <w:right w:val="none" w:sz="0" w:space="0" w:color="auto"/>
                              </w:divBdr>
                            </w:div>
                            <w:div w:id="135806394">
                              <w:marLeft w:val="0"/>
                              <w:marRight w:val="0"/>
                              <w:marTop w:val="240"/>
                              <w:marBottom w:val="120"/>
                              <w:divBdr>
                                <w:top w:val="none" w:sz="0" w:space="0" w:color="auto"/>
                                <w:left w:val="none" w:sz="0" w:space="0" w:color="auto"/>
                                <w:bottom w:val="none" w:sz="0" w:space="0" w:color="auto"/>
                                <w:right w:val="none" w:sz="0" w:space="0" w:color="auto"/>
                              </w:divBdr>
                            </w:div>
                            <w:div w:id="656500759">
                              <w:marLeft w:val="0"/>
                              <w:marRight w:val="0"/>
                              <w:marTop w:val="240"/>
                              <w:marBottom w:val="120"/>
                              <w:divBdr>
                                <w:top w:val="none" w:sz="0" w:space="0" w:color="auto"/>
                                <w:left w:val="none" w:sz="0" w:space="0" w:color="auto"/>
                                <w:bottom w:val="none" w:sz="0" w:space="0" w:color="auto"/>
                                <w:right w:val="none" w:sz="0" w:space="0" w:color="auto"/>
                              </w:divBdr>
                            </w:div>
                            <w:div w:id="1759280454">
                              <w:marLeft w:val="0"/>
                              <w:marRight w:val="0"/>
                              <w:marTop w:val="240"/>
                              <w:marBottom w:val="120"/>
                              <w:divBdr>
                                <w:top w:val="none" w:sz="0" w:space="0" w:color="auto"/>
                                <w:left w:val="none" w:sz="0" w:space="0" w:color="auto"/>
                                <w:bottom w:val="none" w:sz="0" w:space="0" w:color="auto"/>
                                <w:right w:val="none" w:sz="0" w:space="0" w:color="auto"/>
                              </w:divBdr>
                            </w:div>
                            <w:div w:id="258411695">
                              <w:marLeft w:val="0"/>
                              <w:marRight w:val="0"/>
                              <w:marTop w:val="240"/>
                              <w:marBottom w:val="120"/>
                              <w:divBdr>
                                <w:top w:val="none" w:sz="0" w:space="0" w:color="auto"/>
                                <w:left w:val="none" w:sz="0" w:space="0" w:color="auto"/>
                                <w:bottom w:val="none" w:sz="0" w:space="0" w:color="auto"/>
                                <w:right w:val="none" w:sz="0" w:space="0" w:color="auto"/>
                              </w:divBdr>
                            </w:div>
                            <w:div w:id="803738779">
                              <w:marLeft w:val="0"/>
                              <w:marRight w:val="0"/>
                              <w:marTop w:val="240"/>
                              <w:marBottom w:val="120"/>
                              <w:divBdr>
                                <w:top w:val="none" w:sz="0" w:space="0" w:color="auto"/>
                                <w:left w:val="none" w:sz="0" w:space="0" w:color="auto"/>
                                <w:bottom w:val="none" w:sz="0" w:space="0" w:color="auto"/>
                                <w:right w:val="none" w:sz="0" w:space="0" w:color="auto"/>
                              </w:divBdr>
                            </w:div>
                            <w:div w:id="2108889401">
                              <w:marLeft w:val="0"/>
                              <w:marRight w:val="0"/>
                              <w:marTop w:val="240"/>
                              <w:marBottom w:val="120"/>
                              <w:divBdr>
                                <w:top w:val="none" w:sz="0" w:space="0" w:color="auto"/>
                                <w:left w:val="none" w:sz="0" w:space="0" w:color="auto"/>
                                <w:bottom w:val="none" w:sz="0" w:space="0" w:color="auto"/>
                                <w:right w:val="none" w:sz="0" w:space="0" w:color="auto"/>
                              </w:divBdr>
                            </w:div>
                            <w:div w:id="847258064">
                              <w:marLeft w:val="0"/>
                              <w:marRight w:val="0"/>
                              <w:marTop w:val="240"/>
                              <w:marBottom w:val="120"/>
                              <w:divBdr>
                                <w:top w:val="none" w:sz="0" w:space="0" w:color="auto"/>
                                <w:left w:val="none" w:sz="0" w:space="0" w:color="auto"/>
                                <w:bottom w:val="none" w:sz="0" w:space="0" w:color="auto"/>
                                <w:right w:val="none" w:sz="0" w:space="0" w:color="auto"/>
                              </w:divBdr>
                            </w:div>
                            <w:div w:id="674647593">
                              <w:marLeft w:val="0"/>
                              <w:marRight w:val="0"/>
                              <w:marTop w:val="240"/>
                              <w:marBottom w:val="120"/>
                              <w:divBdr>
                                <w:top w:val="none" w:sz="0" w:space="0" w:color="auto"/>
                                <w:left w:val="none" w:sz="0" w:space="0" w:color="auto"/>
                                <w:bottom w:val="none" w:sz="0" w:space="0" w:color="auto"/>
                                <w:right w:val="none" w:sz="0" w:space="0" w:color="auto"/>
                              </w:divBdr>
                            </w:div>
                            <w:div w:id="588927374">
                              <w:marLeft w:val="0"/>
                              <w:marRight w:val="0"/>
                              <w:marTop w:val="240"/>
                              <w:marBottom w:val="120"/>
                              <w:divBdr>
                                <w:top w:val="none" w:sz="0" w:space="0" w:color="auto"/>
                                <w:left w:val="none" w:sz="0" w:space="0" w:color="auto"/>
                                <w:bottom w:val="none" w:sz="0" w:space="0" w:color="auto"/>
                                <w:right w:val="none" w:sz="0" w:space="0" w:color="auto"/>
                              </w:divBdr>
                            </w:div>
                            <w:div w:id="1199779216">
                              <w:marLeft w:val="0"/>
                              <w:marRight w:val="0"/>
                              <w:marTop w:val="240"/>
                              <w:marBottom w:val="120"/>
                              <w:divBdr>
                                <w:top w:val="none" w:sz="0" w:space="0" w:color="auto"/>
                                <w:left w:val="none" w:sz="0" w:space="0" w:color="auto"/>
                                <w:bottom w:val="none" w:sz="0" w:space="0" w:color="auto"/>
                                <w:right w:val="none" w:sz="0" w:space="0" w:color="auto"/>
                              </w:divBdr>
                            </w:div>
                            <w:div w:id="286425015">
                              <w:marLeft w:val="0"/>
                              <w:marRight w:val="0"/>
                              <w:marTop w:val="240"/>
                              <w:marBottom w:val="120"/>
                              <w:divBdr>
                                <w:top w:val="none" w:sz="0" w:space="0" w:color="auto"/>
                                <w:left w:val="none" w:sz="0" w:space="0" w:color="auto"/>
                                <w:bottom w:val="none" w:sz="0" w:space="0" w:color="auto"/>
                                <w:right w:val="none" w:sz="0" w:space="0" w:color="auto"/>
                              </w:divBdr>
                            </w:div>
                            <w:div w:id="802843684">
                              <w:marLeft w:val="0"/>
                              <w:marRight w:val="0"/>
                              <w:marTop w:val="240"/>
                              <w:marBottom w:val="120"/>
                              <w:divBdr>
                                <w:top w:val="none" w:sz="0" w:space="0" w:color="auto"/>
                                <w:left w:val="none" w:sz="0" w:space="0" w:color="auto"/>
                                <w:bottom w:val="none" w:sz="0" w:space="0" w:color="auto"/>
                                <w:right w:val="none" w:sz="0" w:space="0" w:color="auto"/>
                              </w:divBdr>
                            </w:div>
                            <w:div w:id="1464035035">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4813609">
      <w:bodyDiv w:val="1"/>
      <w:marLeft w:val="0"/>
      <w:marRight w:val="0"/>
      <w:marTop w:val="0"/>
      <w:marBottom w:val="0"/>
      <w:divBdr>
        <w:top w:val="none" w:sz="0" w:space="0" w:color="auto"/>
        <w:left w:val="none" w:sz="0" w:space="0" w:color="auto"/>
        <w:bottom w:val="none" w:sz="0" w:space="0" w:color="auto"/>
        <w:right w:val="none" w:sz="0" w:space="0" w:color="auto"/>
      </w:divBdr>
    </w:div>
    <w:div w:id="1607031578">
      <w:bodyDiv w:val="1"/>
      <w:marLeft w:val="0"/>
      <w:marRight w:val="0"/>
      <w:marTop w:val="0"/>
      <w:marBottom w:val="0"/>
      <w:divBdr>
        <w:top w:val="none" w:sz="0" w:space="0" w:color="auto"/>
        <w:left w:val="none" w:sz="0" w:space="0" w:color="auto"/>
        <w:bottom w:val="none" w:sz="0" w:space="0" w:color="auto"/>
        <w:right w:val="none" w:sz="0" w:space="0" w:color="auto"/>
      </w:divBdr>
    </w:div>
    <w:div w:id="1628589112">
      <w:bodyDiv w:val="1"/>
      <w:marLeft w:val="0"/>
      <w:marRight w:val="0"/>
      <w:marTop w:val="0"/>
      <w:marBottom w:val="0"/>
      <w:divBdr>
        <w:top w:val="none" w:sz="0" w:space="0" w:color="auto"/>
        <w:left w:val="none" w:sz="0" w:space="0" w:color="auto"/>
        <w:bottom w:val="none" w:sz="0" w:space="0" w:color="auto"/>
        <w:right w:val="none" w:sz="0" w:space="0" w:color="auto"/>
      </w:divBdr>
    </w:div>
    <w:div w:id="1633291858">
      <w:bodyDiv w:val="1"/>
      <w:marLeft w:val="0"/>
      <w:marRight w:val="0"/>
      <w:marTop w:val="0"/>
      <w:marBottom w:val="0"/>
      <w:divBdr>
        <w:top w:val="none" w:sz="0" w:space="0" w:color="auto"/>
        <w:left w:val="none" w:sz="0" w:space="0" w:color="auto"/>
        <w:bottom w:val="none" w:sz="0" w:space="0" w:color="auto"/>
        <w:right w:val="none" w:sz="0" w:space="0" w:color="auto"/>
      </w:divBdr>
    </w:div>
    <w:div w:id="1633899782">
      <w:bodyDiv w:val="1"/>
      <w:marLeft w:val="0"/>
      <w:marRight w:val="0"/>
      <w:marTop w:val="0"/>
      <w:marBottom w:val="0"/>
      <w:divBdr>
        <w:top w:val="none" w:sz="0" w:space="0" w:color="auto"/>
        <w:left w:val="none" w:sz="0" w:space="0" w:color="auto"/>
        <w:bottom w:val="none" w:sz="0" w:space="0" w:color="auto"/>
        <w:right w:val="none" w:sz="0" w:space="0" w:color="auto"/>
      </w:divBdr>
      <w:divsChild>
        <w:div w:id="759985264">
          <w:marLeft w:val="0"/>
          <w:marRight w:val="0"/>
          <w:marTop w:val="0"/>
          <w:marBottom w:val="0"/>
          <w:divBdr>
            <w:top w:val="none" w:sz="0" w:space="0" w:color="auto"/>
            <w:left w:val="none" w:sz="0" w:space="0" w:color="auto"/>
            <w:bottom w:val="none" w:sz="0" w:space="0" w:color="auto"/>
            <w:right w:val="none" w:sz="0" w:space="0" w:color="auto"/>
          </w:divBdr>
        </w:div>
        <w:div w:id="92672314">
          <w:marLeft w:val="0"/>
          <w:marRight w:val="0"/>
          <w:marTop w:val="0"/>
          <w:marBottom w:val="0"/>
          <w:divBdr>
            <w:top w:val="none" w:sz="0" w:space="0" w:color="auto"/>
            <w:left w:val="none" w:sz="0" w:space="0" w:color="auto"/>
            <w:bottom w:val="none" w:sz="0" w:space="0" w:color="auto"/>
            <w:right w:val="none" w:sz="0" w:space="0" w:color="auto"/>
          </w:divBdr>
        </w:div>
        <w:div w:id="1877808284">
          <w:marLeft w:val="0"/>
          <w:marRight w:val="0"/>
          <w:marTop w:val="0"/>
          <w:marBottom w:val="0"/>
          <w:divBdr>
            <w:top w:val="none" w:sz="0" w:space="0" w:color="auto"/>
            <w:left w:val="none" w:sz="0" w:space="0" w:color="auto"/>
            <w:bottom w:val="none" w:sz="0" w:space="0" w:color="auto"/>
            <w:right w:val="none" w:sz="0" w:space="0" w:color="auto"/>
          </w:divBdr>
        </w:div>
        <w:div w:id="702553970">
          <w:marLeft w:val="0"/>
          <w:marRight w:val="0"/>
          <w:marTop w:val="0"/>
          <w:marBottom w:val="0"/>
          <w:divBdr>
            <w:top w:val="none" w:sz="0" w:space="0" w:color="auto"/>
            <w:left w:val="none" w:sz="0" w:space="0" w:color="auto"/>
            <w:bottom w:val="none" w:sz="0" w:space="0" w:color="auto"/>
            <w:right w:val="none" w:sz="0" w:space="0" w:color="auto"/>
          </w:divBdr>
        </w:div>
        <w:div w:id="1598563229">
          <w:marLeft w:val="0"/>
          <w:marRight w:val="0"/>
          <w:marTop w:val="0"/>
          <w:marBottom w:val="0"/>
          <w:divBdr>
            <w:top w:val="none" w:sz="0" w:space="0" w:color="auto"/>
            <w:left w:val="none" w:sz="0" w:space="0" w:color="auto"/>
            <w:bottom w:val="none" w:sz="0" w:space="0" w:color="auto"/>
            <w:right w:val="none" w:sz="0" w:space="0" w:color="auto"/>
          </w:divBdr>
        </w:div>
        <w:div w:id="1435323313">
          <w:marLeft w:val="0"/>
          <w:marRight w:val="0"/>
          <w:marTop w:val="0"/>
          <w:marBottom w:val="0"/>
          <w:divBdr>
            <w:top w:val="none" w:sz="0" w:space="0" w:color="auto"/>
            <w:left w:val="none" w:sz="0" w:space="0" w:color="auto"/>
            <w:bottom w:val="none" w:sz="0" w:space="0" w:color="auto"/>
            <w:right w:val="none" w:sz="0" w:space="0" w:color="auto"/>
          </w:divBdr>
        </w:div>
        <w:div w:id="1648783803">
          <w:marLeft w:val="0"/>
          <w:marRight w:val="0"/>
          <w:marTop w:val="0"/>
          <w:marBottom w:val="0"/>
          <w:divBdr>
            <w:top w:val="none" w:sz="0" w:space="0" w:color="auto"/>
            <w:left w:val="none" w:sz="0" w:space="0" w:color="auto"/>
            <w:bottom w:val="none" w:sz="0" w:space="0" w:color="auto"/>
            <w:right w:val="none" w:sz="0" w:space="0" w:color="auto"/>
          </w:divBdr>
        </w:div>
        <w:div w:id="1303996873">
          <w:marLeft w:val="0"/>
          <w:marRight w:val="0"/>
          <w:marTop w:val="0"/>
          <w:marBottom w:val="0"/>
          <w:divBdr>
            <w:top w:val="none" w:sz="0" w:space="0" w:color="auto"/>
            <w:left w:val="none" w:sz="0" w:space="0" w:color="auto"/>
            <w:bottom w:val="none" w:sz="0" w:space="0" w:color="auto"/>
            <w:right w:val="none" w:sz="0" w:space="0" w:color="auto"/>
          </w:divBdr>
        </w:div>
        <w:div w:id="1992514612">
          <w:marLeft w:val="0"/>
          <w:marRight w:val="0"/>
          <w:marTop w:val="0"/>
          <w:marBottom w:val="0"/>
          <w:divBdr>
            <w:top w:val="none" w:sz="0" w:space="0" w:color="auto"/>
            <w:left w:val="none" w:sz="0" w:space="0" w:color="auto"/>
            <w:bottom w:val="none" w:sz="0" w:space="0" w:color="auto"/>
            <w:right w:val="none" w:sz="0" w:space="0" w:color="auto"/>
          </w:divBdr>
        </w:div>
        <w:div w:id="1807509600">
          <w:marLeft w:val="0"/>
          <w:marRight w:val="0"/>
          <w:marTop w:val="0"/>
          <w:marBottom w:val="0"/>
          <w:divBdr>
            <w:top w:val="none" w:sz="0" w:space="0" w:color="auto"/>
            <w:left w:val="none" w:sz="0" w:space="0" w:color="auto"/>
            <w:bottom w:val="none" w:sz="0" w:space="0" w:color="auto"/>
            <w:right w:val="none" w:sz="0" w:space="0" w:color="auto"/>
          </w:divBdr>
        </w:div>
        <w:div w:id="1588270579">
          <w:marLeft w:val="0"/>
          <w:marRight w:val="0"/>
          <w:marTop w:val="0"/>
          <w:marBottom w:val="0"/>
          <w:divBdr>
            <w:top w:val="none" w:sz="0" w:space="0" w:color="auto"/>
            <w:left w:val="none" w:sz="0" w:space="0" w:color="auto"/>
            <w:bottom w:val="none" w:sz="0" w:space="0" w:color="auto"/>
            <w:right w:val="none" w:sz="0" w:space="0" w:color="auto"/>
          </w:divBdr>
        </w:div>
        <w:div w:id="182256549">
          <w:marLeft w:val="0"/>
          <w:marRight w:val="0"/>
          <w:marTop w:val="0"/>
          <w:marBottom w:val="0"/>
          <w:divBdr>
            <w:top w:val="none" w:sz="0" w:space="0" w:color="auto"/>
            <w:left w:val="none" w:sz="0" w:space="0" w:color="auto"/>
            <w:bottom w:val="none" w:sz="0" w:space="0" w:color="auto"/>
            <w:right w:val="none" w:sz="0" w:space="0" w:color="auto"/>
          </w:divBdr>
        </w:div>
        <w:div w:id="1504465903">
          <w:marLeft w:val="0"/>
          <w:marRight w:val="0"/>
          <w:marTop w:val="0"/>
          <w:marBottom w:val="0"/>
          <w:divBdr>
            <w:top w:val="none" w:sz="0" w:space="0" w:color="auto"/>
            <w:left w:val="none" w:sz="0" w:space="0" w:color="auto"/>
            <w:bottom w:val="none" w:sz="0" w:space="0" w:color="auto"/>
            <w:right w:val="none" w:sz="0" w:space="0" w:color="auto"/>
          </w:divBdr>
        </w:div>
        <w:div w:id="450637001">
          <w:marLeft w:val="0"/>
          <w:marRight w:val="0"/>
          <w:marTop w:val="0"/>
          <w:marBottom w:val="0"/>
          <w:divBdr>
            <w:top w:val="none" w:sz="0" w:space="0" w:color="auto"/>
            <w:left w:val="none" w:sz="0" w:space="0" w:color="auto"/>
            <w:bottom w:val="none" w:sz="0" w:space="0" w:color="auto"/>
            <w:right w:val="none" w:sz="0" w:space="0" w:color="auto"/>
          </w:divBdr>
        </w:div>
        <w:div w:id="673655789">
          <w:marLeft w:val="0"/>
          <w:marRight w:val="0"/>
          <w:marTop w:val="0"/>
          <w:marBottom w:val="0"/>
          <w:divBdr>
            <w:top w:val="none" w:sz="0" w:space="0" w:color="auto"/>
            <w:left w:val="none" w:sz="0" w:space="0" w:color="auto"/>
            <w:bottom w:val="none" w:sz="0" w:space="0" w:color="auto"/>
            <w:right w:val="none" w:sz="0" w:space="0" w:color="auto"/>
          </w:divBdr>
        </w:div>
        <w:div w:id="812794805">
          <w:marLeft w:val="0"/>
          <w:marRight w:val="0"/>
          <w:marTop w:val="0"/>
          <w:marBottom w:val="0"/>
          <w:divBdr>
            <w:top w:val="none" w:sz="0" w:space="0" w:color="auto"/>
            <w:left w:val="none" w:sz="0" w:space="0" w:color="auto"/>
            <w:bottom w:val="none" w:sz="0" w:space="0" w:color="auto"/>
            <w:right w:val="none" w:sz="0" w:space="0" w:color="auto"/>
          </w:divBdr>
        </w:div>
        <w:div w:id="343016786">
          <w:marLeft w:val="0"/>
          <w:marRight w:val="0"/>
          <w:marTop w:val="0"/>
          <w:marBottom w:val="0"/>
          <w:divBdr>
            <w:top w:val="none" w:sz="0" w:space="0" w:color="auto"/>
            <w:left w:val="none" w:sz="0" w:space="0" w:color="auto"/>
            <w:bottom w:val="none" w:sz="0" w:space="0" w:color="auto"/>
            <w:right w:val="none" w:sz="0" w:space="0" w:color="auto"/>
          </w:divBdr>
        </w:div>
        <w:div w:id="312367183">
          <w:marLeft w:val="0"/>
          <w:marRight w:val="0"/>
          <w:marTop w:val="0"/>
          <w:marBottom w:val="0"/>
          <w:divBdr>
            <w:top w:val="none" w:sz="0" w:space="0" w:color="auto"/>
            <w:left w:val="none" w:sz="0" w:space="0" w:color="auto"/>
            <w:bottom w:val="none" w:sz="0" w:space="0" w:color="auto"/>
            <w:right w:val="none" w:sz="0" w:space="0" w:color="auto"/>
          </w:divBdr>
        </w:div>
        <w:div w:id="2030908643">
          <w:marLeft w:val="0"/>
          <w:marRight w:val="0"/>
          <w:marTop w:val="0"/>
          <w:marBottom w:val="0"/>
          <w:divBdr>
            <w:top w:val="none" w:sz="0" w:space="0" w:color="auto"/>
            <w:left w:val="none" w:sz="0" w:space="0" w:color="auto"/>
            <w:bottom w:val="none" w:sz="0" w:space="0" w:color="auto"/>
            <w:right w:val="none" w:sz="0" w:space="0" w:color="auto"/>
          </w:divBdr>
        </w:div>
        <w:div w:id="145558330">
          <w:marLeft w:val="0"/>
          <w:marRight w:val="0"/>
          <w:marTop w:val="0"/>
          <w:marBottom w:val="0"/>
          <w:divBdr>
            <w:top w:val="none" w:sz="0" w:space="0" w:color="auto"/>
            <w:left w:val="none" w:sz="0" w:space="0" w:color="auto"/>
            <w:bottom w:val="none" w:sz="0" w:space="0" w:color="auto"/>
            <w:right w:val="none" w:sz="0" w:space="0" w:color="auto"/>
          </w:divBdr>
        </w:div>
        <w:div w:id="837816678">
          <w:marLeft w:val="0"/>
          <w:marRight w:val="0"/>
          <w:marTop w:val="0"/>
          <w:marBottom w:val="0"/>
          <w:divBdr>
            <w:top w:val="none" w:sz="0" w:space="0" w:color="auto"/>
            <w:left w:val="none" w:sz="0" w:space="0" w:color="auto"/>
            <w:bottom w:val="none" w:sz="0" w:space="0" w:color="auto"/>
            <w:right w:val="none" w:sz="0" w:space="0" w:color="auto"/>
          </w:divBdr>
        </w:div>
        <w:div w:id="28260447">
          <w:marLeft w:val="0"/>
          <w:marRight w:val="0"/>
          <w:marTop w:val="0"/>
          <w:marBottom w:val="0"/>
          <w:divBdr>
            <w:top w:val="none" w:sz="0" w:space="0" w:color="auto"/>
            <w:left w:val="none" w:sz="0" w:space="0" w:color="auto"/>
            <w:bottom w:val="none" w:sz="0" w:space="0" w:color="auto"/>
            <w:right w:val="none" w:sz="0" w:space="0" w:color="auto"/>
          </w:divBdr>
        </w:div>
        <w:div w:id="822967401">
          <w:marLeft w:val="0"/>
          <w:marRight w:val="0"/>
          <w:marTop w:val="0"/>
          <w:marBottom w:val="0"/>
          <w:divBdr>
            <w:top w:val="none" w:sz="0" w:space="0" w:color="auto"/>
            <w:left w:val="none" w:sz="0" w:space="0" w:color="auto"/>
            <w:bottom w:val="none" w:sz="0" w:space="0" w:color="auto"/>
            <w:right w:val="none" w:sz="0" w:space="0" w:color="auto"/>
          </w:divBdr>
        </w:div>
        <w:div w:id="54201937">
          <w:marLeft w:val="0"/>
          <w:marRight w:val="0"/>
          <w:marTop w:val="0"/>
          <w:marBottom w:val="0"/>
          <w:divBdr>
            <w:top w:val="none" w:sz="0" w:space="0" w:color="auto"/>
            <w:left w:val="none" w:sz="0" w:space="0" w:color="auto"/>
            <w:bottom w:val="none" w:sz="0" w:space="0" w:color="auto"/>
            <w:right w:val="none" w:sz="0" w:space="0" w:color="auto"/>
          </w:divBdr>
        </w:div>
        <w:div w:id="1181358382">
          <w:marLeft w:val="0"/>
          <w:marRight w:val="0"/>
          <w:marTop w:val="0"/>
          <w:marBottom w:val="0"/>
          <w:divBdr>
            <w:top w:val="none" w:sz="0" w:space="0" w:color="auto"/>
            <w:left w:val="none" w:sz="0" w:space="0" w:color="auto"/>
            <w:bottom w:val="none" w:sz="0" w:space="0" w:color="auto"/>
            <w:right w:val="none" w:sz="0" w:space="0" w:color="auto"/>
          </w:divBdr>
        </w:div>
        <w:div w:id="257175896">
          <w:marLeft w:val="0"/>
          <w:marRight w:val="0"/>
          <w:marTop w:val="0"/>
          <w:marBottom w:val="0"/>
          <w:divBdr>
            <w:top w:val="none" w:sz="0" w:space="0" w:color="auto"/>
            <w:left w:val="none" w:sz="0" w:space="0" w:color="auto"/>
            <w:bottom w:val="none" w:sz="0" w:space="0" w:color="auto"/>
            <w:right w:val="none" w:sz="0" w:space="0" w:color="auto"/>
          </w:divBdr>
        </w:div>
        <w:div w:id="15271807">
          <w:marLeft w:val="0"/>
          <w:marRight w:val="0"/>
          <w:marTop w:val="0"/>
          <w:marBottom w:val="0"/>
          <w:divBdr>
            <w:top w:val="none" w:sz="0" w:space="0" w:color="auto"/>
            <w:left w:val="none" w:sz="0" w:space="0" w:color="auto"/>
            <w:bottom w:val="none" w:sz="0" w:space="0" w:color="auto"/>
            <w:right w:val="none" w:sz="0" w:space="0" w:color="auto"/>
          </w:divBdr>
        </w:div>
        <w:div w:id="626937923">
          <w:marLeft w:val="0"/>
          <w:marRight w:val="0"/>
          <w:marTop w:val="0"/>
          <w:marBottom w:val="0"/>
          <w:divBdr>
            <w:top w:val="none" w:sz="0" w:space="0" w:color="auto"/>
            <w:left w:val="none" w:sz="0" w:space="0" w:color="auto"/>
            <w:bottom w:val="none" w:sz="0" w:space="0" w:color="auto"/>
            <w:right w:val="none" w:sz="0" w:space="0" w:color="auto"/>
          </w:divBdr>
        </w:div>
        <w:div w:id="820345737">
          <w:marLeft w:val="0"/>
          <w:marRight w:val="0"/>
          <w:marTop w:val="0"/>
          <w:marBottom w:val="0"/>
          <w:divBdr>
            <w:top w:val="none" w:sz="0" w:space="0" w:color="auto"/>
            <w:left w:val="none" w:sz="0" w:space="0" w:color="auto"/>
            <w:bottom w:val="none" w:sz="0" w:space="0" w:color="auto"/>
            <w:right w:val="none" w:sz="0" w:space="0" w:color="auto"/>
          </w:divBdr>
        </w:div>
        <w:div w:id="1783377468">
          <w:marLeft w:val="0"/>
          <w:marRight w:val="0"/>
          <w:marTop w:val="0"/>
          <w:marBottom w:val="0"/>
          <w:divBdr>
            <w:top w:val="none" w:sz="0" w:space="0" w:color="auto"/>
            <w:left w:val="none" w:sz="0" w:space="0" w:color="auto"/>
            <w:bottom w:val="none" w:sz="0" w:space="0" w:color="auto"/>
            <w:right w:val="none" w:sz="0" w:space="0" w:color="auto"/>
          </w:divBdr>
        </w:div>
        <w:div w:id="1468280656">
          <w:marLeft w:val="0"/>
          <w:marRight w:val="0"/>
          <w:marTop w:val="0"/>
          <w:marBottom w:val="0"/>
          <w:divBdr>
            <w:top w:val="none" w:sz="0" w:space="0" w:color="auto"/>
            <w:left w:val="none" w:sz="0" w:space="0" w:color="auto"/>
            <w:bottom w:val="none" w:sz="0" w:space="0" w:color="auto"/>
            <w:right w:val="none" w:sz="0" w:space="0" w:color="auto"/>
          </w:divBdr>
        </w:div>
        <w:div w:id="907228094">
          <w:marLeft w:val="0"/>
          <w:marRight w:val="0"/>
          <w:marTop w:val="0"/>
          <w:marBottom w:val="0"/>
          <w:divBdr>
            <w:top w:val="none" w:sz="0" w:space="0" w:color="auto"/>
            <w:left w:val="none" w:sz="0" w:space="0" w:color="auto"/>
            <w:bottom w:val="none" w:sz="0" w:space="0" w:color="auto"/>
            <w:right w:val="none" w:sz="0" w:space="0" w:color="auto"/>
          </w:divBdr>
        </w:div>
        <w:div w:id="180626778">
          <w:marLeft w:val="0"/>
          <w:marRight w:val="0"/>
          <w:marTop w:val="0"/>
          <w:marBottom w:val="0"/>
          <w:divBdr>
            <w:top w:val="none" w:sz="0" w:space="0" w:color="auto"/>
            <w:left w:val="none" w:sz="0" w:space="0" w:color="auto"/>
            <w:bottom w:val="none" w:sz="0" w:space="0" w:color="auto"/>
            <w:right w:val="none" w:sz="0" w:space="0" w:color="auto"/>
          </w:divBdr>
        </w:div>
        <w:div w:id="2042516396">
          <w:marLeft w:val="0"/>
          <w:marRight w:val="0"/>
          <w:marTop w:val="0"/>
          <w:marBottom w:val="0"/>
          <w:divBdr>
            <w:top w:val="none" w:sz="0" w:space="0" w:color="auto"/>
            <w:left w:val="none" w:sz="0" w:space="0" w:color="auto"/>
            <w:bottom w:val="none" w:sz="0" w:space="0" w:color="auto"/>
            <w:right w:val="none" w:sz="0" w:space="0" w:color="auto"/>
          </w:divBdr>
        </w:div>
        <w:div w:id="97916622">
          <w:marLeft w:val="0"/>
          <w:marRight w:val="0"/>
          <w:marTop w:val="0"/>
          <w:marBottom w:val="0"/>
          <w:divBdr>
            <w:top w:val="none" w:sz="0" w:space="0" w:color="auto"/>
            <w:left w:val="none" w:sz="0" w:space="0" w:color="auto"/>
            <w:bottom w:val="none" w:sz="0" w:space="0" w:color="auto"/>
            <w:right w:val="none" w:sz="0" w:space="0" w:color="auto"/>
          </w:divBdr>
        </w:div>
        <w:div w:id="1947155542">
          <w:marLeft w:val="0"/>
          <w:marRight w:val="0"/>
          <w:marTop w:val="0"/>
          <w:marBottom w:val="0"/>
          <w:divBdr>
            <w:top w:val="none" w:sz="0" w:space="0" w:color="auto"/>
            <w:left w:val="none" w:sz="0" w:space="0" w:color="auto"/>
            <w:bottom w:val="none" w:sz="0" w:space="0" w:color="auto"/>
            <w:right w:val="none" w:sz="0" w:space="0" w:color="auto"/>
          </w:divBdr>
        </w:div>
        <w:div w:id="1121723065">
          <w:marLeft w:val="0"/>
          <w:marRight w:val="0"/>
          <w:marTop w:val="0"/>
          <w:marBottom w:val="0"/>
          <w:divBdr>
            <w:top w:val="none" w:sz="0" w:space="0" w:color="auto"/>
            <w:left w:val="none" w:sz="0" w:space="0" w:color="auto"/>
            <w:bottom w:val="none" w:sz="0" w:space="0" w:color="auto"/>
            <w:right w:val="none" w:sz="0" w:space="0" w:color="auto"/>
          </w:divBdr>
        </w:div>
        <w:div w:id="906956136">
          <w:marLeft w:val="0"/>
          <w:marRight w:val="0"/>
          <w:marTop w:val="0"/>
          <w:marBottom w:val="0"/>
          <w:divBdr>
            <w:top w:val="none" w:sz="0" w:space="0" w:color="auto"/>
            <w:left w:val="none" w:sz="0" w:space="0" w:color="auto"/>
            <w:bottom w:val="none" w:sz="0" w:space="0" w:color="auto"/>
            <w:right w:val="none" w:sz="0" w:space="0" w:color="auto"/>
          </w:divBdr>
        </w:div>
        <w:div w:id="1524320803">
          <w:marLeft w:val="0"/>
          <w:marRight w:val="0"/>
          <w:marTop w:val="0"/>
          <w:marBottom w:val="0"/>
          <w:divBdr>
            <w:top w:val="none" w:sz="0" w:space="0" w:color="auto"/>
            <w:left w:val="none" w:sz="0" w:space="0" w:color="auto"/>
            <w:bottom w:val="none" w:sz="0" w:space="0" w:color="auto"/>
            <w:right w:val="none" w:sz="0" w:space="0" w:color="auto"/>
          </w:divBdr>
        </w:div>
        <w:div w:id="758522807">
          <w:marLeft w:val="0"/>
          <w:marRight w:val="0"/>
          <w:marTop w:val="0"/>
          <w:marBottom w:val="0"/>
          <w:divBdr>
            <w:top w:val="none" w:sz="0" w:space="0" w:color="auto"/>
            <w:left w:val="none" w:sz="0" w:space="0" w:color="auto"/>
            <w:bottom w:val="none" w:sz="0" w:space="0" w:color="auto"/>
            <w:right w:val="none" w:sz="0" w:space="0" w:color="auto"/>
          </w:divBdr>
        </w:div>
        <w:div w:id="945842829">
          <w:marLeft w:val="0"/>
          <w:marRight w:val="0"/>
          <w:marTop w:val="0"/>
          <w:marBottom w:val="0"/>
          <w:divBdr>
            <w:top w:val="none" w:sz="0" w:space="0" w:color="auto"/>
            <w:left w:val="none" w:sz="0" w:space="0" w:color="auto"/>
            <w:bottom w:val="none" w:sz="0" w:space="0" w:color="auto"/>
            <w:right w:val="none" w:sz="0" w:space="0" w:color="auto"/>
          </w:divBdr>
        </w:div>
        <w:div w:id="950479132">
          <w:marLeft w:val="0"/>
          <w:marRight w:val="0"/>
          <w:marTop w:val="0"/>
          <w:marBottom w:val="0"/>
          <w:divBdr>
            <w:top w:val="none" w:sz="0" w:space="0" w:color="auto"/>
            <w:left w:val="none" w:sz="0" w:space="0" w:color="auto"/>
            <w:bottom w:val="none" w:sz="0" w:space="0" w:color="auto"/>
            <w:right w:val="none" w:sz="0" w:space="0" w:color="auto"/>
          </w:divBdr>
        </w:div>
        <w:div w:id="802625737">
          <w:marLeft w:val="0"/>
          <w:marRight w:val="0"/>
          <w:marTop w:val="0"/>
          <w:marBottom w:val="0"/>
          <w:divBdr>
            <w:top w:val="none" w:sz="0" w:space="0" w:color="auto"/>
            <w:left w:val="none" w:sz="0" w:space="0" w:color="auto"/>
            <w:bottom w:val="none" w:sz="0" w:space="0" w:color="auto"/>
            <w:right w:val="none" w:sz="0" w:space="0" w:color="auto"/>
          </w:divBdr>
        </w:div>
        <w:div w:id="1715620886">
          <w:marLeft w:val="0"/>
          <w:marRight w:val="0"/>
          <w:marTop w:val="0"/>
          <w:marBottom w:val="0"/>
          <w:divBdr>
            <w:top w:val="none" w:sz="0" w:space="0" w:color="auto"/>
            <w:left w:val="none" w:sz="0" w:space="0" w:color="auto"/>
            <w:bottom w:val="none" w:sz="0" w:space="0" w:color="auto"/>
            <w:right w:val="none" w:sz="0" w:space="0" w:color="auto"/>
          </w:divBdr>
        </w:div>
        <w:div w:id="331378155">
          <w:marLeft w:val="0"/>
          <w:marRight w:val="0"/>
          <w:marTop w:val="0"/>
          <w:marBottom w:val="0"/>
          <w:divBdr>
            <w:top w:val="none" w:sz="0" w:space="0" w:color="auto"/>
            <w:left w:val="none" w:sz="0" w:space="0" w:color="auto"/>
            <w:bottom w:val="none" w:sz="0" w:space="0" w:color="auto"/>
            <w:right w:val="none" w:sz="0" w:space="0" w:color="auto"/>
          </w:divBdr>
        </w:div>
        <w:div w:id="179856809">
          <w:marLeft w:val="0"/>
          <w:marRight w:val="0"/>
          <w:marTop w:val="0"/>
          <w:marBottom w:val="0"/>
          <w:divBdr>
            <w:top w:val="none" w:sz="0" w:space="0" w:color="auto"/>
            <w:left w:val="none" w:sz="0" w:space="0" w:color="auto"/>
            <w:bottom w:val="none" w:sz="0" w:space="0" w:color="auto"/>
            <w:right w:val="none" w:sz="0" w:space="0" w:color="auto"/>
          </w:divBdr>
        </w:div>
        <w:div w:id="984049957">
          <w:marLeft w:val="0"/>
          <w:marRight w:val="0"/>
          <w:marTop w:val="0"/>
          <w:marBottom w:val="0"/>
          <w:divBdr>
            <w:top w:val="none" w:sz="0" w:space="0" w:color="auto"/>
            <w:left w:val="none" w:sz="0" w:space="0" w:color="auto"/>
            <w:bottom w:val="none" w:sz="0" w:space="0" w:color="auto"/>
            <w:right w:val="none" w:sz="0" w:space="0" w:color="auto"/>
          </w:divBdr>
        </w:div>
        <w:div w:id="1605532486">
          <w:marLeft w:val="0"/>
          <w:marRight w:val="0"/>
          <w:marTop w:val="0"/>
          <w:marBottom w:val="0"/>
          <w:divBdr>
            <w:top w:val="none" w:sz="0" w:space="0" w:color="auto"/>
            <w:left w:val="none" w:sz="0" w:space="0" w:color="auto"/>
            <w:bottom w:val="none" w:sz="0" w:space="0" w:color="auto"/>
            <w:right w:val="none" w:sz="0" w:space="0" w:color="auto"/>
          </w:divBdr>
        </w:div>
        <w:div w:id="1331371427">
          <w:marLeft w:val="0"/>
          <w:marRight w:val="0"/>
          <w:marTop w:val="0"/>
          <w:marBottom w:val="0"/>
          <w:divBdr>
            <w:top w:val="none" w:sz="0" w:space="0" w:color="auto"/>
            <w:left w:val="none" w:sz="0" w:space="0" w:color="auto"/>
            <w:bottom w:val="none" w:sz="0" w:space="0" w:color="auto"/>
            <w:right w:val="none" w:sz="0" w:space="0" w:color="auto"/>
          </w:divBdr>
        </w:div>
        <w:div w:id="2036808584">
          <w:marLeft w:val="0"/>
          <w:marRight w:val="0"/>
          <w:marTop w:val="0"/>
          <w:marBottom w:val="0"/>
          <w:divBdr>
            <w:top w:val="none" w:sz="0" w:space="0" w:color="auto"/>
            <w:left w:val="none" w:sz="0" w:space="0" w:color="auto"/>
            <w:bottom w:val="none" w:sz="0" w:space="0" w:color="auto"/>
            <w:right w:val="none" w:sz="0" w:space="0" w:color="auto"/>
          </w:divBdr>
        </w:div>
        <w:div w:id="1893467341">
          <w:marLeft w:val="0"/>
          <w:marRight w:val="0"/>
          <w:marTop w:val="0"/>
          <w:marBottom w:val="0"/>
          <w:divBdr>
            <w:top w:val="none" w:sz="0" w:space="0" w:color="auto"/>
            <w:left w:val="none" w:sz="0" w:space="0" w:color="auto"/>
            <w:bottom w:val="none" w:sz="0" w:space="0" w:color="auto"/>
            <w:right w:val="none" w:sz="0" w:space="0" w:color="auto"/>
          </w:divBdr>
        </w:div>
        <w:div w:id="781457218">
          <w:marLeft w:val="0"/>
          <w:marRight w:val="0"/>
          <w:marTop w:val="0"/>
          <w:marBottom w:val="0"/>
          <w:divBdr>
            <w:top w:val="none" w:sz="0" w:space="0" w:color="auto"/>
            <w:left w:val="none" w:sz="0" w:space="0" w:color="auto"/>
            <w:bottom w:val="none" w:sz="0" w:space="0" w:color="auto"/>
            <w:right w:val="none" w:sz="0" w:space="0" w:color="auto"/>
          </w:divBdr>
        </w:div>
        <w:div w:id="1008017691">
          <w:marLeft w:val="0"/>
          <w:marRight w:val="0"/>
          <w:marTop w:val="0"/>
          <w:marBottom w:val="0"/>
          <w:divBdr>
            <w:top w:val="none" w:sz="0" w:space="0" w:color="auto"/>
            <w:left w:val="none" w:sz="0" w:space="0" w:color="auto"/>
            <w:bottom w:val="none" w:sz="0" w:space="0" w:color="auto"/>
            <w:right w:val="none" w:sz="0" w:space="0" w:color="auto"/>
          </w:divBdr>
        </w:div>
        <w:div w:id="230964463">
          <w:marLeft w:val="0"/>
          <w:marRight w:val="0"/>
          <w:marTop w:val="0"/>
          <w:marBottom w:val="0"/>
          <w:divBdr>
            <w:top w:val="none" w:sz="0" w:space="0" w:color="auto"/>
            <w:left w:val="none" w:sz="0" w:space="0" w:color="auto"/>
            <w:bottom w:val="none" w:sz="0" w:space="0" w:color="auto"/>
            <w:right w:val="none" w:sz="0" w:space="0" w:color="auto"/>
          </w:divBdr>
        </w:div>
        <w:div w:id="1199204520">
          <w:marLeft w:val="0"/>
          <w:marRight w:val="0"/>
          <w:marTop w:val="0"/>
          <w:marBottom w:val="0"/>
          <w:divBdr>
            <w:top w:val="none" w:sz="0" w:space="0" w:color="auto"/>
            <w:left w:val="none" w:sz="0" w:space="0" w:color="auto"/>
            <w:bottom w:val="none" w:sz="0" w:space="0" w:color="auto"/>
            <w:right w:val="none" w:sz="0" w:space="0" w:color="auto"/>
          </w:divBdr>
        </w:div>
        <w:div w:id="344013844">
          <w:marLeft w:val="0"/>
          <w:marRight w:val="0"/>
          <w:marTop w:val="0"/>
          <w:marBottom w:val="0"/>
          <w:divBdr>
            <w:top w:val="none" w:sz="0" w:space="0" w:color="auto"/>
            <w:left w:val="none" w:sz="0" w:space="0" w:color="auto"/>
            <w:bottom w:val="none" w:sz="0" w:space="0" w:color="auto"/>
            <w:right w:val="none" w:sz="0" w:space="0" w:color="auto"/>
          </w:divBdr>
        </w:div>
        <w:div w:id="1664315891">
          <w:marLeft w:val="0"/>
          <w:marRight w:val="0"/>
          <w:marTop w:val="0"/>
          <w:marBottom w:val="0"/>
          <w:divBdr>
            <w:top w:val="none" w:sz="0" w:space="0" w:color="auto"/>
            <w:left w:val="none" w:sz="0" w:space="0" w:color="auto"/>
            <w:bottom w:val="none" w:sz="0" w:space="0" w:color="auto"/>
            <w:right w:val="none" w:sz="0" w:space="0" w:color="auto"/>
          </w:divBdr>
        </w:div>
        <w:div w:id="652374952">
          <w:marLeft w:val="0"/>
          <w:marRight w:val="0"/>
          <w:marTop w:val="0"/>
          <w:marBottom w:val="0"/>
          <w:divBdr>
            <w:top w:val="none" w:sz="0" w:space="0" w:color="auto"/>
            <w:left w:val="none" w:sz="0" w:space="0" w:color="auto"/>
            <w:bottom w:val="none" w:sz="0" w:space="0" w:color="auto"/>
            <w:right w:val="none" w:sz="0" w:space="0" w:color="auto"/>
          </w:divBdr>
        </w:div>
        <w:div w:id="525564177">
          <w:marLeft w:val="0"/>
          <w:marRight w:val="0"/>
          <w:marTop w:val="0"/>
          <w:marBottom w:val="0"/>
          <w:divBdr>
            <w:top w:val="none" w:sz="0" w:space="0" w:color="auto"/>
            <w:left w:val="none" w:sz="0" w:space="0" w:color="auto"/>
            <w:bottom w:val="none" w:sz="0" w:space="0" w:color="auto"/>
            <w:right w:val="none" w:sz="0" w:space="0" w:color="auto"/>
          </w:divBdr>
        </w:div>
        <w:div w:id="551698864">
          <w:marLeft w:val="0"/>
          <w:marRight w:val="0"/>
          <w:marTop w:val="0"/>
          <w:marBottom w:val="0"/>
          <w:divBdr>
            <w:top w:val="none" w:sz="0" w:space="0" w:color="auto"/>
            <w:left w:val="none" w:sz="0" w:space="0" w:color="auto"/>
            <w:bottom w:val="none" w:sz="0" w:space="0" w:color="auto"/>
            <w:right w:val="none" w:sz="0" w:space="0" w:color="auto"/>
          </w:divBdr>
        </w:div>
        <w:div w:id="420681909">
          <w:marLeft w:val="0"/>
          <w:marRight w:val="0"/>
          <w:marTop w:val="0"/>
          <w:marBottom w:val="0"/>
          <w:divBdr>
            <w:top w:val="none" w:sz="0" w:space="0" w:color="auto"/>
            <w:left w:val="none" w:sz="0" w:space="0" w:color="auto"/>
            <w:bottom w:val="none" w:sz="0" w:space="0" w:color="auto"/>
            <w:right w:val="none" w:sz="0" w:space="0" w:color="auto"/>
          </w:divBdr>
        </w:div>
        <w:div w:id="1412776495">
          <w:marLeft w:val="0"/>
          <w:marRight w:val="0"/>
          <w:marTop w:val="0"/>
          <w:marBottom w:val="0"/>
          <w:divBdr>
            <w:top w:val="none" w:sz="0" w:space="0" w:color="auto"/>
            <w:left w:val="none" w:sz="0" w:space="0" w:color="auto"/>
            <w:bottom w:val="none" w:sz="0" w:space="0" w:color="auto"/>
            <w:right w:val="none" w:sz="0" w:space="0" w:color="auto"/>
          </w:divBdr>
        </w:div>
        <w:div w:id="516501737">
          <w:marLeft w:val="0"/>
          <w:marRight w:val="0"/>
          <w:marTop w:val="0"/>
          <w:marBottom w:val="0"/>
          <w:divBdr>
            <w:top w:val="none" w:sz="0" w:space="0" w:color="auto"/>
            <w:left w:val="none" w:sz="0" w:space="0" w:color="auto"/>
            <w:bottom w:val="none" w:sz="0" w:space="0" w:color="auto"/>
            <w:right w:val="none" w:sz="0" w:space="0" w:color="auto"/>
          </w:divBdr>
        </w:div>
        <w:div w:id="1650597090">
          <w:marLeft w:val="0"/>
          <w:marRight w:val="0"/>
          <w:marTop w:val="0"/>
          <w:marBottom w:val="0"/>
          <w:divBdr>
            <w:top w:val="none" w:sz="0" w:space="0" w:color="auto"/>
            <w:left w:val="none" w:sz="0" w:space="0" w:color="auto"/>
            <w:bottom w:val="none" w:sz="0" w:space="0" w:color="auto"/>
            <w:right w:val="none" w:sz="0" w:space="0" w:color="auto"/>
          </w:divBdr>
        </w:div>
        <w:div w:id="480970126">
          <w:marLeft w:val="0"/>
          <w:marRight w:val="0"/>
          <w:marTop w:val="0"/>
          <w:marBottom w:val="0"/>
          <w:divBdr>
            <w:top w:val="none" w:sz="0" w:space="0" w:color="auto"/>
            <w:left w:val="none" w:sz="0" w:space="0" w:color="auto"/>
            <w:bottom w:val="none" w:sz="0" w:space="0" w:color="auto"/>
            <w:right w:val="none" w:sz="0" w:space="0" w:color="auto"/>
          </w:divBdr>
        </w:div>
        <w:div w:id="372578681">
          <w:marLeft w:val="0"/>
          <w:marRight w:val="0"/>
          <w:marTop w:val="0"/>
          <w:marBottom w:val="0"/>
          <w:divBdr>
            <w:top w:val="none" w:sz="0" w:space="0" w:color="auto"/>
            <w:left w:val="none" w:sz="0" w:space="0" w:color="auto"/>
            <w:bottom w:val="none" w:sz="0" w:space="0" w:color="auto"/>
            <w:right w:val="none" w:sz="0" w:space="0" w:color="auto"/>
          </w:divBdr>
        </w:div>
        <w:div w:id="1024592473">
          <w:marLeft w:val="0"/>
          <w:marRight w:val="0"/>
          <w:marTop w:val="0"/>
          <w:marBottom w:val="0"/>
          <w:divBdr>
            <w:top w:val="none" w:sz="0" w:space="0" w:color="auto"/>
            <w:left w:val="none" w:sz="0" w:space="0" w:color="auto"/>
            <w:bottom w:val="none" w:sz="0" w:space="0" w:color="auto"/>
            <w:right w:val="none" w:sz="0" w:space="0" w:color="auto"/>
          </w:divBdr>
        </w:div>
        <w:div w:id="121701192">
          <w:marLeft w:val="0"/>
          <w:marRight w:val="0"/>
          <w:marTop w:val="0"/>
          <w:marBottom w:val="0"/>
          <w:divBdr>
            <w:top w:val="none" w:sz="0" w:space="0" w:color="auto"/>
            <w:left w:val="none" w:sz="0" w:space="0" w:color="auto"/>
            <w:bottom w:val="none" w:sz="0" w:space="0" w:color="auto"/>
            <w:right w:val="none" w:sz="0" w:space="0" w:color="auto"/>
          </w:divBdr>
        </w:div>
        <w:div w:id="1942758773">
          <w:marLeft w:val="0"/>
          <w:marRight w:val="0"/>
          <w:marTop w:val="0"/>
          <w:marBottom w:val="0"/>
          <w:divBdr>
            <w:top w:val="none" w:sz="0" w:space="0" w:color="auto"/>
            <w:left w:val="none" w:sz="0" w:space="0" w:color="auto"/>
            <w:bottom w:val="none" w:sz="0" w:space="0" w:color="auto"/>
            <w:right w:val="none" w:sz="0" w:space="0" w:color="auto"/>
          </w:divBdr>
        </w:div>
        <w:div w:id="79644050">
          <w:marLeft w:val="0"/>
          <w:marRight w:val="0"/>
          <w:marTop w:val="0"/>
          <w:marBottom w:val="0"/>
          <w:divBdr>
            <w:top w:val="none" w:sz="0" w:space="0" w:color="auto"/>
            <w:left w:val="none" w:sz="0" w:space="0" w:color="auto"/>
            <w:bottom w:val="none" w:sz="0" w:space="0" w:color="auto"/>
            <w:right w:val="none" w:sz="0" w:space="0" w:color="auto"/>
          </w:divBdr>
        </w:div>
        <w:div w:id="332270273">
          <w:marLeft w:val="0"/>
          <w:marRight w:val="0"/>
          <w:marTop w:val="0"/>
          <w:marBottom w:val="0"/>
          <w:divBdr>
            <w:top w:val="none" w:sz="0" w:space="0" w:color="auto"/>
            <w:left w:val="none" w:sz="0" w:space="0" w:color="auto"/>
            <w:bottom w:val="none" w:sz="0" w:space="0" w:color="auto"/>
            <w:right w:val="none" w:sz="0" w:space="0" w:color="auto"/>
          </w:divBdr>
        </w:div>
        <w:div w:id="686256675">
          <w:marLeft w:val="0"/>
          <w:marRight w:val="0"/>
          <w:marTop w:val="0"/>
          <w:marBottom w:val="0"/>
          <w:divBdr>
            <w:top w:val="none" w:sz="0" w:space="0" w:color="auto"/>
            <w:left w:val="none" w:sz="0" w:space="0" w:color="auto"/>
            <w:bottom w:val="none" w:sz="0" w:space="0" w:color="auto"/>
            <w:right w:val="none" w:sz="0" w:space="0" w:color="auto"/>
          </w:divBdr>
        </w:div>
        <w:div w:id="1164202266">
          <w:marLeft w:val="0"/>
          <w:marRight w:val="0"/>
          <w:marTop w:val="0"/>
          <w:marBottom w:val="0"/>
          <w:divBdr>
            <w:top w:val="none" w:sz="0" w:space="0" w:color="auto"/>
            <w:left w:val="none" w:sz="0" w:space="0" w:color="auto"/>
            <w:bottom w:val="none" w:sz="0" w:space="0" w:color="auto"/>
            <w:right w:val="none" w:sz="0" w:space="0" w:color="auto"/>
          </w:divBdr>
        </w:div>
        <w:div w:id="22247991">
          <w:marLeft w:val="0"/>
          <w:marRight w:val="0"/>
          <w:marTop w:val="0"/>
          <w:marBottom w:val="0"/>
          <w:divBdr>
            <w:top w:val="none" w:sz="0" w:space="0" w:color="auto"/>
            <w:left w:val="none" w:sz="0" w:space="0" w:color="auto"/>
            <w:bottom w:val="none" w:sz="0" w:space="0" w:color="auto"/>
            <w:right w:val="none" w:sz="0" w:space="0" w:color="auto"/>
          </w:divBdr>
        </w:div>
        <w:div w:id="1059940405">
          <w:marLeft w:val="0"/>
          <w:marRight w:val="0"/>
          <w:marTop w:val="0"/>
          <w:marBottom w:val="0"/>
          <w:divBdr>
            <w:top w:val="none" w:sz="0" w:space="0" w:color="auto"/>
            <w:left w:val="none" w:sz="0" w:space="0" w:color="auto"/>
            <w:bottom w:val="none" w:sz="0" w:space="0" w:color="auto"/>
            <w:right w:val="none" w:sz="0" w:space="0" w:color="auto"/>
          </w:divBdr>
        </w:div>
        <w:div w:id="1642229331">
          <w:marLeft w:val="0"/>
          <w:marRight w:val="0"/>
          <w:marTop w:val="0"/>
          <w:marBottom w:val="0"/>
          <w:divBdr>
            <w:top w:val="none" w:sz="0" w:space="0" w:color="auto"/>
            <w:left w:val="none" w:sz="0" w:space="0" w:color="auto"/>
            <w:bottom w:val="none" w:sz="0" w:space="0" w:color="auto"/>
            <w:right w:val="none" w:sz="0" w:space="0" w:color="auto"/>
          </w:divBdr>
        </w:div>
        <w:div w:id="439034427">
          <w:marLeft w:val="0"/>
          <w:marRight w:val="0"/>
          <w:marTop w:val="0"/>
          <w:marBottom w:val="0"/>
          <w:divBdr>
            <w:top w:val="none" w:sz="0" w:space="0" w:color="auto"/>
            <w:left w:val="none" w:sz="0" w:space="0" w:color="auto"/>
            <w:bottom w:val="none" w:sz="0" w:space="0" w:color="auto"/>
            <w:right w:val="none" w:sz="0" w:space="0" w:color="auto"/>
          </w:divBdr>
        </w:div>
        <w:div w:id="1316640663">
          <w:marLeft w:val="0"/>
          <w:marRight w:val="0"/>
          <w:marTop w:val="0"/>
          <w:marBottom w:val="0"/>
          <w:divBdr>
            <w:top w:val="none" w:sz="0" w:space="0" w:color="auto"/>
            <w:left w:val="none" w:sz="0" w:space="0" w:color="auto"/>
            <w:bottom w:val="none" w:sz="0" w:space="0" w:color="auto"/>
            <w:right w:val="none" w:sz="0" w:space="0" w:color="auto"/>
          </w:divBdr>
        </w:div>
        <w:div w:id="1857453369">
          <w:marLeft w:val="0"/>
          <w:marRight w:val="0"/>
          <w:marTop w:val="0"/>
          <w:marBottom w:val="0"/>
          <w:divBdr>
            <w:top w:val="none" w:sz="0" w:space="0" w:color="auto"/>
            <w:left w:val="none" w:sz="0" w:space="0" w:color="auto"/>
            <w:bottom w:val="none" w:sz="0" w:space="0" w:color="auto"/>
            <w:right w:val="none" w:sz="0" w:space="0" w:color="auto"/>
          </w:divBdr>
        </w:div>
        <w:div w:id="286394498">
          <w:marLeft w:val="0"/>
          <w:marRight w:val="0"/>
          <w:marTop w:val="0"/>
          <w:marBottom w:val="0"/>
          <w:divBdr>
            <w:top w:val="none" w:sz="0" w:space="0" w:color="auto"/>
            <w:left w:val="none" w:sz="0" w:space="0" w:color="auto"/>
            <w:bottom w:val="none" w:sz="0" w:space="0" w:color="auto"/>
            <w:right w:val="none" w:sz="0" w:space="0" w:color="auto"/>
          </w:divBdr>
        </w:div>
        <w:div w:id="1602293935">
          <w:marLeft w:val="0"/>
          <w:marRight w:val="0"/>
          <w:marTop w:val="0"/>
          <w:marBottom w:val="0"/>
          <w:divBdr>
            <w:top w:val="none" w:sz="0" w:space="0" w:color="auto"/>
            <w:left w:val="none" w:sz="0" w:space="0" w:color="auto"/>
            <w:bottom w:val="none" w:sz="0" w:space="0" w:color="auto"/>
            <w:right w:val="none" w:sz="0" w:space="0" w:color="auto"/>
          </w:divBdr>
        </w:div>
        <w:div w:id="479075989">
          <w:marLeft w:val="0"/>
          <w:marRight w:val="0"/>
          <w:marTop w:val="0"/>
          <w:marBottom w:val="0"/>
          <w:divBdr>
            <w:top w:val="none" w:sz="0" w:space="0" w:color="auto"/>
            <w:left w:val="none" w:sz="0" w:space="0" w:color="auto"/>
            <w:bottom w:val="none" w:sz="0" w:space="0" w:color="auto"/>
            <w:right w:val="none" w:sz="0" w:space="0" w:color="auto"/>
          </w:divBdr>
        </w:div>
        <w:div w:id="1221088496">
          <w:marLeft w:val="0"/>
          <w:marRight w:val="0"/>
          <w:marTop w:val="0"/>
          <w:marBottom w:val="0"/>
          <w:divBdr>
            <w:top w:val="none" w:sz="0" w:space="0" w:color="auto"/>
            <w:left w:val="none" w:sz="0" w:space="0" w:color="auto"/>
            <w:bottom w:val="none" w:sz="0" w:space="0" w:color="auto"/>
            <w:right w:val="none" w:sz="0" w:space="0" w:color="auto"/>
          </w:divBdr>
        </w:div>
        <w:div w:id="638145413">
          <w:marLeft w:val="0"/>
          <w:marRight w:val="0"/>
          <w:marTop w:val="0"/>
          <w:marBottom w:val="0"/>
          <w:divBdr>
            <w:top w:val="none" w:sz="0" w:space="0" w:color="auto"/>
            <w:left w:val="none" w:sz="0" w:space="0" w:color="auto"/>
            <w:bottom w:val="none" w:sz="0" w:space="0" w:color="auto"/>
            <w:right w:val="none" w:sz="0" w:space="0" w:color="auto"/>
          </w:divBdr>
        </w:div>
        <w:div w:id="997420638">
          <w:marLeft w:val="0"/>
          <w:marRight w:val="0"/>
          <w:marTop w:val="0"/>
          <w:marBottom w:val="0"/>
          <w:divBdr>
            <w:top w:val="none" w:sz="0" w:space="0" w:color="auto"/>
            <w:left w:val="none" w:sz="0" w:space="0" w:color="auto"/>
            <w:bottom w:val="none" w:sz="0" w:space="0" w:color="auto"/>
            <w:right w:val="none" w:sz="0" w:space="0" w:color="auto"/>
          </w:divBdr>
        </w:div>
        <w:div w:id="828328937">
          <w:marLeft w:val="0"/>
          <w:marRight w:val="0"/>
          <w:marTop w:val="0"/>
          <w:marBottom w:val="0"/>
          <w:divBdr>
            <w:top w:val="none" w:sz="0" w:space="0" w:color="auto"/>
            <w:left w:val="none" w:sz="0" w:space="0" w:color="auto"/>
            <w:bottom w:val="none" w:sz="0" w:space="0" w:color="auto"/>
            <w:right w:val="none" w:sz="0" w:space="0" w:color="auto"/>
          </w:divBdr>
        </w:div>
        <w:div w:id="1297760655">
          <w:marLeft w:val="0"/>
          <w:marRight w:val="0"/>
          <w:marTop w:val="0"/>
          <w:marBottom w:val="0"/>
          <w:divBdr>
            <w:top w:val="none" w:sz="0" w:space="0" w:color="auto"/>
            <w:left w:val="none" w:sz="0" w:space="0" w:color="auto"/>
            <w:bottom w:val="none" w:sz="0" w:space="0" w:color="auto"/>
            <w:right w:val="none" w:sz="0" w:space="0" w:color="auto"/>
          </w:divBdr>
        </w:div>
        <w:div w:id="789473881">
          <w:marLeft w:val="0"/>
          <w:marRight w:val="0"/>
          <w:marTop w:val="0"/>
          <w:marBottom w:val="0"/>
          <w:divBdr>
            <w:top w:val="none" w:sz="0" w:space="0" w:color="auto"/>
            <w:left w:val="none" w:sz="0" w:space="0" w:color="auto"/>
            <w:bottom w:val="none" w:sz="0" w:space="0" w:color="auto"/>
            <w:right w:val="none" w:sz="0" w:space="0" w:color="auto"/>
          </w:divBdr>
        </w:div>
        <w:div w:id="140008248">
          <w:marLeft w:val="0"/>
          <w:marRight w:val="0"/>
          <w:marTop w:val="0"/>
          <w:marBottom w:val="0"/>
          <w:divBdr>
            <w:top w:val="none" w:sz="0" w:space="0" w:color="auto"/>
            <w:left w:val="none" w:sz="0" w:space="0" w:color="auto"/>
            <w:bottom w:val="none" w:sz="0" w:space="0" w:color="auto"/>
            <w:right w:val="none" w:sz="0" w:space="0" w:color="auto"/>
          </w:divBdr>
        </w:div>
        <w:div w:id="394931494">
          <w:marLeft w:val="0"/>
          <w:marRight w:val="0"/>
          <w:marTop w:val="0"/>
          <w:marBottom w:val="0"/>
          <w:divBdr>
            <w:top w:val="none" w:sz="0" w:space="0" w:color="auto"/>
            <w:left w:val="none" w:sz="0" w:space="0" w:color="auto"/>
            <w:bottom w:val="none" w:sz="0" w:space="0" w:color="auto"/>
            <w:right w:val="none" w:sz="0" w:space="0" w:color="auto"/>
          </w:divBdr>
        </w:div>
        <w:div w:id="332337520">
          <w:marLeft w:val="0"/>
          <w:marRight w:val="0"/>
          <w:marTop w:val="0"/>
          <w:marBottom w:val="0"/>
          <w:divBdr>
            <w:top w:val="none" w:sz="0" w:space="0" w:color="auto"/>
            <w:left w:val="none" w:sz="0" w:space="0" w:color="auto"/>
            <w:bottom w:val="none" w:sz="0" w:space="0" w:color="auto"/>
            <w:right w:val="none" w:sz="0" w:space="0" w:color="auto"/>
          </w:divBdr>
        </w:div>
        <w:div w:id="202249973">
          <w:marLeft w:val="0"/>
          <w:marRight w:val="0"/>
          <w:marTop w:val="0"/>
          <w:marBottom w:val="0"/>
          <w:divBdr>
            <w:top w:val="none" w:sz="0" w:space="0" w:color="auto"/>
            <w:left w:val="none" w:sz="0" w:space="0" w:color="auto"/>
            <w:bottom w:val="none" w:sz="0" w:space="0" w:color="auto"/>
            <w:right w:val="none" w:sz="0" w:space="0" w:color="auto"/>
          </w:divBdr>
        </w:div>
        <w:div w:id="1439180114">
          <w:marLeft w:val="0"/>
          <w:marRight w:val="0"/>
          <w:marTop w:val="0"/>
          <w:marBottom w:val="0"/>
          <w:divBdr>
            <w:top w:val="none" w:sz="0" w:space="0" w:color="auto"/>
            <w:left w:val="none" w:sz="0" w:space="0" w:color="auto"/>
            <w:bottom w:val="none" w:sz="0" w:space="0" w:color="auto"/>
            <w:right w:val="none" w:sz="0" w:space="0" w:color="auto"/>
          </w:divBdr>
        </w:div>
        <w:div w:id="1595554437">
          <w:marLeft w:val="0"/>
          <w:marRight w:val="0"/>
          <w:marTop w:val="0"/>
          <w:marBottom w:val="0"/>
          <w:divBdr>
            <w:top w:val="none" w:sz="0" w:space="0" w:color="auto"/>
            <w:left w:val="none" w:sz="0" w:space="0" w:color="auto"/>
            <w:bottom w:val="none" w:sz="0" w:space="0" w:color="auto"/>
            <w:right w:val="none" w:sz="0" w:space="0" w:color="auto"/>
          </w:divBdr>
        </w:div>
        <w:div w:id="251551743">
          <w:marLeft w:val="0"/>
          <w:marRight w:val="0"/>
          <w:marTop w:val="0"/>
          <w:marBottom w:val="0"/>
          <w:divBdr>
            <w:top w:val="none" w:sz="0" w:space="0" w:color="auto"/>
            <w:left w:val="none" w:sz="0" w:space="0" w:color="auto"/>
            <w:bottom w:val="none" w:sz="0" w:space="0" w:color="auto"/>
            <w:right w:val="none" w:sz="0" w:space="0" w:color="auto"/>
          </w:divBdr>
        </w:div>
        <w:div w:id="1299188164">
          <w:marLeft w:val="0"/>
          <w:marRight w:val="0"/>
          <w:marTop w:val="0"/>
          <w:marBottom w:val="0"/>
          <w:divBdr>
            <w:top w:val="none" w:sz="0" w:space="0" w:color="auto"/>
            <w:left w:val="none" w:sz="0" w:space="0" w:color="auto"/>
            <w:bottom w:val="none" w:sz="0" w:space="0" w:color="auto"/>
            <w:right w:val="none" w:sz="0" w:space="0" w:color="auto"/>
          </w:divBdr>
        </w:div>
        <w:div w:id="681125643">
          <w:marLeft w:val="0"/>
          <w:marRight w:val="0"/>
          <w:marTop w:val="0"/>
          <w:marBottom w:val="0"/>
          <w:divBdr>
            <w:top w:val="none" w:sz="0" w:space="0" w:color="auto"/>
            <w:left w:val="none" w:sz="0" w:space="0" w:color="auto"/>
            <w:bottom w:val="none" w:sz="0" w:space="0" w:color="auto"/>
            <w:right w:val="none" w:sz="0" w:space="0" w:color="auto"/>
          </w:divBdr>
        </w:div>
        <w:div w:id="1492454080">
          <w:marLeft w:val="0"/>
          <w:marRight w:val="0"/>
          <w:marTop w:val="0"/>
          <w:marBottom w:val="0"/>
          <w:divBdr>
            <w:top w:val="none" w:sz="0" w:space="0" w:color="auto"/>
            <w:left w:val="none" w:sz="0" w:space="0" w:color="auto"/>
            <w:bottom w:val="none" w:sz="0" w:space="0" w:color="auto"/>
            <w:right w:val="none" w:sz="0" w:space="0" w:color="auto"/>
          </w:divBdr>
        </w:div>
        <w:div w:id="1883131808">
          <w:marLeft w:val="0"/>
          <w:marRight w:val="0"/>
          <w:marTop w:val="0"/>
          <w:marBottom w:val="0"/>
          <w:divBdr>
            <w:top w:val="none" w:sz="0" w:space="0" w:color="auto"/>
            <w:left w:val="none" w:sz="0" w:space="0" w:color="auto"/>
            <w:bottom w:val="none" w:sz="0" w:space="0" w:color="auto"/>
            <w:right w:val="none" w:sz="0" w:space="0" w:color="auto"/>
          </w:divBdr>
        </w:div>
        <w:div w:id="1101410540">
          <w:marLeft w:val="0"/>
          <w:marRight w:val="0"/>
          <w:marTop w:val="0"/>
          <w:marBottom w:val="0"/>
          <w:divBdr>
            <w:top w:val="none" w:sz="0" w:space="0" w:color="auto"/>
            <w:left w:val="none" w:sz="0" w:space="0" w:color="auto"/>
            <w:bottom w:val="none" w:sz="0" w:space="0" w:color="auto"/>
            <w:right w:val="none" w:sz="0" w:space="0" w:color="auto"/>
          </w:divBdr>
        </w:div>
        <w:div w:id="1690906612">
          <w:marLeft w:val="0"/>
          <w:marRight w:val="0"/>
          <w:marTop w:val="0"/>
          <w:marBottom w:val="0"/>
          <w:divBdr>
            <w:top w:val="none" w:sz="0" w:space="0" w:color="auto"/>
            <w:left w:val="none" w:sz="0" w:space="0" w:color="auto"/>
            <w:bottom w:val="none" w:sz="0" w:space="0" w:color="auto"/>
            <w:right w:val="none" w:sz="0" w:space="0" w:color="auto"/>
          </w:divBdr>
        </w:div>
        <w:div w:id="734934972">
          <w:marLeft w:val="0"/>
          <w:marRight w:val="0"/>
          <w:marTop w:val="0"/>
          <w:marBottom w:val="0"/>
          <w:divBdr>
            <w:top w:val="none" w:sz="0" w:space="0" w:color="auto"/>
            <w:left w:val="none" w:sz="0" w:space="0" w:color="auto"/>
            <w:bottom w:val="none" w:sz="0" w:space="0" w:color="auto"/>
            <w:right w:val="none" w:sz="0" w:space="0" w:color="auto"/>
          </w:divBdr>
        </w:div>
        <w:div w:id="1217552001">
          <w:marLeft w:val="0"/>
          <w:marRight w:val="0"/>
          <w:marTop w:val="0"/>
          <w:marBottom w:val="0"/>
          <w:divBdr>
            <w:top w:val="none" w:sz="0" w:space="0" w:color="auto"/>
            <w:left w:val="none" w:sz="0" w:space="0" w:color="auto"/>
            <w:bottom w:val="none" w:sz="0" w:space="0" w:color="auto"/>
            <w:right w:val="none" w:sz="0" w:space="0" w:color="auto"/>
          </w:divBdr>
        </w:div>
        <w:div w:id="351104173">
          <w:marLeft w:val="0"/>
          <w:marRight w:val="0"/>
          <w:marTop w:val="0"/>
          <w:marBottom w:val="0"/>
          <w:divBdr>
            <w:top w:val="none" w:sz="0" w:space="0" w:color="auto"/>
            <w:left w:val="none" w:sz="0" w:space="0" w:color="auto"/>
            <w:bottom w:val="none" w:sz="0" w:space="0" w:color="auto"/>
            <w:right w:val="none" w:sz="0" w:space="0" w:color="auto"/>
          </w:divBdr>
        </w:div>
        <w:div w:id="1210603611">
          <w:marLeft w:val="0"/>
          <w:marRight w:val="0"/>
          <w:marTop w:val="0"/>
          <w:marBottom w:val="0"/>
          <w:divBdr>
            <w:top w:val="none" w:sz="0" w:space="0" w:color="auto"/>
            <w:left w:val="none" w:sz="0" w:space="0" w:color="auto"/>
            <w:bottom w:val="none" w:sz="0" w:space="0" w:color="auto"/>
            <w:right w:val="none" w:sz="0" w:space="0" w:color="auto"/>
          </w:divBdr>
        </w:div>
        <w:div w:id="1071004378">
          <w:marLeft w:val="0"/>
          <w:marRight w:val="0"/>
          <w:marTop w:val="0"/>
          <w:marBottom w:val="0"/>
          <w:divBdr>
            <w:top w:val="none" w:sz="0" w:space="0" w:color="auto"/>
            <w:left w:val="none" w:sz="0" w:space="0" w:color="auto"/>
            <w:bottom w:val="none" w:sz="0" w:space="0" w:color="auto"/>
            <w:right w:val="none" w:sz="0" w:space="0" w:color="auto"/>
          </w:divBdr>
        </w:div>
        <w:div w:id="1527016803">
          <w:marLeft w:val="0"/>
          <w:marRight w:val="0"/>
          <w:marTop w:val="0"/>
          <w:marBottom w:val="0"/>
          <w:divBdr>
            <w:top w:val="none" w:sz="0" w:space="0" w:color="auto"/>
            <w:left w:val="none" w:sz="0" w:space="0" w:color="auto"/>
            <w:bottom w:val="none" w:sz="0" w:space="0" w:color="auto"/>
            <w:right w:val="none" w:sz="0" w:space="0" w:color="auto"/>
          </w:divBdr>
        </w:div>
        <w:div w:id="86197766">
          <w:marLeft w:val="0"/>
          <w:marRight w:val="0"/>
          <w:marTop w:val="0"/>
          <w:marBottom w:val="0"/>
          <w:divBdr>
            <w:top w:val="none" w:sz="0" w:space="0" w:color="auto"/>
            <w:left w:val="none" w:sz="0" w:space="0" w:color="auto"/>
            <w:bottom w:val="none" w:sz="0" w:space="0" w:color="auto"/>
            <w:right w:val="none" w:sz="0" w:space="0" w:color="auto"/>
          </w:divBdr>
        </w:div>
        <w:div w:id="1724675220">
          <w:marLeft w:val="0"/>
          <w:marRight w:val="0"/>
          <w:marTop w:val="0"/>
          <w:marBottom w:val="0"/>
          <w:divBdr>
            <w:top w:val="none" w:sz="0" w:space="0" w:color="auto"/>
            <w:left w:val="none" w:sz="0" w:space="0" w:color="auto"/>
            <w:bottom w:val="none" w:sz="0" w:space="0" w:color="auto"/>
            <w:right w:val="none" w:sz="0" w:space="0" w:color="auto"/>
          </w:divBdr>
        </w:div>
        <w:div w:id="50424330">
          <w:marLeft w:val="0"/>
          <w:marRight w:val="0"/>
          <w:marTop w:val="0"/>
          <w:marBottom w:val="0"/>
          <w:divBdr>
            <w:top w:val="none" w:sz="0" w:space="0" w:color="auto"/>
            <w:left w:val="none" w:sz="0" w:space="0" w:color="auto"/>
            <w:bottom w:val="none" w:sz="0" w:space="0" w:color="auto"/>
            <w:right w:val="none" w:sz="0" w:space="0" w:color="auto"/>
          </w:divBdr>
        </w:div>
        <w:div w:id="507911963">
          <w:marLeft w:val="0"/>
          <w:marRight w:val="0"/>
          <w:marTop w:val="0"/>
          <w:marBottom w:val="0"/>
          <w:divBdr>
            <w:top w:val="none" w:sz="0" w:space="0" w:color="auto"/>
            <w:left w:val="none" w:sz="0" w:space="0" w:color="auto"/>
            <w:bottom w:val="none" w:sz="0" w:space="0" w:color="auto"/>
            <w:right w:val="none" w:sz="0" w:space="0" w:color="auto"/>
          </w:divBdr>
        </w:div>
        <w:div w:id="1376857218">
          <w:marLeft w:val="0"/>
          <w:marRight w:val="0"/>
          <w:marTop w:val="0"/>
          <w:marBottom w:val="0"/>
          <w:divBdr>
            <w:top w:val="none" w:sz="0" w:space="0" w:color="auto"/>
            <w:left w:val="none" w:sz="0" w:space="0" w:color="auto"/>
            <w:bottom w:val="none" w:sz="0" w:space="0" w:color="auto"/>
            <w:right w:val="none" w:sz="0" w:space="0" w:color="auto"/>
          </w:divBdr>
        </w:div>
        <w:div w:id="2121492138">
          <w:marLeft w:val="0"/>
          <w:marRight w:val="0"/>
          <w:marTop w:val="0"/>
          <w:marBottom w:val="0"/>
          <w:divBdr>
            <w:top w:val="none" w:sz="0" w:space="0" w:color="auto"/>
            <w:left w:val="none" w:sz="0" w:space="0" w:color="auto"/>
            <w:bottom w:val="none" w:sz="0" w:space="0" w:color="auto"/>
            <w:right w:val="none" w:sz="0" w:space="0" w:color="auto"/>
          </w:divBdr>
        </w:div>
        <w:div w:id="1030060801">
          <w:marLeft w:val="0"/>
          <w:marRight w:val="0"/>
          <w:marTop w:val="0"/>
          <w:marBottom w:val="0"/>
          <w:divBdr>
            <w:top w:val="none" w:sz="0" w:space="0" w:color="auto"/>
            <w:left w:val="none" w:sz="0" w:space="0" w:color="auto"/>
            <w:bottom w:val="none" w:sz="0" w:space="0" w:color="auto"/>
            <w:right w:val="none" w:sz="0" w:space="0" w:color="auto"/>
          </w:divBdr>
        </w:div>
        <w:div w:id="109936029">
          <w:marLeft w:val="0"/>
          <w:marRight w:val="0"/>
          <w:marTop w:val="0"/>
          <w:marBottom w:val="0"/>
          <w:divBdr>
            <w:top w:val="none" w:sz="0" w:space="0" w:color="auto"/>
            <w:left w:val="none" w:sz="0" w:space="0" w:color="auto"/>
            <w:bottom w:val="none" w:sz="0" w:space="0" w:color="auto"/>
            <w:right w:val="none" w:sz="0" w:space="0" w:color="auto"/>
          </w:divBdr>
        </w:div>
        <w:div w:id="364603294">
          <w:marLeft w:val="0"/>
          <w:marRight w:val="0"/>
          <w:marTop w:val="0"/>
          <w:marBottom w:val="0"/>
          <w:divBdr>
            <w:top w:val="none" w:sz="0" w:space="0" w:color="auto"/>
            <w:left w:val="none" w:sz="0" w:space="0" w:color="auto"/>
            <w:bottom w:val="none" w:sz="0" w:space="0" w:color="auto"/>
            <w:right w:val="none" w:sz="0" w:space="0" w:color="auto"/>
          </w:divBdr>
        </w:div>
        <w:div w:id="1157569564">
          <w:marLeft w:val="0"/>
          <w:marRight w:val="0"/>
          <w:marTop w:val="0"/>
          <w:marBottom w:val="0"/>
          <w:divBdr>
            <w:top w:val="none" w:sz="0" w:space="0" w:color="auto"/>
            <w:left w:val="none" w:sz="0" w:space="0" w:color="auto"/>
            <w:bottom w:val="none" w:sz="0" w:space="0" w:color="auto"/>
            <w:right w:val="none" w:sz="0" w:space="0" w:color="auto"/>
          </w:divBdr>
        </w:div>
        <w:div w:id="2071146006">
          <w:marLeft w:val="0"/>
          <w:marRight w:val="0"/>
          <w:marTop w:val="0"/>
          <w:marBottom w:val="0"/>
          <w:divBdr>
            <w:top w:val="none" w:sz="0" w:space="0" w:color="auto"/>
            <w:left w:val="none" w:sz="0" w:space="0" w:color="auto"/>
            <w:bottom w:val="none" w:sz="0" w:space="0" w:color="auto"/>
            <w:right w:val="none" w:sz="0" w:space="0" w:color="auto"/>
          </w:divBdr>
        </w:div>
        <w:div w:id="718473853">
          <w:marLeft w:val="0"/>
          <w:marRight w:val="0"/>
          <w:marTop w:val="0"/>
          <w:marBottom w:val="0"/>
          <w:divBdr>
            <w:top w:val="none" w:sz="0" w:space="0" w:color="auto"/>
            <w:left w:val="none" w:sz="0" w:space="0" w:color="auto"/>
            <w:bottom w:val="none" w:sz="0" w:space="0" w:color="auto"/>
            <w:right w:val="none" w:sz="0" w:space="0" w:color="auto"/>
          </w:divBdr>
        </w:div>
        <w:div w:id="1786844994">
          <w:marLeft w:val="0"/>
          <w:marRight w:val="0"/>
          <w:marTop w:val="0"/>
          <w:marBottom w:val="0"/>
          <w:divBdr>
            <w:top w:val="none" w:sz="0" w:space="0" w:color="auto"/>
            <w:left w:val="none" w:sz="0" w:space="0" w:color="auto"/>
            <w:bottom w:val="none" w:sz="0" w:space="0" w:color="auto"/>
            <w:right w:val="none" w:sz="0" w:space="0" w:color="auto"/>
          </w:divBdr>
        </w:div>
        <w:div w:id="1294170916">
          <w:marLeft w:val="0"/>
          <w:marRight w:val="0"/>
          <w:marTop w:val="0"/>
          <w:marBottom w:val="0"/>
          <w:divBdr>
            <w:top w:val="none" w:sz="0" w:space="0" w:color="auto"/>
            <w:left w:val="none" w:sz="0" w:space="0" w:color="auto"/>
            <w:bottom w:val="none" w:sz="0" w:space="0" w:color="auto"/>
            <w:right w:val="none" w:sz="0" w:space="0" w:color="auto"/>
          </w:divBdr>
        </w:div>
        <w:div w:id="842741695">
          <w:marLeft w:val="0"/>
          <w:marRight w:val="0"/>
          <w:marTop w:val="0"/>
          <w:marBottom w:val="0"/>
          <w:divBdr>
            <w:top w:val="none" w:sz="0" w:space="0" w:color="auto"/>
            <w:left w:val="none" w:sz="0" w:space="0" w:color="auto"/>
            <w:bottom w:val="none" w:sz="0" w:space="0" w:color="auto"/>
            <w:right w:val="none" w:sz="0" w:space="0" w:color="auto"/>
          </w:divBdr>
        </w:div>
        <w:div w:id="1022827714">
          <w:marLeft w:val="0"/>
          <w:marRight w:val="0"/>
          <w:marTop w:val="0"/>
          <w:marBottom w:val="0"/>
          <w:divBdr>
            <w:top w:val="none" w:sz="0" w:space="0" w:color="auto"/>
            <w:left w:val="none" w:sz="0" w:space="0" w:color="auto"/>
            <w:bottom w:val="none" w:sz="0" w:space="0" w:color="auto"/>
            <w:right w:val="none" w:sz="0" w:space="0" w:color="auto"/>
          </w:divBdr>
        </w:div>
        <w:div w:id="1338772713">
          <w:marLeft w:val="0"/>
          <w:marRight w:val="0"/>
          <w:marTop w:val="0"/>
          <w:marBottom w:val="0"/>
          <w:divBdr>
            <w:top w:val="none" w:sz="0" w:space="0" w:color="auto"/>
            <w:left w:val="none" w:sz="0" w:space="0" w:color="auto"/>
            <w:bottom w:val="none" w:sz="0" w:space="0" w:color="auto"/>
            <w:right w:val="none" w:sz="0" w:space="0" w:color="auto"/>
          </w:divBdr>
        </w:div>
        <w:div w:id="1110590522">
          <w:marLeft w:val="0"/>
          <w:marRight w:val="0"/>
          <w:marTop w:val="0"/>
          <w:marBottom w:val="0"/>
          <w:divBdr>
            <w:top w:val="none" w:sz="0" w:space="0" w:color="auto"/>
            <w:left w:val="none" w:sz="0" w:space="0" w:color="auto"/>
            <w:bottom w:val="none" w:sz="0" w:space="0" w:color="auto"/>
            <w:right w:val="none" w:sz="0" w:space="0" w:color="auto"/>
          </w:divBdr>
        </w:div>
        <w:div w:id="1962221160">
          <w:marLeft w:val="0"/>
          <w:marRight w:val="0"/>
          <w:marTop w:val="0"/>
          <w:marBottom w:val="0"/>
          <w:divBdr>
            <w:top w:val="none" w:sz="0" w:space="0" w:color="auto"/>
            <w:left w:val="none" w:sz="0" w:space="0" w:color="auto"/>
            <w:bottom w:val="none" w:sz="0" w:space="0" w:color="auto"/>
            <w:right w:val="none" w:sz="0" w:space="0" w:color="auto"/>
          </w:divBdr>
        </w:div>
        <w:div w:id="2090996904">
          <w:marLeft w:val="0"/>
          <w:marRight w:val="0"/>
          <w:marTop w:val="0"/>
          <w:marBottom w:val="0"/>
          <w:divBdr>
            <w:top w:val="none" w:sz="0" w:space="0" w:color="auto"/>
            <w:left w:val="none" w:sz="0" w:space="0" w:color="auto"/>
            <w:bottom w:val="none" w:sz="0" w:space="0" w:color="auto"/>
            <w:right w:val="none" w:sz="0" w:space="0" w:color="auto"/>
          </w:divBdr>
        </w:div>
        <w:div w:id="1944678944">
          <w:marLeft w:val="0"/>
          <w:marRight w:val="0"/>
          <w:marTop w:val="0"/>
          <w:marBottom w:val="0"/>
          <w:divBdr>
            <w:top w:val="none" w:sz="0" w:space="0" w:color="auto"/>
            <w:left w:val="none" w:sz="0" w:space="0" w:color="auto"/>
            <w:bottom w:val="none" w:sz="0" w:space="0" w:color="auto"/>
            <w:right w:val="none" w:sz="0" w:space="0" w:color="auto"/>
          </w:divBdr>
        </w:div>
        <w:div w:id="1603102919">
          <w:marLeft w:val="0"/>
          <w:marRight w:val="0"/>
          <w:marTop w:val="0"/>
          <w:marBottom w:val="0"/>
          <w:divBdr>
            <w:top w:val="none" w:sz="0" w:space="0" w:color="auto"/>
            <w:left w:val="none" w:sz="0" w:space="0" w:color="auto"/>
            <w:bottom w:val="none" w:sz="0" w:space="0" w:color="auto"/>
            <w:right w:val="none" w:sz="0" w:space="0" w:color="auto"/>
          </w:divBdr>
        </w:div>
        <w:div w:id="1316909258">
          <w:marLeft w:val="0"/>
          <w:marRight w:val="0"/>
          <w:marTop w:val="0"/>
          <w:marBottom w:val="0"/>
          <w:divBdr>
            <w:top w:val="none" w:sz="0" w:space="0" w:color="auto"/>
            <w:left w:val="none" w:sz="0" w:space="0" w:color="auto"/>
            <w:bottom w:val="none" w:sz="0" w:space="0" w:color="auto"/>
            <w:right w:val="none" w:sz="0" w:space="0" w:color="auto"/>
          </w:divBdr>
        </w:div>
        <w:div w:id="231889548">
          <w:marLeft w:val="0"/>
          <w:marRight w:val="0"/>
          <w:marTop w:val="0"/>
          <w:marBottom w:val="0"/>
          <w:divBdr>
            <w:top w:val="none" w:sz="0" w:space="0" w:color="auto"/>
            <w:left w:val="none" w:sz="0" w:space="0" w:color="auto"/>
            <w:bottom w:val="none" w:sz="0" w:space="0" w:color="auto"/>
            <w:right w:val="none" w:sz="0" w:space="0" w:color="auto"/>
          </w:divBdr>
        </w:div>
        <w:div w:id="1231883431">
          <w:marLeft w:val="0"/>
          <w:marRight w:val="0"/>
          <w:marTop w:val="0"/>
          <w:marBottom w:val="0"/>
          <w:divBdr>
            <w:top w:val="none" w:sz="0" w:space="0" w:color="auto"/>
            <w:left w:val="none" w:sz="0" w:space="0" w:color="auto"/>
            <w:bottom w:val="none" w:sz="0" w:space="0" w:color="auto"/>
            <w:right w:val="none" w:sz="0" w:space="0" w:color="auto"/>
          </w:divBdr>
        </w:div>
        <w:div w:id="2119908261">
          <w:marLeft w:val="0"/>
          <w:marRight w:val="0"/>
          <w:marTop w:val="0"/>
          <w:marBottom w:val="0"/>
          <w:divBdr>
            <w:top w:val="none" w:sz="0" w:space="0" w:color="auto"/>
            <w:left w:val="none" w:sz="0" w:space="0" w:color="auto"/>
            <w:bottom w:val="none" w:sz="0" w:space="0" w:color="auto"/>
            <w:right w:val="none" w:sz="0" w:space="0" w:color="auto"/>
          </w:divBdr>
        </w:div>
        <w:div w:id="916787024">
          <w:marLeft w:val="0"/>
          <w:marRight w:val="0"/>
          <w:marTop w:val="0"/>
          <w:marBottom w:val="0"/>
          <w:divBdr>
            <w:top w:val="none" w:sz="0" w:space="0" w:color="auto"/>
            <w:left w:val="none" w:sz="0" w:space="0" w:color="auto"/>
            <w:bottom w:val="none" w:sz="0" w:space="0" w:color="auto"/>
            <w:right w:val="none" w:sz="0" w:space="0" w:color="auto"/>
          </w:divBdr>
        </w:div>
        <w:div w:id="2053797581">
          <w:marLeft w:val="0"/>
          <w:marRight w:val="0"/>
          <w:marTop w:val="0"/>
          <w:marBottom w:val="0"/>
          <w:divBdr>
            <w:top w:val="none" w:sz="0" w:space="0" w:color="auto"/>
            <w:left w:val="none" w:sz="0" w:space="0" w:color="auto"/>
            <w:bottom w:val="none" w:sz="0" w:space="0" w:color="auto"/>
            <w:right w:val="none" w:sz="0" w:space="0" w:color="auto"/>
          </w:divBdr>
        </w:div>
        <w:div w:id="1298874068">
          <w:marLeft w:val="0"/>
          <w:marRight w:val="0"/>
          <w:marTop w:val="0"/>
          <w:marBottom w:val="0"/>
          <w:divBdr>
            <w:top w:val="none" w:sz="0" w:space="0" w:color="auto"/>
            <w:left w:val="none" w:sz="0" w:space="0" w:color="auto"/>
            <w:bottom w:val="none" w:sz="0" w:space="0" w:color="auto"/>
            <w:right w:val="none" w:sz="0" w:space="0" w:color="auto"/>
          </w:divBdr>
        </w:div>
        <w:div w:id="1554804713">
          <w:marLeft w:val="0"/>
          <w:marRight w:val="0"/>
          <w:marTop w:val="0"/>
          <w:marBottom w:val="0"/>
          <w:divBdr>
            <w:top w:val="none" w:sz="0" w:space="0" w:color="auto"/>
            <w:left w:val="none" w:sz="0" w:space="0" w:color="auto"/>
            <w:bottom w:val="none" w:sz="0" w:space="0" w:color="auto"/>
            <w:right w:val="none" w:sz="0" w:space="0" w:color="auto"/>
          </w:divBdr>
        </w:div>
        <w:div w:id="1623153984">
          <w:marLeft w:val="0"/>
          <w:marRight w:val="0"/>
          <w:marTop w:val="0"/>
          <w:marBottom w:val="0"/>
          <w:divBdr>
            <w:top w:val="none" w:sz="0" w:space="0" w:color="auto"/>
            <w:left w:val="none" w:sz="0" w:space="0" w:color="auto"/>
            <w:bottom w:val="none" w:sz="0" w:space="0" w:color="auto"/>
            <w:right w:val="none" w:sz="0" w:space="0" w:color="auto"/>
          </w:divBdr>
        </w:div>
        <w:div w:id="53435681">
          <w:marLeft w:val="0"/>
          <w:marRight w:val="0"/>
          <w:marTop w:val="0"/>
          <w:marBottom w:val="0"/>
          <w:divBdr>
            <w:top w:val="none" w:sz="0" w:space="0" w:color="auto"/>
            <w:left w:val="none" w:sz="0" w:space="0" w:color="auto"/>
            <w:bottom w:val="none" w:sz="0" w:space="0" w:color="auto"/>
            <w:right w:val="none" w:sz="0" w:space="0" w:color="auto"/>
          </w:divBdr>
        </w:div>
        <w:div w:id="1275820329">
          <w:marLeft w:val="0"/>
          <w:marRight w:val="0"/>
          <w:marTop w:val="0"/>
          <w:marBottom w:val="0"/>
          <w:divBdr>
            <w:top w:val="none" w:sz="0" w:space="0" w:color="auto"/>
            <w:left w:val="none" w:sz="0" w:space="0" w:color="auto"/>
            <w:bottom w:val="none" w:sz="0" w:space="0" w:color="auto"/>
            <w:right w:val="none" w:sz="0" w:space="0" w:color="auto"/>
          </w:divBdr>
        </w:div>
        <w:div w:id="1296830655">
          <w:marLeft w:val="0"/>
          <w:marRight w:val="0"/>
          <w:marTop w:val="0"/>
          <w:marBottom w:val="0"/>
          <w:divBdr>
            <w:top w:val="none" w:sz="0" w:space="0" w:color="auto"/>
            <w:left w:val="none" w:sz="0" w:space="0" w:color="auto"/>
            <w:bottom w:val="none" w:sz="0" w:space="0" w:color="auto"/>
            <w:right w:val="none" w:sz="0" w:space="0" w:color="auto"/>
          </w:divBdr>
        </w:div>
        <w:div w:id="97719160">
          <w:marLeft w:val="0"/>
          <w:marRight w:val="0"/>
          <w:marTop w:val="0"/>
          <w:marBottom w:val="0"/>
          <w:divBdr>
            <w:top w:val="none" w:sz="0" w:space="0" w:color="auto"/>
            <w:left w:val="none" w:sz="0" w:space="0" w:color="auto"/>
            <w:bottom w:val="none" w:sz="0" w:space="0" w:color="auto"/>
            <w:right w:val="none" w:sz="0" w:space="0" w:color="auto"/>
          </w:divBdr>
        </w:div>
        <w:div w:id="2104059434">
          <w:marLeft w:val="0"/>
          <w:marRight w:val="0"/>
          <w:marTop w:val="0"/>
          <w:marBottom w:val="0"/>
          <w:divBdr>
            <w:top w:val="none" w:sz="0" w:space="0" w:color="auto"/>
            <w:left w:val="none" w:sz="0" w:space="0" w:color="auto"/>
            <w:bottom w:val="none" w:sz="0" w:space="0" w:color="auto"/>
            <w:right w:val="none" w:sz="0" w:space="0" w:color="auto"/>
          </w:divBdr>
        </w:div>
        <w:div w:id="183129253">
          <w:marLeft w:val="0"/>
          <w:marRight w:val="0"/>
          <w:marTop w:val="0"/>
          <w:marBottom w:val="0"/>
          <w:divBdr>
            <w:top w:val="none" w:sz="0" w:space="0" w:color="auto"/>
            <w:left w:val="none" w:sz="0" w:space="0" w:color="auto"/>
            <w:bottom w:val="none" w:sz="0" w:space="0" w:color="auto"/>
            <w:right w:val="none" w:sz="0" w:space="0" w:color="auto"/>
          </w:divBdr>
        </w:div>
        <w:div w:id="1320309836">
          <w:marLeft w:val="0"/>
          <w:marRight w:val="0"/>
          <w:marTop w:val="0"/>
          <w:marBottom w:val="0"/>
          <w:divBdr>
            <w:top w:val="none" w:sz="0" w:space="0" w:color="auto"/>
            <w:left w:val="none" w:sz="0" w:space="0" w:color="auto"/>
            <w:bottom w:val="none" w:sz="0" w:space="0" w:color="auto"/>
            <w:right w:val="none" w:sz="0" w:space="0" w:color="auto"/>
          </w:divBdr>
        </w:div>
        <w:div w:id="289674612">
          <w:marLeft w:val="0"/>
          <w:marRight w:val="0"/>
          <w:marTop w:val="0"/>
          <w:marBottom w:val="0"/>
          <w:divBdr>
            <w:top w:val="none" w:sz="0" w:space="0" w:color="auto"/>
            <w:left w:val="none" w:sz="0" w:space="0" w:color="auto"/>
            <w:bottom w:val="none" w:sz="0" w:space="0" w:color="auto"/>
            <w:right w:val="none" w:sz="0" w:space="0" w:color="auto"/>
          </w:divBdr>
        </w:div>
        <w:div w:id="554894081">
          <w:marLeft w:val="0"/>
          <w:marRight w:val="0"/>
          <w:marTop w:val="0"/>
          <w:marBottom w:val="0"/>
          <w:divBdr>
            <w:top w:val="none" w:sz="0" w:space="0" w:color="auto"/>
            <w:left w:val="none" w:sz="0" w:space="0" w:color="auto"/>
            <w:bottom w:val="none" w:sz="0" w:space="0" w:color="auto"/>
            <w:right w:val="none" w:sz="0" w:space="0" w:color="auto"/>
          </w:divBdr>
        </w:div>
        <w:div w:id="1493719068">
          <w:marLeft w:val="0"/>
          <w:marRight w:val="0"/>
          <w:marTop w:val="0"/>
          <w:marBottom w:val="0"/>
          <w:divBdr>
            <w:top w:val="none" w:sz="0" w:space="0" w:color="auto"/>
            <w:left w:val="none" w:sz="0" w:space="0" w:color="auto"/>
            <w:bottom w:val="none" w:sz="0" w:space="0" w:color="auto"/>
            <w:right w:val="none" w:sz="0" w:space="0" w:color="auto"/>
          </w:divBdr>
        </w:div>
        <w:div w:id="1331369883">
          <w:marLeft w:val="0"/>
          <w:marRight w:val="0"/>
          <w:marTop w:val="0"/>
          <w:marBottom w:val="0"/>
          <w:divBdr>
            <w:top w:val="none" w:sz="0" w:space="0" w:color="auto"/>
            <w:left w:val="none" w:sz="0" w:space="0" w:color="auto"/>
            <w:bottom w:val="none" w:sz="0" w:space="0" w:color="auto"/>
            <w:right w:val="none" w:sz="0" w:space="0" w:color="auto"/>
          </w:divBdr>
        </w:div>
        <w:div w:id="665936429">
          <w:marLeft w:val="0"/>
          <w:marRight w:val="0"/>
          <w:marTop w:val="0"/>
          <w:marBottom w:val="0"/>
          <w:divBdr>
            <w:top w:val="none" w:sz="0" w:space="0" w:color="auto"/>
            <w:left w:val="none" w:sz="0" w:space="0" w:color="auto"/>
            <w:bottom w:val="none" w:sz="0" w:space="0" w:color="auto"/>
            <w:right w:val="none" w:sz="0" w:space="0" w:color="auto"/>
          </w:divBdr>
        </w:div>
        <w:div w:id="103620519">
          <w:marLeft w:val="0"/>
          <w:marRight w:val="0"/>
          <w:marTop w:val="0"/>
          <w:marBottom w:val="0"/>
          <w:divBdr>
            <w:top w:val="none" w:sz="0" w:space="0" w:color="auto"/>
            <w:left w:val="none" w:sz="0" w:space="0" w:color="auto"/>
            <w:bottom w:val="none" w:sz="0" w:space="0" w:color="auto"/>
            <w:right w:val="none" w:sz="0" w:space="0" w:color="auto"/>
          </w:divBdr>
        </w:div>
        <w:div w:id="1231037695">
          <w:marLeft w:val="0"/>
          <w:marRight w:val="0"/>
          <w:marTop w:val="0"/>
          <w:marBottom w:val="0"/>
          <w:divBdr>
            <w:top w:val="none" w:sz="0" w:space="0" w:color="auto"/>
            <w:left w:val="none" w:sz="0" w:space="0" w:color="auto"/>
            <w:bottom w:val="none" w:sz="0" w:space="0" w:color="auto"/>
            <w:right w:val="none" w:sz="0" w:space="0" w:color="auto"/>
          </w:divBdr>
        </w:div>
        <w:div w:id="1334184008">
          <w:marLeft w:val="0"/>
          <w:marRight w:val="0"/>
          <w:marTop w:val="0"/>
          <w:marBottom w:val="0"/>
          <w:divBdr>
            <w:top w:val="none" w:sz="0" w:space="0" w:color="auto"/>
            <w:left w:val="none" w:sz="0" w:space="0" w:color="auto"/>
            <w:bottom w:val="none" w:sz="0" w:space="0" w:color="auto"/>
            <w:right w:val="none" w:sz="0" w:space="0" w:color="auto"/>
          </w:divBdr>
        </w:div>
        <w:div w:id="874348006">
          <w:marLeft w:val="0"/>
          <w:marRight w:val="0"/>
          <w:marTop w:val="0"/>
          <w:marBottom w:val="0"/>
          <w:divBdr>
            <w:top w:val="none" w:sz="0" w:space="0" w:color="auto"/>
            <w:left w:val="none" w:sz="0" w:space="0" w:color="auto"/>
            <w:bottom w:val="none" w:sz="0" w:space="0" w:color="auto"/>
            <w:right w:val="none" w:sz="0" w:space="0" w:color="auto"/>
          </w:divBdr>
        </w:div>
        <w:div w:id="285359746">
          <w:marLeft w:val="0"/>
          <w:marRight w:val="0"/>
          <w:marTop w:val="0"/>
          <w:marBottom w:val="0"/>
          <w:divBdr>
            <w:top w:val="none" w:sz="0" w:space="0" w:color="auto"/>
            <w:left w:val="none" w:sz="0" w:space="0" w:color="auto"/>
            <w:bottom w:val="none" w:sz="0" w:space="0" w:color="auto"/>
            <w:right w:val="none" w:sz="0" w:space="0" w:color="auto"/>
          </w:divBdr>
        </w:div>
        <w:div w:id="237985828">
          <w:marLeft w:val="0"/>
          <w:marRight w:val="0"/>
          <w:marTop w:val="0"/>
          <w:marBottom w:val="0"/>
          <w:divBdr>
            <w:top w:val="none" w:sz="0" w:space="0" w:color="auto"/>
            <w:left w:val="none" w:sz="0" w:space="0" w:color="auto"/>
            <w:bottom w:val="none" w:sz="0" w:space="0" w:color="auto"/>
            <w:right w:val="none" w:sz="0" w:space="0" w:color="auto"/>
          </w:divBdr>
        </w:div>
        <w:div w:id="1940019992">
          <w:marLeft w:val="0"/>
          <w:marRight w:val="0"/>
          <w:marTop w:val="0"/>
          <w:marBottom w:val="0"/>
          <w:divBdr>
            <w:top w:val="none" w:sz="0" w:space="0" w:color="auto"/>
            <w:left w:val="none" w:sz="0" w:space="0" w:color="auto"/>
            <w:bottom w:val="none" w:sz="0" w:space="0" w:color="auto"/>
            <w:right w:val="none" w:sz="0" w:space="0" w:color="auto"/>
          </w:divBdr>
        </w:div>
        <w:div w:id="1335836025">
          <w:marLeft w:val="0"/>
          <w:marRight w:val="0"/>
          <w:marTop w:val="0"/>
          <w:marBottom w:val="0"/>
          <w:divBdr>
            <w:top w:val="none" w:sz="0" w:space="0" w:color="auto"/>
            <w:left w:val="none" w:sz="0" w:space="0" w:color="auto"/>
            <w:bottom w:val="none" w:sz="0" w:space="0" w:color="auto"/>
            <w:right w:val="none" w:sz="0" w:space="0" w:color="auto"/>
          </w:divBdr>
        </w:div>
        <w:div w:id="1932619385">
          <w:marLeft w:val="0"/>
          <w:marRight w:val="0"/>
          <w:marTop w:val="0"/>
          <w:marBottom w:val="0"/>
          <w:divBdr>
            <w:top w:val="none" w:sz="0" w:space="0" w:color="auto"/>
            <w:left w:val="none" w:sz="0" w:space="0" w:color="auto"/>
            <w:bottom w:val="none" w:sz="0" w:space="0" w:color="auto"/>
            <w:right w:val="none" w:sz="0" w:space="0" w:color="auto"/>
          </w:divBdr>
        </w:div>
        <w:div w:id="1023825538">
          <w:marLeft w:val="0"/>
          <w:marRight w:val="0"/>
          <w:marTop w:val="0"/>
          <w:marBottom w:val="0"/>
          <w:divBdr>
            <w:top w:val="none" w:sz="0" w:space="0" w:color="auto"/>
            <w:left w:val="none" w:sz="0" w:space="0" w:color="auto"/>
            <w:bottom w:val="none" w:sz="0" w:space="0" w:color="auto"/>
            <w:right w:val="none" w:sz="0" w:space="0" w:color="auto"/>
          </w:divBdr>
        </w:div>
        <w:div w:id="1522671455">
          <w:marLeft w:val="0"/>
          <w:marRight w:val="0"/>
          <w:marTop w:val="0"/>
          <w:marBottom w:val="0"/>
          <w:divBdr>
            <w:top w:val="none" w:sz="0" w:space="0" w:color="auto"/>
            <w:left w:val="none" w:sz="0" w:space="0" w:color="auto"/>
            <w:bottom w:val="none" w:sz="0" w:space="0" w:color="auto"/>
            <w:right w:val="none" w:sz="0" w:space="0" w:color="auto"/>
          </w:divBdr>
        </w:div>
        <w:div w:id="84806501">
          <w:marLeft w:val="0"/>
          <w:marRight w:val="0"/>
          <w:marTop w:val="0"/>
          <w:marBottom w:val="0"/>
          <w:divBdr>
            <w:top w:val="none" w:sz="0" w:space="0" w:color="auto"/>
            <w:left w:val="none" w:sz="0" w:space="0" w:color="auto"/>
            <w:bottom w:val="none" w:sz="0" w:space="0" w:color="auto"/>
            <w:right w:val="none" w:sz="0" w:space="0" w:color="auto"/>
          </w:divBdr>
        </w:div>
        <w:div w:id="720858855">
          <w:marLeft w:val="0"/>
          <w:marRight w:val="0"/>
          <w:marTop w:val="0"/>
          <w:marBottom w:val="0"/>
          <w:divBdr>
            <w:top w:val="none" w:sz="0" w:space="0" w:color="auto"/>
            <w:left w:val="none" w:sz="0" w:space="0" w:color="auto"/>
            <w:bottom w:val="none" w:sz="0" w:space="0" w:color="auto"/>
            <w:right w:val="none" w:sz="0" w:space="0" w:color="auto"/>
          </w:divBdr>
        </w:div>
        <w:div w:id="1178733908">
          <w:marLeft w:val="0"/>
          <w:marRight w:val="0"/>
          <w:marTop w:val="0"/>
          <w:marBottom w:val="0"/>
          <w:divBdr>
            <w:top w:val="none" w:sz="0" w:space="0" w:color="auto"/>
            <w:left w:val="none" w:sz="0" w:space="0" w:color="auto"/>
            <w:bottom w:val="none" w:sz="0" w:space="0" w:color="auto"/>
            <w:right w:val="none" w:sz="0" w:space="0" w:color="auto"/>
          </w:divBdr>
        </w:div>
        <w:div w:id="1241214977">
          <w:marLeft w:val="0"/>
          <w:marRight w:val="0"/>
          <w:marTop w:val="0"/>
          <w:marBottom w:val="0"/>
          <w:divBdr>
            <w:top w:val="none" w:sz="0" w:space="0" w:color="auto"/>
            <w:left w:val="none" w:sz="0" w:space="0" w:color="auto"/>
            <w:bottom w:val="none" w:sz="0" w:space="0" w:color="auto"/>
            <w:right w:val="none" w:sz="0" w:space="0" w:color="auto"/>
          </w:divBdr>
        </w:div>
        <w:div w:id="210002138">
          <w:marLeft w:val="0"/>
          <w:marRight w:val="0"/>
          <w:marTop w:val="0"/>
          <w:marBottom w:val="0"/>
          <w:divBdr>
            <w:top w:val="none" w:sz="0" w:space="0" w:color="auto"/>
            <w:left w:val="none" w:sz="0" w:space="0" w:color="auto"/>
            <w:bottom w:val="none" w:sz="0" w:space="0" w:color="auto"/>
            <w:right w:val="none" w:sz="0" w:space="0" w:color="auto"/>
          </w:divBdr>
        </w:div>
        <w:div w:id="647785015">
          <w:marLeft w:val="0"/>
          <w:marRight w:val="0"/>
          <w:marTop w:val="0"/>
          <w:marBottom w:val="0"/>
          <w:divBdr>
            <w:top w:val="none" w:sz="0" w:space="0" w:color="auto"/>
            <w:left w:val="none" w:sz="0" w:space="0" w:color="auto"/>
            <w:bottom w:val="none" w:sz="0" w:space="0" w:color="auto"/>
            <w:right w:val="none" w:sz="0" w:space="0" w:color="auto"/>
          </w:divBdr>
        </w:div>
        <w:div w:id="1693529685">
          <w:marLeft w:val="0"/>
          <w:marRight w:val="0"/>
          <w:marTop w:val="0"/>
          <w:marBottom w:val="0"/>
          <w:divBdr>
            <w:top w:val="none" w:sz="0" w:space="0" w:color="auto"/>
            <w:left w:val="none" w:sz="0" w:space="0" w:color="auto"/>
            <w:bottom w:val="none" w:sz="0" w:space="0" w:color="auto"/>
            <w:right w:val="none" w:sz="0" w:space="0" w:color="auto"/>
          </w:divBdr>
        </w:div>
        <w:div w:id="2145929606">
          <w:marLeft w:val="0"/>
          <w:marRight w:val="0"/>
          <w:marTop w:val="0"/>
          <w:marBottom w:val="0"/>
          <w:divBdr>
            <w:top w:val="none" w:sz="0" w:space="0" w:color="auto"/>
            <w:left w:val="none" w:sz="0" w:space="0" w:color="auto"/>
            <w:bottom w:val="none" w:sz="0" w:space="0" w:color="auto"/>
            <w:right w:val="none" w:sz="0" w:space="0" w:color="auto"/>
          </w:divBdr>
        </w:div>
        <w:div w:id="1105270378">
          <w:marLeft w:val="0"/>
          <w:marRight w:val="0"/>
          <w:marTop w:val="0"/>
          <w:marBottom w:val="0"/>
          <w:divBdr>
            <w:top w:val="none" w:sz="0" w:space="0" w:color="auto"/>
            <w:left w:val="none" w:sz="0" w:space="0" w:color="auto"/>
            <w:bottom w:val="none" w:sz="0" w:space="0" w:color="auto"/>
            <w:right w:val="none" w:sz="0" w:space="0" w:color="auto"/>
          </w:divBdr>
        </w:div>
        <w:div w:id="2024550951">
          <w:marLeft w:val="0"/>
          <w:marRight w:val="0"/>
          <w:marTop w:val="0"/>
          <w:marBottom w:val="0"/>
          <w:divBdr>
            <w:top w:val="none" w:sz="0" w:space="0" w:color="auto"/>
            <w:left w:val="none" w:sz="0" w:space="0" w:color="auto"/>
            <w:bottom w:val="none" w:sz="0" w:space="0" w:color="auto"/>
            <w:right w:val="none" w:sz="0" w:space="0" w:color="auto"/>
          </w:divBdr>
        </w:div>
        <w:div w:id="539173201">
          <w:marLeft w:val="0"/>
          <w:marRight w:val="0"/>
          <w:marTop w:val="0"/>
          <w:marBottom w:val="0"/>
          <w:divBdr>
            <w:top w:val="none" w:sz="0" w:space="0" w:color="auto"/>
            <w:left w:val="none" w:sz="0" w:space="0" w:color="auto"/>
            <w:bottom w:val="none" w:sz="0" w:space="0" w:color="auto"/>
            <w:right w:val="none" w:sz="0" w:space="0" w:color="auto"/>
          </w:divBdr>
        </w:div>
        <w:div w:id="685710425">
          <w:marLeft w:val="0"/>
          <w:marRight w:val="0"/>
          <w:marTop w:val="0"/>
          <w:marBottom w:val="0"/>
          <w:divBdr>
            <w:top w:val="none" w:sz="0" w:space="0" w:color="auto"/>
            <w:left w:val="none" w:sz="0" w:space="0" w:color="auto"/>
            <w:bottom w:val="none" w:sz="0" w:space="0" w:color="auto"/>
            <w:right w:val="none" w:sz="0" w:space="0" w:color="auto"/>
          </w:divBdr>
        </w:div>
        <w:div w:id="258607501">
          <w:marLeft w:val="0"/>
          <w:marRight w:val="0"/>
          <w:marTop w:val="0"/>
          <w:marBottom w:val="0"/>
          <w:divBdr>
            <w:top w:val="none" w:sz="0" w:space="0" w:color="auto"/>
            <w:left w:val="none" w:sz="0" w:space="0" w:color="auto"/>
            <w:bottom w:val="none" w:sz="0" w:space="0" w:color="auto"/>
            <w:right w:val="none" w:sz="0" w:space="0" w:color="auto"/>
          </w:divBdr>
        </w:div>
        <w:div w:id="1620335188">
          <w:marLeft w:val="0"/>
          <w:marRight w:val="0"/>
          <w:marTop w:val="0"/>
          <w:marBottom w:val="0"/>
          <w:divBdr>
            <w:top w:val="none" w:sz="0" w:space="0" w:color="auto"/>
            <w:left w:val="none" w:sz="0" w:space="0" w:color="auto"/>
            <w:bottom w:val="none" w:sz="0" w:space="0" w:color="auto"/>
            <w:right w:val="none" w:sz="0" w:space="0" w:color="auto"/>
          </w:divBdr>
        </w:div>
        <w:div w:id="1809469537">
          <w:marLeft w:val="0"/>
          <w:marRight w:val="0"/>
          <w:marTop w:val="0"/>
          <w:marBottom w:val="0"/>
          <w:divBdr>
            <w:top w:val="none" w:sz="0" w:space="0" w:color="auto"/>
            <w:left w:val="none" w:sz="0" w:space="0" w:color="auto"/>
            <w:bottom w:val="none" w:sz="0" w:space="0" w:color="auto"/>
            <w:right w:val="none" w:sz="0" w:space="0" w:color="auto"/>
          </w:divBdr>
        </w:div>
        <w:div w:id="771825889">
          <w:marLeft w:val="0"/>
          <w:marRight w:val="0"/>
          <w:marTop w:val="0"/>
          <w:marBottom w:val="0"/>
          <w:divBdr>
            <w:top w:val="none" w:sz="0" w:space="0" w:color="auto"/>
            <w:left w:val="none" w:sz="0" w:space="0" w:color="auto"/>
            <w:bottom w:val="none" w:sz="0" w:space="0" w:color="auto"/>
            <w:right w:val="none" w:sz="0" w:space="0" w:color="auto"/>
          </w:divBdr>
        </w:div>
        <w:div w:id="1522819360">
          <w:marLeft w:val="0"/>
          <w:marRight w:val="0"/>
          <w:marTop w:val="0"/>
          <w:marBottom w:val="0"/>
          <w:divBdr>
            <w:top w:val="none" w:sz="0" w:space="0" w:color="auto"/>
            <w:left w:val="none" w:sz="0" w:space="0" w:color="auto"/>
            <w:bottom w:val="none" w:sz="0" w:space="0" w:color="auto"/>
            <w:right w:val="none" w:sz="0" w:space="0" w:color="auto"/>
          </w:divBdr>
        </w:div>
        <w:div w:id="827206821">
          <w:marLeft w:val="0"/>
          <w:marRight w:val="0"/>
          <w:marTop w:val="0"/>
          <w:marBottom w:val="0"/>
          <w:divBdr>
            <w:top w:val="none" w:sz="0" w:space="0" w:color="auto"/>
            <w:left w:val="none" w:sz="0" w:space="0" w:color="auto"/>
            <w:bottom w:val="none" w:sz="0" w:space="0" w:color="auto"/>
            <w:right w:val="none" w:sz="0" w:space="0" w:color="auto"/>
          </w:divBdr>
        </w:div>
        <w:div w:id="1168206035">
          <w:marLeft w:val="0"/>
          <w:marRight w:val="0"/>
          <w:marTop w:val="0"/>
          <w:marBottom w:val="0"/>
          <w:divBdr>
            <w:top w:val="none" w:sz="0" w:space="0" w:color="auto"/>
            <w:left w:val="none" w:sz="0" w:space="0" w:color="auto"/>
            <w:bottom w:val="none" w:sz="0" w:space="0" w:color="auto"/>
            <w:right w:val="none" w:sz="0" w:space="0" w:color="auto"/>
          </w:divBdr>
        </w:div>
        <w:div w:id="35467013">
          <w:marLeft w:val="0"/>
          <w:marRight w:val="0"/>
          <w:marTop w:val="0"/>
          <w:marBottom w:val="0"/>
          <w:divBdr>
            <w:top w:val="none" w:sz="0" w:space="0" w:color="auto"/>
            <w:left w:val="none" w:sz="0" w:space="0" w:color="auto"/>
            <w:bottom w:val="none" w:sz="0" w:space="0" w:color="auto"/>
            <w:right w:val="none" w:sz="0" w:space="0" w:color="auto"/>
          </w:divBdr>
        </w:div>
        <w:div w:id="1726642132">
          <w:marLeft w:val="0"/>
          <w:marRight w:val="0"/>
          <w:marTop w:val="0"/>
          <w:marBottom w:val="0"/>
          <w:divBdr>
            <w:top w:val="none" w:sz="0" w:space="0" w:color="auto"/>
            <w:left w:val="none" w:sz="0" w:space="0" w:color="auto"/>
            <w:bottom w:val="none" w:sz="0" w:space="0" w:color="auto"/>
            <w:right w:val="none" w:sz="0" w:space="0" w:color="auto"/>
          </w:divBdr>
        </w:div>
        <w:div w:id="740642759">
          <w:marLeft w:val="0"/>
          <w:marRight w:val="0"/>
          <w:marTop w:val="0"/>
          <w:marBottom w:val="0"/>
          <w:divBdr>
            <w:top w:val="none" w:sz="0" w:space="0" w:color="auto"/>
            <w:left w:val="none" w:sz="0" w:space="0" w:color="auto"/>
            <w:bottom w:val="none" w:sz="0" w:space="0" w:color="auto"/>
            <w:right w:val="none" w:sz="0" w:space="0" w:color="auto"/>
          </w:divBdr>
        </w:div>
        <w:div w:id="317077896">
          <w:marLeft w:val="0"/>
          <w:marRight w:val="0"/>
          <w:marTop w:val="0"/>
          <w:marBottom w:val="0"/>
          <w:divBdr>
            <w:top w:val="none" w:sz="0" w:space="0" w:color="auto"/>
            <w:left w:val="none" w:sz="0" w:space="0" w:color="auto"/>
            <w:bottom w:val="none" w:sz="0" w:space="0" w:color="auto"/>
            <w:right w:val="none" w:sz="0" w:space="0" w:color="auto"/>
          </w:divBdr>
        </w:div>
        <w:div w:id="708991885">
          <w:marLeft w:val="0"/>
          <w:marRight w:val="0"/>
          <w:marTop w:val="0"/>
          <w:marBottom w:val="0"/>
          <w:divBdr>
            <w:top w:val="none" w:sz="0" w:space="0" w:color="auto"/>
            <w:left w:val="none" w:sz="0" w:space="0" w:color="auto"/>
            <w:bottom w:val="none" w:sz="0" w:space="0" w:color="auto"/>
            <w:right w:val="none" w:sz="0" w:space="0" w:color="auto"/>
          </w:divBdr>
        </w:div>
        <w:div w:id="1136679930">
          <w:marLeft w:val="0"/>
          <w:marRight w:val="0"/>
          <w:marTop w:val="0"/>
          <w:marBottom w:val="0"/>
          <w:divBdr>
            <w:top w:val="none" w:sz="0" w:space="0" w:color="auto"/>
            <w:left w:val="none" w:sz="0" w:space="0" w:color="auto"/>
            <w:bottom w:val="none" w:sz="0" w:space="0" w:color="auto"/>
            <w:right w:val="none" w:sz="0" w:space="0" w:color="auto"/>
          </w:divBdr>
        </w:div>
        <w:div w:id="794252586">
          <w:marLeft w:val="0"/>
          <w:marRight w:val="0"/>
          <w:marTop w:val="0"/>
          <w:marBottom w:val="0"/>
          <w:divBdr>
            <w:top w:val="none" w:sz="0" w:space="0" w:color="auto"/>
            <w:left w:val="none" w:sz="0" w:space="0" w:color="auto"/>
            <w:bottom w:val="none" w:sz="0" w:space="0" w:color="auto"/>
            <w:right w:val="none" w:sz="0" w:space="0" w:color="auto"/>
          </w:divBdr>
        </w:div>
        <w:div w:id="1243685266">
          <w:marLeft w:val="0"/>
          <w:marRight w:val="0"/>
          <w:marTop w:val="0"/>
          <w:marBottom w:val="0"/>
          <w:divBdr>
            <w:top w:val="none" w:sz="0" w:space="0" w:color="auto"/>
            <w:left w:val="none" w:sz="0" w:space="0" w:color="auto"/>
            <w:bottom w:val="none" w:sz="0" w:space="0" w:color="auto"/>
            <w:right w:val="none" w:sz="0" w:space="0" w:color="auto"/>
          </w:divBdr>
        </w:div>
        <w:div w:id="1900090683">
          <w:marLeft w:val="0"/>
          <w:marRight w:val="0"/>
          <w:marTop w:val="0"/>
          <w:marBottom w:val="0"/>
          <w:divBdr>
            <w:top w:val="none" w:sz="0" w:space="0" w:color="auto"/>
            <w:left w:val="none" w:sz="0" w:space="0" w:color="auto"/>
            <w:bottom w:val="none" w:sz="0" w:space="0" w:color="auto"/>
            <w:right w:val="none" w:sz="0" w:space="0" w:color="auto"/>
          </w:divBdr>
        </w:div>
        <w:div w:id="1955937224">
          <w:marLeft w:val="0"/>
          <w:marRight w:val="0"/>
          <w:marTop w:val="0"/>
          <w:marBottom w:val="0"/>
          <w:divBdr>
            <w:top w:val="none" w:sz="0" w:space="0" w:color="auto"/>
            <w:left w:val="none" w:sz="0" w:space="0" w:color="auto"/>
            <w:bottom w:val="none" w:sz="0" w:space="0" w:color="auto"/>
            <w:right w:val="none" w:sz="0" w:space="0" w:color="auto"/>
          </w:divBdr>
        </w:div>
        <w:div w:id="132337987">
          <w:marLeft w:val="0"/>
          <w:marRight w:val="0"/>
          <w:marTop w:val="0"/>
          <w:marBottom w:val="0"/>
          <w:divBdr>
            <w:top w:val="none" w:sz="0" w:space="0" w:color="auto"/>
            <w:left w:val="none" w:sz="0" w:space="0" w:color="auto"/>
            <w:bottom w:val="none" w:sz="0" w:space="0" w:color="auto"/>
            <w:right w:val="none" w:sz="0" w:space="0" w:color="auto"/>
          </w:divBdr>
        </w:div>
        <w:div w:id="115410162">
          <w:marLeft w:val="0"/>
          <w:marRight w:val="0"/>
          <w:marTop w:val="0"/>
          <w:marBottom w:val="0"/>
          <w:divBdr>
            <w:top w:val="none" w:sz="0" w:space="0" w:color="auto"/>
            <w:left w:val="none" w:sz="0" w:space="0" w:color="auto"/>
            <w:bottom w:val="none" w:sz="0" w:space="0" w:color="auto"/>
            <w:right w:val="none" w:sz="0" w:space="0" w:color="auto"/>
          </w:divBdr>
        </w:div>
        <w:div w:id="866865902">
          <w:marLeft w:val="0"/>
          <w:marRight w:val="0"/>
          <w:marTop w:val="0"/>
          <w:marBottom w:val="0"/>
          <w:divBdr>
            <w:top w:val="none" w:sz="0" w:space="0" w:color="auto"/>
            <w:left w:val="none" w:sz="0" w:space="0" w:color="auto"/>
            <w:bottom w:val="none" w:sz="0" w:space="0" w:color="auto"/>
            <w:right w:val="none" w:sz="0" w:space="0" w:color="auto"/>
          </w:divBdr>
        </w:div>
        <w:div w:id="603462333">
          <w:marLeft w:val="0"/>
          <w:marRight w:val="0"/>
          <w:marTop w:val="0"/>
          <w:marBottom w:val="0"/>
          <w:divBdr>
            <w:top w:val="none" w:sz="0" w:space="0" w:color="auto"/>
            <w:left w:val="none" w:sz="0" w:space="0" w:color="auto"/>
            <w:bottom w:val="none" w:sz="0" w:space="0" w:color="auto"/>
            <w:right w:val="none" w:sz="0" w:space="0" w:color="auto"/>
          </w:divBdr>
        </w:div>
        <w:div w:id="1572885314">
          <w:marLeft w:val="0"/>
          <w:marRight w:val="0"/>
          <w:marTop w:val="0"/>
          <w:marBottom w:val="0"/>
          <w:divBdr>
            <w:top w:val="none" w:sz="0" w:space="0" w:color="auto"/>
            <w:left w:val="none" w:sz="0" w:space="0" w:color="auto"/>
            <w:bottom w:val="none" w:sz="0" w:space="0" w:color="auto"/>
            <w:right w:val="none" w:sz="0" w:space="0" w:color="auto"/>
          </w:divBdr>
        </w:div>
        <w:div w:id="443228250">
          <w:marLeft w:val="0"/>
          <w:marRight w:val="0"/>
          <w:marTop w:val="0"/>
          <w:marBottom w:val="0"/>
          <w:divBdr>
            <w:top w:val="none" w:sz="0" w:space="0" w:color="auto"/>
            <w:left w:val="none" w:sz="0" w:space="0" w:color="auto"/>
            <w:bottom w:val="none" w:sz="0" w:space="0" w:color="auto"/>
            <w:right w:val="none" w:sz="0" w:space="0" w:color="auto"/>
          </w:divBdr>
        </w:div>
        <w:div w:id="968512933">
          <w:marLeft w:val="0"/>
          <w:marRight w:val="0"/>
          <w:marTop w:val="0"/>
          <w:marBottom w:val="0"/>
          <w:divBdr>
            <w:top w:val="none" w:sz="0" w:space="0" w:color="auto"/>
            <w:left w:val="none" w:sz="0" w:space="0" w:color="auto"/>
            <w:bottom w:val="none" w:sz="0" w:space="0" w:color="auto"/>
            <w:right w:val="none" w:sz="0" w:space="0" w:color="auto"/>
          </w:divBdr>
        </w:div>
        <w:div w:id="791630898">
          <w:marLeft w:val="0"/>
          <w:marRight w:val="0"/>
          <w:marTop w:val="0"/>
          <w:marBottom w:val="0"/>
          <w:divBdr>
            <w:top w:val="none" w:sz="0" w:space="0" w:color="auto"/>
            <w:left w:val="none" w:sz="0" w:space="0" w:color="auto"/>
            <w:bottom w:val="none" w:sz="0" w:space="0" w:color="auto"/>
            <w:right w:val="none" w:sz="0" w:space="0" w:color="auto"/>
          </w:divBdr>
        </w:div>
        <w:div w:id="847136946">
          <w:marLeft w:val="0"/>
          <w:marRight w:val="0"/>
          <w:marTop w:val="0"/>
          <w:marBottom w:val="0"/>
          <w:divBdr>
            <w:top w:val="none" w:sz="0" w:space="0" w:color="auto"/>
            <w:left w:val="none" w:sz="0" w:space="0" w:color="auto"/>
            <w:bottom w:val="none" w:sz="0" w:space="0" w:color="auto"/>
            <w:right w:val="none" w:sz="0" w:space="0" w:color="auto"/>
          </w:divBdr>
        </w:div>
        <w:div w:id="1933737607">
          <w:marLeft w:val="0"/>
          <w:marRight w:val="0"/>
          <w:marTop w:val="0"/>
          <w:marBottom w:val="0"/>
          <w:divBdr>
            <w:top w:val="none" w:sz="0" w:space="0" w:color="auto"/>
            <w:left w:val="none" w:sz="0" w:space="0" w:color="auto"/>
            <w:bottom w:val="none" w:sz="0" w:space="0" w:color="auto"/>
            <w:right w:val="none" w:sz="0" w:space="0" w:color="auto"/>
          </w:divBdr>
        </w:div>
        <w:div w:id="1013846644">
          <w:marLeft w:val="0"/>
          <w:marRight w:val="0"/>
          <w:marTop w:val="0"/>
          <w:marBottom w:val="0"/>
          <w:divBdr>
            <w:top w:val="none" w:sz="0" w:space="0" w:color="auto"/>
            <w:left w:val="none" w:sz="0" w:space="0" w:color="auto"/>
            <w:bottom w:val="none" w:sz="0" w:space="0" w:color="auto"/>
            <w:right w:val="none" w:sz="0" w:space="0" w:color="auto"/>
          </w:divBdr>
        </w:div>
        <w:div w:id="2068260075">
          <w:marLeft w:val="0"/>
          <w:marRight w:val="0"/>
          <w:marTop w:val="0"/>
          <w:marBottom w:val="0"/>
          <w:divBdr>
            <w:top w:val="none" w:sz="0" w:space="0" w:color="auto"/>
            <w:left w:val="none" w:sz="0" w:space="0" w:color="auto"/>
            <w:bottom w:val="none" w:sz="0" w:space="0" w:color="auto"/>
            <w:right w:val="none" w:sz="0" w:space="0" w:color="auto"/>
          </w:divBdr>
        </w:div>
        <w:div w:id="1426028000">
          <w:marLeft w:val="0"/>
          <w:marRight w:val="0"/>
          <w:marTop w:val="0"/>
          <w:marBottom w:val="0"/>
          <w:divBdr>
            <w:top w:val="none" w:sz="0" w:space="0" w:color="auto"/>
            <w:left w:val="none" w:sz="0" w:space="0" w:color="auto"/>
            <w:bottom w:val="none" w:sz="0" w:space="0" w:color="auto"/>
            <w:right w:val="none" w:sz="0" w:space="0" w:color="auto"/>
          </w:divBdr>
        </w:div>
        <w:div w:id="1135217141">
          <w:marLeft w:val="0"/>
          <w:marRight w:val="0"/>
          <w:marTop w:val="0"/>
          <w:marBottom w:val="0"/>
          <w:divBdr>
            <w:top w:val="none" w:sz="0" w:space="0" w:color="auto"/>
            <w:left w:val="none" w:sz="0" w:space="0" w:color="auto"/>
            <w:bottom w:val="none" w:sz="0" w:space="0" w:color="auto"/>
            <w:right w:val="none" w:sz="0" w:space="0" w:color="auto"/>
          </w:divBdr>
        </w:div>
        <w:div w:id="171460137">
          <w:marLeft w:val="0"/>
          <w:marRight w:val="0"/>
          <w:marTop w:val="0"/>
          <w:marBottom w:val="0"/>
          <w:divBdr>
            <w:top w:val="none" w:sz="0" w:space="0" w:color="auto"/>
            <w:left w:val="none" w:sz="0" w:space="0" w:color="auto"/>
            <w:bottom w:val="none" w:sz="0" w:space="0" w:color="auto"/>
            <w:right w:val="none" w:sz="0" w:space="0" w:color="auto"/>
          </w:divBdr>
        </w:div>
        <w:div w:id="902330587">
          <w:marLeft w:val="0"/>
          <w:marRight w:val="0"/>
          <w:marTop w:val="0"/>
          <w:marBottom w:val="0"/>
          <w:divBdr>
            <w:top w:val="none" w:sz="0" w:space="0" w:color="auto"/>
            <w:left w:val="none" w:sz="0" w:space="0" w:color="auto"/>
            <w:bottom w:val="none" w:sz="0" w:space="0" w:color="auto"/>
            <w:right w:val="none" w:sz="0" w:space="0" w:color="auto"/>
          </w:divBdr>
        </w:div>
        <w:div w:id="86928545">
          <w:marLeft w:val="0"/>
          <w:marRight w:val="0"/>
          <w:marTop w:val="0"/>
          <w:marBottom w:val="0"/>
          <w:divBdr>
            <w:top w:val="none" w:sz="0" w:space="0" w:color="auto"/>
            <w:left w:val="none" w:sz="0" w:space="0" w:color="auto"/>
            <w:bottom w:val="none" w:sz="0" w:space="0" w:color="auto"/>
            <w:right w:val="none" w:sz="0" w:space="0" w:color="auto"/>
          </w:divBdr>
        </w:div>
        <w:div w:id="172959645">
          <w:marLeft w:val="0"/>
          <w:marRight w:val="0"/>
          <w:marTop w:val="0"/>
          <w:marBottom w:val="0"/>
          <w:divBdr>
            <w:top w:val="none" w:sz="0" w:space="0" w:color="auto"/>
            <w:left w:val="none" w:sz="0" w:space="0" w:color="auto"/>
            <w:bottom w:val="none" w:sz="0" w:space="0" w:color="auto"/>
            <w:right w:val="none" w:sz="0" w:space="0" w:color="auto"/>
          </w:divBdr>
        </w:div>
        <w:div w:id="1252861128">
          <w:marLeft w:val="0"/>
          <w:marRight w:val="0"/>
          <w:marTop w:val="0"/>
          <w:marBottom w:val="0"/>
          <w:divBdr>
            <w:top w:val="none" w:sz="0" w:space="0" w:color="auto"/>
            <w:left w:val="none" w:sz="0" w:space="0" w:color="auto"/>
            <w:bottom w:val="none" w:sz="0" w:space="0" w:color="auto"/>
            <w:right w:val="none" w:sz="0" w:space="0" w:color="auto"/>
          </w:divBdr>
        </w:div>
        <w:div w:id="684021037">
          <w:marLeft w:val="0"/>
          <w:marRight w:val="0"/>
          <w:marTop w:val="0"/>
          <w:marBottom w:val="0"/>
          <w:divBdr>
            <w:top w:val="none" w:sz="0" w:space="0" w:color="auto"/>
            <w:left w:val="none" w:sz="0" w:space="0" w:color="auto"/>
            <w:bottom w:val="none" w:sz="0" w:space="0" w:color="auto"/>
            <w:right w:val="none" w:sz="0" w:space="0" w:color="auto"/>
          </w:divBdr>
        </w:div>
        <w:div w:id="987710636">
          <w:marLeft w:val="0"/>
          <w:marRight w:val="0"/>
          <w:marTop w:val="0"/>
          <w:marBottom w:val="0"/>
          <w:divBdr>
            <w:top w:val="none" w:sz="0" w:space="0" w:color="auto"/>
            <w:left w:val="none" w:sz="0" w:space="0" w:color="auto"/>
            <w:bottom w:val="none" w:sz="0" w:space="0" w:color="auto"/>
            <w:right w:val="none" w:sz="0" w:space="0" w:color="auto"/>
          </w:divBdr>
        </w:div>
        <w:div w:id="609317469">
          <w:marLeft w:val="0"/>
          <w:marRight w:val="0"/>
          <w:marTop w:val="0"/>
          <w:marBottom w:val="0"/>
          <w:divBdr>
            <w:top w:val="none" w:sz="0" w:space="0" w:color="auto"/>
            <w:left w:val="none" w:sz="0" w:space="0" w:color="auto"/>
            <w:bottom w:val="none" w:sz="0" w:space="0" w:color="auto"/>
            <w:right w:val="none" w:sz="0" w:space="0" w:color="auto"/>
          </w:divBdr>
        </w:div>
        <w:div w:id="61754070">
          <w:marLeft w:val="0"/>
          <w:marRight w:val="0"/>
          <w:marTop w:val="0"/>
          <w:marBottom w:val="0"/>
          <w:divBdr>
            <w:top w:val="none" w:sz="0" w:space="0" w:color="auto"/>
            <w:left w:val="none" w:sz="0" w:space="0" w:color="auto"/>
            <w:bottom w:val="none" w:sz="0" w:space="0" w:color="auto"/>
            <w:right w:val="none" w:sz="0" w:space="0" w:color="auto"/>
          </w:divBdr>
        </w:div>
        <w:div w:id="58670852">
          <w:marLeft w:val="0"/>
          <w:marRight w:val="0"/>
          <w:marTop w:val="0"/>
          <w:marBottom w:val="0"/>
          <w:divBdr>
            <w:top w:val="none" w:sz="0" w:space="0" w:color="auto"/>
            <w:left w:val="none" w:sz="0" w:space="0" w:color="auto"/>
            <w:bottom w:val="none" w:sz="0" w:space="0" w:color="auto"/>
            <w:right w:val="none" w:sz="0" w:space="0" w:color="auto"/>
          </w:divBdr>
        </w:div>
        <w:div w:id="136342136">
          <w:marLeft w:val="0"/>
          <w:marRight w:val="0"/>
          <w:marTop w:val="0"/>
          <w:marBottom w:val="0"/>
          <w:divBdr>
            <w:top w:val="none" w:sz="0" w:space="0" w:color="auto"/>
            <w:left w:val="none" w:sz="0" w:space="0" w:color="auto"/>
            <w:bottom w:val="none" w:sz="0" w:space="0" w:color="auto"/>
            <w:right w:val="none" w:sz="0" w:space="0" w:color="auto"/>
          </w:divBdr>
        </w:div>
        <w:div w:id="401219966">
          <w:marLeft w:val="0"/>
          <w:marRight w:val="0"/>
          <w:marTop w:val="0"/>
          <w:marBottom w:val="0"/>
          <w:divBdr>
            <w:top w:val="none" w:sz="0" w:space="0" w:color="auto"/>
            <w:left w:val="none" w:sz="0" w:space="0" w:color="auto"/>
            <w:bottom w:val="none" w:sz="0" w:space="0" w:color="auto"/>
            <w:right w:val="none" w:sz="0" w:space="0" w:color="auto"/>
          </w:divBdr>
        </w:div>
        <w:div w:id="1599634875">
          <w:marLeft w:val="0"/>
          <w:marRight w:val="0"/>
          <w:marTop w:val="0"/>
          <w:marBottom w:val="0"/>
          <w:divBdr>
            <w:top w:val="none" w:sz="0" w:space="0" w:color="auto"/>
            <w:left w:val="none" w:sz="0" w:space="0" w:color="auto"/>
            <w:bottom w:val="none" w:sz="0" w:space="0" w:color="auto"/>
            <w:right w:val="none" w:sz="0" w:space="0" w:color="auto"/>
          </w:divBdr>
        </w:div>
        <w:div w:id="723215656">
          <w:marLeft w:val="0"/>
          <w:marRight w:val="0"/>
          <w:marTop w:val="0"/>
          <w:marBottom w:val="0"/>
          <w:divBdr>
            <w:top w:val="none" w:sz="0" w:space="0" w:color="auto"/>
            <w:left w:val="none" w:sz="0" w:space="0" w:color="auto"/>
            <w:bottom w:val="none" w:sz="0" w:space="0" w:color="auto"/>
            <w:right w:val="none" w:sz="0" w:space="0" w:color="auto"/>
          </w:divBdr>
        </w:div>
        <w:div w:id="1325936756">
          <w:marLeft w:val="0"/>
          <w:marRight w:val="0"/>
          <w:marTop w:val="0"/>
          <w:marBottom w:val="0"/>
          <w:divBdr>
            <w:top w:val="none" w:sz="0" w:space="0" w:color="auto"/>
            <w:left w:val="none" w:sz="0" w:space="0" w:color="auto"/>
            <w:bottom w:val="none" w:sz="0" w:space="0" w:color="auto"/>
            <w:right w:val="none" w:sz="0" w:space="0" w:color="auto"/>
          </w:divBdr>
        </w:div>
      </w:divsChild>
    </w:div>
    <w:div w:id="1722290753">
      <w:bodyDiv w:val="1"/>
      <w:marLeft w:val="0"/>
      <w:marRight w:val="0"/>
      <w:marTop w:val="0"/>
      <w:marBottom w:val="0"/>
      <w:divBdr>
        <w:top w:val="none" w:sz="0" w:space="0" w:color="auto"/>
        <w:left w:val="none" w:sz="0" w:space="0" w:color="auto"/>
        <w:bottom w:val="none" w:sz="0" w:space="0" w:color="auto"/>
        <w:right w:val="none" w:sz="0" w:space="0" w:color="auto"/>
      </w:divBdr>
      <w:divsChild>
        <w:div w:id="400636131">
          <w:marLeft w:val="0"/>
          <w:marRight w:val="0"/>
          <w:marTop w:val="0"/>
          <w:marBottom w:val="0"/>
          <w:divBdr>
            <w:top w:val="none" w:sz="0" w:space="0" w:color="auto"/>
            <w:left w:val="none" w:sz="0" w:space="0" w:color="auto"/>
            <w:bottom w:val="none" w:sz="0" w:space="0" w:color="auto"/>
            <w:right w:val="none" w:sz="0" w:space="0" w:color="auto"/>
          </w:divBdr>
          <w:divsChild>
            <w:div w:id="1658877314">
              <w:marLeft w:val="0"/>
              <w:marRight w:val="60"/>
              <w:marTop w:val="0"/>
              <w:marBottom w:val="0"/>
              <w:divBdr>
                <w:top w:val="none" w:sz="0" w:space="0" w:color="auto"/>
                <w:left w:val="none" w:sz="0" w:space="0" w:color="auto"/>
                <w:bottom w:val="none" w:sz="0" w:space="0" w:color="auto"/>
                <w:right w:val="none" w:sz="0" w:space="0" w:color="auto"/>
              </w:divBdr>
              <w:divsChild>
                <w:div w:id="1310477643">
                  <w:marLeft w:val="0"/>
                  <w:marRight w:val="0"/>
                  <w:marTop w:val="0"/>
                  <w:marBottom w:val="150"/>
                  <w:divBdr>
                    <w:top w:val="none" w:sz="0" w:space="0" w:color="auto"/>
                    <w:left w:val="none" w:sz="0" w:space="0" w:color="auto"/>
                    <w:bottom w:val="none" w:sz="0" w:space="0" w:color="auto"/>
                    <w:right w:val="none" w:sz="0" w:space="0" w:color="auto"/>
                  </w:divBdr>
                  <w:divsChild>
                    <w:div w:id="648362891">
                      <w:marLeft w:val="0"/>
                      <w:marRight w:val="0"/>
                      <w:marTop w:val="0"/>
                      <w:marBottom w:val="0"/>
                      <w:divBdr>
                        <w:top w:val="none" w:sz="0" w:space="0" w:color="auto"/>
                        <w:left w:val="none" w:sz="0" w:space="0" w:color="auto"/>
                        <w:bottom w:val="none" w:sz="0" w:space="0" w:color="auto"/>
                        <w:right w:val="none" w:sz="0" w:space="0" w:color="auto"/>
                      </w:divBdr>
                      <w:divsChild>
                        <w:div w:id="1655260212">
                          <w:marLeft w:val="0"/>
                          <w:marRight w:val="0"/>
                          <w:marTop w:val="0"/>
                          <w:marBottom w:val="0"/>
                          <w:divBdr>
                            <w:top w:val="none" w:sz="0" w:space="0" w:color="auto"/>
                            <w:left w:val="none" w:sz="0" w:space="0" w:color="auto"/>
                            <w:bottom w:val="none" w:sz="0" w:space="0" w:color="auto"/>
                            <w:right w:val="none" w:sz="0" w:space="0" w:color="auto"/>
                          </w:divBdr>
                          <w:divsChild>
                            <w:div w:id="1891190272">
                              <w:marLeft w:val="0"/>
                              <w:marRight w:val="0"/>
                              <w:marTop w:val="240"/>
                              <w:marBottom w:val="120"/>
                              <w:divBdr>
                                <w:top w:val="none" w:sz="0" w:space="0" w:color="auto"/>
                                <w:left w:val="none" w:sz="0" w:space="0" w:color="auto"/>
                                <w:bottom w:val="none" w:sz="0" w:space="0" w:color="auto"/>
                                <w:right w:val="none" w:sz="0" w:space="0" w:color="auto"/>
                              </w:divBdr>
                            </w:div>
                            <w:div w:id="423646720">
                              <w:marLeft w:val="0"/>
                              <w:marRight w:val="0"/>
                              <w:marTop w:val="240"/>
                              <w:marBottom w:val="120"/>
                              <w:divBdr>
                                <w:top w:val="none" w:sz="0" w:space="0" w:color="auto"/>
                                <w:left w:val="none" w:sz="0" w:space="0" w:color="auto"/>
                                <w:bottom w:val="none" w:sz="0" w:space="0" w:color="auto"/>
                                <w:right w:val="none" w:sz="0" w:space="0" w:color="auto"/>
                              </w:divBdr>
                            </w:div>
                            <w:div w:id="1332414183">
                              <w:marLeft w:val="0"/>
                              <w:marRight w:val="0"/>
                              <w:marTop w:val="240"/>
                              <w:marBottom w:val="120"/>
                              <w:divBdr>
                                <w:top w:val="none" w:sz="0" w:space="0" w:color="auto"/>
                                <w:left w:val="none" w:sz="0" w:space="0" w:color="auto"/>
                                <w:bottom w:val="none" w:sz="0" w:space="0" w:color="auto"/>
                                <w:right w:val="none" w:sz="0" w:space="0" w:color="auto"/>
                              </w:divBdr>
                            </w:div>
                            <w:div w:id="1733038798">
                              <w:marLeft w:val="0"/>
                              <w:marRight w:val="0"/>
                              <w:marTop w:val="240"/>
                              <w:marBottom w:val="120"/>
                              <w:divBdr>
                                <w:top w:val="none" w:sz="0" w:space="0" w:color="auto"/>
                                <w:left w:val="none" w:sz="0" w:space="0" w:color="auto"/>
                                <w:bottom w:val="none" w:sz="0" w:space="0" w:color="auto"/>
                                <w:right w:val="none" w:sz="0" w:space="0" w:color="auto"/>
                              </w:divBdr>
                            </w:div>
                            <w:div w:id="2069841982">
                              <w:marLeft w:val="0"/>
                              <w:marRight w:val="0"/>
                              <w:marTop w:val="240"/>
                              <w:marBottom w:val="120"/>
                              <w:divBdr>
                                <w:top w:val="none" w:sz="0" w:space="0" w:color="auto"/>
                                <w:left w:val="none" w:sz="0" w:space="0" w:color="auto"/>
                                <w:bottom w:val="none" w:sz="0" w:space="0" w:color="auto"/>
                                <w:right w:val="none" w:sz="0" w:space="0" w:color="auto"/>
                              </w:divBdr>
                            </w:div>
                            <w:div w:id="277688686">
                              <w:marLeft w:val="0"/>
                              <w:marRight w:val="0"/>
                              <w:marTop w:val="240"/>
                              <w:marBottom w:val="120"/>
                              <w:divBdr>
                                <w:top w:val="none" w:sz="0" w:space="0" w:color="auto"/>
                                <w:left w:val="none" w:sz="0" w:space="0" w:color="auto"/>
                                <w:bottom w:val="none" w:sz="0" w:space="0" w:color="auto"/>
                                <w:right w:val="none" w:sz="0" w:space="0" w:color="auto"/>
                              </w:divBdr>
                            </w:div>
                            <w:div w:id="1827629028">
                              <w:marLeft w:val="0"/>
                              <w:marRight w:val="0"/>
                              <w:marTop w:val="240"/>
                              <w:marBottom w:val="120"/>
                              <w:divBdr>
                                <w:top w:val="none" w:sz="0" w:space="0" w:color="auto"/>
                                <w:left w:val="none" w:sz="0" w:space="0" w:color="auto"/>
                                <w:bottom w:val="none" w:sz="0" w:space="0" w:color="auto"/>
                                <w:right w:val="none" w:sz="0" w:space="0" w:color="auto"/>
                              </w:divBdr>
                            </w:div>
                            <w:div w:id="1340892301">
                              <w:marLeft w:val="0"/>
                              <w:marRight w:val="0"/>
                              <w:marTop w:val="240"/>
                              <w:marBottom w:val="120"/>
                              <w:divBdr>
                                <w:top w:val="none" w:sz="0" w:space="0" w:color="auto"/>
                                <w:left w:val="none" w:sz="0" w:space="0" w:color="auto"/>
                                <w:bottom w:val="none" w:sz="0" w:space="0" w:color="auto"/>
                                <w:right w:val="none" w:sz="0" w:space="0" w:color="auto"/>
                              </w:divBdr>
                            </w:div>
                            <w:div w:id="642469849">
                              <w:marLeft w:val="0"/>
                              <w:marRight w:val="0"/>
                              <w:marTop w:val="240"/>
                              <w:marBottom w:val="120"/>
                              <w:divBdr>
                                <w:top w:val="none" w:sz="0" w:space="0" w:color="auto"/>
                                <w:left w:val="none" w:sz="0" w:space="0" w:color="auto"/>
                                <w:bottom w:val="none" w:sz="0" w:space="0" w:color="auto"/>
                                <w:right w:val="none" w:sz="0" w:space="0" w:color="auto"/>
                              </w:divBdr>
                            </w:div>
                            <w:div w:id="1427731392">
                              <w:marLeft w:val="0"/>
                              <w:marRight w:val="0"/>
                              <w:marTop w:val="240"/>
                              <w:marBottom w:val="120"/>
                              <w:divBdr>
                                <w:top w:val="none" w:sz="0" w:space="0" w:color="auto"/>
                                <w:left w:val="none" w:sz="0" w:space="0" w:color="auto"/>
                                <w:bottom w:val="none" w:sz="0" w:space="0" w:color="auto"/>
                                <w:right w:val="none" w:sz="0" w:space="0" w:color="auto"/>
                              </w:divBdr>
                            </w:div>
                            <w:div w:id="620300952">
                              <w:marLeft w:val="0"/>
                              <w:marRight w:val="0"/>
                              <w:marTop w:val="240"/>
                              <w:marBottom w:val="120"/>
                              <w:divBdr>
                                <w:top w:val="none" w:sz="0" w:space="0" w:color="auto"/>
                                <w:left w:val="none" w:sz="0" w:space="0" w:color="auto"/>
                                <w:bottom w:val="none" w:sz="0" w:space="0" w:color="auto"/>
                                <w:right w:val="none" w:sz="0" w:space="0" w:color="auto"/>
                              </w:divBdr>
                            </w:div>
                            <w:div w:id="61955904">
                              <w:marLeft w:val="0"/>
                              <w:marRight w:val="0"/>
                              <w:marTop w:val="240"/>
                              <w:marBottom w:val="120"/>
                              <w:divBdr>
                                <w:top w:val="none" w:sz="0" w:space="0" w:color="auto"/>
                                <w:left w:val="none" w:sz="0" w:space="0" w:color="auto"/>
                                <w:bottom w:val="none" w:sz="0" w:space="0" w:color="auto"/>
                                <w:right w:val="none" w:sz="0" w:space="0" w:color="auto"/>
                              </w:divBdr>
                            </w:div>
                            <w:div w:id="1335037394">
                              <w:marLeft w:val="0"/>
                              <w:marRight w:val="0"/>
                              <w:marTop w:val="240"/>
                              <w:marBottom w:val="120"/>
                              <w:divBdr>
                                <w:top w:val="none" w:sz="0" w:space="0" w:color="auto"/>
                                <w:left w:val="none" w:sz="0" w:space="0" w:color="auto"/>
                                <w:bottom w:val="none" w:sz="0" w:space="0" w:color="auto"/>
                                <w:right w:val="none" w:sz="0" w:space="0" w:color="auto"/>
                              </w:divBdr>
                            </w:div>
                            <w:div w:id="738483895">
                              <w:marLeft w:val="0"/>
                              <w:marRight w:val="0"/>
                              <w:marTop w:val="240"/>
                              <w:marBottom w:val="120"/>
                              <w:divBdr>
                                <w:top w:val="none" w:sz="0" w:space="0" w:color="auto"/>
                                <w:left w:val="none" w:sz="0" w:space="0" w:color="auto"/>
                                <w:bottom w:val="none" w:sz="0" w:space="0" w:color="auto"/>
                                <w:right w:val="none" w:sz="0" w:space="0" w:color="auto"/>
                              </w:divBdr>
                            </w:div>
                            <w:div w:id="776756501">
                              <w:marLeft w:val="0"/>
                              <w:marRight w:val="0"/>
                              <w:marTop w:val="240"/>
                              <w:marBottom w:val="120"/>
                              <w:divBdr>
                                <w:top w:val="none" w:sz="0" w:space="0" w:color="auto"/>
                                <w:left w:val="none" w:sz="0" w:space="0" w:color="auto"/>
                                <w:bottom w:val="none" w:sz="0" w:space="0" w:color="auto"/>
                                <w:right w:val="none" w:sz="0" w:space="0" w:color="auto"/>
                              </w:divBdr>
                            </w:div>
                            <w:div w:id="242300202">
                              <w:marLeft w:val="0"/>
                              <w:marRight w:val="0"/>
                              <w:marTop w:val="240"/>
                              <w:marBottom w:val="120"/>
                              <w:divBdr>
                                <w:top w:val="none" w:sz="0" w:space="0" w:color="auto"/>
                                <w:left w:val="none" w:sz="0" w:space="0" w:color="auto"/>
                                <w:bottom w:val="none" w:sz="0" w:space="0" w:color="auto"/>
                                <w:right w:val="none" w:sz="0" w:space="0" w:color="auto"/>
                              </w:divBdr>
                            </w:div>
                            <w:div w:id="692919177">
                              <w:marLeft w:val="0"/>
                              <w:marRight w:val="0"/>
                              <w:marTop w:val="240"/>
                              <w:marBottom w:val="120"/>
                              <w:divBdr>
                                <w:top w:val="none" w:sz="0" w:space="0" w:color="auto"/>
                                <w:left w:val="none" w:sz="0" w:space="0" w:color="auto"/>
                                <w:bottom w:val="none" w:sz="0" w:space="0" w:color="auto"/>
                                <w:right w:val="none" w:sz="0" w:space="0" w:color="auto"/>
                              </w:divBdr>
                            </w:div>
                            <w:div w:id="1711539686">
                              <w:marLeft w:val="0"/>
                              <w:marRight w:val="0"/>
                              <w:marTop w:val="240"/>
                              <w:marBottom w:val="120"/>
                              <w:divBdr>
                                <w:top w:val="none" w:sz="0" w:space="0" w:color="auto"/>
                                <w:left w:val="none" w:sz="0" w:space="0" w:color="auto"/>
                                <w:bottom w:val="none" w:sz="0" w:space="0" w:color="auto"/>
                                <w:right w:val="none" w:sz="0" w:space="0" w:color="auto"/>
                              </w:divBdr>
                            </w:div>
                            <w:div w:id="1293708709">
                              <w:marLeft w:val="0"/>
                              <w:marRight w:val="0"/>
                              <w:marTop w:val="240"/>
                              <w:marBottom w:val="120"/>
                              <w:divBdr>
                                <w:top w:val="none" w:sz="0" w:space="0" w:color="auto"/>
                                <w:left w:val="none" w:sz="0" w:space="0" w:color="auto"/>
                                <w:bottom w:val="none" w:sz="0" w:space="0" w:color="auto"/>
                                <w:right w:val="none" w:sz="0" w:space="0" w:color="auto"/>
                              </w:divBdr>
                            </w:div>
                            <w:div w:id="1132058">
                              <w:marLeft w:val="0"/>
                              <w:marRight w:val="0"/>
                              <w:marTop w:val="240"/>
                              <w:marBottom w:val="120"/>
                              <w:divBdr>
                                <w:top w:val="none" w:sz="0" w:space="0" w:color="auto"/>
                                <w:left w:val="none" w:sz="0" w:space="0" w:color="auto"/>
                                <w:bottom w:val="none" w:sz="0" w:space="0" w:color="auto"/>
                                <w:right w:val="none" w:sz="0" w:space="0" w:color="auto"/>
                              </w:divBdr>
                            </w:div>
                            <w:div w:id="2123063464">
                              <w:marLeft w:val="0"/>
                              <w:marRight w:val="0"/>
                              <w:marTop w:val="240"/>
                              <w:marBottom w:val="120"/>
                              <w:divBdr>
                                <w:top w:val="none" w:sz="0" w:space="0" w:color="auto"/>
                                <w:left w:val="none" w:sz="0" w:space="0" w:color="auto"/>
                                <w:bottom w:val="none" w:sz="0" w:space="0" w:color="auto"/>
                                <w:right w:val="none" w:sz="0" w:space="0" w:color="auto"/>
                              </w:divBdr>
                            </w:div>
                            <w:div w:id="970287774">
                              <w:marLeft w:val="0"/>
                              <w:marRight w:val="0"/>
                              <w:marTop w:val="240"/>
                              <w:marBottom w:val="120"/>
                              <w:divBdr>
                                <w:top w:val="none" w:sz="0" w:space="0" w:color="auto"/>
                                <w:left w:val="none" w:sz="0" w:space="0" w:color="auto"/>
                                <w:bottom w:val="none" w:sz="0" w:space="0" w:color="auto"/>
                                <w:right w:val="none" w:sz="0" w:space="0" w:color="auto"/>
                              </w:divBdr>
                            </w:div>
                            <w:div w:id="1613975292">
                              <w:marLeft w:val="0"/>
                              <w:marRight w:val="0"/>
                              <w:marTop w:val="240"/>
                              <w:marBottom w:val="120"/>
                              <w:divBdr>
                                <w:top w:val="none" w:sz="0" w:space="0" w:color="auto"/>
                                <w:left w:val="none" w:sz="0" w:space="0" w:color="auto"/>
                                <w:bottom w:val="none" w:sz="0" w:space="0" w:color="auto"/>
                                <w:right w:val="none" w:sz="0" w:space="0" w:color="auto"/>
                              </w:divBdr>
                            </w:div>
                            <w:div w:id="810438307">
                              <w:marLeft w:val="0"/>
                              <w:marRight w:val="0"/>
                              <w:marTop w:val="240"/>
                              <w:marBottom w:val="120"/>
                              <w:divBdr>
                                <w:top w:val="none" w:sz="0" w:space="0" w:color="auto"/>
                                <w:left w:val="none" w:sz="0" w:space="0" w:color="auto"/>
                                <w:bottom w:val="none" w:sz="0" w:space="0" w:color="auto"/>
                                <w:right w:val="none" w:sz="0" w:space="0" w:color="auto"/>
                              </w:divBdr>
                            </w:div>
                            <w:div w:id="1655908365">
                              <w:marLeft w:val="0"/>
                              <w:marRight w:val="0"/>
                              <w:marTop w:val="240"/>
                              <w:marBottom w:val="120"/>
                              <w:divBdr>
                                <w:top w:val="none" w:sz="0" w:space="0" w:color="auto"/>
                                <w:left w:val="none" w:sz="0" w:space="0" w:color="auto"/>
                                <w:bottom w:val="none" w:sz="0" w:space="0" w:color="auto"/>
                                <w:right w:val="none" w:sz="0" w:space="0" w:color="auto"/>
                              </w:divBdr>
                            </w:div>
                            <w:div w:id="2139295322">
                              <w:marLeft w:val="0"/>
                              <w:marRight w:val="0"/>
                              <w:marTop w:val="240"/>
                              <w:marBottom w:val="120"/>
                              <w:divBdr>
                                <w:top w:val="none" w:sz="0" w:space="0" w:color="auto"/>
                                <w:left w:val="none" w:sz="0" w:space="0" w:color="auto"/>
                                <w:bottom w:val="none" w:sz="0" w:space="0" w:color="auto"/>
                                <w:right w:val="none" w:sz="0" w:space="0" w:color="auto"/>
                              </w:divBdr>
                            </w:div>
                            <w:div w:id="740832894">
                              <w:marLeft w:val="0"/>
                              <w:marRight w:val="0"/>
                              <w:marTop w:val="240"/>
                              <w:marBottom w:val="120"/>
                              <w:divBdr>
                                <w:top w:val="none" w:sz="0" w:space="0" w:color="auto"/>
                                <w:left w:val="none" w:sz="0" w:space="0" w:color="auto"/>
                                <w:bottom w:val="none" w:sz="0" w:space="0" w:color="auto"/>
                                <w:right w:val="none" w:sz="0" w:space="0" w:color="auto"/>
                              </w:divBdr>
                            </w:div>
                            <w:div w:id="522287024">
                              <w:marLeft w:val="0"/>
                              <w:marRight w:val="0"/>
                              <w:marTop w:val="240"/>
                              <w:marBottom w:val="120"/>
                              <w:divBdr>
                                <w:top w:val="none" w:sz="0" w:space="0" w:color="auto"/>
                                <w:left w:val="none" w:sz="0" w:space="0" w:color="auto"/>
                                <w:bottom w:val="none" w:sz="0" w:space="0" w:color="auto"/>
                                <w:right w:val="none" w:sz="0" w:space="0" w:color="auto"/>
                              </w:divBdr>
                            </w:div>
                            <w:div w:id="926496512">
                              <w:marLeft w:val="0"/>
                              <w:marRight w:val="0"/>
                              <w:marTop w:val="240"/>
                              <w:marBottom w:val="120"/>
                              <w:divBdr>
                                <w:top w:val="none" w:sz="0" w:space="0" w:color="auto"/>
                                <w:left w:val="none" w:sz="0" w:space="0" w:color="auto"/>
                                <w:bottom w:val="none" w:sz="0" w:space="0" w:color="auto"/>
                                <w:right w:val="none" w:sz="0" w:space="0" w:color="auto"/>
                              </w:divBdr>
                            </w:div>
                            <w:div w:id="497310777">
                              <w:marLeft w:val="0"/>
                              <w:marRight w:val="0"/>
                              <w:marTop w:val="240"/>
                              <w:marBottom w:val="120"/>
                              <w:divBdr>
                                <w:top w:val="none" w:sz="0" w:space="0" w:color="auto"/>
                                <w:left w:val="none" w:sz="0" w:space="0" w:color="auto"/>
                                <w:bottom w:val="none" w:sz="0" w:space="0" w:color="auto"/>
                                <w:right w:val="none" w:sz="0" w:space="0" w:color="auto"/>
                              </w:divBdr>
                            </w:div>
                            <w:div w:id="608436867">
                              <w:marLeft w:val="0"/>
                              <w:marRight w:val="0"/>
                              <w:marTop w:val="240"/>
                              <w:marBottom w:val="120"/>
                              <w:divBdr>
                                <w:top w:val="none" w:sz="0" w:space="0" w:color="auto"/>
                                <w:left w:val="none" w:sz="0" w:space="0" w:color="auto"/>
                                <w:bottom w:val="none" w:sz="0" w:space="0" w:color="auto"/>
                                <w:right w:val="none" w:sz="0" w:space="0" w:color="auto"/>
                              </w:divBdr>
                            </w:div>
                            <w:div w:id="1448739383">
                              <w:marLeft w:val="0"/>
                              <w:marRight w:val="0"/>
                              <w:marTop w:val="240"/>
                              <w:marBottom w:val="120"/>
                              <w:divBdr>
                                <w:top w:val="none" w:sz="0" w:space="0" w:color="auto"/>
                                <w:left w:val="none" w:sz="0" w:space="0" w:color="auto"/>
                                <w:bottom w:val="none" w:sz="0" w:space="0" w:color="auto"/>
                                <w:right w:val="none" w:sz="0" w:space="0" w:color="auto"/>
                              </w:divBdr>
                            </w:div>
                            <w:div w:id="2025521682">
                              <w:marLeft w:val="0"/>
                              <w:marRight w:val="0"/>
                              <w:marTop w:val="240"/>
                              <w:marBottom w:val="120"/>
                              <w:divBdr>
                                <w:top w:val="none" w:sz="0" w:space="0" w:color="auto"/>
                                <w:left w:val="none" w:sz="0" w:space="0" w:color="auto"/>
                                <w:bottom w:val="none" w:sz="0" w:space="0" w:color="auto"/>
                                <w:right w:val="none" w:sz="0" w:space="0" w:color="auto"/>
                              </w:divBdr>
                            </w:div>
                            <w:div w:id="1921593205">
                              <w:marLeft w:val="0"/>
                              <w:marRight w:val="0"/>
                              <w:marTop w:val="240"/>
                              <w:marBottom w:val="120"/>
                              <w:divBdr>
                                <w:top w:val="none" w:sz="0" w:space="0" w:color="auto"/>
                                <w:left w:val="none" w:sz="0" w:space="0" w:color="auto"/>
                                <w:bottom w:val="none" w:sz="0" w:space="0" w:color="auto"/>
                                <w:right w:val="none" w:sz="0" w:space="0" w:color="auto"/>
                              </w:divBdr>
                            </w:div>
                            <w:div w:id="541527066">
                              <w:marLeft w:val="0"/>
                              <w:marRight w:val="0"/>
                              <w:marTop w:val="240"/>
                              <w:marBottom w:val="120"/>
                              <w:divBdr>
                                <w:top w:val="none" w:sz="0" w:space="0" w:color="auto"/>
                                <w:left w:val="none" w:sz="0" w:space="0" w:color="auto"/>
                                <w:bottom w:val="none" w:sz="0" w:space="0" w:color="auto"/>
                                <w:right w:val="none" w:sz="0" w:space="0" w:color="auto"/>
                              </w:divBdr>
                            </w:div>
                            <w:div w:id="1183669710">
                              <w:marLeft w:val="0"/>
                              <w:marRight w:val="0"/>
                              <w:marTop w:val="240"/>
                              <w:marBottom w:val="120"/>
                              <w:divBdr>
                                <w:top w:val="none" w:sz="0" w:space="0" w:color="auto"/>
                                <w:left w:val="none" w:sz="0" w:space="0" w:color="auto"/>
                                <w:bottom w:val="none" w:sz="0" w:space="0" w:color="auto"/>
                                <w:right w:val="none" w:sz="0" w:space="0" w:color="auto"/>
                              </w:divBdr>
                            </w:div>
                            <w:div w:id="1241908050">
                              <w:marLeft w:val="0"/>
                              <w:marRight w:val="0"/>
                              <w:marTop w:val="240"/>
                              <w:marBottom w:val="120"/>
                              <w:divBdr>
                                <w:top w:val="none" w:sz="0" w:space="0" w:color="auto"/>
                                <w:left w:val="none" w:sz="0" w:space="0" w:color="auto"/>
                                <w:bottom w:val="none" w:sz="0" w:space="0" w:color="auto"/>
                                <w:right w:val="none" w:sz="0" w:space="0" w:color="auto"/>
                              </w:divBdr>
                            </w:div>
                            <w:div w:id="1933276632">
                              <w:marLeft w:val="0"/>
                              <w:marRight w:val="0"/>
                              <w:marTop w:val="240"/>
                              <w:marBottom w:val="120"/>
                              <w:divBdr>
                                <w:top w:val="none" w:sz="0" w:space="0" w:color="auto"/>
                                <w:left w:val="none" w:sz="0" w:space="0" w:color="auto"/>
                                <w:bottom w:val="none" w:sz="0" w:space="0" w:color="auto"/>
                                <w:right w:val="none" w:sz="0" w:space="0" w:color="auto"/>
                              </w:divBdr>
                            </w:div>
                            <w:div w:id="384838618">
                              <w:marLeft w:val="0"/>
                              <w:marRight w:val="0"/>
                              <w:marTop w:val="240"/>
                              <w:marBottom w:val="120"/>
                              <w:divBdr>
                                <w:top w:val="none" w:sz="0" w:space="0" w:color="auto"/>
                                <w:left w:val="none" w:sz="0" w:space="0" w:color="auto"/>
                                <w:bottom w:val="none" w:sz="0" w:space="0" w:color="auto"/>
                                <w:right w:val="none" w:sz="0" w:space="0" w:color="auto"/>
                              </w:divBdr>
                            </w:div>
                            <w:div w:id="1540823742">
                              <w:marLeft w:val="0"/>
                              <w:marRight w:val="0"/>
                              <w:marTop w:val="240"/>
                              <w:marBottom w:val="120"/>
                              <w:divBdr>
                                <w:top w:val="none" w:sz="0" w:space="0" w:color="auto"/>
                                <w:left w:val="none" w:sz="0" w:space="0" w:color="auto"/>
                                <w:bottom w:val="none" w:sz="0" w:space="0" w:color="auto"/>
                                <w:right w:val="none" w:sz="0" w:space="0" w:color="auto"/>
                              </w:divBdr>
                            </w:div>
                            <w:div w:id="1855993671">
                              <w:marLeft w:val="0"/>
                              <w:marRight w:val="0"/>
                              <w:marTop w:val="240"/>
                              <w:marBottom w:val="120"/>
                              <w:divBdr>
                                <w:top w:val="none" w:sz="0" w:space="0" w:color="auto"/>
                                <w:left w:val="none" w:sz="0" w:space="0" w:color="auto"/>
                                <w:bottom w:val="none" w:sz="0" w:space="0" w:color="auto"/>
                                <w:right w:val="none" w:sz="0" w:space="0" w:color="auto"/>
                              </w:divBdr>
                            </w:div>
                            <w:div w:id="747534951">
                              <w:marLeft w:val="0"/>
                              <w:marRight w:val="0"/>
                              <w:marTop w:val="240"/>
                              <w:marBottom w:val="120"/>
                              <w:divBdr>
                                <w:top w:val="none" w:sz="0" w:space="0" w:color="auto"/>
                                <w:left w:val="none" w:sz="0" w:space="0" w:color="auto"/>
                                <w:bottom w:val="none" w:sz="0" w:space="0" w:color="auto"/>
                                <w:right w:val="none" w:sz="0" w:space="0" w:color="auto"/>
                              </w:divBdr>
                            </w:div>
                            <w:div w:id="200161349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2264868">
      <w:bodyDiv w:val="1"/>
      <w:marLeft w:val="0"/>
      <w:marRight w:val="0"/>
      <w:marTop w:val="0"/>
      <w:marBottom w:val="0"/>
      <w:divBdr>
        <w:top w:val="none" w:sz="0" w:space="0" w:color="auto"/>
        <w:left w:val="none" w:sz="0" w:space="0" w:color="auto"/>
        <w:bottom w:val="none" w:sz="0" w:space="0" w:color="auto"/>
        <w:right w:val="none" w:sz="0" w:space="0" w:color="auto"/>
      </w:divBdr>
      <w:divsChild>
        <w:div w:id="543643011">
          <w:marLeft w:val="0"/>
          <w:marRight w:val="0"/>
          <w:marTop w:val="0"/>
          <w:marBottom w:val="0"/>
          <w:divBdr>
            <w:top w:val="none" w:sz="0" w:space="0" w:color="auto"/>
            <w:left w:val="none" w:sz="0" w:space="0" w:color="auto"/>
            <w:bottom w:val="none" w:sz="0" w:space="0" w:color="auto"/>
            <w:right w:val="none" w:sz="0" w:space="0" w:color="auto"/>
          </w:divBdr>
        </w:div>
        <w:div w:id="769162829">
          <w:marLeft w:val="0"/>
          <w:marRight w:val="0"/>
          <w:marTop w:val="0"/>
          <w:marBottom w:val="0"/>
          <w:divBdr>
            <w:top w:val="none" w:sz="0" w:space="0" w:color="auto"/>
            <w:left w:val="none" w:sz="0" w:space="0" w:color="auto"/>
            <w:bottom w:val="none" w:sz="0" w:space="0" w:color="auto"/>
            <w:right w:val="none" w:sz="0" w:space="0" w:color="auto"/>
          </w:divBdr>
        </w:div>
        <w:div w:id="1883037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javna.narocila@rtvslo.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aktualno_jnc_podrobno.xhtml?zadevaId=15409"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348B7-7618-44A9-8652-23F6075DC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52</Pages>
  <Words>18113</Words>
  <Characters>103250</Characters>
  <Application>Microsoft Office Word</Application>
  <DocSecurity>0</DocSecurity>
  <Lines>860</Lines>
  <Paragraphs>242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121121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Harc Tilen</cp:lastModifiedBy>
  <cp:revision>9</cp:revision>
  <cp:lastPrinted>2022-06-20T07:57:00Z</cp:lastPrinted>
  <dcterms:created xsi:type="dcterms:W3CDTF">2022-06-22T06:33:00Z</dcterms:created>
  <dcterms:modified xsi:type="dcterms:W3CDTF">2022-07-04T07:49:00Z</dcterms:modified>
</cp:coreProperties>
</file>